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1DBB2A" w14:textId="77777777" w:rsidR="00302D6E" w:rsidRPr="006217ED" w:rsidRDefault="005B7855" w:rsidP="00412ED9">
      <w:pPr>
        <w:keepNext/>
        <w:keepLines/>
        <w:spacing w:after="0" w:line="240" w:lineRule="auto"/>
        <w:ind w:right="1274"/>
        <w:jc w:val="both"/>
        <w:rPr>
          <w:rFonts w:ascii="Open Sans" w:hAnsi="Open Sans" w:cs="Open Sans"/>
          <w:b/>
          <w:szCs w:val="20"/>
        </w:rPr>
      </w:pPr>
      <w:r w:rsidRPr="006217ED">
        <w:rPr>
          <w:rFonts w:ascii="Open Sans" w:hAnsi="Open Sans" w:cs="Open Sans"/>
          <w:b/>
          <w:szCs w:val="20"/>
        </w:rPr>
        <w:t xml:space="preserve">                                                                                                                                                                                                                                                                                                                                                                                                                                                                                                                                                                                                                                                                                                                                                                                                                                                                                                                                                                                                                                                                                                                                                                                                                                                                                                                                                                                                                                                                                                                                                                                                                                                                                                                                                                                                                                                                                                                              </w:t>
      </w:r>
    </w:p>
    <w:p w14:paraId="4AA23D28" w14:textId="77777777" w:rsidR="00302D6E" w:rsidRPr="006217ED" w:rsidRDefault="00302D6E" w:rsidP="00412ED9">
      <w:pPr>
        <w:keepNext/>
        <w:keepLines/>
        <w:spacing w:after="0" w:line="240" w:lineRule="auto"/>
        <w:ind w:right="1274"/>
        <w:jc w:val="both"/>
        <w:rPr>
          <w:rFonts w:ascii="Open Sans" w:hAnsi="Open Sans" w:cs="Open Sans"/>
          <w:b/>
          <w:szCs w:val="20"/>
        </w:rPr>
      </w:pPr>
    </w:p>
    <w:p w14:paraId="4D110DF5" w14:textId="77777777" w:rsidR="00302D6E" w:rsidRPr="006217ED" w:rsidRDefault="00302D6E" w:rsidP="00412ED9">
      <w:pPr>
        <w:keepNext/>
        <w:keepLines/>
        <w:spacing w:after="0" w:line="240" w:lineRule="auto"/>
        <w:ind w:right="1274"/>
        <w:jc w:val="both"/>
        <w:rPr>
          <w:rFonts w:ascii="Open Sans" w:hAnsi="Open Sans" w:cs="Open Sans"/>
          <w:b/>
          <w:szCs w:val="20"/>
        </w:rPr>
      </w:pPr>
      <w:r w:rsidRPr="006217ED">
        <w:rPr>
          <w:rFonts w:ascii="Open Sans" w:hAnsi="Open Sans" w:cs="Open Sans"/>
          <w:b/>
          <w:szCs w:val="20"/>
        </w:rPr>
        <w:t>Naročnik:</w:t>
      </w:r>
    </w:p>
    <w:p w14:paraId="22515575" w14:textId="77777777" w:rsidR="00302D6E" w:rsidRPr="006217ED" w:rsidRDefault="00302D6E" w:rsidP="00412ED9">
      <w:pPr>
        <w:keepNext/>
        <w:keepLines/>
        <w:spacing w:after="0" w:line="240" w:lineRule="auto"/>
        <w:jc w:val="both"/>
        <w:rPr>
          <w:rFonts w:ascii="Open Sans" w:hAnsi="Open Sans" w:cs="Open Sans"/>
          <w:b/>
          <w:szCs w:val="20"/>
        </w:rPr>
      </w:pPr>
    </w:p>
    <w:p w14:paraId="25484119" w14:textId="77777777" w:rsidR="00712BC8" w:rsidRPr="006217ED" w:rsidRDefault="00AE1CE7" w:rsidP="00412ED9">
      <w:pPr>
        <w:keepNext/>
        <w:keepLines/>
        <w:spacing w:after="0" w:line="240" w:lineRule="auto"/>
        <w:jc w:val="both"/>
        <w:rPr>
          <w:rFonts w:ascii="Open Sans" w:hAnsi="Open Sans" w:cs="Open Sans"/>
          <w:b/>
          <w:szCs w:val="20"/>
        </w:rPr>
      </w:pPr>
      <w:r w:rsidRPr="006217ED">
        <w:rPr>
          <w:rFonts w:ascii="Open Sans" w:hAnsi="Open Sans" w:cs="Open Sans"/>
          <w:b/>
          <w:szCs w:val="20"/>
        </w:rPr>
        <w:t xml:space="preserve">JAVNO PODJETJE ENERGETIKA LJUBLJANA </w:t>
      </w:r>
      <w:r w:rsidR="00712BC8" w:rsidRPr="006217ED">
        <w:rPr>
          <w:rFonts w:ascii="Open Sans" w:hAnsi="Open Sans" w:cs="Open Sans"/>
          <w:b/>
          <w:szCs w:val="20"/>
        </w:rPr>
        <w:t xml:space="preserve">d.o.o. </w:t>
      </w:r>
    </w:p>
    <w:p w14:paraId="5FF61C85" w14:textId="77777777" w:rsidR="00712BC8" w:rsidRPr="006217ED" w:rsidRDefault="00DE5313" w:rsidP="00412ED9">
      <w:pPr>
        <w:keepNext/>
        <w:keepLines/>
        <w:spacing w:after="0" w:line="240" w:lineRule="auto"/>
        <w:jc w:val="both"/>
        <w:rPr>
          <w:rFonts w:ascii="Open Sans" w:hAnsi="Open Sans" w:cs="Open Sans"/>
          <w:szCs w:val="20"/>
        </w:rPr>
      </w:pPr>
      <w:r w:rsidRPr="006217ED">
        <w:rPr>
          <w:rFonts w:ascii="Open Sans" w:hAnsi="Open Sans" w:cs="Open Sans"/>
          <w:szCs w:val="20"/>
        </w:rPr>
        <w:t xml:space="preserve">Verovškova </w:t>
      </w:r>
      <w:r w:rsidR="000D6B41" w:rsidRPr="006217ED">
        <w:rPr>
          <w:rFonts w:ascii="Open Sans" w:hAnsi="Open Sans" w:cs="Open Sans"/>
          <w:szCs w:val="20"/>
        </w:rPr>
        <w:t>ulica</w:t>
      </w:r>
      <w:r w:rsidRPr="006217ED">
        <w:rPr>
          <w:rFonts w:ascii="Open Sans" w:hAnsi="Open Sans" w:cs="Open Sans"/>
          <w:szCs w:val="20"/>
        </w:rPr>
        <w:t xml:space="preserve"> 62</w:t>
      </w:r>
    </w:p>
    <w:p w14:paraId="7FB0FC3E" w14:textId="77777777" w:rsidR="00C84B75" w:rsidRPr="006217ED" w:rsidRDefault="00712BC8" w:rsidP="00412ED9">
      <w:pPr>
        <w:keepNext/>
        <w:keepLines/>
        <w:spacing w:after="0" w:line="240" w:lineRule="auto"/>
        <w:jc w:val="both"/>
        <w:rPr>
          <w:rFonts w:ascii="Open Sans" w:hAnsi="Open Sans" w:cs="Open Sans"/>
          <w:szCs w:val="20"/>
        </w:rPr>
      </w:pPr>
      <w:r w:rsidRPr="006217ED">
        <w:rPr>
          <w:rFonts w:ascii="Open Sans" w:hAnsi="Open Sans" w:cs="Open Sans"/>
          <w:szCs w:val="20"/>
        </w:rPr>
        <w:t>1000 Ljubljana</w:t>
      </w:r>
    </w:p>
    <w:p w14:paraId="43C9E63C" w14:textId="77777777" w:rsidR="00712BC8" w:rsidRPr="006217ED" w:rsidRDefault="00712BC8" w:rsidP="00412ED9">
      <w:pPr>
        <w:keepNext/>
        <w:keepLines/>
        <w:spacing w:after="0" w:line="240" w:lineRule="auto"/>
        <w:jc w:val="both"/>
        <w:rPr>
          <w:rFonts w:ascii="Open Sans" w:hAnsi="Open Sans" w:cs="Open Sans"/>
          <w:b/>
          <w:szCs w:val="20"/>
        </w:rPr>
      </w:pPr>
    </w:p>
    <w:p w14:paraId="3392749F" w14:textId="77777777" w:rsidR="00C84B75" w:rsidRPr="006217ED" w:rsidRDefault="00C84B75" w:rsidP="00412ED9">
      <w:pPr>
        <w:keepNext/>
        <w:keepLines/>
        <w:spacing w:after="0" w:line="240" w:lineRule="auto"/>
        <w:jc w:val="both"/>
        <w:rPr>
          <w:rFonts w:ascii="Open Sans" w:hAnsi="Open Sans" w:cs="Open Sans"/>
          <w:b/>
          <w:szCs w:val="20"/>
        </w:rPr>
      </w:pPr>
      <w:r w:rsidRPr="006217ED">
        <w:rPr>
          <w:rFonts w:ascii="Open Sans" w:hAnsi="Open Sans" w:cs="Open Sans"/>
          <w:b/>
          <w:szCs w:val="20"/>
        </w:rPr>
        <w:t>Po pooblastilu javno naročilo vodi:</w:t>
      </w:r>
    </w:p>
    <w:p w14:paraId="1490D606" w14:textId="77777777" w:rsidR="00C84B75" w:rsidRPr="006217ED" w:rsidRDefault="00C84B75" w:rsidP="00412ED9">
      <w:pPr>
        <w:keepNext/>
        <w:keepLines/>
        <w:spacing w:after="0" w:line="240" w:lineRule="auto"/>
        <w:jc w:val="both"/>
        <w:rPr>
          <w:rFonts w:ascii="Open Sans" w:hAnsi="Open Sans" w:cs="Open Sans"/>
          <w:szCs w:val="20"/>
        </w:rPr>
      </w:pPr>
    </w:p>
    <w:p w14:paraId="136F6AFD" w14:textId="77777777" w:rsidR="00C84B75" w:rsidRPr="006217ED" w:rsidRDefault="00C84B75" w:rsidP="00412ED9">
      <w:pPr>
        <w:keepNext/>
        <w:keepLines/>
        <w:spacing w:after="0" w:line="240" w:lineRule="auto"/>
        <w:jc w:val="both"/>
        <w:rPr>
          <w:rFonts w:ascii="Open Sans" w:hAnsi="Open Sans" w:cs="Open Sans"/>
          <w:b/>
          <w:bCs/>
          <w:szCs w:val="20"/>
        </w:rPr>
      </w:pPr>
      <w:r w:rsidRPr="006217ED">
        <w:rPr>
          <w:rFonts w:ascii="Open Sans" w:hAnsi="Open Sans" w:cs="Open Sans"/>
          <w:b/>
          <w:bCs/>
          <w:szCs w:val="20"/>
        </w:rPr>
        <w:t xml:space="preserve">JAVNI HOLDING Ljubljana, d.o.o. </w:t>
      </w:r>
    </w:p>
    <w:p w14:paraId="34683857" w14:textId="77777777" w:rsidR="00C84B75" w:rsidRPr="006217ED" w:rsidRDefault="00C84B75" w:rsidP="00412ED9">
      <w:pPr>
        <w:keepNext/>
        <w:keepLines/>
        <w:spacing w:after="0" w:line="240" w:lineRule="auto"/>
        <w:jc w:val="both"/>
        <w:rPr>
          <w:rFonts w:ascii="Open Sans" w:hAnsi="Open Sans" w:cs="Open Sans"/>
          <w:szCs w:val="20"/>
        </w:rPr>
      </w:pPr>
      <w:r w:rsidRPr="006217ED">
        <w:rPr>
          <w:rFonts w:ascii="Open Sans" w:hAnsi="Open Sans" w:cs="Open Sans"/>
          <w:szCs w:val="20"/>
        </w:rPr>
        <w:t>Verovškova ulica 70</w:t>
      </w:r>
    </w:p>
    <w:p w14:paraId="1D461F93" w14:textId="77777777" w:rsidR="00C84B75" w:rsidRPr="006217ED" w:rsidRDefault="00C84B75" w:rsidP="00412ED9">
      <w:pPr>
        <w:keepNext/>
        <w:keepLines/>
        <w:spacing w:after="0" w:line="240" w:lineRule="auto"/>
        <w:jc w:val="both"/>
        <w:rPr>
          <w:rFonts w:ascii="Open Sans" w:hAnsi="Open Sans" w:cs="Open Sans"/>
          <w:szCs w:val="20"/>
        </w:rPr>
      </w:pPr>
      <w:r w:rsidRPr="006217ED">
        <w:rPr>
          <w:rFonts w:ascii="Open Sans" w:hAnsi="Open Sans" w:cs="Open Sans"/>
          <w:szCs w:val="20"/>
        </w:rPr>
        <w:t>1000 Ljubljana</w:t>
      </w:r>
    </w:p>
    <w:p w14:paraId="26360632" w14:textId="77777777" w:rsidR="00C84B75" w:rsidRPr="006217ED" w:rsidRDefault="00C84B75" w:rsidP="00412ED9">
      <w:pPr>
        <w:keepNext/>
        <w:keepLines/>
        <w:spacing w:after="0" w:line="240" w:lineRule="auto"/>
        <w:jc w:val="both"/>
        <w:rPr>
          <w:rFonts w:ascii="Open Sans" w:hAnsi="Open Sans" w:cs="Open Sans"/>
          <w:szCs w:val="20"/>
        </w:rPr>
      </w:pPr>
    </w:p>
    <w:p w14:paraId="0198840F" w14:textId="77777777" w:rsidR="00C84B75" w:rsidRPr="006217ED" w:rsidRDefault="00C84B75" w:rsidP="00412ED9">
      <w:pPr>
        <w:keepNext/>
        <w:keepLines/>
        <w:spacing w:after="0" w:line="240" w:lineRule="auto"/>
        <w:jc w:val="both"/>
        <w:rPr>
          <w:rFonts w:ascii="Open Sans" w:hAnsi="Open Sans" w:cs="Open Sans"/>
          <w:szCs w:val="20"/>
        </w:rPr>
      </w:pPr>
    </w:p>
    <w:p w14:paraId="530EE966" w14:textId="53DD7E83" w:rsidR="00302D6E" w:rsidRPr="006217ED" w:rsidRDefault="00C84B75" w:rsidP="00412ED9">
      <w:pPr>
        <w:keepNext/>
        <w:keepLines/>
        <w:spacing w:after="0" w:line="240" w:lineRule="auto"/>
        <w:jc w:val="both"/>
        <w:rPr>
          <w:rFonts w:ascii="Open Sans" w:hAnsi="Open Sans" w:cs="Open Sans"/>
          <w:szCs w:val="20"/>
        </w:rPr>
      </w:pPr>
      <w:r w:rsidRPr="006217ED">
        <w:rPr>
          <w:rFonts w:ascii="Open Sans" w:hAnsi="Open Sans" w:cs="Open Sans"/>
          <w:szCs w:val="20"/>
        </w:rPr>
        <w:t>Številka:</w:t>
      </w:r>
      <w:r w:rsidR="00196005" w:rsidRPr="006217ED">
        <w:rPr>
          <w:rFonts w:ascii="Open Sans" w:hAnsi="Open Sans" w:cs="Open Sans"/>
          <w:szCs w:val="20"/>
        </w:rPr>
        <w:t xml:space="preserve"> </w:t>
      </w:r>
      <w:r w:rsidR="00F4042F" w:rsidRPr="006217ED">
        <w:rPr>
          <w:rFonts w:ascii="Open Sans" w:hAnsi="Open Sans" w:cs="Open Sans"/>
          <w:b/>
          <w:noProof/>
          <w:szCs w:val="20"/>
        </w:rPr>
        <w:t>ENLJ-SPV-116/26</w:t>
      </w:r>
      <w:r w:rsidR="00164514" w:rsidRPr="006217ED">
        <w:rPr>
          <w:rFonts w:ascii="Open Sans" w:hAnsi="Open Sans" w:cs="Open Sans"/>
          <w:b/>
          <w:noProof/>
          <w:szCs w:val="20"/>
        </w:rPr>
        <w:t xml:space="preserve"> </w:t>
      </w:r>
    </w:p>
    <w:p w14:paraId="7E1CBF80" w14:textId="03FC90AE" w:rsidR="009D01E1" w:rsidRPr="006217ED" w:rsidRDefault="009D01E1" w:rsidP="00412ED9">
      <w:pPr>
        <w:keepNext/>
        <w:keepLines/>
        <w:spacing w:after="0" w:line="240" w:lineRule="auto"/>
        <w:jc w:val="both"/>
        <w:rPr>
          <w:rFonts w:ascii="Open Sans" w:hAnsi="Open Sans" w:cs="Open Sans"/>
          <w:szCs w:val="20"/>
        </w:rPr>
      </w:pPr>
      <w:r w:rsidRPr="006217ED">
        <w:rPr>
          <w:rFonts w:ascii="Open Sans" w:hAnsi="Open Sans" w:cs="Open Sans"/>
          <w:noProof/>
          <w:szCs w:val="20"/>
        </w:rPr>
        <w:t xml:space="preserve">Zadeva: </w:t>
      </w:r>
      <w:r w:rsidR="00F4042F" w:rsidRPr="006217ED">
        <w:rPr>
          <w:rFonts w:ascii="Open Sans" w:hAnsi="Open Sans" w:cs="Open Sans"/>
          <w:noProof/>
          <w:szCs w:val="20"/>
        </w:rPr>
        <w:t>JHL-216-041/2026</w:t>
      </w:r>
    </w:p>
    <w:p w14:paraId="2FEB87D0" w14:textId="77777777" w:rsidR="00B82C7A" w:rsidRPr="006217ED" w:rsidRDefault="00B82C7A" w:rsidP="00412ED9">
      <w:pPr>
        <w:keepNext/>
        <w:keepLines/>
        <w:spacing w:after="0" w:line="240" w:lineRule="auto"/>
        <w:jc w:val="both"/>
        <w:rPr>
          <w:rFonts w:ascii="Open Sans" w:hAnsi="Open Sans" w:cs="Open Sans"/>
          <w:szCs w:val="20"/>
        </w:rPr>
      </w:pPr>
    </w:p>
    <w:p w14:paraId="79C60935" w14:textId="77777777" w:rsidR="00B82C7A" w:rsidRPr="006217ED" w:rsidRDefault="00B82C7A" w:rsidP="00412ED9">
      <w:pPr>
        <w:keepNext/>
        <w:keepLines/>
        <w:spacing w:after="0" w:line="240" w:lineRule="auto"/>
        <w:jc w:val="both"/>
        <w:rPr>
          <w:rFonts w:ascii="Open Sans" w:hAnsi="Open Sans" w:cs="Open Sans"/>
          <w:szCs w:val="20"/>
        </w:rPr>
      </w:pPr>
    </w:p>
    <w:p w14:paraId="3D5C1D81" w14:textId="77777777" w:rsidR="00B82C7A" w:rsidRPr="006217ED" w:rsidRDefault="00B82C7A" w:rsidP="00412ED9">
      <w:pPr>
        <w:keepNext/>
        <w:keepLines/>
        <w:spacing w:after="0" w:line="240" w:lineRule="auto"/>
        <w:jc w:val="both"/>
        <w:rPr>
          <w:rFonts w:ascii="Open Sans" w:hAnsi="Open Sans" w:cs="Open Sans"/>
          <w:szCs w:val="20"/>
        </w:rPr>
      </w:pPr>
    </w:p>
    <w:p w14:paraId="11E4C365" w14:textId="77777777" w:rsidR="00B82C7A" w:rsidRPr="006217ED" w:rsidRDefault="00B82C7A" w:rsidP="00412ED9">
      <w:pPr>
        <w:keepNext/>
        <w:keepLines/>
        <w:spacing w:after="0" w:line="240" w:lineRule="auto"/>
        <w:jc w:val="center"/>
        <w:rPr>
          <w:rFonts w:ascii="Open Sans" w:hAnsi="Open Sans" w:cs="Open Sans"/>
          <w:szCs w:val="20"/>
        </w:rPr>
      </w:pPr>
    </w:p>
    <w:tbl>
      <w:tblPr>
        <w:tblW w:w="0" w:type="auto"/>
        <w:tblInd w:w="1137"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7094"/>
      </w:tblGrid>
      <w:tr w:rsidR="00302D6E" w:rsidRPr="006217ED" w14:paraId="043D3426" w14:textId="77777777" w:rsidTr="00C84B75">
        <w:trPr>
          <w:trHeight w:val="851"/>
        </w:trPr>
        <w:tc>
          <w:tcPr>
            <w:tcW w:w="7094" w:type="dxa"/>
            <w:shd w:val="pct12" w:color="auto" w:fill="FFFFFF"/>
            <w:vAlign w:val="center"/>
          </w:tcPr>
          <w:p w14:paraId="1028B1E4" w14:textId="77777777" w:rsidR="00302D6E" w:rsidRPr="006217ED" w:rsidRDefault="00302D6E" w:rsidP="00412ED9">
            <w:pPr>
              <w:keepNext/>
              <w:keepLines/>
              <w:spacing w:after="0" w:line="240" w:lineRule="auto"/>
              <w:jc w:val="center"/>
              <w:rPr>
                <w:rFonts w:ascii="Open Sans" w:hAnsi="Open Sans" w:cs="Open Sans"/>
                <w:b/>
                <w:szCs w:val="20"/>
              </w:rPr>
            </w:pPr>
            <w:r w:rsidRPr="006217ED">
              <w:rPr>
                <w:rFonts w:ascii="Open Sans" w:hAnsi="Open Sans" w:cs="Open Sans"/>
                <w:b/>
                <w:szCs w:val="20"/>
              </w:rPr>
              <w:t>RAZPISNA</w:t>
            </w:r>
            <w:r w:rsidR="00196005" w:rsidRPr="006217ED">
              <w:rPr>
                <w:rFonts w:ascii="Open Sans" w:hAnsi="Open Sans" w:cs="Open Sans"/>
                <w:b/>
                <w:szCs w:val="20"/>
              </w:rPr>
              <w:t xml:space="preserve"> </w:t>
            </w:r>
            <w:r w:rsidRPr="006217ED">
              <w:rPr>
                <w:rFonts w:ascii="Open Sans" w:hAnsi="Open Sans" w:cs="Open Sans"/>
                <w:b/>
                <w:szCs w:val="20"/>
              </w:rPr>
              <w:t>DOKUMENTACIJA</w:t>
            </w:r>
          </w:p>
        </w:tc>
      </w:tr>
    </w:tbl>
    <w:p w14:paraId="3B0651BF" w14:textId="77777777" w:rsidR="00302D6E" w:rsidRPr="006217ED" w:rsidRDefault="00302D6E" w:rsidP="00412ED9">
      <w:pPr>
        <w:keepNext/>
        <w:keepLines/>
        <w:spacing w:after="0" w:line="240" w:lineRule="auto"/>
        <w:ind w:right="-284"/>
        <w:jc w:val="center"/>
        <w:rPr>
          <w:rFonts w:ascii="Open Sans" w:hAnsi="Open Sans" w:cs="Open Sans"/>
          <w:b/>
          <w:szCs w:val="20"/>
        </w:rPr>
      </w:pPr>
    </w:p>
    <w:p w14:paraId="7C7AF236" w14:textId="77777777" w:rsidR="00302D6E" w:rsidRPr="006217ED" w:rsidRDefault="00302D6E" w:rsidP="00412ED9">
      <w:pPr>
        <w:keepNext/>
        <w:keepLines/>
        <w:spacing w:after="0" w:line="240" w:lineRule="auto"/>
        <w:ind w:right="-284"/>
        <w:jc w:val="center"/>
        <w:rPr>
          <w:rFonts w:ascii="Open Sans" w:hAnsi="Open Sans" w:cs="Open Sans"/>
          <w:b/>
          <w:szCs w:val="20"/>
        </w:rPr>
      </w:pPr>
    </w:p>
    <w:p w14:paraId="13AAFC0E" w14:textId="77777777" w:rsidR="00345668" w:rsidRPr="006217ED" w:rsidRDefault="00345668" w:rsidP="00412ED9">
      <w:pPr>
        <w:keepNext/>
        <w:keepLines/>
        <w:spacing w:after="0" w:line="240" w:lineRule="auto"/>
        <w:jc w:val="center"/>
        <w:rPr>
          <w:rFonts w:ascii="Open Sans" w:hAnsi="Open Sans" w:cs="Open Sans"/>
          <w:szCs w:val="20"/>
        </w:rPr>
      </w:pPr>
      <w:r w:rsidRPr="006217ED">
        <w:rPr>
          <w:rFonts w:ascii="Open Sans" w:hAnsi="Open Sans" w:cs="Open Sans"/>
          <w:szCs w:val="20"/>
        </w:rPr>
        <w:t>ZA ODDAJO JAVNEGA NAROČILA PO POSTOPKU ODDAJE NAROČILA MALE VREDNOSTI</w:t>
      </w:r>
    </w:p>
    <w:p w14:paraId="58242223" w14:textId="77777777" w:rsidR="00302D6E" w:rsidRPr="006217ED" w:rsidRDefault="00302D6E" w:rsidP="00412ED9">
      <w:pPr>
        <w:keepNext/>
        <w:keepLines/>
        <w:spacing w:after="0" w:line="240" w:lineRule="auto"/>
        <w:ind w:right="424"/>
        <w:jc w:val="center"/>
        <w:rPr>
          <w:rFonts w:ascii="Open Sans" w:hAnsi="Open Sans" w:cs="Open Sans"/>
          <w:b/>
          <w:szCs w:val="20"/>
        </w:rPr>
      </w:pPr>
    </w:p>
    <w:p w14:paraId="7D3E6B5B" w14:textId="77777777" w:rsidR="00302D6E" w:rsidRPr="006217ED" w:rsidRDefault="00302D6E" w:rsidP="00412ED9">
      <w:pPr>
        <w:keepNext/>
        <w:keepLines/>
        <w:spacing w:after="0" w:line="240" w:lineRule="auto"/>
        <w:ind w:right="424"/>
        <w:jc w:val="center"/>
        <w:rPr>
          <w:rFonts w:ascii="Open Sans" w:hAnsi="Open Sans" w:cs="Open Sans"/>
          <w:b/>
          <w:szCs w:val="20"/>
        </w:rPr>
      </w:pPr>
    </w:p>
    <w:p w14:paraId="26CCCAEB" w14:textId="77777777" w:rsidR="005D4E8D" w:rsidRPr="006217ED" w:rsidRDefault="005D4E8D" w:rsidP="005D4E8D">
      <w:pPr>
        <w:keepNext/>
        <w:keepLines/>
        <w:spacing w:after="0" w:line="240" w:lineRule="auto"/>
        <w:ind w:right="424"/>
        <w:jc w:val="center"/>
        <w:rPr>
          <w:rFonts w:ascii="Open Sans" w:hAnsi="Open Sans" w:cs="Open Sans"/>
          <w:b/>
          <w:szCs w:val="20"/>
        </w:rPr>
      </w:pPr>
      <w:r w:rsidRPr="006217ED">
        <w:rPr>
          <w:rFonts w:ascii="Open Sans" w:hAnsi="Open Sans" w:cs="Open Sans"/>
          <w:b/>
          <w:color w:val="000000"/>
          <w:szCs w:val="20"/>
        </w:rPr>
        <w:t>Vzdrževanje in servisiranje dvigal po sklopih</w:t>
      </w:r>
    </w:p>
    <w:p w14:paraId="5EA98FAC" w14:textId="77777777" w:rsidR="00302D6E" w:rsidRPr="006217ED" w:rsidRDefault="00302D6E" w:rsidP="00412ED9">
      <w:pPr>
        <w:keepNext/>
        <w:keepLines/>
        <w:spacing w:after="0" w:line="240" w:lineRule="auto"/>
        <w:ind w:right="424"/>
        <w:jc w:val="center"/>
        <w:rPr>
          <w:rFonts w:ascii="Open Sans" w:hAnsi="Open Sans" w:cs="Open Sans"/>
          <w:b/>
          <w:szCs w:val="20"/>
        </w:rPr>
      </w:pPr>
    </w:p>
    <w:p w14:paraId="29F99F04" w14:textId="77777777" w:rsidR="0031663C" w:rsidRPr="006217ED" w:rsidRDefault="0031663C" w:rsidP="00412ED9">
      <w:pPr>
        <w:keepNext/>
        <w:keepLines/>
        <w:spacing w:after="0" w:line="240" w:lineRule="auto"/>
        <w:ind w:right="424"/>
        <w:jc w:val="center"/>
        <w:rPr>
          <w:rFonts w:ascii="Open Sans" w:hAnsi="Open Sans" w:cs="Open Sans"/>
          <w:noProof/>
          <w:szCs w:val="20"/>
        </w:rPr>
      </w:pPr>
    </w:p>
    <w:p w14:paraId="685614A6" w14:textId="77777777" w:rsidR="00302D6E" w:rsidRPr="006217ED" w:rsidRDefault="00302D6E" w:rsidP="00412ED9">
      <w:pPr>
        <w:keepNext/>
        <w:keepLines/>
        <w:spacing w:after="0" w:line="240" w:lineRule="auto"/>
        <w:ind w:right="424"/>
        <w:jc w:val="center"/>
        <w:rPr>
          <w:rFonts w:ascii="Open Sans" w:hAnsi="Open Sans" w:cs="Open Sans"/>
          <w:noProof/>
          <w:szCs w:val="20"/>
        </w:rPr>
      </w:pPr>
    </w:p>
    <w:p w14:paraId="496306FC" w14:textId="77777777" w:rsidR="00302D6E" w:rsidRPr="006217ED" w:rsidRDefault="00302D6E" w:rsidP="00412ED9">
      <w:pPr>
        <w:keepNext/>
        <w:keepLines/>
        <w:spacing w:after="0" w:line="240" w:lineRule="auto"/>
        <w:ind w:right="424"/>
        <w:jc w:val="center"/>
        <w:rPr>
          <w:rFonts w:ascii="Open Sans" w:hAnsi="Open Sans" w:cs="Open Sans"/>
          <w:noProof/>
          <w:szCs w:val="20"/>
        </w:rPr>
      </w:pPr>
    </w:p>
    <w:p w14:paraId="770FD3DA" w14:textId="47841F44" w:rsidR="00DC663E" w:rsidRPr="006217ED" w:rsidRDefault="00B6119F" w:rsidP="00412ED9">
      <w:pPr>
        <w:keepNext/>
        <w:keepLines/>
        <w:tabs>
          <w:tab w:val="left" w:pos="567"/>
        </w:tabs>
        <w:spacing w:after="0" w:line="240" w:lineRule="auto"/>
        <w:jc w:val="center"/>
        <w:rPr>
          <w:rFonts w:ascii="Open Sans" w:hAnsi="Open Sans" w:cs="Open Sans"/>
          <w:noProof/>
          <w:szCs w:val="20"/>
        </w:rPr>
      </w:pPr>
      <w:r w:rsidRPr="006217ED">
        <w:rPr>
          <w:rFonts w:ascii="Open Sans" w:hAnsi="Open Sans" w:cs="Open Sans"/>
          <w:noProof/>
          <w:szCs w:val="20"/>
        </w:rPr>
        <w:t>Ljubljana,</w:t>
      </w:r>
      <w:r w:rsidR="00790C2B" w:rsidRPr="006217ED">
        <w:rPr>
          <w:rFonts w:ascii="Open Sans" w:hAnsi="Open Sans" w:cs="Open Sans"/>
          <w:noProof/>
          <w:szCs w:val="20"/>
        </w:rPr>
        <w:t xml:space="preserve"> </w:t>
      </w:r>
      <w:r w:rsidR="005D4E8D">
        <w:rPr>
          <w:rFonts w:ascii="Open Sans" w:hAnsi="Open Sans" w:cs="Open Sans"/>
          <w:noProof/>
          <w:szCs w:val="20"/>
        </w:rPr>
        <w:t>maj</w:t>
      </w:r>
      <w:r w:rsidR="0014347D" w:rsidRPr="006217ED">
        <w:rPr>
          <w:rFonts w:ascii="Open Sans" w:hAnsi="Open Sans" w:cs="Open Sans"/>
          <w:noProof/>
          <w:szCs w:val="20"/>
        </w:rPr>
        <w:t xml:space="preserve"> </w:t>
      </w:r>
      <w:r w:rsidR="00CF4AE1" w:rsidRPr="006217ED">
        <w:rPr>
          <w:rFonts w:ascii="Open Sans" w:hAnsi="Open Sans" w:cs="Open Sans"/>
          <w:noProof/>
          <w:szCs w:val="20"/>
        </w:rPr>
        <w:t>20</w:t>
      </w:r>
      <w:r w:rsidR="00725672" w:rsidRPr="006217ED">
        <w:rPr>
          <w:rFonts w:ascii="Open Sans" w:hAnsi="Open Sans" w:cs="Open Sans"/>
          <w:noProof/>
          <w:szCs w:val="20"/>
        </w:rPr>
        <w:t>2</w:t>
      </w:r>
      <w:bookmarkStart w:id="0" w:name="_Toc178483388"/>
      <w:r w:rsidR="00F4042F" w:rsidRPr="006217ED">
        <w:rPr>
          <w:rFonts w:ascii="Open Sans" w:hAnsi="Open Sans" w:cs="Open Sans"/>
          <w:noProof/>
          <w:szCs w:val="20"/>
        </w:rPr>
        <w:t>6</w:t>
      </w:r>
    </w:p>
    <w:p w14:paraId="353F3806" w14:textId="77777777" w:rsidR="00DC663E" w:rsidRPr="006217ED" w:rsidRDefault="00DC663E" w:rsidP="00412ED9">
      <w:pPr>
        <w:keepNext/>
        <w:keepLines/>
        <w:tabs>
          <w:tab w:val="left" w:pos="567"/>
        </w:tabs>
        <w:spacing w:after="0" w:line="240" w:lineRule="auto"/>
        <w:jc w:val="both"/>
        <w:rPr>
          <w:rFonts w:ascii="Open Sans" w:hAnsi="Open Sans" w:cs="Open Sans"/>
          <w:noProof/>
          <w:szCs w:val="20"/>
        </w:rPr>
      </w:pPr>
    </w:p>
    <w:p w14:paraId="55551253" w14:textId="77777777" w:rsidR="00302D6E" w:rsidRPr="006217ED" w:rsidRDefault="00302D6E" w:rsidP="00412ED9">
      <w:pPr>
        <w:keepNext/>
        <w:keepLines/>
        <w:tabs>
          <w:tab w:val="left" w:pos="567"/>
        </w:tabs>
        <w:spacing w:after="0" w:line="240" w:lineRule="auto"/>
        <w:jc w:val="center"/>
        <w:rPr>
          <w:rFonts w:ascii="Open Sans" w:hAnsi="Open Sans" w:cs="Open Sans"/>
          <w:b/>
          <w:szCs w:val="20"/>
        </w:rPr>
      </w:pPr>
      <w:r w:rsidRPr="006217ED">
        <w:rPr>
          <w:rFonts w:ascii="Open Sans" w:hAnsi="Open Sans" w:cs="Open Sans"/>
          <w:b/>
          <w:szCs w:val="20"/>
        </w:rPr>
        <w:br w:type="page"/>
      </w:r>
      <w:r w:rsidRPr="006217ED">
        <w:rPr>
          <w:rFonts w:ascii="Open Sans" w:hAnsi="Open Sans" w:cs="Open Sans"/>
          <w:b/>
          <w:szCs w:val="20"/>
        </w:rPr>
        <w:lastRenderedPageBreak/>
        <w:t xml:space="preserve">POVABILO K ODDAJI </w:t>
      </w:r>
      <w:bookmarkEnd w:id="0"/>
      <w:r w:rsidRPr="006217ED">
        <w:rPr>
          <w:rFonts w:ascii="Open Sans" w:hAnsi="Open Sans" w:cs="Open Sans"/>
          <w:b/>
          <w:szCs w:val="20"/>
        </w:rPr>
        <w:t>PONUDBE</w:t>
      </w:r>
    </w:p>
    <w:p w14:paraId="3BACD351" w14:textId="77777777" w:rsidR="00302D6E" w:rsidRPr="006217ED" w:rsidRDefault="00302D6E" w:rsidP="00412ED9">
      <w:pPr>
        <w:keepNext/>
        <w:keepLines/>
        <w:tabs>
          <w:tab w:val="left" w:pos="2895"/>
        </w:tabs>
        <w:spacing w:after="0" w:line="240" w:lineRule="auto"/>
        <w:jc w:val="both"/>
        <w:rPr>
          <w:rFonts w:ascii="Open Sans" w:hAnsi="Open Sans" w:cs="Open Sans"/>
          <w:szCs w:val="20"/>
        </w:rPr>
      </w:pPr>
      <w:r w:rsidRPr="006217ED">
        <w:rPr>
          <w:rFonts w:ascii="Open Sans" w:hAnsi="Open Sans" w:cs="Open Sans"/>
          <w:szCs w:val="20"/>
        </w:rPr>
        <w:tab/>
      </w:r>
    </w:p>
    <w:p w14:paraId="7033AA1B" w14:textId="77777777" w:rsidR="00302D6E" w:rsidRPr="006217ED" w:rsidRDefault="00302D6E" w:rsidP="00412ED9">
      <w:pPr>
        <w:keepNext/>
        <w:keepLines/>
        <w:spacing w:after="0" w:line="240" w:lineRule="auto"/>
        <w:jc w:val="both"/>
        <w:rPr>
          <w:rFonts w:ascii="Open Sans" w:hAnsi="Open Sans" w:cs="Open Sans"/>
          <w:szCs w:val="20"/>
        </w:rPr>
      </w:pPr>
    </w:p>
    <w:p w14:paraId="0911CC4B" w14:textId="6D69469B" w:rsidR="00302D6E" w:rsidRPr="006217ED" w:rsidRDefault="00302D6E" w:rsidP="00412ED9">
      <w:pPr>
        <w:keepNext/>
        <w:keepLines/>
        <w:spacing w:after="0" w:line="240" w:lineRule="auto"/>
        <w:jc w:val="both"/>
        <w:rPr>
          <w:rFonts w:ascii="Open Sans" w:hAnsi="Open Sans" w:cs="Open Sans"/>
          <w:szCs w:val="20"/>
        </w:rPr>
      </w:pPr>
      <w:r w:rsidRPr="006217ED">
        <w:rPr>
          <w:rFonts w:ascii="Open Sans" w:hAnsi="Open Sans" w:cs="Open Sans"/>
          <w:szCs w:val="20"/>
        </w:rPr>
        <w:t>JAVNI HOLDING Ljubljana, d.o.o., Verovškova ulica 70,</w:t>
      </w:r>
      <w:r w:rsidR="00F4042F" w:rsidRPr="006217ED">
        <w:rPr>
          <w:rFonts w:ascii="Open Sans" w:hAnsi="Open Sans" w:cs="Open Sans"/>
          <w:szCs w:val="20"/>
        </w:rPr>
        <w:t xml:space="preserve"> 1000</w:t>
      </w:r>
      <w:r w:rsidRPr="006217ED">
        <w:rPr>
          <w:rFonts w:ascii="Open Sans" w:hAnsi="Open Sans" w:cs="Open Sans"/>
          <w:szCs w:val="20"/>
        </w:rPr>
        <w:t xml:space="preserve"> Ljubljana, na podlagi pooblastila </w:t>
      </w:r>
      <w:r w:rsidR="00AE1CE7" w:rsidRPr="006217ED">
        <w:rPr>
          <w:rFonts w:ascii="Open Sans" w:hAnsi="Open Sans" w:cs="Open Sans"/>
          <w:szCs w:val="20"/>
        </w:rPr>
        <w:t>JAVNEGA PODJETJA E</w:t>
      </w:r>
      <w:r w:rsidR="00C04B74" w:rsidRPr="006217ED">
        <w:rPr>
          <w:rFonts w:ascii="Open Sans" w:hAnsi="Open Sans" w:cs="Open Sans"/>
          <w:szCs w:val="20"/>
        </w:rPr>
        <w:t>NERGETIK</w:t>
      </w:r>
      <w:r w:rsidR="00AE1CE7" w:rsidRPr="006217ED">
        <w:rPr>
          <w:rFonts w:ascii="Open Sans" w:hAnsi="Open Sans" w:cs="Open Sans"/>
          <w:szCs w:val="20"/>
        </w:rPr>
        <w:t xml:space="preserve">A LJUBLJANA </w:t>
      </w:r>
      <w:r w:rsidR="00712BC8" w:rsidRPr="006217ED">
        <w:rPr>
          <w:rFonts w:ascii="Open Sans" w:hAnsi="Open Sans" w:cs="Open Sans"/>
          <w:szCs w:val="20"/>
        </w:rPr>
        <w:t xml:space="preserve">d.o.o., </w:t>
      </w:r>
      <w:r w:rsidR="00DE5313" w:rsidRPr="006217ED">
        <w:rPr>
          <w:rFonts w:ascii="Open Sans" w:hAnsi="Open Sans" w:cs="Open Sans"/>
          <w:szCs w:val="20"/>
        </w:rPr>
        <w:t>Verovškova</w:t>
      </w:r>
      <w:r w:rsidR="004D6372" w:rsidRPr="006217ED">
        <w:rPr>
          <w:rFonts w:ascii="Open Sans" w:hAnsi="Open Sans" w:cs="Open Sans"/>
          <w:szCs w:val="20"/>
        </w:rPr>
        <w:t xml:space="preserve"> ulica</w:t>
      </w:r>
      <w:r w:rsidR="00712BC8" w:rsidRPr="006217ED">
        <w:rPr>
          <w:rFonts w:ascii="Open Sans" w:hAnsi="Open Sans" w:cs="Open Sans"/>
          <w:szCs w:val="20"/>
        </w:rPr>
        <w:t xml:space="preserve"> </w:t>
      </w:r>
      <w:r w:rsidR="00DE5313" w:rsidRPr="006217ED">
        <w:rPr>
          <w:rFonts w:ascii="Open Sans" w:hAnsi="Open Sans" w:cs="Open Sans"/>
          <w:szCs w:val="20"/>
        </w:rPr>
        <w:t>62</w:t>
      </w:r>
      <w:r w:rsidR="00712BC8" w:rsidRPr="006217ED">
        <w:rPr>
          <w:rFonts w:ascii="Open Sans" w:hAnsi="Open Sans" w:cs="Open Sans"/>
          <w:szCs w:val="20"/>
        </w:rPr>
        <w:t>, 1000 Ljubljana</w:t>
      </w:r>
      <w:r w:rsidR="009737B9" w:rsidRPr="006217ED">
        <w:rPr>
          <w:rFonts w:ascii="Open Sans" w:hAnsi="Open Sans" w:cs="Open Sans"/>
          <w:szCs w:val="20"/>
        </w:rPr>
        <w:t xml:space="preserve"> št. </w:t>
      </w:r>
      <w:r w:rsidR="00F4042F" w:rsidRPr="006217ED">
        <w:rPr>
          <w:rFonts w:ascii="Open Sans" w:hAnsi="Open Sans" w:cs="Open Sans"/>
          <w:szCs w:val="20"/>
        </w:rPr>
        <w:t>ENLJ-SPV-116/26</w:t>
      </w:r>
      <w:r w:rsidR="00164514" w:rsidRPr="006217ED">
        <w:rPr>
          <w:rFonts w:ascii="Open Sans" w:hAnsi="Open Sans" w:cs="Open Sans"/>
          <w:szCs w:val="20"/>
        </w:rPr>
        <w:t xml:space="preserve"> </w:t>
      </w:r>
    </w:p>
    <w:p w14:paraId="0AD6FDBD" w14:textId="77777777" w:rsidR="00302D6E" w:rsidRPr="006217ED" w:rsidRDefault="00302D6E" w:rsidP="00412ED9">
      <w:pPr>
        <w:keepNext/>
        <w:keepLines/>
        <w:spacing w:after="0" w:line="240" w:lineRule="auto"/>
        <w:jc w:val="both"/>
        <w:rPr>
          <w:rFonts w:ascii="Open Sans" w:hAnsi="Open Sans" w:cs="Open Sans"/>
          <w:szCs w:val="20"/>
        </w:rPr>
      </w:pPr>
    </w:p>
    <w:p w14:paraId="74D100BE" w14:textId="77777777" w:rsidR="00302D6E" w:rsidRPr="006217ED" w:rsidRDefault="00302D6E" w:rsidP="00412ED9">
      <w:pPr>
        <w:keepNext/>
        <w:keepLines/>
        <w:spacing w:after="0" w:line="240" w:lineRule="auto"/>
        <w:jc w:val="both"/>
        <w:rPr>
          <w:rFonts w:ascii="Open Sans" w:hAnsi="Open Sans" w:cs="Open Sans"/>
          <w:b/>
          <w:szCs w:val="20"/>
        </w:rPr>
      </w:pPr>
      <w:r w:rsidRPr="006217ED">
        <w:rPr>
          <w:rFonts w:ascii="Open Sans" w:hAnsi="Open Sans" w:cs="Open Sans"/>
          <w:b/>
          <w:szCs w:val="20"/>
        </w:rPr>
        <w:t xml:space="preserve"> vabi </w:t>
      </w:r>
    </w:p>
    <w:p w14:paraId="11166500" w14:textId="77777777" w:rsidR="00302D6E" w:rsidRPr="006217ED" w:rsidRDefault="00302D6E" w:rsidP="00412ED9">
      <w:pPr>
        <w:keepNext/>
        <w:keepLines/>
        <w:spacing w:after="0" w:line="240" w:lineRule="auto"/>
        <w:jc w:val="both"/>
        <w:rPr>
          <w:rFonts w:ascii="Open Sans" w:hAnsi="Open Sans" w:cs="Open Sans"/>
          <w:szCs w:val="20"/>
        </w:rPr>
      </w:pPr>
    </w:p>
    <w:p w14:paraId="232D5ABD" w14:textId="77777777" w:rsidR="00302D6E" w:rsidRPr="006217ED" w:rsidRDefault="00302D6E" w:rsidP="00412ED9">
      <w:pPr>
        <w:keepNext/>
        <w:keepLines/>
        <w:spacing w:after="0" w:line="240" w:lineRule="auto"/>
        <w:jc w:val="both"/>
        <w:rPr>
          <w:rFonts w:ascii="Open Sans" w:hAnsi="Open Sans" w:cs="Open Sans"/>
          <w:szCs w:val="20"/>
        </w:rPr>
      </w:pPr>
    </w:p>
    <w:p w14:paraId="1DFEBECF" w14:textId="77777777" w:rsidR="00302D6E" w:rsidRPr="006217ED" w:rsidRDefault="00302D6E" w:rsidP="00412ED9">
      <w:pPr>
        <w:keepNext/>
        <w:keepLines/>
        <w:spacing w:after="0" w:line="240" w:lineRule="auto"/>
        <w:jc w:val="both"/>
        <w:rPr>
          <w:rFonts w:ascii="Open Sans" w:hAnsi="Open Sans" w:cs="Open Sans"/>
          <w:szCs w:val="20"/>
        </w:rPr>
      </w:pPr>
      <w:r w:rsidRPr="006217ED">
        <w:rPr>
          <w:rFonts w:ascii="Open Sans" w:hAnsi="Open Sans" w:cs="Open Sans"/>
          <w:szCs w:val="20"/>
        </w:rPr>
        <w:t>vse zainteresirane ponudnike, da predložijo svojo ponudbo po zahtevah razpisne dokumentacije za oddajo javnega naročila:</w:t>
      </w:r>
    </w:p>
    <w:p w14:paraId="50EABCE0" w14:textId="77777777" w:rsidR="00302D6E" w:rsidRPr="006217ED" w:rsidRDefault="00302D6E" w:rsidP="00412ED9">
      <w:pPr>
        <w:keepNext/>
        <w:keepLines/>
        <w:spacing w:after="0" w:line="240" w:lineRule="auto"/>
        <w:jc w:val="both"/>
        <w:rPr>
          <w:rFonts w:ascii="Open Sans" w:hAnsi="Open Sans" w:cs="Open Sans"/>
          <w:szCs w:val="20"/>
        </w:rPr>
      </w:pPr>
    </w:p>
    <w:p w14:paraId="585CC79F" w14:textId="77777777" w:rsidR="00302D6E" w:rsidRPr="006217ED" w:rsidRDefault="00302D6E" w:rsidP="00412ED9">
      <w:pPr>
        <w:keepNext/>
        <w:keepLines/>
        <w:spacing w:after="0" w:line="240" w:lineRule="auto"/>
        <w:jc w:val="both"/>
        <w:rPr>
          <w:rFonts w:ascii="Open Sans" w:hAnsi="Open Sans" w:cs="Open Sans"/>
          <w:szCs w:val="20"/>
        </w:rPr>
      </w:pPr>
    </w:p>
    <w:p w14:paraId="7A630E54" w14:textId="77777777" w:rsidR="00302D6E" w:rsidRPr="006217ED" w:rsidRDefault="00302D6E" w:rsidP="00412ED9">
      <w:pPr>
        <w:keepNext/>
        <w:keepLines/>
        <w:spacing w:after="0" w:line="240" w:lineRule="auto"/>
        <w:jc w:val="both"/>
        <w:rPr>
          <w:rFonts w:ascii="Open Sans" w:hAnsi="Open Sans" w:cs="Open Sans"/>
          <w:szCs w:val="20"/>
        </w:rPr>
      </w:pPr>
    </w:p>
    <w:p w14:paraId="4529981D" w14:textId="77777777" w:rsidR="00302D6E" w:rsidRPr="006217ED" w:rsidRDefault="00302D6E" w:rsidP="00412ED9">
      <w:pPr>
        <w:keepNext/>
        <w:keepLines/>
        <w:spacing w:after="0" w:line="240" w:lineRule="auto"/>
        <w:jc w:val="both"/>
        <w:rPr>
          <w:rFonts w:ascii="Open Sans" w:hAnsi="Open Sans" w:cs="Open Sans"/>
          <w:szCs w:val="20"/>
        </w:rPr>
      </w:pPr>
    </w:p>
    <w:p w14:paraId="67BD6414" w14:textId="77777777" w:rsidR="00345668" w:rsidRPr="006217ED" w:rsidRDefault="00250C0E" w:rsidP="00412ED9">
      <w:pPr>
        <w:keepNext/>
        <w:keepLines/>
        <w:spacing w:after="0" w:line="240" w:lineRule="auto"/>
        <w:ind w:right="424"/>
        <w:jc w:val="center"/>
        <w:rPr>
          <w:rFonts w:ascii="Open Sans" w:hAnsi="Open Sans" w:cs="Open Sans"/>
          <w:b/>
          <w:szCs w:val="20"/>
        </w:rPr>
      </w:pPr>
      <w:r w:rsidRPr="006217ED">
        <w:rPr>
          <w:rFonts w:ascii="Open Sans" w:hAnsi="Open Sans" w:cs="Open Sans"/>
          <w:b/>
          <w:color w:val="000000"/>
          <w:szCs w:val="20"/>
        </w:rPr>
        <w:t>Vzdrževanje in servisiranje dvigal</w:t>
      </w:r>
      <w:r w:rsidR="00164514" w:rsidRPr="006217ED">
        <w:rPr>
          <w:rFonts w:ascii="Open Sans" w:hAnsi="Open Sans" w:cs="Open Sans"/>
          <w:b/>
          <w:color w:val="000000"/>
          <w:szCs w:val="20"/>
        </w:rPr>
        <w:t xml:space="preserve"> </w:t>
      </w:r>
      <w:r w:rsidR="009D01E1" w:rsidRPr="006217ED">
        <w:rPr>
          <w:rFonts w:ascii="Open Sans" w:hAnsi="Open Sans" w:cs="Open Sans"/>
          <w:b/>
          <w:color w:val="000000"/>
          <w:szCs w:val="20"/>
        </w:rPr>
        <w:t>po</w:t>
      </w:r>
      <w:r w:rsidR="00595FB9" w:rsidRPr="006217ED">
        <w:rPr>
          <w:rFonts w:ascii="Open Sans" w:hAnsi="Open Sans" w:cs="Open Sans"/>
          <w:b/>
          <w:color w:val="000000"/>
          <w:szCs w:val="20"/>
        </w:rPr>
        <w:t xml:space="preserve"> naslednjih</w:t>
      </w:r>
      <w:r w:rsidR="009D01E1" w:rsidRPr="006217ED">
        <w:rPr>
          <w:rFonts w:ascii="Open Sans" w:hAnsi="Open Sans" w:cs="Open Sans"/>
          <w:b/>
          <w:color w:val="000000"/>
          <w:szCs w:val="20"/>
        </w:rPr>
        <w:t xml:space="preserve"> sklopih</w:t>
      </w:r>
      <w:r w:rsidR="00595FB9" w:rsidRPr="006217ED">
        <w:rPr>
          <w:rFonts w:ascii="Open Sans" w:hAnsi="Open Sans" w:cs="Open Sans"/>
          <w:b/>
          <w:color w:val="000000"/>
          <w:szCs w:val="20"/>
        </w:rPr>
        <w:t>:</w:t>
      </w:r>
    </w:p>
    <w:p w14:paraId="4B9991B2" w14:textId="21DE467F" w:rsidR="00F4042F" w:rsidRPr="006217ED" w:rsidRDefault="00F4042F" w:rsidP="00F4042F">
      <w:pPr>
        <w:keepNext/>
        <w:keepLines/>
        <w:spacing w:after="0" w:line="240" w:lineRule="auto"/>
        <w:ind w:left="993" w:right="-2" w:hanging="993"/>
        <w:jc w:val="both"/>
        <w:rPr>
          <w:rFonts w:ascii="Open Sans" w:hAnsi="Open Sans" w:cs="Open Sans"/>
          <w:b/>
          <w:szCs w:val="20"/>
        </w:rPr>
      </w:pPr>
      <w:r w:rsidRPr="006217ED">
        <w:rPr>
          <w:rFonts w:ascii="Open Sans" w:hAnsi="Open Sans" w:cs="Open Sans"/>
          <w:b/>
          <w:szCs w:val="20"/>
        </w:rPr>
        <w:t>1. sklop:</w:t>
      </w:r>
      <w:r w:rsidRPr="006217ED">
        <w:rPr>
          <w:rFonts w:ascii="Open Sans" w:hAnsi="Open Sans" w:cs="Open Sans"/>
          <w:b/>
          <w:szCs w:val="20"/>
        </w:rPr>
        <w:tab/>
      </w:r>
      <w:bookmarkStart w:id="1" w:name="_Hlk226979098"/>
      <w:r w:rsidRPr="006217ED">
        <w:rPr>
          <w:rFonts w:ascii="Open Sans" w:hAnsi="Open Sans" w:cs="Open Sans"/>
          <w:b/>
          <w:szCs w:val="20"/>
        </w:rPr>
        <w:t>Vzdrževanje in servisiranje osebnih električnih dvigal SCHINDLER na Toplarniški ulici 19, Ljubljana</w:t>
      </w:r>
      <w:bookmarkEnd w:id="1"/>
    </w:p>
    <w:p w14:paraId="67B54168" w14:textId="1652A134" w:rsidR="00164514" w:rsidRPr="006217ED" w:rsidRDefault="00F4042F" w:rsidP="00F4042F">
      <w:pPr>
        <w:keepNext/>
        <w:keepLines/>
        <w:spacing w:after="0" w:line="240" w:lineRule="auto"/>
        <w:ind w:left="993" w:right="-2" w:hanging="993"/>
        <w:jc w:val="both"/>
        <w:rPr>
          <w:rFonts w:ascii="Open Sans" w:hAnsi="Open Sans" w:cs="Open Sans"/>
          <w:b/>
          <w:szCs w:val="20"/>
        </w:rPr>
      </w:pPr>
      <w:r w:rsidRPr="006217ED">
        <w:rPr>
          <w:rFonts w:ascii="Open Sans" w:hAnsi="Open Sans" w:cs="Open Sans"/>
          <w:b/>
          <w:szCs w:val="20"/>
        </w:rPr>
        <w:t>2</w:t>
      </w:r>
      <w:r w:rsidR="00164514" w:rsidRPr="006217ED">
        <w:rPr>
          <w:rFonts w:ascii="Open Sans" w:hAnsi="Open Sans" w:cs="Open Sans"/>
          <w:b/>
          <w:szCs w:val="20"/>
        </w:rPr>
        <w:t>. sklop:</w:t>
      </w:r>
      <w:r w:rsidRPr="006217ED">
        <w:rPr>
          <w:rFonts w:ascii="Open Sans" w:hAnsi="Open Sans" w:cs="Open Sans"/>
          <w:b/>
          <w:szCs w:val="20"/>
        </w:rPr>
        <w:tab/>
        <w:t>Vzdrževanje in servisiranje tovornih dvigal s spremstvom na Toplarniški ulici 19, Ljubljana</w:t>
      </w:r>
    </w:p>
    <w:p w14:paraId="2F9B336F" w14:textId="225A3E32" w:rsidR="00164514" w:rsidRPr="006217ED" w:rsidRDefault="00F4042F" w:rsidP="00F4042F">
      <w:pPr>
        <w:keepNext/>
        <w:keepLines/>
        <w:spacing w:after="0" w:line="240" w:lineRule="auto"/>
        <w:ind w:left="993" w:right="-2" w:hanging="993"/>
        <w:jc w:val="both"/>
        <w:rPr>
          <w:rFonts w:ascii="Open Sans" w:hAnsi="Open Sans" w:cs="Open Sans"/>
          <w:b/>
          <w:szCs w:val="20"/>
        </w:rPr>
      </w:pPr>
      <w:r w:rsidRPr="006217ED">
        <w:rPr>
          <w:rFonts w:ascii="Open Sans" w:hAnsi="Open Sans" w:cs="Open Sans"/>
          <w:b/>
          <w:szCs w:val="20"/>
        </w:rPr>
        <w:t>3</w:t>
      </w:r>
      <w:r w:rsidR="00164514" w:rsidRPr="006217ED">
        <w:rPr>
          <w:rFonts w:ascii="Open Sans" w:hAnsi="Open Sans" w:cs="Open Sans"/>
          <w:b/>
          <w:szCs w:val="20"/>
        </w:rPr>
        <w:t>. sklop:</w:t>
      </w:r>
      <w:r w:rsidRPr="006217ED">
        <w:rPr>
          <w:rFonts w:ascii="Open Sans" w:hAnsi="Open Sans" w:cs="Open Sans"/>
          <w:b/>
          <w:szCs w:val="20"/>
        </w:rPr>
        <w:tab/>
      </w:r>
      <w:bookmarkStart w:id="2" w:name="_Hlk226978644"/>
      <w:r w:rsidRPr="006217ED">
        <w:rPr>
          <w:rFonts w:ascii="Open Sans" w:hAnsi="Open Sans" w:cs="Open Sans"/>
          <w:b/>
          <w:szCs w:val="20"/>
        </w:rPr>
        <w:t>Vzdrževanje in servisiranje mostnih, enotirnih, verižnih in konzolnih dvigal na Toplarniški ulici 19 in Verovškovi ulici 62, oboje v Ljubljani</w:t>
      </w:r>
      <w:bookmarkEnd w:id="2"/>
    </w:p>
    <w:p w14:paraId="7010FE71" w14:textId="4C0898C0" w:rsidR="00164514" w:rsidRPr="006217ED" w:rsidRDefault="00F4042F" w:rsidP="00F4042F">
      <w:pPr>
        <w:keepNext/>
        <w:keepLines/>
        <w:spacing w:after="0" w:line="240" w:lineRule="auto"/>
        <w:ind w:left="993" w:right="-2" w:hanging="993"/>
        <w:jc w:val="both"/>
        <w:rPr>
          <w:rFonts w:ascii="Open Sans" w:hAnsi="Open Sans" w:cs="Open Sans"/>
          <w:b/>
          <w:szCs w:val="20"/>
        </w:rPr>
      </w:pPr>
      <w:r w:rsidRPr="006217ED">
        <w:rPr>
          <w:rFonts w:ascii="Open Sans" w:hAnsi="Open Sans" w:cs="Open Sans"/>
          <w:b/>
          <w:szCs w:val="20"/>
        </w:rPr>
        <w:t>4</w:t>
      </w:r>
      <w:r w:rsidR="00164514" w:rsidRPr="006217ED">
        <w:rPr>
          <w:rFonts w:ascii="Open Sans" w:hAnsi="Open Sans" w:cs="Open Sans"/>
          <w:b/>
          <w:szCs w:val="20"/>
        </w:rPr>
        <w:t>. sklop:</w:t>
      </w:r>
      <w:r w:rsidRPr="006217ED">
        <w:rPr>
          <w:rFonts w:ascii="Open Sans" w:hAnsi="Open Sans" w:cs="Open Sans"/>
          <w:b/>
          <w:szCs w:val="20"/>
        </w:rPr>
        <w:tab/>
      </w:r>
      <w:bookmarkStart w:id="3" w:name="_Hlk226978909"/>
      <w:r w:rsidRPr="006217ED">
        <w:rPr>
          <w:rFonts w:ascii="Open Sans" w:hAnsi="Open Sans" w:cs="Open Sans"/>
          <w:b/>
          <w:szCs w:val="20"/>
        </w:rPr>
        <w:t>Vzdrževanje in servisiranje osebnih dvigal v poslovno tehničnem objektu na Verovškovi ulici 62 in Verovškovi ulici 70, oboje v Ljubljani</w:t>
      </w:r>
      <w:bookmarkEnd w:id="3"/>
    </w:p>
    <w:p w14:paraId="6D87FBD0" w14:textId="77777777" w:rsidR="00302D6E" w:rsidRPr="006217ED" w:rsidRDefault="00302D6E" w:rsidP="00412ED9">
      <w:pPr>
        <w:keepNext/>
        <w:keepLines/>
        <w:spacing w:after="0" w:line="240" w:lineRule="auto"/>
        <w:ind w:right="565"/>
        <w:jc w:val="both"/>
        <w:rPr>
          <w:rFonts w:ascii="Open Sans" w:hAnsi="Open Sans" w:cs="Open Sans"/>
          <w:b/>
          <w:noProof/>
          <w:szCs w:val="20"/>
        </w:rPr>
      </w:pPr>
    </w:p>
    <w:p w14:paraId="14D43E85" w14:textId="77777777" w:rsidR="00302D6E" w:rsidRPr="006217ED" w:rsidRDefault="00302D6E" w:rsidP="00412ED9">
      <w:pPr>
        <w:keepNext/>
        <w:keepLines/>
        <w:spacing w:after="0" w:line="240" w:lineRule="auto"/>
        <w:jc w:val="both"/>
        <w:rPr>
          <w:rFonts w:ascii="Open Sans" w:hAnsi="Open Sans" w:cs="Open Sans"/>
          <w:szCs w:val="20"/>
        </w:rPr>
      </w:pPr>
    </w:p>
    <w:p w14:paraId="2D6F33C8" w14:textId="77777777" w:rsidR="00302D6E" w:rsidRPr="006217ED" w:rsidRDefault="00302D6E" w:rsidP="00412ED9">
      <w:pPr>
        <w:keepNext/>
        <w:keepLines/>
        <w:spacing w:after="0" w:line="240" w:lineRule="auto"/>
        <w:jc w:val="both"/>
        <w:rPr>
          <w:rFonts w:ascii="Open Sans" w:hAnsi="Open Sans" w:cs="Open Sans"/>
          <w:szCs w:val="20"/>
        </w:rPr>
      </w:pPr>
      <w:r w:rsidRPr="006217ED">
        <w:rPr>
          <w:rFonts w:ascii="Open Sans" w:hAnsi="Open Sans" w:cs="Open Sans"/>
          <w:szCs w:val="20"/>
        </w:rPr>
        <w:t>Razpisna dokumentacija natančno določa predmet javnega naročila ter pogoje</w:t>
      </w:r>
      <w:r w:rsidR="00C04B74" w:rsidRPr="006217ED">
        <w:rPr>
          <w:rFonts w:ascii="Open Sans" w:hAnsi="Open Sans" w:cs="Open Sans"/>
          <w:szCs w:val="20"/>
        </w:rPr>
        <w:t>, zahteve</w:t>
      </w:r>
      <w:r w:rsidR="009737B9" w:rsidRPr="006217ED">
        <w:rPr>
          <w:rFonts w:ascii="Open Sans" w:hAnsi="Open Sans" w:cs="Open Sans"/>
          <w:szCs w:val="20"/>
        </w:rPr>
        <w:t xml:space="preserve"> in merila</w:t>
      </w:r>
      <w:r w:rsidR="00C04B74" w:rsidRPr="006217ED">
        <w:rPr>
          <w:rFonts w:ascii="Open Sans" w:hAnsi="Open Sans" w:cs="Open Sans"/>
          <w:szCs w:val="20"/>
        </w:rPr>
        <w:t xml:space="preserve"> naročnika</w:t>
      </w:r>
      <w:r w:rsidRPr="006217ED">
        <w:rPr>
          <w:rFonts w:ascii="Open Sans" w:hAnsi="Open Sans" w:cs="Open Sans"/>
          <w:szCs w:val="20"/>
        </w:rPr>
        <w:t xml:space="preserve"> za izbiro najugodnejšega ponudnika, </w:t>
      </w:r>
      <w:r w:rsidR="00723C22" w:rsidRPr="006217ED">
        <w:rPr>
          <w:rFonts w:ascii="Open Sans" w:hAnsi="Open Sans" w:cs="Open Sans"/>
          <w:szCs w:val="20"/>
        </w:rPr>
        <w:t>s katerim bo sklenjen okvirni sporazum predmeta javnega naročila</w:t>
      </w:r>
      <w:r w:rsidR="0060556A" w:rsidRPr="006217ED">
        <w:rPr>
          <w:rFonts w:ascii="Open Sans" w:hAnsi="Open Sans" w:cs="Open Sans"/>
          <w:szCs w:val="20"/>
        </w:rPr>
        <w:t xml:space="preserve"> za posamezni sklop</w:t>
      </w:r>
      <w:r w:rsidRPr="006217ED">
        <w:rPr>
          <w:rFonts w:ascii="Open Sans" w:hAnsi="Open Sans" w:cs="Open Sans"/>
          <w:szCs w:val="20"/>
        </w:rPr>
        <w:t xml:space="preserve">. </w:t>
      </w:r>
    </w:p>
    <w:p w14:paraId="1E2253BA" w14:textId="77777777" w:rsidR="00302D6E" w:rsidRPr="006217ED" w:rsidRDefault="00302D6E" w:rsidP="00412ED9">
      <w:pPr>
        <w:keepNext/>
        <w:keepLines/>
        <w:spacing w:after="0" w:line="240" w:lineRule="auto"/>
        <w:jc w:val="both"/>
        <w:rPr>
          <w:rFonts w:ascii="Open Sans" w:hAnsi="Open Sans" w:cs="Open Sans"/>
          <w:szCs w:val="20"/>
        </w:rPr>
      </w:pPr>
    </w:p>
    <w:p w14:paraId="25F2D8C5" w14:textId="77777777" w:rsidR="00302D6E" w:rsidRPr="006217ED" w:rsidRDefault="00302D6E" w:rsidP="00412ED9">
      <w:pPr>
        <w:keepNext/>
        <w:keepLines/>
        <w:spacing w:after="0" w:line="240" w:lineRule="auto"/>
        <w:jc w:val="both"/>
        <w:rPr>
          <w:rFonts w:ascii="Open Sans" w:hAnsi="Open Sans" w:cs="Open Sans"/>
          <w:szCs w:val="20"/>
        </w:rPr>
      </w:pPr>
    </w:p>
    <w:p w14:paraId="7072BB01" w14:textId="77777777" w:rsidR="00302D6E" w:rsidRPr="006217ED" w:rsidRDefault="00302D6E" w:rsidP="00412ED9">
      <w:pPr>
        <w:keepNext/>
        <w:keepLines/>
        <w:spacing w:after="0" w:line="240" w:lineRule="auto"/>
        <w:jc w:val="both"/>
        <w:rPr>
          <w:rFonts w:ascii="Open Sans" w:hAnsi="Open Sans" w:cs="Open Sans"/>
          <w:szCs w:val="20"/>
        </w:rPr>
      </w:pPr>
    </w:p>
    <w:p w14:paraId="7C7D1377" w14:textId="77777777" w:rsidR="00302D6E" w:rsidRPr="006217ED" w:rsidRDefault="00302D6E" w:rsidP="00412ED9">
      <w:pPr>
        <w:keepNext/>
        <w:keepLines/>
        <w:spacing w:after="0" w:line="240" w:lineRule="auto"/>
        <w:jc w:val="both"/>
        <w:rPr>
          <w:rFonts w:ascii="Open Sans" w:hAnsi="Open Sans" w:cs="Open Sans"/>
          <w:szCs w:val="20"/>
        </w:rPr>
      </w:pPr>
      <w:r w:rsidRPr="006217ED">
        <w:rPr>
          <w:rFonts w:ascii="Open Sans" w:hAnsi="Open Sans" w:cs="Open Sans"/>
          <w:szCs w:val="20"/>
        </w:rPr>
        <w:t>S spoštovanjem!</w:t>
      </w:r>
    </w:p>
    <w:p w14:paraId="6560B10B" w14:textId="77777777" w:rsidR="00302D6E" w:rsidRPr="006217ED" w:rsidRDefault="00302D6E" w:rsidP="00412ED9">
      <w:pPr>
        <w:keepNext/>
        <w:keepLines/>
        <w:autoSpaceDE w:val="0"/>
        <w:autoSpaceDN w:val="0"/>
        <w:adjustRightInd w:val="0"/>
        <w:spacing w:after="0" w:line="240" w:lineRule="auto"/>
        <w:jc w:val="both"/>
        <w:rPr>
          <w:rFonts w:ascii="Open Sans" w:hAnsi="Open Sans" w:cs="Open Sans"/>
          <w:szCs w:val="20"/>
        </w:rPr>
      </w:pPr>
    </w:p>
    <w:p w14:paraId="4974D3BA" w14:textId="77777777" w:rsidR="00302D6E" w:rsidRPr="006217ED" w:rsidRDefault="00302D6E" w:rsidP="00412ED9">
      <w:pPr>
        <w:keepNext/>
        <w:keepLines/>
        <w:autoSpaceDE w:val="0"/>
        <w:autoSpaceDN w:val="0"/>
        <w:adjustRightInd w:val="0"/>
        <w:spacing w:after="0" w:line="240" w:lineRule="auto"/>
        <w:jc w:val="both"/>
        <w:rPr>
          <w:rFonts w:ascii="Open Sans" w:hAnsi="Open Sans" w:cs="Open Sans"/>
          <w:bCs/>
          <w:szCs w:val="20"/>
        </w:rPr>
      </w:pPr>
    </w:p>
    <w:p w14:paraId="21EB7385" w14:textId="77777777" w:rsidR="00302D6E" w:rsidRPr="006217ED" w:rsidRDefault="00302D6E" w:rsidP="00412ED9">
      <w:pPr>
        <w:keepNext/>
        <w:keepLines/>
        <w:autoSpaceDE w:val="0"/>
        <w:autoSpaceDN w:val="0"/>
        <w:adjustRightInd w:val="0"/>
        <w:spacing w:after="0" w:line="240" w:lineRule="auto"/>
        <w:jc w:val="both"/>
        <w:rPr>
          <w:rFonts w:ascii="Open Sans" w:hAnsi="Open Sans" w:cs="Open Sans"/>
          <w:bCs/>
          <w:szCs w:val="20"/>
        </w:rPr>
      </w:pPr>
    </w:p>
    <w:p w14:paraId="60BB6CD6" w14:textId="77777777" w:rsidR="00302D6E" w:rsidRPr="006217ED" w:rsidRDefault="00302D6E" w:rsidP="00412ED9">
      <w:pPr>
        <w:keepNext/>
        <w:keepLines/>
        <w:autoSpaceDE w:val="0"/>
        <w:autoSpaceDN w:val="0"/>
        <w:adjustRightInd w:val="0"/>
        <w:spacing w:after="0" w:line="240" w:lineRule="auto"/>
        <w:jc w:val="both"/>
        <w:rPr>
          <w:rFonts w:ascii="Open Sans" w:hAnsi="Open Sans" w:cs="Open Sans"/>
          <w:bCs/>
          <w:szCs w:val="20"/>
        </w:rPr>
      </w:pPr>
    </w:p>
    <w:p w14:paraId="114B3E70" w14:textId="77777777" w:rsidR="00302D6E" w:rsidRPr="006217ED" w:rsidRDefault="00302D6E" w:rsidP="00412ED9">
      <w:pPr>
        <w:keepNext/>
        <w:keepLines/>
        <w:autoSpaceDE w:val="0"/>
        <w:autoSpaceDN w:val="0"/>
        <w:adjustRightInd w:val="0"/>
        <w:spacing w:after="0" w:line="240" w:lineRule="auto"/>
        <w:jc w:val="both"/>
        <w:rPr>
          <w:rFonts w:ascii="Open Sans" w:hAnsi="Open Sans" w:cs="Open Sans"/>
          <w:bCs/>
          <w:szCs w:val="20"/>
        </w:rPr>
      </w:pPr>
    </w:p>
    <w:p w14:paraId="0EA7095C" w14:textId="77777777" w:rsidR="00DC39F1" w:rsidRPr="006217ED" w:rsidRDefault="00DC39F1" w:rsidP="00DC39F1">
      <w:pPr>
        <w:keepNext/>
        <w:keepLines/>
        <w:spacing w:after="0" w:line="240" w:lineRule="auto"/>
        <w:ind w:left="5670"/>
        <w:jc w:val="both"/>
        <w:rPr>
          <w:rFonts w:ascii="Open Sans" w:hAnsi="Open Sans" w:cs="Open Sans"/>
          <w:bCs/>
          <w:szCs w:val="20"/>
        </w:rPr>
      </w:pPr>
      <w:r w:rsidRPr="006217ED">
        <w:rPr>
          <w:rFonts w:ascii="Open Sans" w:hAnsi="Open Sans" w:cs="Open Sans"/>
          <w:bCs/>
          <w:szCs w:val="20"/>
        </w:rPr>
        <w:t>Direktor družbe</w:t>
      </w:r>
    </w:p>
    <w:p w14:paraId="391ECA84" w14:textId="77777777" w:rsidR="00DC39F1" w:rsidRPr="006217ED" w:rsidRDefault="00DC39F1" w:rsidP="00DC39F1">
      <w:pPr>
        <w:keepNext/>
        <w:keepLines/>
        <w:spacing w:after="0" w:line="240" w:lineRule="auto"/>
        <w:ind w:left="5670"/>
        <w:jc w:val="both"/>
        <w:rPr>
          <w:rFonts w:ascii="Open Sans" w:hAnsi="Open Sans" w:cs="Open Sans"/>
          <w:szCs w:val="20"/>
        </w:rPr>
      </w:pPr>
      <w:proofErr w:type="spellStart"/>
      <w:r w:rsidRPr="006217ED">
        <w:rPr>
          <w:rFonts w:ascii="Open Sans" w:hAnsi="Open Sans" w:cs="Open Sans"/>
          <w:bCs/>
          <w:szCs w:val="20"/>
        </w:rPr>
        <w:t>l.r</w:t>
      </w:r>
      <w:proofErr w:type="spellEnd"/>
      <w:r w:rsidRPr="006217ED">
        <w:rPr>
          <w:rFonts w:ascii="Open Sans" w:hAnsi="Open Sans" w:cs="Open Sans"/>
          <w:bCs/>
          <w:szCs w:val="20"/>
        </w:rPr>
        <w:t>. Krištof MLAKAR</w:t>
      </w:r>
    </w:p>
    <w:p w14:paraId="6D4BF75A" w14:textId="77777777" w:rsidR="00302D6E" w:rsidRPr="006217ED" w:rsidRDefault="00302D6E" w:rsidP="00412ED9">
      <w:pPr>
        <w:keepNext/>
        <w:keepLines/>
        <w:spacing w:after="0" w:line="240" w:lineRule="auto"/>
        <w:jc w:val="both"/>
        <w:rPr>
          <w:rFonts w:ascii="Open Sans" w:hAnsi="Open Sans" w:cs="Open Sans"/>
          <w:szCs w:val="20"/>
        </w:rPr>
      </w:pPr>
    </w:p>
    <w:p w14:paraId="165D29E4" w14:textId="77777777" w:rsidR="00302D6E" w:rsidRPr="006217ED" w:rsidRDefault="00302D6E" w:rsidP="00412ED9">
      <w:pPr>
        <w:keepNext/>
        <w:keepLines/>
        <w:numPr>
          <w:ilvl w:val="0"/>
          <w:numId w:val="2"/>
        </w:numPr>
        <w:spacing w:after="0" w:line="240" w:lineRule="auto"/>
        <w:jc w:val="both"/>
        <w:rPr>
          <w:rFonts w:ascii="Open Sans" w:hAnsi="Open Sans" w:cs="Open Sans"/>
          <w:b/>
          <w:szCs w:val="20"/>
        </w:rPr>
      </w:pPr>
      <w:r w:rsidRPr="006217ED">
        <w:rPr>
          <w:rFonts w:ascii="Open Sans" w:hAnsi="Open Sans" w:cs="Open Sans"/>
          <w:b/>
          <w:szCs w:val="20"/>
          <w:highlight w:val="lightGray"/>
        </w:rPr>
        <w:br w:type="page"/>
      </w:r>
      <w:r w:rsidRPr="006217ED">
        <w:rPr>
          <w:rFonts w:ascii="Open Sans" w:hAnsi="Open Sans" w:cs="Open Sans"/>
          <w:b/>
          <w:szCs w:val="20"/>
        </w:rPr>
        <w:lastRenderedPageBreak/>
        <w:t xml:space="preserve">SPLOŠNA DOLOČILA </w:t>
      </w:r>
    </w:p>
    <w:p w14:paraId="0F1CBC6A" w14:textId="77777777" w:rsidR="00302D6E" w:rsidRPr="006217ED" w:rsidRDefault="00302D6E" w:rsidP="00412ED9">
      <w:pPr>
        <w:keepNext/>
        <w:keepLines/>
        <w:spacing w:after="0" w:line="240" w:lineRule="auto"/>
        <w:jc w:val="both"/>
        <w:rPr>
          <w:rFonts w:ascii="Open Sans" w:hAnsi="Open Sans" w:cs="Open Sans"/>
          <w:b/>
          <w:szCs w:val="20"/>
        </w:rPr>
      </w:pPr>
    </w:p>
    <w:p w14:paraId="5C74E4E8" w14:textId="77777777" w:rsidR="00302D6E" w:rsidRPr="006217ED" w:rsidRDefault="00302D6E" w:rsidP="00412ED9">
      <w:pPr>
        <w:keepNext/>
        <w:keepLines/>
        <w:numPr>
          <w:ilvl w:val="1"/>
          <w:numId w:val="2"/>
        </w:numPr>
        <w:spacing w:after="0" w:line="240" w:lineRule="auto"/>
        <w:jc w:val="both"/>
        <w:rPr>
          <w:rFonts w:ascii="Open Sans" w:hAnsi="Open Sans" w:cs="Open Sans"/>
          <w:b/>
          <w:szCs w:val="20"/>
        </w:rPr>
      </w:pPr>
      <w:r w:rsidRPr="006217ED">
        <w:rPr>
          <w:rFonts w:ascii="Open Sans" w:hAnsi="Open Sans" w:cs="Open Sans"/>
          <w:b/>
          <w:szCs w:val="20"/>
        </w:rPr>
        <w:t xml:space="preserve">Predmet javnega naročila </w:t>
      </w:r>
    </w:p>
    <w:p w14:paraId="0B7E6D2E" w14:textId="77777777" w:rsidR="00302D6E" w:rsidRPr="006217ED" w:rsidRDefault="00302D6E" w:rsidP="00412ED9">
      <w:pPr>
        <w:keepNext/>
        <w:keepLines/>
        <w:spacing w:after="0" w:line="240" w:lineRule="auto"/>
        <w:jc w:val="both"/>
        <w:rPr>
          <w:rFonts w:ascii="Open Sans" w:hAnsi="Open Sans" w:cs="Open Sans"/>
          <w:b/>
          <w:szCs w:val="20"/>
        </w:rPr>
      </w:pPr>
    </w:p>
    <w:p w14:paraId="0C2F2979" w14:textId="0220CDDA" w:rsidR="0060556A" w:rsidRPr="006217ED" w:rsidRDefault="00B64A3F" w:rsidP="00412ED9">
      <w:pPr>
        <w:keepNext/>
        <w:keepLines/>
        <w:spacing w:after="0" w:line="240" w:lineRule="auto"/>
        <w:jc w:val="both"/>
        <w:rPr>
          <w:rFonts w:ascii="Open Sans" w:hAnsi="Open Sans" w:cs="Open Sans"/>
          <w:szCs w:val="20"/>
        </w:rPr>
      </w:pPr>
      <w:r w:rsidRPr="006217ED">
        <w:rPr>
          <w:rFonts w:ascii="Open Sans" w:hAnsi="Open Sans" w:cs="Open Sans"/>
          <w:szCs w:val="20"/>
        </w:rPr>
        <w:t xml:space="preserve">Predmet javnega naročila </w:t>
      </w:r>
      <w:r w:rsidR="00EB4AFD" w:rsidRPr="006217ED">
        <w:rPr>
          <w:rFonts w:ascii="Open Sans" w:hAnsi="Open Sans" w:cs="Open Sans"/>
          <w:szCs w:val="20"/>
        </w:rPr>
        <w:t xml:space="preserve">je izbira izvajalca za </w:t>
      </w:r>
      <w:r w:rsidR="00250C0E" w:rsidRPr="006217ED">
        <w:rPr>
          <w:rFonts w:ascii="Open Sans" w:hAnsi="Open Sans" w:cs="Open Sans"/>
          <w:szCs w:val="20"/>
        </w:rPr>
        <w:t>vzdrževanje in servisiranje dvigal</w:t>
      </w:r>
      <w:r w:rsidR="009D01E1" w:rsidRPr="006217ED">
        <w:rPr>
          <w:rFonts w:ascii="Open Sans" w:hAnsi="Open Sans" w:cs="Open Sans"/>
          <w:szCs w:val="20"/>
        </w:rPr>
        <w:t xml:space="preserve"> po sklopih</w:t>
      </w:r>
      <w:r w:rsidR="00EB4AFD" w:rsidRPr="006217ED">
        <w:rPr>
          <w:rFonts w:ascii="Open Sans" w:hAnsi="Open Sans" w:cs="Open Sans"/>
          <w:szCs w:val="20"/>
        </w:rPr>
        <w:t xml:space="preserve"> </w:t>
      </w:r>
      <w:r w:rsidR="00B01825" w:rsidRPr="006217ED">
        <w:rPr>
          <w:rFonts w:ascii="Open Sans" w:hAnsi="Open Sans" w:cs="Open Sans"/>
          <w:szCs w:val="20"/>
        </w:rPr>
        <w:t xml:space="preserve">za obdobje </w:t>
      </w:r>
      <w:r w:rsidR="005F17C2" w:rsidRPr="006217ED">
        <w:rPr>
          <w:rFonts w:ascii="Open Sans" w:hAnsi="Open Sans" w:cs="Open Sans"/>
          <w:szCs w:val="20"/>
        </w:rPr>
        <w:t>od dneva sklenitve okvirnega sporazuma do vključno 16. 6. 202</w:t>
      </w:r>
      <w:r w:rsidR="00F4042F" w:rsidRPr="006217ED">
        <w:rPr>
          <w:rFonts w:ascii="Open Sans" w:hAnsi="Open Sans" w:cs="Open Sans"/>
          <w:szCs w:val="20"/>
        </w:rPr>
        <w:t>8</w:t>
      </w:r>
      <w:r w:rsidR="005F17C2" w:rsidRPr="006217ED">
        <w:rPr>
          <w:rFonts w:ascii="Open Sans" w:hAnsi="Open Sans" w:cs="Open Sans"/>
          <w:szCs w:val="20"/>
        </w:rPr>
        <w:t xml:space="preserve"> oziroma do izčrpanja vrednosti iz 4. člena okvirnega sporazuma, kar nastopi prej.</w:t>
      </w:r>
      <w:r w:rsidR="0060556A" w:rsidRPr="006217ED">
        <w:rPr>
          <w:rFonts w:ascii="Open Sans" w:hAnsi="Open Sans" w:cs="Open Sans"/>
          <w:szCs w:val="20"/>
        </w:rPr>
        <w:t xml:space="preserve"> </w:t>
      </w:r>
    </w:p>
    <w:p w14:paraId="0856BD6F" w14:textId="77777777" w:rsidR="0060556A" w:rsidRPr="006217ED" w:rsidRDefault="0060556A" w:rsidP="00412ED9">
      <w:pPr>
        <w:keepNext/>
        <w:keepLines/>
        <w:spacing w:after="0" w:line="240" w:lineRule="auto"/>
        <w:jc w:val="both"/>
        <w:rPr>
          <w:rFonts w:ascii="Open Sans" w:hAnsi="Open Sans" w:cs="Open Sans"/>
          <w:szCs w:val="20"/>
        </w:rPr>
      </w:pPr>
    </w:p>
    <w:p w14:paraId="02AE00D4" w14:textId="77777777" w:rsidR="0060556A" w:rsidRPr="006217ED" w:rsidRDefault="0060556A" w:rsidP="00412ED9">
      <w:pPr>
        <w:keepNext/>
        <w:keepLines/>
        <w:spacing w:after="0" w:line="240" w:lineRule="auto"/>
        <w:jc w:val="both"/>
        <w:rPr>
          <w:rFonts w:ascii="Open Sans" w:hAnsi="Open Sans" w:cs="Open Sans"/>
          <w:szCs w:val="20"/>
        </w:rPr>
      </w:pPr>
      <w:r w:rsidRPr="006217ED">
        <w:rPr>
          <w:rFonts w:ascii="Open Sans" w:hAnsi="Open Sans" w:cs="Open Sans"/>
          <w:szCs w:val="20"/>
        </w:rPr>
        <w:t>Predmet javnega naročila je razdeljen na naslednje sklope:</w:t>
      </w:r>
    </w:p>
    <w:p w14:paraId="3CA86E18" w14:textId="01F1C0B6" w:rsidR="00F4042F" w:rsidRPr="006217ED" w:rsidRDefault="00F4042F" w:rsidP="00F4042F">
      <w:pPr>
        <w:keepNext/>
        <w:keepLines/>
        <w:spacing w:after="0" w:line="240" w:lineRule="auto"/>
        <w:jc w:val="both"/>
        <w:rPr>
          <w:rFonts w:ascii="Open Sans" w:hAnsi="Open Sans" w:cs="Open Sans"/>
          <w:szCs w:val="20"/>
        </w:rPr>
      </w:pPr>
      <w:r w:rsidRPr="006217ED">
        <w:rPr>
          <w:rFonts w:ascii="Open Sans" w:hAnsi="Open Sans" w:cs="Open Sans"/>
          <w:szCs w:val="20"/>
        </w:rPr>
        <w:t>1. sklop: Vzdrževanje in servisiranje osebnih električnih dvigal SCHINDLER na Toplarniški ulici 19, Ljubljana</w:t>
      </w:r>
    </w:p>
    <w:p w14:paraId="24947466" w14:textId="2AAD1CB2" w:rsidR="00F4042F" w:rsidRPr="006217ED" w:rsidRDefault="00F4042F" w:rsidP="00F4042F">
      <w:pPr>
        <w:keepNext/>
        <w:keepLines/>
        <w:spacing w:after="0" w:line="240" w:lineRule="auto"/>
        <w:jc w:val="both"/>
        <w:rPr>
          <w:rFonts w:ascii="Open Sans" w:hAnsi="Open Sans" w:cs="Open Sans"/>
          <w:szCs w:val="20"/>
        </w:rPr>
      </w:pPr>
      <w:r w:rsidRPr="006217ED">
        <w:rPr>
          <w:rFonts w:ascii="Open Sans" w:hAnsi="Open Sans" w:cs="Open Sans"/>
          <w:szCs w:val="20"/>
        </w:rPr>
        <w:t>2. sklop: Vzdrževanje in servisiranje tovornih dvigal s spremstvom na Toplarniški ulici 19, Ljubljana</w:t>
      </w:r>
    </w:p>
    <w:p w14:paraId="6E42332F" w14:textId="05F1BED6" w:rsidR="00F4042F" w:rsidRPr="006217ED" w:rsidRDefault="00F4042F" w:rsidP="00F4042F">
      <w:pPr>
        <w:keepNext/>
        <w:keepLines/>
        <w:spacing w:after="0" w:line="240" w:lineRule="auto"/>
        <w:jc w:val="both"/>
        <w:rPr>
          <w:rFonts w:ascii="Open Sans" w:hAnsi="Open Sans" w:cs="Open Sans"/>
          <w:szCs w:val="20"/>
        </w:rPr>
      </w:pPr>
      <w:r w:rsidRPr="006217ED">
        <w:rPr>
          <w:rFonts w:ascii="Open Sans" w:hAnsi="Open Sans" w:cs="Open Sans"/>
          <w:szCs w:val="20"/>
        </w:rPr>
        <w:t>3. sklop: Vzdrževanje in servisiranje mostnih, enotirnih, verižnih in konzolnih dvigal na Toplarniški ulici 19 in Verovškovi ulici 62, oboje v Ljubljani</w:t>
      </w:r>
    </w:p>
    <w:p w14:paraId="006EFE53" w14:textId="083A5788" w:rsidR="00164514" w:rsidRPr="006217ED" w:rsidRDefault="00F4042F" w:rsidP="00F4042F">
      <w:pPr>
        <w:keepNext/>
        <w:keepLines/>
        <w:spacing w:after="0" w:line="240" w:lineRule="auto"/>
        <w:jc w:val="both"/>
        <w:rPr>
          <w:rFonts w:ascii="Open Sans" w:hAnsi="Open Sans" w:cs="Open Sans"/>
          <w:szCs w:val="20"/>
        </w:rPr>
      </w:pPr>
      <w:r w:rsidRPr="006217ED">
        <w:rPr>
          <w:rFonts w:ascii="Open Sans" w:hAnsi="Open Sans" w:cs="Open Sans"/>
          <w:szCs w:val="20"/>
        </w:rPr>
        <w:t>4. sklop: Vzdrževanje in servisiranje osebnih dvigal v poslovno tehničnem objektu na Verovškovi ulici 62 in Verovškovi ulici 70, oboje v Ljubljani</w:t>
      </w:r>
    </w:p>
    <w:p w14:paraId="0C3700B2" w14:textId="77777777" w:rsidR="00F4042F" w:rsidRPr="006217ED" w:rsidRDefault="00F4042F" w:rsidP="00F4042F">
      <w:pPr>
        <w:keepNext/>
        <w:keepLines/>
        <w:spacing w:after="0" w:line="240" w:lineRule="auto"/>
        <w:jc w:val="both"/>
        <w:rPr>
          <w:rFonts w:ascii="Open Sans" w:hAnsi="Open Sans" w:cs="Open Sans"/>
          <w:szCs w:val="20"/>
        </w:rPr>
      </w:pPr>
    </w:p>
    <w:p w14:paraId="3D1F6FB3" w14:textId="77777777" w:rsidR="0060556A" w:rsidRPr="006217ED" w:rsidRDefault="0060556A" w:rsidP="00412ED9">
      <w:pPr>
        <w:keepNext/>
        <w:keepLines/>
        <w:spacing w:after="0" w:line="240" w:lineRule="auto"/>
        <w:jc w:val="both"/>
        <w:rPr>
          <w:rFonts w:ascii="Open Sans" w:hAnsi="Open Sans" w:cs="Open Sans"/>
          <w:szCs w:val="20"/>
        </w:rPr>
      </w:pPr>
      <w:r w:rsidRPr="006217ED">
        <w:rPr>
          <w:rFonts w:ascii="Open Sans" w:hAnsi="Open Sans" w:cs="Open Sans"/>
          <w:szCs w:val="20"/>
        </w:rPr>
        <w:t xml:space="preserve">Predmet javnega naročila je podrobno opredeljen Tehnični specifikaciji predmeta javnega naročila in ponudbenem predračunu za posamezni sklop predmeta javnega naročila, ki je kot priloga sestavni del razpisne dokumentacije. </w:t>
      </w:r>
    </w:p>
    <w:p w14:paraId="3AE04075" w14:textId="77777777" w:rsidR="0060556A" w:rsidRPr="006217ED" w:rsidRDefault="0060556A" w:rsidP="00412ED9">
      <w:pPr>
        <w:keepNext/>
        <w:keepLines/>
        <w:spacing w:after="0" w:line="240" w:lineRule="auto"/>
        <w:jc w:val="both"/>
        <w:rPr>
          <w:rFonts w:ascii="Open Sans" w:hAnsi="Open Sans" w:cs="Open Sans"/>
          <w:szCs w:val="20"/>
        </w:rPr>
      </w:pPr>
    </w:p>
    <w:p w14:paraId="4159FD23" w14:textId="77777777" w:rsidR="00302D6E" w:rsidRPr="006217ED" w:rsidRDefault="00302D6E" w:rsidP="00412ED9">
      <w:pPr>
        <w:keepNext/>
        <w:keepLines/>
        <w:numPr>
          <w:ilvl w:val="1"/>
          <w:numId w:val="2"/>
        </w:numPr>
        <w:spacing w:after="0" w:line="240" w:lineRule="auto"/>
        <w:jc w:val="both"/>
        <w:rPr>
          <w:rFonts w:ascii="Open Sans" w:hAnsi="Open Sans" w:cs="Open Sans"/>
          <w:b/>
          <w:szCs w:val="20"/>
        </w:rPr>
      </w:pPr>
      <w:r w:rsidRPr="006217ED">
        <w:rPr>
          <w:rFonts w:ascii="Open Sans" w:hAnsi="Open Sans" w:cs="Open Sans"/>
          <w:b/>
          <w:szCs w:val="20"/>
        </w:rPr>
        <w:t>Podatki o naročniku</w:t>
      </w:r>
    </w:p>
    <w:p w14:paraId="34511171" w14:textId="77777777" w:rsidR="00302D6E" w:rsidRPr="006217ED" w:rsidRDefault="00302D6E" w:rsidP="00412ED9">
      <w:pPr>
        <w:keepNext/>
        <w:keepLines/>
        <w:spacing w:after="0" w:line="240" w:lineRule="auto"/>
        <w:jc w:val="both"/>
        <w:rPr>
          <w:rFonts w:ascii="Open Sans" w:hAnsi="Open Sans" w:cs="Open Sans"/>
          <w:szCs w:val="20"/>
        </w:rPr>
      </w:pPr>
    </w:p>
    <w:p w14:paraId="2516E64F" w14:textId="43128FDD" w:rsidR="00F76312" w:rsidRPr="006217ED" w:rsidRDefault="008A2E30" w:rsidP="00412ED9">
      <w:pPr>
        <w:keepNext/>
        <w:keepLines/>
        <w:spacing w:after="0" w:line="240" w:lineRule="auto"/>
        <w:ind w:right="-2"/>
        <w:jc w:val="both"/>
        <w:rPr>
          <w:rFonts w:ascii="Open Sans" w:hAnsi="Open Sans" w:cs="Open Sans"/>
          <w:szCs w:val="20"/>
        </w:rPr>
      </w:pPr>
      <w:r w:rsidRPr="006217ED">
        <w:rPr>
          <w:rFonts w:ascii="Open Sans" w:hAnsi="Open Sans" w:cs="Open Sans"/>
          <w:szCs w:val="20"/>
        </w:rPr>
        <w:t xml:space="preserve">Naročnik javnega naročila je </w:t>
      </w:r>
      <w:r w:rsidR="00F04830" w:rsidRPr="006217ED">
        <w:rPr>
          <w:rFonts w:ascii="Open Sans" w:hAnsi="Open Sans" w:cs="Open Sans"/>
          <w:szCs w:val="20"/>
        </w:rPr>
        <w:t xml:space="preserve">JAVNO PODJETJE ENERGETIKA LJUBLJANA </w:t>
      </w:r>
      <w:r w:rsidR="00712BC8" w:rsidRPr="006217ED">
        <w:rPr>
          <w:rFonts w:ascii="Open Sans" w:hAnsi="Open Sans" w:cs="Open Sans"/>
          <w:szCs w:val="20"/>
        </w:rPr>
        <w:t xml:space="preserve">d.o.o., </w:t>
      </w:r>
      <w:r w:rsidR="002012D2" w:rsidRPr="006217ED">
        <w:rPr>
          <w:rFonts w:ascii="Open Sans" w:hAnsi="Open Sans" w:cs="Open Sans"/>
          <w:szCs w:val="20"/>
        </w:rPr>
        <w:t>Verovškova</w:t>
      </w:r>
      <w:r w:rsidR="00712BC8" w:rsidRPr="006217ED">
        <w:rPr>
          <w:rFonts w:ascii="Open Sans" w:hAnsi="Open Sans" w:cs="Open Sans"/>
          <w:szCs w:val="20"/>
        </w:rPr>
        <w:t xml:space="preserve"> </w:t>
      </w:r>
      <w:r w:rsidR="003A6149" w:rsidRPr="006217ED">
        <w:rPr>
          <w:rFonts w:ascii="Open Sans" w:hAnsi="Open Sans" w:cs="Open Sans"/>
          <w:szCs w:val="20"/>
        </w:rPr>
        <w:t xml:space="preserve">ulica </w:t>
      </w:r>
      <w:r w:rsidR="002012D2" w:rsidRPr="006217ED">
        <w:rPr>
          <w:rFonts w:ascii="Open Sans" w:hAnsi="Open Sans" w:cs="Open Sans"/>
          <w:szCs w:val="20"/>
        </w:rPr>
        <w:t>62</w:t>
      </w:r>
      <w:r w:rsidR="00712BC8" w:rsidRPr="006217ED">
        <w:rPr>
          <w:rFonts w:ascii="Open Sans" w:hAnsi="Open Sans" w:cs="Open Sans"/>
          <w:szCs w:val="20"/>
        </w:rPr>
        <w:t>, 1000 Ljubljana</w:t>
      </w:r>
      <w:r w:rsidRPr="006217ED">
        <w:rPr>
          <w:rFonts w:ascii="Open Sans" w:hAnsi="Open Sans" w:cs="Open Sans"/>
          <w:szCs w:val="20"/>
        </w:rPr>
        <w:t>,</w:t>
      </w:r>
      <w:r w:rsidRPr="006217ED">
        <w:rPr>
          <w:rFonts w:ascii="Open Sans" w:hAnsi="Open Sans" w:cs="Open Sans"/>
          <w:b/>
          <w:szCs w:val="20"/>
        </w:rPr>
        <w:t xml:space="preserve"> </w:t>
      </w:r>
      <w:r w:rsidR="00BD1DCC" w:rsidRPr="006217ED">
        <w:rPr>
          <w:rFonts w:ascii="Open Sans" w:hAnsi="Open Sans" w:cs="Open Sans"/>
          <w:szCs w:val="20"/>
        </w:rPr>
        <w:t>ki je na podlagi pooblastila</w:t>
      </w:r>
      <w:r w:rsidR="00CA2E12" w:rsidRPr="006217ED">
        <w:rPr>
          <w:rFonts w:ascii="Open Sans" w:hAnsi="Open Sans" w:cs="Open Sans"/>
          <w:szCs w:val="20"/>
        </w:rPr>
        <w:t xml:space="preserve"> </w:t>
      </w:r>
      <w:r w:rsidR="00CA2E12" w:rsidRPr="006217ED">
        <w:rPr>
          <w:rFonts w:ascii="Open Sans" w:hAnsi="Open Sans" w:cs="Open Sans"/>
          <w:bCs/>
          <w:szCs w:val="20"/>
        </w:rPr>
        <w:t xml:space="preserve">št. </w:t>
      </w:r>
      <w:r w:rsidR="00F4042F" w:rsidRPr="006217ED">
        <w:rPr>
          <w:rFonts w:ascii="Open Sans" w:hAnsi="Open Sans" w:cs="Open Sans"/>
          <w:noProof/>
          <w:szCs w:val="20"/>
        </w:rPr>
        <w:t>ENLJ-SPV-116/26</w:t>
      </w:r>
      <w:r w:rsidR="00164514" w:rsidRPr="006217ED">
        <w:rPr>
          <w:rFonts w:ascii="Open Sans" w:hAnsi="Open Sans" w:cs="Open Sans"/>
          <w:noProof/>
          <w:szCs w:val="20"/>
        </w:rPr>
        <w:t xml:space="preserve"> </w:t>
      </w:r>
      <w:r w:rsidRPr="006217ED">
        <w:rPr>
          <w:rFonts w:ascii="Open Sans" w:hAnsi="Open Sans" w:cs="Open Sans"/>
          <w:szCs w:val="20"/>
        </w:rPr>
        <w:t xml:space="preserve">prenesel izvedbo </w:t>
      </w:r>
      <w:r w:rsidR="003A6149" w:rsidRPr="006217ED">
        <w:rPr>
          <w:rFonts w:ascii="Open Sans" w:hAnsi="Open Sans" w:cs="Open Sans"/>
          <w:szCs w:val="20"/>
        </w:rPr>
        <w:t xml:space="preserve">postopka </w:t>
      </w:r>
      <w:r w:rsidRPr="006217ED">
        <w:rPr>
          <w:rFonts w:ascii="Open Sans" w:hAnsi="Open Sans" w:cs="Open Sans"/>
          <w:szCs w:val="20"/>
        </w:rPr>
        <w:t>oddaje javnega naročila za »</w:t>
      </w:r>
      <w:r w:rsidR="00250C0E" w:rsidRPr="006217ED">
        <w:rPr>
          <w:rFonts w:ascii="Open Sans" w:hAnsi="Open Sans" w:cs="Open Sans"/>
          <w:szCs w:val="20"/>
        </w:rPr>
        <w:t>Vzdrževanje in servisiranje dvigal</w:t>
      </w:r>
      <w:r w:rsidR="00164514" w:rsidRPr="006217ED">
        <w:rPr>
          <w:rFonts w:ascii="Open Sans" w:hAnsi="Open Sans" w:cs="Open Sans"/>
          <w:szCs w:val="20"/>
        </w:rPr>
        <w:t xml:space="preserve"> po sklopih</w:t>
      </w:r>
      <w:r w:rsidR="00B35FC8" w:rsidRPr="006217ED">
        <w:rPr>
          <w:rFonts w:ascii="Open Sans" w:hAnsi="Open Sans" w:cs="Open Sans"/>
          <w:color w:val="000000"/>
          <w:szCs w:val="20"/>
        </w:rPr>
        <w:t xml:space="preserve">« </w:t>
      </w:r>
      <w:r w:rsidRPr="006217ED">
        <w:rPr>
          <w:rFonts w:ascii="Open Sans" w:hAnsi="Open Sans" w:cs="Open Sans"/>
          <w:szCs w:val="20"/>
        </w:rPr>
        <w:t xml:space="preserve">na JAVNI HOLDING Ljubljana, d.o.o., Verovškova ulica 70, 1000 Ljubljana. </w:t>
      </w:r>
      <w:r w:rsidR="00694D9B" w:rsidRPr="006217ED">
        <w:rPr>
          <w:rFonts w:ascii="Open Sans" w:hAnsi="Open Sans" w:cs="Open Sans"/>
          <w:szCs w:val="20"/>
        </w:rPr>
        <w:t>Okvirni sporazum za posamezni sklop z izbranim ponudnikom podpiše naročnik.</w:t>
      </w:r>
    </w:p>
    <w:p w14:paraId="7A8E1866" w14:textId="77777777" w:rsidR="00EB4AFD" w:rsidRPr="006217ED" w:rsidRDefault="00EB4AFD" w:rsidP="00412ED9">
      <w:pPr>
        <w:keepNext/>
        <w:keepLines/>
        <w:spacing w:after="0" w:line="240" w:lineRule="auto"/>
        <w:ind w:right="-2"/>
        <w:jc w:val="both"/>
        <w:rPr>
          <w:rFonts w:ascii="Open Sans" w:hAnsi="Open Sans" w:cs="Open Sans"/>
          <w:szCs w:val="20"/>
        </w:rPr>
      </w:pPr>
    </w:p>
    <w:p w14:paraId="384AE7A2" w14:textId="77777777" w:rsidR="00302D6E" w:rsidRPr="006217ED" w:rsidRDefault="00302D6E" w:rsidP="00412ED9">
      <w:pPr>
        <w:keepNext/>
        <w:keepLines/>
        <w:numPr>
          <w:ilvl w:val="1"/>
          <w:numId w:val="2"/>
        </w:numPr>
        <w:spacing w:after="0" w:line="240" w:lineRule="auto"/>
        <w:jc w:val="both"/>
        <w:rPr>
          <w:rFonts w:ascii="Open Sans" w:hAnsi="Open Sans" w:cs="Open Sans"/>
          <w:b/>
          <w:szCs w:val="20"/>
        </w:rPr>
      </w:pPr>
      <w:bookmarkStart w:id="4" w:name="_Toc116720497"/>
      <w:bookmarkStart w:id="5" w:name="_Toc116720561"/>
      <w:bookmarkStart w:id="6" w:name="_Toc116783470"/>
      <w:bookmarkStart w:id="7" w:name="_Toc116792904"/>
      <w:bookmarkStart w:id="8" w:name="_Toc136417476"/>
      <w:r w:rsidRPr="006217ED">
        <w:rPr>
          <w:rFonts w:ascii="Open Sans" w:hAnsi="Open Sans" w:cs="Open Sans"/>
          <w:b/>
          <w:szCs w:val="20"/>
        </w:rPr>
        <w:t>Pravna podlaga</w:t>
      </w:r>
    </w:p>
    <w:p w14:paraId="2CA4FEF4" w14:textId="77777777" w:rsidR="00302D6E" w:rsidRPr="006217ED" w:rsidRDefault="00302D6E" w:rsidP="00412ED9">
      <w:pPr>
        <w:keepNext/>
        <w:keepLines/>
        <w:spacing w:after="0" w:line="240" w:lineRule="auto"/>
        <w:jc w:val="both"/>
        <w:rPr>
          <w:rFonts w:ascii="Open Sans" w:hAnsi="Open Sans" w:cs="Open Sans"/>
          <w:szCs w:val="20"/>
        </w:rPr>
      </w:pPr>
    </w:p>
    <w:p w14:paraId="50D5ACF5" w14:textId="77777777" w:rsidR="00E55534" w:rsidRPr="006217ED" w:rsidRDefault="00E55534" w:rsidP="00412ED9">
      <w:pPr>
        <w:pStyle w:val="Telobesedila3"/>
        <w:keepNext/>
        <w:keepLines/>
        <w:rPr>
          <w:rFonts w:ascii="Open Sans" w:hAnsi="Open Sans" w:cs="Open Sans"/>
        </w:rPr>
      </w:pPr>
      <w:r w:rsidRPr="006217ED">
        <w:rPr>
          <w:rFonts w:ascii="Open Sans" w:hAnsi="Open Sans" w:cs="Open Sans"/>
        </w:rPr>
        <w:t>Javno naročilo se izvaja skladno z določbami:</w:t>
      </w:r>
    </w:p>
    <w:p w14:paraId="70A87C8C" w14:textId="77777777" w:rsidR="00C27E78" w:rsidRPr="006217ED" w:rsidRDefault="00C27E78" w:rsidP="00C27E78">
      <w:pPr>
        <w:pStyle w:val="BESEDILO"/>
        <w:keepNext/>
        <w:numPr>
          <w:ilvl w:val="0"/>
          <w:numId w:val="6"/>
        </w:numPr>
        <w:tabs>
          <w:tab w:val="clear" w:pos="2155"/>
        </w:tabs>
        <w:ind w:left="284" w:hanging="284"/>
        <w:rPr>
          <w:rFonts w:ascii="Open Sans" w:hAnsi="Open Sans" w:cs="Open Sans"/>
          <w:lang w:eastAsia="x-none"/>
        </w:rPr>
      </w:pPr>
      <w:r w:rsidRPr="006217ED">
        <w:rPr>
          <w:rFonts w:ascii="Open Sans" w:hAnsi="Open Sans" w:cs="Open Sans"/>
          <w:lang w:eastAsia="x-none"/>
        </w:rPr>
        <w:t xml:space="preserve">Zakona o javnem naročanju (Ur. l. RS, št. 91/15, 14/18, 121/21, 10/22, 74/22 – </w:t>
      </w:r>
      <w:proofErr w:type="spellStart"/>
      <w:r w:rsidRPr="006217ED">
        <w:rPr>
          <w:rFonts w:ascii="Open Sans" w:hAnsi="Open Sans" w:cs="Open Sans"/>
          <w:lang w:eastAsia="x-none"/>
        </w:rPr>
        <w:t>odl</w:t>
      </w:r>
      <w:proofErr w:type="spellEnd"/>
      <w:r w:rsidRPr="006217ED">
        <w:rPr>
          <w:rFonts w:ascii="Open Sans" w:hAnsi="Open Sans" w:cs="Open Sans"/>
          <w:lang w:eastAsia="x-none"/>
        </w:rPr>
        <w:t>. US, 100/22 – ZNUZSZS, 28/23, 88/23 – ZOPNN-F in 83/25 – ZOUL; v nadaljevanju: ZJN-3),</w:t>
      </w:r>
    </w:p>
    <w:p w14:paraId="64BE7B96" w14:textId="2F2BAFB9" w:rsidR="00D341EB" w:rsidRPr="006217ED" w:rsidRDefault="00D341EB" w:rsidP="00BD40DB">
      <w:pPr>
        <w:pStyle w:val="BESEDILO"/>
        <w:keepNext/>
        <w:numPr>
          <w:ilvl w:val="0"/>
          <w:numId w:val="6"/>
        </w:numPr>
        <w:tabs>
          <w:tab w:val="clear" w:pos="2155"/>
        </w:tabs>
        <w:ind w:left="284" w:hanging="284"/>
        <w:rPr>
          <w:rFonts w:ascii="Open Sans" w:hAnsi="Open Sans" w:cs="Open Sans"/>
          <w:lang w:eastAsia="x-none"/>
        </w:rPr>
      </w:pPr>
      <w:r w:rsidRPr="006217ED">
        <w:rPr>
          <w:rFonts w:ascii="Open Sans" w:hAnsi="Open Sans" w:cs="Open Sans"/>
          <w:lang w:eastAsia="x-none"/>
        </w:rPr>
        <w:t xml:space="preserve">Pravilnika o varnosti dvigal (Uradni list RS, št. </w:t>
      </w:r>
      <w:r w:rsidR="00FF1996">
        <w:rPr>
          <w:rFonts w:ascii="Open Sans" w:hAnsi="Open Sans" w:cs="Open Sans"/>
          <w:lang w:eastAsia="x-none"/>
        </w:rPr>
        <w:t>4</w:t>
      </w:r>
      <w:r w:rsidR="006217ED" w:rsidRPr="006217ED">
        <w:rPr>
          <w:rFonts w:ascii="Open Sans" w:hAnsi="Open Sans" w:cs="Open Sans"/>
          <w:lang w:eastAsia="x-none"/>
        </w:rPr>
        <w:t>4</w:t>
      </w:r>
      <w:r w:rsidRPr="006217ED">
        <w:rPr>
          <w:rFonts w:ascii="Open Sans" w:hAnsi="Open Sans" w:cs="Open Sans"/>
          <w:lang w:eastAsia="x-none"/>
        </w:rPr>
        <w:t>/</w:t>
      </w:r>
      <w:r w:rsidR="006217ED" w:rsidRPr="006217ED">
        <w:rPr>
          <w:rFonts w:ascii="Open Sans" w:hAnsi="Open Sans" w:cs="Open Sans"/>
          <w:lang w:eastAsia="x-none"/>
        </w:rPr>
        <w:t>2</w:t>
      </w:r>
      <w:r w:rsidR="005D4E8D">
        <w:rPr>
          <w:rFonts w:ascii="Open Sans" w:hAnsi="Open Sans" w:cs="Open Sans"/>
          <w:lang w:eastAsia="x-none"/>
        </w:rPr>
        <w:t>4</w:t>
      </w:r>
      <w:r w:rsidRPr="006217ED">
        <w:rPr>
          <w:rFonts w:ascii="Open Sans" w:hAnsi="Open Sans" w:cs="Open Sans"/>
          <w:lang w:eastAsia="x-none"/>
        </w:rPr>
        <w:t>),</w:t>
      </w:r>
    </w:p>
    <w:p w14:paraId="7A980C78" w14:textId="77777777" w:rsidR="006C27F3" w:rsidRPr="006217ED" w:rsidRDefault="006C27F3" w:rsidP="00BD40DB">
      <w:pPr>
        <w:pStyle w:val="BESEDILO"/>
        <w:keepNext/>
        <w:numPr>
          <w:ilvl w:val="0"/>
          <w:numId w:val="6"/>
        </w:numPr>
        <w:tabs>
          <w:tab w:val="clear" w:pos="2155"/>
        </w:tabs>
        <w:ind w:left="284" w:hanging="284"/>
        <w:rPr>
          <w:rFonts w:ascii="Open Sans" w:hAnsi="Open Sans" w:cs="Open Sans"/>
          <w:lang w:eastAsia="x-none"/>
        </w:rPr>
      </w:pPr>
      <w:r w:rsidRPr="006217ED">
        <w:rPr>
          <w:rFonts w:ascii="Open Sans" w:hAnsi="Open Sans" w:cs="Open Sans"/>
          <w:lang w:eastAsia="x-none"/>
        </w:rPr>
        <w:t xml:space="preserve">Pravilnika o splošnih ukrepih in normativih za varstvo pri delu z dvigali (žerjavi), </w:t>
      </w:r>
      <w:r w:rsidR="00154DC6" w:rsidRPr="006217ED">
        <w:rPr>
          <w:rFonts w:ascii="Open Sans" w:hAnsi="Open Sans" w:cs="Open Sans"/>
          <w:lang w:eastAsia="x-none"/>
        </w:rPr>
        <w:t>(</w:t>
      </w:r>
      <w:proofErr w:type="spellStart"/>
      <w:r w:rsidRPr="006217ED">
        <w:rPr>
          <w:rFonts w:ascii="Open Sans" w:hAnsi="Open Sans" w:cs="Open Sans"/>
          <w:lang w:eastAsia="x-none"/>
        </w:rPr>
        <w:t>Ur</w:t>
      </w:r>
      <w:r w:rsidR="00154DC6" w:rsidRPr="006217ED">
        <w:rPr>
          <w:rFonts w:ascii="Open Sans" w:hAnsi="Open Sans" w:cs="Open Sans"/>
          <w:lang w:eastAsia="x-none"/>
        </w:rPr>
        <w:t>.</w:t>
      </w:r>
      <w:r w:rsidRPr="006217ED">
        <w:rPr>
          <w:rFonts w:ascii="Open Sans" w:hAnsi="Open Sans" w:cs="Open Sans"/>
          <w:lang w:eastAsia="x-none"/>
        </w:rPr>
        <w:t>l</w:t>
      </w:r>
      <w:proofErr w:type="spellEnd"/>
      <w:r w:rsidR="00154DC6" w:rsidRPr="006217ED">
        <w:rPr>
          <w:rFonts w:ascii="Open Sans" w:hAnsi="Open Sans" w:cs="Open Sans"/>
          <w:lang w:eastAsia="x-none"/>
        </w:rPr>
        <w:t>. SFRJ, št. 30/69, Uradni list RS, št. 56/99 – ZVZD in 43/11 – ZVZD-1)</w:t>
      </w:r>
      <w:r w:rsidRPr="006217ED">
        <w:rPr>
          <w:rFonts w:ascii="Open Sans" w:hAnsi="Open Sans" w:cs="Open Sans"/>
          <w:lang w:eastAsia="x-none"/>
        </w:rPr>
        <w:t xml:space="preserve">, </w:t>
      </w:r>
    </w:p>
    <w:p w14:paraId="362355C6" w14:textId="77777777" w:rsidR="006C27F3" w:rsidRPr="006217ED" w:rsidRDefault="006C27F3" w:rsidP="00BD40DB">
      <w:pPr>
        <w:pStyle w:val="BESEDILO"/>
        <w:keepNext/>
        <w:numPr>
          <w:ilvl w:val="0"/>
          <w:numId w:val="6"/>
        </w:numPr>
        <w:tabs>
          <w:tab w:val="clear" w:pos="2155"/>
        </w:tabs>
        <w:ind w:left="284" w:hanging="284"/>
        <w:rPr>
          <w:rFonts w:ascii="Open Sans" w:hAnsi="Open Sans" w:cs="Open Sans"/>
          <w:lang w:eastAsia="x-none"/>
        </w:rPr>
      </w:pPr>
      <w:r w:rsidRPr="006217ED">
        <w:rPr>
          <w:rFonts w:ascii="Open Sans" w:hAnsi="Open Sans" w:cs="Open Sans"/>
          <w:lang w:eastAsia="x-none"/>
        </w:rPr>
        <w:t>Pravilnika o varnosti in zdravju pri uporabi delovne opreme (Ur. l. RS, št. št. 101/04 in 43/11 – ZVZD-1),</w:t>
      </w:r>
    </w:p>
    <w:p w14:paraId="049E6247" w14:textId="653195D8" w:rsidR="006C27F3" w:rsidRPr="006217ED" w:rsidRDefault="006C27F3" w:rsidP="00BD40DB">
      <w:pPr>
        <w:pStyle w:val="BESEDILO"/>
        <w:keepNext/>
        <w:numPr>
          <w:ilvl w:val="0"/>
          <w:numId w:val="6"/>
        </w:numPr>
        <w:tabs>
          <w:tab w:val="clear" w:pos="2155"/>
        </w:tabs>
        <w:ind w:left="284" w:hanging="284"/>
        <w:rPr>
          <w:rFonts w:ascii="Open Sans" w:hAnsi="Open Sans" w:cs="Open Sans"/>
          <w:lang w:eastAsia="x-none"/>
        </w:rPr>
      </w:pPr>
      <w:bookmarkStart w:id="9" w:name="_Hlk226978704"/>
      <w:r w:rsidRPr="006217ED">
        <w:rPr>
          <w:rFonts w:ascii="Open Sans" w:hAnsi="Open Sans" w:cs="Open Sans"/>
          <w:lang w:eastAsia="x-none"/>
        </w:rPr>
        <w:t>Zakona o varnosti in zdravju pri delu (Ur. l. RS, št. 43/11</w:t>
      </w:r>
      <w:r w:rsidR="006217ED" w:rsidRPr="006217ED">
        <w:rPr>
          <w:rFonts w:ascii="Open Sans" w:hAnsi="Open Sans" w:cs="Open Sans"/>
          <w:lang w:eastAsia="x-none"/>
        </w:rPr>
        <w:t>; v nadaljevanju: ZVZD-1)</w:t>
      </w:r>
      <w:bookmarkEnd w:id="9"/>
    </w:p>
    <w:p w14:paraId="2F534FD6" w14:textId="77777777" w:rsidR="00C27E78" w:rsidRPr="006217ED" w:rsidRDefault="00C27E78" w:rsidP="00C27E78">
      <w:pPr>
        <w:pStyle w:val="BESEDILO"/>
        <w:keepNext/>
        <w:numPr>
          <w:ilvl w:val="0"/>
          <w:numId w:val="6"/>
        </w:numPr>
        <w:tabs>
          <w:tab w:val="clear" w:pos="2155"/>
        </w:tabs>
        <w:ind w:left="284" w:hanging="284"/>
        <w:rPr>
          <w:rFonts w:ascii="Open Sans" w:hAnsi="Open Sans" w:cs="Open Sans"/>
          <w:lang w:eastAsia="x-none"/>
        </w:rPr>
      </w:pPr>
      <w:r w:rsidRPr="006217ED">
        <w:rPr>
          <w:rFonts w:ascii="Open Sans" w:hAnsi="Open Sans" w:cs="Open Sans"/>
          <w:lang w:eastAsia="x-none"/>
        </w:rPr>
        <w:t>Zakona o pravnem varstvu v postopkih javnega naročanja (Uradni list RS, št. 43/11, 60/11 – ZTP-D, 63/13, 90/14 – ZDU-1I, 60/17, 72/19 in 83/25 – ZOUL; v nadaljevanju: ZPVPJN),</w:t>
      </w:r>
    </w:p>
    <w:p w14:paraId="2A2A9298" w14:textId="77777777" w:rsidR="00C27E78" w:rsidRPr="006217ED" w:rsidRDefault="00C27E78" w:rsidP="00C27E78">
      <w:pPr>
        <w:pStyle w:val="BESEDILO"/>
        <w:keepNext/>
        <w:numPr>
          <w:ilvl w:val="0"/>
          <w:numId w:val="6"/>
        </w:numPr>
        <w:tabs>
          <w:tab w:val="clear" w:pos="2155"/>
        </w:tabs>
        <w:ind w:left="284" w:hanging="284"/>
        <w:rPr>
          <w:rFonts w:ascii="Open Sans" w:hAnsi="Open Sans" w:cs="Open Sans"/>
          <w:lang w:eastAsia="x-none"/>
        </w:rPr>
      </w:pPr>
      <w:r w:rsidRPr="006217ED">
        <w:rPr>
          <w:rFonts w:ascii="Open Sans" w:hAnsi="Open Sans" w:cs="Open Sans"/>
          <w:lang w:eastAsia="x-none"/>
        </w:rPr>
        <w:t xml:space="preserve">Obligacijskega zakonika (Uradni list RS, št. 97/07 – uradno prečiščeno besedilo, 64/16 – </w:t>
      </w:r>
      <w:proofErr w:type="spellStart"/>
      <w:r w:rsidRPr="006217ED">
        <w:rPr>
          <w:rFonts w:ascii="Open Sans" w:hAnsi="Open Sans" w:cs="Open Sans"/>
          <w:lang w:eastAsia="x-none"/>
        </w:rPr>
        <w:t>odl</w:t>
      </w:r>
      <w:proofErr w:type="spellEnd"/>
      <w:r w:rsidRPr="006217ED">
        <w:rPr>
          <w:rFonts w:ascii="Open Sans" w:hAnsi="Open Sans" w:cs="Open Sans"/>
          <w:lang w:eastAsia="x-none"/>
        </w:rPr>
        <w:t>. US in 20/18 – OROZ631, v nadaljevanju: Obligacijski zakonik),</w:t>
      </w:r>
    </w:p>
    <w:p w14:paraId="3E46A07E" w14:textId="77777777" w:rsidR="00C27E78" w:rsidRPr="006217ED" w:rsidRDefault="00C27E78" w:rsidP="00C27E78">
      <w:pPr>
        <w:pStyle w:val="BESEDILO"/>
        <w:keepNext/>
        <w:numPr>
          <w:ilvl w:val="0"/>
          <w:numId w:val="6"/>
        </w:numPr>
        <w:tabs>
          <w:tab w:val="clear" w:pos="2155"/>
        </w:tabs>
        <w:ind w:left="284" w:hanging="284"/>
        <w:rPr>
          <w:rFonts w:ascii="Open Sans" w:hAnsi="Open Sans" w:cs="Open Sans"/>
          <w:lang w:eastAsia="x-none"/>
        </w:rPr>
      </w:pPr>
      <w:r w:rsidRPr="006217ED">
        <w:rPr>
          <w:rFonts w:ascii="Open Sans" w:hAnsi="Open Sans" w:cs="Open Sans"/>
          <w:lang w:eastAsia="x-none"/>
        </w:rPr>
        <w:t>ostalih predpisov, ki temeljijo na zgoraj navedenih zakonih ter veljavno zakonodajo, ki se nanaša na predmet javnega naročila.</w:t>
      </w:r>
    </w:p>
    <w:p w14:paraId="466CFE64" w14:textId="77777777" w:rsidR="00302D6E" w:rsidRPr="006217ED" w:rsidRDefault="00302D6E" w:rsidP="00412ED9">
      <w:pPr>
        <w:pStyle w:val="BESEDILO"/>
        <w:keepNext/>
        <w:widowControl/>
        <w:tabs>
          <w:tab w:val="clear" w:pos="2155"/>
        </w:tabs>
        <w:rPr>
          <w:rFonts w:ascii="Open Sans" w:hAnsi="Open Sans" w:cs="Open Sans"/>
          <w:kern w:val="0"/>
        </w:rPr>
      </w:pPr>
    </w:p>
    <w:p w14:paraId="5E6816FF" w14:textId="77777777" w:rsidR="00302D6E" w:rsidRPr="006217ED" w:rsidRDefault="00302D6E" w:rsidP="00412ED9">
      <w:pPr>
        <w:keepNext/>
        <w:keepLines/>
        <w:numPr>
          <w:ilvl w:val="1"/>
          <w:numId w:val="2"/>
        </w:numPr>
        <w:spacing w:after="0" w:line="240" w:lineRule="auto"/>
        <w:jc w:val="both"/>
        <w:rPr>
          <w:rFonts w:ascii="Open Sans" w:hAnsi="Open Sans" w:cs="Open Sans"/>
          <w:b/>
          <w:szCs w:val="20"/>
        </w:rPr>
      </w:pPr>
      <w:r w:rsidRPr="006217ED">
        <w:rPr>
          <w:rFonts w:ascii="Open Sans" w:hAnsi="Open Sans" w:cs="Open Sans"/>
          <w:b/>
          <w:szCs w:val="20"/>
        </w:rPr>
        <w:t>Jezik in denarna enota</w:t>
      </w:r>
    </w:p>
    <w:p w14:paraId="5A471837" w14:textId="77777777" w:rsidR="00302D6E" w:rsidRPr="006217ED" w:rsidRDefault="00302D6E" w:rsidP="00412ED9">
      <w:pPr>
        <w:keepNext/>
        <w:keepLines/>
        <w:spacing w:after="0" w:line="240" w:lineRule="auto"/>
        <w:jc w:val="both"/>
        <w:rPr>
          <w:rFonts w:ascii="Open Sans" w:hAnsi="Open Sans" w:cs="Open Sans"/>
          <w:b/>
          <w:szCs w:val="20"/>
        </w:rPr>
      </w:pPr>
    </w:p>
    <w:p w14:paraId="7478DF2D" w14:textId="77777777" w:rsidR="00FF0EF1" w:rsidRPr="006217ED" w:rsidRDefault="00FF0EF1" w:rsidP="00412ED9">
      <w:pPr>
        <w:keepNext/>
        <w:keepLines/>
        <w:spacing w:after="0" w:line="240" w:lineRule="auto"/>
        <w:jc w:val="both"/>
        <w:rPr>
          <w:rFonts w:ascii="Open Sans" w:hAnsi="Open Sans" w:cs="Open Sans"/>
          <w:szCs w:val="20"/>
        </w:rPr>
      </w:pPr>
      <w:r w:rsidRPr="006217ED">
        <w:rPr>
          <w:rFonts w:ascii="Open Sans" w:hAnsi="Open Sans" w:cs="Open Sans"/>
          <w:szCs w:val="20"/>
        </w:rPr>
        <w:t xml:space="preserve">Vsi </w:t>
      </w:r>
      <w:r w:rsidR="00FD0124" w:rsidRPr="006217ED">
        <w:rPr>
          <w:rFonts w:ascii="Open Sans" w:hAnsi="Open Sans" w:cs="Open Sans"/>
          <w:szCs w:val="20"/>
        </w:rPr>
        <w:t xml:space="preserve">ponudniki </w:t>
      </w:r>
      <w:r w:rsidRPr="006217ED">
        <w:rPr>
          <w:rFonts w:ascii="Open Sans" w:hAnsi="Open Sans" w:cs="Open Sans"/>
          <w:szCs w:val="20"/>
        </w:rPr>
        <w:t>predložijo ponudbo v slovenskem jeziku. V kolikor je originalno dokazilo napisano v tujem jeziku je potrebno ponudbi priložiti uradno preveden dokument takega originala. Stroške prevoda nosi ponudnik. Tehnična dokumentacija je lahko</w:t>
      </w:r>
      <w:r w:rsidR="00CF4AE1" w:rsidRPr="006217ED">
        <w:rPr>
          <w:rFonts w:ascii="Open Sans" w:hAnsi="Open Sans" w:cs="Open Sans"/>
          <w:szCs w:val="20"/>
        </w:rPr>
        <w:t xml:space="preserve"> tudi </w:t>
      </w:r>
      <w:r w:rsidRPr="006217ED">
        <w:rPr>
          <w:rFonts w:ascii="Open Sans" w:hAnsi="Open Sans" w:cs="Open Sans"/>
          <w:szCs w:val="20"/>
        </w:rPr>
        <w:t>v angleškem</w:t>
      </w:r>
      <w:r w:rsidR="00CF4AE1" w:rsidRPr="006217ED">
        <w:rPr>
          <w:rFonts w:ascii="Open Sans" w:hAnsi="Open Sans" w:cs="Open Sans"/>
          <w:szCs w:val="20"/>
        </w:rPr>
        <w:t xml:space="preserve"> </w:t>
      </w:r>
      <w:r w:rsidRPr="006217ED">
        <w:rPr>
          <w:rFonts w:ascii="Open Sans" w:hAnsi="Open Sans" w:cs="Open Sans"/>
          <w:szCs w:val="20"/>
        </w:rPr>
        <w:t>jeziku.</w:t>
      </w:r>
    </w:p>
    <w:p w14:paraId="5C16C273" w14:textId="77777777" w:rsidR="00FF0EF1" w:rsidRPr="006217ED" w:rsidRDefault="00FF0EF1" w:rsidP="00412ED9">
      <w:pPr>
        <w:keepNext/>
        <w:keepLines/>
        <w:spacing w:after="0" w:line="240" w:lineRule="auto"/>
        <w:jc w:val="both"/>
        <w:rPr>
          <w:rFonts w:ascii="Open Sans" w:hAnsi="Open Sans" w:cs="Open Sans"/>
          <w:szCs w:val="20"/>
        </w:rPr>
      </w:pPr>
    </w:p>
    <w:p w14:paraId="702E8E6A" w14:textId="77777777" w:rsidR="00FF0EF1" w:rsidRPr="006217ED" w:rsidRDefault="00FF0EF1" w:rsidP="00412ED9">
      <w:pPr>
        <w:keepNext/>
        <w:keepLines/>
        <w:spacing w:after="0" w:line="240" w:lineRule="auto"/>
        <w:jc w:val="both"/>
        <w:rPr>
          <w:rFonts w:ascii="Open Sans" w:hAnsi="Open Sans" w:cs="Open Sans"/>
          <w:szCs w:val="20"/>
        </w:rPr>
      </w:pPr>
      <w:r w:rsidRPr="006217ED">
        <w:rPr>
          <w:rFonts w:ascii="Open Sans" w:hAnsi="Open Sans" w:cs="Open Sans"/>
          <w:szCs w:val="20"/>
        </w:rPr>
        <w:t xml:space="preserve">Finančni podatki morajo biti podani v evrih, na do </w:t>
      </w:r>
      <w:r w:rsidR="00736A97" w:rsidRPr="006217ED">
        <w:rPr>
          <w:rFonts w:ascii="Open Sans" w:hAnsi="Open Sans" w:cs="Open Sans"/>
          <w:szCs w:val="20"/>
        </w:rPr>
        <w:t xml:space="preserve">dve </w:t>
      </w:r>
      <w:r w:rsidRPr="006217ED">
        <w:rPr>
          <w:rFonts w:ascii="Open Sans" w:hAnsi="Open Sans" w:cs="Open Sans"/>
          <w:szCs w:val="20"/>
        </w:rPr>
        <w:t>(</w:t>
      </w:r>
      <w:r w:rsidR="00736A97" w:rsidRPr="006217ED">
        <w:rPr>
          <w:rFonts w:ascii="Open Sans" w:hAnsi="Open Sans" w:cs="Open Sans"/>
          <w:szCs w:val="20"/>
        </w:rPr>
        <w:t>2</w:t>
      </w:r>
      <w:r w:rsidRPr="006217ED">
        <w:rPr>
          <w:rFonts w:ascii="Open Sans" w:hAnsi="Open Sans" w:cs="Open Sans"/>
          <w:szCs w:val="20"/>
        </w:rPr>
        <w:t>) decimalni mesti natančno.</w:t>
      </w:r>
    </w:p>
    <w:bookmarkEnd w:id="4"/>
    <w:bookmarkEnd w:id="5"/>
    <w:bookmarkEnd w:id="6"/>
    <w:bookmarkEnd w:id="7"/>
    <w:bookmarkEnd w:id="8"/>
    <w:p w14:paraId="451A7424" w14:textId="77777777" w:rsidR="00694D9B" w:rsidRPr="006217ED" w:rsidRDefault="00694D9B" w:rsidP="00412ED9">
      <w:pPr>
        <w:keepNext/>
        <w:keepLines/>
        <w:spacing w:after="0" w:line="240" w:lineRule="auto"/>
        <w:ind w:right="56"/>
        <w:jc w:val="both"/>
        <w:rPr>
          <w:rFonts w:ascii="Open Sans" w:hAnsi="Open Sans" w:cs="Open Sans"/>
          <w:szCs w:val="20"/>
        </w:rPr>
      </w:pPr>
    </w:p>
    <w:p w14:paraId="22E657D4" w14:textId="77777777" w:rsidR="00694D9B" w:rsidRPr="006217ED" w:rsidRDefault="00694D9B" w:rsidP="00412ED9">
      <w:pPr>
        <w:keepNext/>
        <w:keepLines/>
        <w:numPr>
          <w:ilvl w:val="1"/>
          <w:numId w:val="2"/>
        </w:numPr>
        <w:spacing w:after="0" w:line="240" w:lineRule="auto"/>
        <w:jc w:val="both"/>
        <w:rPr>
          <w:rFonts w:ascii="Open Sans" w:hAnsi="Open Sans" w:cs="Open Sans"/>
          <w:b/>
          <w:szCs w:val="20"/>
        </w:rPr>
      </w:pPr>
      <w:r w:rsidRPr="006217ED">
        <w:rPr>
          <w:rFonts w:ascii="Open Sans" w:hAnsi="Open Sans" w:cs="Open Sans"/>
          <w:b/>
          <w:szCs w:val="20"/>
        </w:rPr>
        <w:t>Opredelitev postopka in odločitev o oddaji naročila</w:t>
      </w:r>
    </w:p>
    <w:p w14:paraId="79C4362E" w14:textId="77777777" w:rsidR="00694D9B" w:rsidRPr="006217ED" w:rsidRDefault="00694D9B" w:rsidP="00412ED9">
      <w:pPr>
        <w:keepNext/>
        <w:keepLines/>
        <w:spacing w:after="0" w:line="240" w:lineRule="auto"/>
        <w:jc w:val="both"/>
        <w:rPr>
          <w:rFonts w:ascii="Open Sans" w:hAnsi="Open Sans" w:cs="Open Sans"/>
          <w:b/>
          <w:szCs w:val="20"/>
          <w:highlight w:val="yellow"/>
        </w:rPr>
      </w:pPr>
    </w:p>
    <w:p w14:paraId="775F7E90" w14:textId="77777777" w:rsidR="00694D9B" w:rsidRPr="006217ED" w:rsidRDefault="00694D9B" w:rsidP="00412ED9">
      <w:pPr>
        <w:keepNext/>
        <w:keepLines/>
        <w:tabs>
          <w:tab w:val="left" w:pos="2155"/>
        </w:tabs>
        <w:spacing w:after="0" w:line="240" w:lineRule="auto"/>
        <w:jc w:val="both"/>
        <w:rPr>
          <w:rFonts w:ascii="Open Sans" w:hAnsi="Open Sans" w:cs="Open Sans"/>
          <w:kern w:val="16"/>
          <w:szCs w:val="20"/>
          <w:lang w:val="x-none"/>
        </w:rPr>
      </w:pPr>
      <w:r w:rsidRPr="006217ED">
        <w:rPr>
          <w:rFonts w:ascii="Open Sans" w:hAnsi="Open Sans" w:cs="Open Sans"/>
          <w:szCs w:val="20"/>
        </w:rPr>
        <w:t xml:space="preserve">Naročnik izvaja javno naročilo po postopku oddaje naročila male vrednosti v skladu s 47. členom ZJN-3. </w:t>
      </w:r>
      <w:r w:rsidRPr="006217ED">
        <w:rPr>
          <w:rFonts w:ascii="Open Sans" w:hAnsi="Open Sans" w:cs="Open Sans"/>
          <w:kern w:val="16"/>
          <w:szCs w:val="20"/>
          <w:lang w:val="x-none"/>
        </w:rPr>
        <w:t xml:space="preserve">Naročnik bo po </w:t>
      </w:r>
      <w:r w:rsidRPr="006217ED">
        <w:rPr>
          <w:rFonts w:ascii="Open Sans" w:hAnsi="Open Sans" w:cs="Open Sans"/>
          <w:kern w:val="16"/>
          <w:szCs w:val="20"/>
        </w:rPr>
        <w:t>pogajanjih,</w:t>
      </w:r>
      <w:r w:rsidRPr="006217ED">
        <w:rPr>
          <w:rFonts w:ascii="Open Sans" w:hAnsi="Open Sans" w:cs="Open Sans"/>
          <w:kern w:val="16"/>
          <w:szCs w:val="20"/>
          <w:lang w:val="x-none"/>
        </w:rPr>
        <w:t xml:space="preserve"> pregledu, preveritvi</w:t>
      </w:r>
      <w:r w:rsidRPr="006217ED">
        <w:rPr>
          <w:rFonts w:ascii="Open Sans" w:hAnsi="Open Sans" w:cs="Open Sans"/>
          <w:kern w:val="16"/>
          <w:szCs w:val="20"/>
        </w:rPr>
        <w:t xml:space="preserve"> </w:t>
      </w:r>
      <w:r w:rsidRPr="006217ED">
        <w:rPr>
          <w:rFonts w:ascii="Open Sans" w:hAnsi="Open Sans" w:cs="Open Sans"/>
          <w:kern w:val="16"/>
          <w:szCs w:val="20"/>
          <w:lang w:val="x-none"/>
        </w:rPr>
        <w:t>in ocenjevanju ponudb, izbral ponudnika z najugodnejš</w:t>
      </w:r>
      <w:r w:rsidRPr="006217ED">
        <w:rPr>
          <w:rFonts w:ascii="Open Sans" w:hAnsi="Open Sans" w:cs="Open Sans"/>
          <w:kern w:val="16"/>
          <w:szCs w:val="20"/>
        </w:rPr>
        <w:t>o</w:t>
      </w:r>
      <w:r w:rsidRPr="006217ED">
        <w:rPr>
          <w:rFonts w:ascii="Open Sans" w:hAnsi="Open Sans" w:cs="Open Sans"/>
          <w:kern w:val="16"/>
          <w:szCs w:val="20"/>
          <w:lang w:val="x-none"/>
        </w:rPr>
        <w:t xml:space="preserve"> ponudbo</w:t>
      </w:r>
      <w:r w:rsidRPr="006217ED">
        <w:rPr>
          <w:rFonts w:ascii="Open Sans" w:hAnsi="Open Sans" w:cs="Open Sans"/>
          <w:kern w:val="16"/>
          <w:szCs w:val="20"/>
        </w:rPr>
        <w:t xml:space="preserve"> za posamezni sklop</w:t>
      </w:r>
      <w:r w:rsidRPr="006217ED">
        <w:rPr>
          <w:rFonts w:ascii="Open Sans" w:hAnsi="Open Sans" w:cs="Open Sans"/>
          <w:kern w:val="16"/>
          <w:szCs w:val="20"/>
          <w:lang w:val="x-none"/>
        </w:rPr>
        <w:t xml:space="preserve"> glede na postavljena merila.</w:t>
      </w:r>
    </w:p>
    <w:p w14:paraId="25876442" w14:textId="77777777" w:rsidR="00694D9B" w:rsidRPr="006217ED" w:rsidRDefault="00694D9B" w:rsidP="00412ED9">
      <w:pPr>
        <w:keepNext/>
        <w:keepLines/>
        <w:tabs>
          <w:tab w:val="left" w:pos="2155"/>
        </w:tabs>
        <w:spacing w:after="0" w:line="240" w:lineRule="auto"/>
        <w:jc w:val="both"/>
        <w:rPr>
          <w:rFonts w:ascii="Open Sans" w:hAnsi="Open Sans" w:cs="Open Sans"/>
          <w:kern w:val="16"/>
          <w:szCs w:val="20"/>
        </w:rPr>
      </w:pPr>
    </w:p>
    <w:p w14:paraId="561DFAE3" w14:textId="77777777" w:rsidR="00694D9B" w:rsidRPr="006217ED" w:rsidRDefault="00694D9B" w:rsidP="00412ED9">
      <w:pPr>
        <w:keepNext/>
        <w:keepLines/>
        <w:spacing w:after="0" w:line="240" w:lineRule="auto"/>
        <w:jc w:val="both"/>
        <w:rPr>
          <w:rFonts w:ascii="Open Sans" w:hAnsi="Open Sans" w:cs="Open Sans"/>
          <w:szCs w:val="20"/>
        </w:rPr>
      </w:pPr>
      <w:r w:rsidRPr="006217ED">
        <w:rPr>
          <w:rFonts w:ascii="Open Sans" w:hAnsi="Open Sans" w:cs="Open Sans"/>
          <w:szCs w:val="20"/>
        </w:rPr>
        <w:t xml:space="preserve">Naročnik bo o vseh odločitvah v skladu s 90. členom ZJN-3 obvestil ponudnike na način, da bo podpisano odločitev iz tega člena objavil na Portalu javnih naročil. </w:t>
      </w:r>
      <w:r w:rsidRPr="006217ED">
        <w:rPr>
          <w:rFonts w:ascii="Open Sans" w:hAnsi="Open Sans" w:cs="Open Sans"/>
          <w:kern w:val="16"/>
          <w:szCs w:val="20"/>
        </w:rPr>
        <w:t>Izbrani ponudnik bo pozvan k podpisu okvirnega sporazuma pisno.</w:t>
      </w:r>
    </w:p>
    <w:p w14:paraId="572EB82C" w14:textId="77777777" w:rsidR="00694D9B" w:rsidRPr="006217ED" w:rsidRDefault="00694D9B" w:rsidP="00412ED9">
      <w:pPr>
        <w:keepNext/>
        <w:keepLines/>
        <w:spacing w:after="0" w:line="240" w:lineRule="auto"/>
        <w:jc w:val="both"/>
        <w:rPr>
          <w:rFonts w:ascii="Open Sans" w:hAnsi="Open Sans" w:cs="Open Sans"/>
          <w:szCs w:val="20"/>
        </w:rPr>
      </w:pPr>
    </w:p>
    <w:p w14:paraId="365C446E" w14:textId="77777777" w:rsidR="00694D9B" w:rsidRPr="006217ED" w:rsidRDefault="00694D9B" w:rsidP="00412ED9">
      <w:pPr>
        <w:keepNext/>
        <w:keepLines/>
        <w:spacing w:after="0" w:line="240" w:lineRule="auto"/>
        <w:jc w:val="both"/>
        <w:rPr>
          <w:rFonts w:ascii="Open Sans" w:hAnsi="Open Sans" w:cs="Open Sans"/>
          <w:i/>
          <w:szCs w:val="20"/>
          <w:u w:val="single"/>
        </w:rPr>
      </w:pPr>
      <w:r w:rsidRPr="006217ED">
        <w:rPr>
          <w:rFonts w:ascii="Open Sans" w:hAnsi="Open Sans" w:cs="Open Sans"/>
          <w:i/>
          <w:szCs w:val="20"/>
          <w:u w:val="single"/>
        </w:rPr>
        <w:t>Ponudnik se lahko prijavi na prejem obvestila o objavi odločitve o oddaji javnega naročila na način, da na Portalu javnih naročil (kjer je objavljeno predmetno obvestilo o javnem naročilu) izbere ikono »Obvesti o odločitvi o javnem naročilu«. Ne glede na navedeno, se v skladu z ZJN-3 odločitev o oddaji javnega naročila šteje za vročeno z dnem objave na Portalu javnih naročil.</w:t>
      </w:r>
    </w:p>
    <w:p w14:paraId="0CB9FEA4" w14:textId="77777777" w:rsidR="00694D9B" w:rsidRPr="006217ED" w:rsidRDefault="00694D9B" w:rsidP="00412ED9">
      <w:pPr>
        <w:keepNext/>
        <w:keepLines/>
        <w:spacing w:after="0" w:line="240" w:lineRule="auto"/>
        <w:jc w:val="both"/>
        <w:rPr>
          <w:rFonts w:ascii="Open Sans" w:hAnsi="Open Sans" w:cs="Open Sans"/>
          <w:b/>
          <w:szCs w:val="20"/>
        </w:rPr>
      </w:pPr>
    </w:p>
    <w:p w14:paraId="566A826A" w14:textId="77777777" w:rsidR="00694D9B" w:rsidRPr="006217ED" w:rsidRDefault="00694D9B" w:rsidP="00412ED9">
      <w:pPr>
        <w:keepNext/>
        <w:keepLines/>
        <w:numPr>
          <w:ilvl w:val="1"/>
          <w:numId w:val="2"/>
        </w:numPr>
        <w:spacing w:after="0" w:line="240" w:lineRule="auto"/>
        <w:jc w:val="both"/>
        <w:rPr>
          <w:rFonts w:ascii="Open Sans" w:hAnsi="Open Sans" w:cs="Open Sans"/>
          <w:b/>
          <w:szCs w:val="20"/>
        </w:rPr>
      </w:pPr>
      <w:r w:rsidRPr="006217ED">
        <w:rPr>
          <w:rFonts w:ascii="Open Sans" w:hAnsi="Open Sans" w:cs="Open Sans"/>
          <w:b/>
          <w:szCs w:val="20"/>
        </w:rPr>
        <w:t>Dodatna pojasnila ponudnikom</w:t>
      </w:r>
    </w:p>
    <w:p w14:paraId="4F19F61F" w14:textId="77777777" w:rsidR="00694D9B" w:rsidRPr="006217ED" w:rsidRDefault="00694D9B" w:rsidP="00412ED9">
      <w:pPr>
        <w:keepNext/>
        <w:keepLines/>
        <w:spacing w:after="0" w:line="240" w:lineRule="auto"/>
        <w:jc w:val="both"/>
        <w:rPr>
          <w:rFonts w:ascii="Open Sans" w:hAnsi="Open Sans" w:cs="Open Sans"/>
          <w:szCs w:val="20"/>
        </w:rPr>
      </w:pPr>
    </w:p>
    <w:p w14:paraId="3203E665" w14:textId="589888C1" w:rsidR="00BD40DB" w:rsidRPr="006217ED" w:rsidRDefault="00BD40DB" w:rsidP="00BD40DB">
      <w:pPr>
        <w:keepNext/>
        <w:keepLines/>
        <w:widowControl w:val="0"/>
        <w:spacing w:after="0" w:line="240" w:lineRule="auto"/>
        <w:jc w:val="both"/>
        <w:rPr>
          <w:rFonts w:ascii="Open Sans" w:hAnsi="Open Sans" w:cs="Open Sans"/>
          <w:szCs w:val="20"/>
        </w:rPr>
      </w:pPr>
      <w:r w:rsidRPr="006217ED">
        <w:rPr>
          <w:rFonts w:ascii="Open Sans" w:hAnsi="Open Sans" w:cs="Open Sans"/>
          <w:szCs w:val="20"/>
        </w:rPr>
        <w:t xml:space="preserve">Dodatna pojasnila o razpisni dokumentaciji ali vprašanja lahko zainteresirani ponudniki zahtevajo preko </w:t>
      </w:r>
      <w:r w:rsidRPr="006217ED">
        <w:rPr>
          <w:rFonts w:ascii="Open Sans" w:hAnsi="Open Sans" w:cs="Open Sans"/>
          <w:b/>
          <w:szCs w:val="20"/>
        </w:rPr>
        <w:t>Portala javnih naročil</w:t>
      </w:r>
      <w:r w:rsidRPr="006217ED">
        <w:rPr>
          <w:rFonts w:ascii="Open Sans" w:hAnsi="Open Sans" w:cs="Open Sans"/>
          <w:szCs w:val="20"/>
        </w:rPr>
        <w:t xml:space="preserve">, vendar najkasneje do </w:t>
      </w:r>
      <w:r w:rsidR="00606F34">
        <w:rPr>
          <w:rFonts w:ascii="Open Sans" w:hAnsi="Open Sans" w:cs="Open Sans"/>
          <w:b/>
          <w:bCs/>
          <w:szCs w:val="20"/>
        </w:rPr>
        <w:t>20</w:t>
      </w:r>
      <w:r w:rsidR="006217ED">
        <w:rPr>
          <w:rFonts w:ascii="Open Sans" w:hAnsi="Open Sans" w:cs="Open Sans"/>
          <w:b/>
          <w:bCs/>
          <w:szCs w:val="20"/>
        </w:rPr>
        <w:t>.</w:t>
      </w:r>
      <w:r w:rsidR="006217ED" w:rsidRPr="00F07EB7">
        <w:rPr>
          <w:rFonts w:ascii="Open Sans" w:hAnsi="Open Sans" w:cs="Open Sans"/>
          <w:b/>
          <w:bCs/>
          <w:szCs w:val="20"/>
        </w:rPr>
        <w:t xml:space="preserve"> </w:t>
      </w:r>
      <w:r w:rsidR="00606F34">
        <w:rPr>
          <w:rFonts w:ascii="Open Sans" w:hAnsi="Open Sans" w:cs="Open Sans"/>
          <w:b/>
          <w:bCs/>
          <w:szCs w:val="20"/>
        </w:rPr>
        <w:t>5</w:t>
      </w:r>
      <w:r w:rsidR="006217ED" w:rsidRPr="00F07EB7">
        <w:rPr>
          <w:rFonts w:ascii="Open Sans" w:hAnsi="Open Sans" w:cs="Open Sans"/>
          <w:b/>
          <w:bCs/>
          <w:szCs w:val="20"/>
        </w:rPr>
        <w:t>. 2026</w:t>
      </w:r>
      <w:r w:rsidRPr="006217ED">
        <w:rPr>
          <w:rFonts w:ascii="Open Sans" w:hAnsi="Open Sans" w:cs="Open Sans"/>
          <w:b/>
          <w:bCs/>
          <w:szCs w:val="20"/>
        </w:rPr>
        <w:t xml:space="preserve"> do 10. ure</w:t>
      </w:r>
      <w:r w:rsidRPr="006217ED">
        <w:rPr>
          <w:rFonts w:ascii="Open Sans" w:hAnsi="Open Sans" w:cs="Open Sans"/>
          <w:szCs w:val="20"/>
        </w:rPr>
        <w:t>. Odgovori oz. pojasnila bodo objavljeni na spletnem naslovu naročnika in podjetja JAVNI HOLDING Ljubljana, d.o.o. (</w:t>
      </w:r>
      <w:hyperlink r:id="rId8" w:history="1">
        <w:r w:rsidRPr="006217ED">
          <w:rPr>
            <w:rStyle w:val="Hiperpovezava"/>
            <w:rFonts w:ascii="Open Sans" w:hAnsi="Open Sans" w:cs="Open Sans"/>
            <w:szCs w:val="20"/>
          </w:rPr>
          <w:t>http://www.jhl.si/javna-narocila-iz-podjetij</w:t>
        </w:r>
      </w:hyperlink>
      <w:r w:rsidRPr="006217ED">
        <w:rPr>
          <w:rFonts w:ascii="Open Sans" w:hAnsi="Open Sans" w:cs="Open Sans"/>
          <w:szCs w:val="20"/>
        </w:rPr>
        <w:t>) na mestu, kjer je objavljena razpisna dokumentacija ter na Portalu javnih naročil, najkasneje en (1) dan pred rokom za oddajo ponudbe, pod pogojem, da bo zahteva posredovana pravočasno. Na drugače posredovane zahteve za dodatna pojasnila ali vprašanja naročnik ni dolžan odgovoriti.</w:t>
      </w:r>
    </w:p>
    <w:p w14:paraId="5AAA7014" w14:textId="77777777" w:rsidR="00694D9B" w:rsidRPr="006217ED" w:rsidRDefault="00694D9B" w:rsidP="00412ED9">
      <w:pPr>
        <w:keepNext/>
        <w:keepLines/>
        <w:spacing w:after="0" w:line="240" w:lineRule="auto"/>
        <w:jc w:val="both"/>
        <w:rPr>
          <w:rFonts w:ascii="Open Sans" w:hAnsi="Open Sans" w:cs="Open Sans"/>
          <w:szCs w:val="20"/>
        </w:rPr>
      </w:pPr>
    </w:p>
    <w:p w14:paraId="579AA2BB" w14:textId="77777777" w:rsidR="00694D9B" w:rsidRPr="006217ED" w:rsidRDefault="00694D9B" w:rsidP="00412ED9">
      <w:pPr>
        <w:keepNext/>
        <w:keepLines/>
        <w:numPr>
          <w:ilvl w:val="1"/>
          <w:numId w:val="2"/>
        </w:numPr>
        <w:spacing w:after="0" w:line="240" w:lineRule="auto"/>
        <w:jc w:val="both"/>
        <w:rPr>
          <w:rFonts w:ascii="Open Sans" w:hAnsi="Open Sans" w:cs="Open Sans"/>
          <w:b/>
          <w:szCs w:val="20"/>
        </w:rPr>
      </w:pPr>
      <w:r w:rsidRPr="006217ED">
        <w:rPr>
          <w:rFonts w:ascii="Open Sans" w:hAnsi="Open Sans" w:cs="Open Sans"/>
          <w:b/>
          <w:szCs w:val="20"/>
        </w:rPr>
        <w:t>Predložitev ponudbe</w:t>
      </w:r>
    </w:p>
    <w:p w14:paraId="6261B640" w14:textId="77777777" w:rsidR="00694D9B" w:rsidRPr="006217ED" w:rsidRDefault="00694D9B" w:rsidP="00412ED9">
      <w:pPr>
        <w:keepNext/>
        <w:keepLines/>
        <w:spacing w:after="0" w:line="240" w:lineRule="auto"/>
        <w:jc w:val="both"/>
        <w:rPr>
          <w:rFonts w:ascii="Open Sans" w:hAnsi="Open Sans" w:cs="Open Sans"/>
          <w:b/>
          <w:szCs w:val="20"/>
        </w:rPr>
      </w:pPr>
    </w:p>
    <w:p w14:paraId="599998AE" w14:textId="54D59836" w:rsidR="00694D9B" w:rsidRPr="006217ED" w:rsidRDefault="00694D9B" w:rsidP="00412ED9">
      <w:pPr>
        <w:keepNext/>
        <w:keepLines/>
        <w:tabs>
          <w:tab w:val="left" w:pos="142"/>
        </w:tabs>
        <w:spacing w:after="0" w:line="240" w:lineRule="auto"/>
        <w:jc w:val="both"/>
        <w:rPr>
          <w:rFonts w:ascii="Open Sans" w:hAnsi="Open Sans" w:cs="Open Sans"/>
          <w:szCs w:val="20"/>
        </w:rPr>
      </w:pPr>
      <w:r w:rsidRPr="006217ED">
        <w:rPr>
          <w:rFonts w:ascii="Open Sans" w:hAnsi="Open Sans" w:cs="Open Sans"/>
          <w:szCs w:val="20"/>
          <w:lang w:val="x-none"/>
        </w:rPr>
        <w:t xml:space="preserve">Ponudnik nosi vse stroške priprave in predložitve ponudbe. </w:t>
      </w:r>
      <w:r w:rsidRPr="006217ED">
        <w:rPr>
          <w:rFonts w:ascii="Open Sans" w:hAnsi="Open Sans" w:cs="Open Sans"/>
          <w:szCs w:val="20"/>
        </w:rPr>
        <w:t xml:space="preserve">Rok za predložitev ponudb je najkasneje do </w:t>
      </w:r>
      <w:r w:rsidR="00606F34">
        <w:rPr>
          <w:rFonts w:ascii="Open Sans" w:hAnsi="Open Sans" w:cs="Open Sans"/>
          <w:b/>
          <w:bCs/>
          <w:szCs w:val="20"/>
        </w:rPr>
        <w:t>27</w:t>
      </w:r>
      <w:r w:rsidR="006217ED">
        <w:rPr>
          <w:rFonts w:ascii="Open Sans" w:hAnsi="Open Sans" w:cs="Open Sans"/>
          <w:b/>
          <w:bCs/>
          <w:szCs w:val="20"/>
        </w:rPr>
        <w:t>.</w:t>
      </w:r>
      <w:r w:rsidR="006217ED" w:rsidRPr="00F07EB7">
        <w:rPr>
          <w:rFonts w:ascii="Open Sans" w:hAnsi="Open Sans" w:cs="Open Sans"/>
          <w:b/>
          <w:bCs/>
          <w:szCs w:val="20"/>
        </w:rPr>
        <w:t xml:space="preserve"> </w:t>
      </w:r>
      <w:r w:rsidR="00606F34">
        <w:rPr>
          <w:rFonts w:ascii="Open Sans" w:hAnsi="Open Sans" w:cs="Open Sans"/>
          <w:b/>
          <w:bCs/>
          <w:szCs w:val="20"/>
        </w:rPr>
        <w:t>5</w:t>
      </w:r>
      <w:r w:rsidR="006217ED" w:rsidRPr="00F07EB7">
        <w:rPr>
          <w:rFonts w:ascii="Open Sans" w:hAnsi="Open Sans" w:cs="Open Sans"/>
          <w:b/>
          <w:bCs/>
          <w:szCs w:val="20"/>
        </w:rPr>
        <w:t>. 2026</w:t>
      </w:r>
      <w:r w:rsidR="006217ED">
        <w:rPr>
          <w:rFonts w:ascii="Open Sans" w:hAnsi="Open Sans" w:cs="Open Sans"/>
          <w:b/>
          <w:bCs/>
          <w:szCs w:val="20"/>
        </w:rPr>
        <w:t xml:space="preserve"> </w:t>
      </w:r>
      <w:r w:rsidRPr="006217ED">
        <w:rPr>
          <w:rFonts w:ascii="Open Sans" w:hAnsi="Open Sans" w:cs="Open Sans"/>
          <w:szCs w:val="20"/>
        </w:rPr>
        <w:t xml:space="preserve">do </w:t>
      </w:r>
      <w:r w:rsidRPr="006217ED">
        <w:rPr>
          <w:rFonts w:ascii="Open Sans" w:hAnsi="Open Sans" w:cs="Open Sans"/>
          <w:b/>
          <w:szCs w:val="20"/>
        </w:rPr>
        <w:t>10. ure</w:t>
      </w:r>
      <w:r w:rsidRPr="006217ED">
        <w:rPr>
          <w:rFonts w:ascii="Open Sans" w:hAnsi="Open Sans" w:cs="Open Sans"/>
          <w:szCs w:val="20"/>
        </w:rPr>
        <w:t>.</w:t>
      </w:r>
    </w:p>
    <w:p w14:paraId="74832679" w14:textId="77777777" w:rsidR="00694D9B" w:rsidRPr="006217ED" w:rsidRDefault="00694D9B" w:rsidP="00412ED9">
      <w:pPr>
        <w:keepNext/>
        <w:keepLines/>
        <w:tabs>
          <w:tab w:val="left" w:pos="142"/>
        </w:tabs>
        <w:spacing w:after="0" w:line="240" w:lineRule="auto"/>
        <w:jc w:val="both"/>
        <w:rPr>
          <w:rFonts w:ascii="Open Sans" w:hAnsi="Open Sans" w:cs="Open Sans"/>
          <w:szCs w:val="20"/>
        </w:rPr>
      </w:pPr>
    </w:p>
    <w:p w14:paraId="6667D2EF" w14:textId="77777777" w:rsidR="00694D9B" w:rsidRPr="006217ED" w:rsidRDefault="00694D9B" w:rsidP="00412ED9">
      <w:pPr>
        <w:keepNext/>
        <w:keepLines/>
        <w:tabs>
          <w:tab w:val="left" w:pos="142"/>
        </w:tabs>
        <w:spacing w:after="0" w:line="240" w:lineRule="auto"/>
        <w:jc w:val="both"/>
        <w:rPr>
          <w:rFonts w:ascii="Open Sans" w:hAnsi="Open Sans" w:cs="Open Sans"/>
          <w:szCs w:val="20"/>
        </w:rPr>
      </w:pPr>
      <w:r w:rsidRPr="006217ED">
        <w:rPr>
          <w:rFonts w:ascii="Open Sans" w:hAnsi="Open Sans" w:cs="Open Sans"/>
          <w:szCs w:val="20"/>
          <w:lang w:val="x-none"/>
        </w:rPr>
        <w:t xml:space="preserve">Ponudniki morajo ponudbe predložiti v informacijski sistem e-JN na spletnem naslovu </w:t>
      </w:r>
      <w:hyperlink r:id="rId9" w:history="1">
        <w:r w:rsidRPr="006217ED">
          <w:rPr>
            <w:rStyle w:val="Hiperpovezava"/>
            <w:rFonts w:ascii="Open Sans" w:hAnsi="Open Sans" w:cs="Open Sans"/>
            <w:szCs w:val="20"/>
            <w:lang w:val="x-none"/>
          </w:rPr>
          <w:t>https://ejn.gov.si</w:t>
        </w:r>
      </w:hyperlink>
      <w:r w:rsidRPr="006217ED">
        <w:rPr>
          <w:rFonts w:ascii="Open Sans" w:hAnsi="Open Sans" w:cs="Open Sans"/>
          <w:szCs w:val="20"/>
        </w:rPr>
        <w:t xml:space="preserve">, v skladu s </w:t>
      </w:r>
      <w:r w:rsidRPr="006217ED">
        <w:rPr>
          <w:rFonts w:ascii="Open Sans" w:hAnsi="Open Sans" w:cs="Open Sans"/>
          <w:b/>
          <w:szCs w:val="20"/>
          <w:u w:val="single"/>
        </w:rPr>
        <w:t xml:space="preserve">poglavjem </w:t>
      </w:r>
      <w:r w:rsidR="00B445DB" w:rsidRPr="006217ED">
        <w:rPr>
          <w:rFonts w:ascii="Open Sans" w:hAnsi="Open Sans" w:cs="Open Sans"/>
          <w:b/>
          <w:szCs w:val="20"/>
          <w:u w:val="single"/>
        </w:rPr>
        <w:t>7</w:t>
      </w:r>
      <w:r w:rsidRPr="006217ED">
        <w:rPr>
          <w:rFonts w:ascii="Open Sans" w:hAnsi="Open Sans" w:cs="Open Sans"/>
          <w:szCs w:val="20"/>
          <w:u w:val="single"/>
        </w:rPr>
        <w:t xml:space="preserve"> te razpisne dokumentacije</w:t>
      </w:r>
      <w:r w:rsidRPr="006217ED">
        <w:rPr>
          <w:rFonts w:ascii="Open Sans" w:hAnsi="Open Sans" w:cs="Open Sans"/>
          <w:szCs w:val="20"/>
        </w:rPr>
        <w:t>.</w:t>
      </w:r>
    </w:p>
    <w:p w14:paraId="38141914" w14:textId="77777777" w:rsidR="00694D9B" w:rsidRPr="006217ED" w:rsidRDefault="00694D9B" w:rsidP="00412ED9">
      <w:pPr>
        <w:keepNext/>
        <w:keepLines/>
        <w:spacing w:after="0" w:line="240" w:lineRule="auto"/>
        <w:jc w:val="both"/>
        <w:rPr>
          <w:rFonts w:ascii="Open Sans" w:hAnsi="Open Sans" w:cs="Open Sans"/>
          <w:szCs w:val="20"/>
          <w:lang w:val="x-none"/>
        </w:rPr>
      </w:pPr>
    </w:p>
    <w:p w14:paraId="7612F093" w14:textId="77777777" w:rsidR="00694D9B" w:rsidRPr="006217ED" w:rsidRDefault="00694D9B" w:rsidP="00412ED9">
      <w:pPr>
        <w:keepNext/>
        <w:keepLines/>
        <w:numPr>
          <w:ilvl w:val="1"/>
          <w:numId w:val="2"/>
        </w:numPr>
        <w:spacing w:after="0" w:line="240" w:lineRule="auto"/>
        <w:jc w:val="both"/>
        <w:rPr>
          <w:rFonts w:ascii="Open Sans" w:hAnsi="Open Sans" w:cs="Open Sans"/>
          <w:b/>
          <w:szCs w:val="20"/>
        </w:rPr>
      </w:pPr>
      <w:bookmarkStart w:id="10" w:name="_Toc116720500"/>
      <w:bookmarkStart w:id="11" w:name="_Toc116720564"/>
      <w:bookmarkStart w:id="12" w:name="_Toc116783473"/>
      <w:bookmarkStart w:id="13" w:name="_Toc116792907"/>
      <w:bookmarkStart w:id="14" w:name="_Toc136417479"/>
      <w:r w:rsidRPr="006217ED">
        <w:rPr>
          <w:rFonts w:ascii="Open Sans" w:hAnsi="Open Sans" w:cs="Open Sans"/>
          <w:b/>
          <w:szCs w:val="20"/>
        </w:rPr>
        <w:t>Odpiranje ponudb</w:t>
      </w:r>
      <w:bookmarkEnd w:id="10"/>
      <w:bookmarkEnd w:id="11"/>
      <w:bookmarkEnd w:id="12"/>
      <w:bookmarkEnd w:id="13"/>
      <w:bookmarkEnd w:id="14"/>
    </w:p>
    <w:p w14:paraId="4FA42F36" w14:textId="77777777" w:rsidR="00694D9B" w:rsidRPr="006217ED" w:rsidRDefault="00694D9B" w:rsidP="00412ED9">
      <w:pPr>
        <w:keepNext/>
        <w:keepLines/>
        <w:spacing w:after="0" w:line="240" w:lineRule="auto"/>
        <w:jc w:val="both"/>
        <w:rPr>
          <w:rFonts w:ascii="Open Sans" w:hAnsi="Open Sans" w:cs="Open Sans"/>
          <w:b/>
          <w:szCs w:val="20"/>
        </w:rPr>
      </w:pPr>
    </w:p>
    <w:p w14:paraId="68B4158A" w14:textId="5DB249E3" w:rsidR="00694D9B" w:rsidRPr="006217ED" w:rsidRDefault="00694D9B" w:rsidP="00412ED9">
      <w:pPr>
        <w:keepNext/>
        <w:keepLines/>
        <w:spacing w:after="0" w:line="240" w:lineRule="auto"/>
        <w:jc w:val="both"/>
        <w:rPr>
          <w:rFonts w:ascii="Open Sans" w:hAnsi="Open Sans" w:cs="Open Sans"/>
          <w:szCs w:val="20"/>
        </w:rPr>
      </w:pPr>
      <w:r w:rsidRPr="006217ED">
        <w:rPr>
          <w:rFonts w:ascii="Open Sans" w:hAnsi="Open Sans" w:cs="Open Sans"/>
          <w:szCs w:val="20"/>
        </w:rPr>
        <w:t xml:space="preserve">Odpiranje ponudb bo potekalo avtomatično v informacijskem sistemu e-JN dne </w:t>
      </w:r>
      <w:r w:rsidR="00606F34">
        <w:rPr>
          <w:rFonts w:ascii="Open Sans" w:hAnsi="Open Sans" w:cs="Open Sans"/>
          <w:b/>
          <w:bCs/>
          <w:szCs w:val="20"/>
        </w:rPr>
        <w:t>27.</w:t>
      </w:r>
      <w:r w:rsidR="00606F34" w:rsidRPr="00F07EB7">
        <w:rPr>
          <w:rFonts w:ascii="Open Sans" w:hAnsi="Open Sans" w:cs="Open Sans"/>
          <w:b/>
          <w:bCs/>
          <w:szCs w:val="20"/>
        </w:rPr>
        <w:t xml:space="preserve"> </w:t>
      </w:r>
      <w:r w:rsidR="00606F34">
        <w:rPr>
          <w:rFonts w:ascii="Open Sans" w:hAnsi="Open Sans" w:cs="Open Sans"/>
          <w:b/>
          <w:bCs/>
          <w:szCs w:val="20"/>
        </w:rPr>
        <w:t>5</w:t>
      </w:r>
      <w:r w:rsidR="00606F34" w:rsidRPr="00F07EB7">
        <w:rPr>
          <w:rFonts w:ascii="Open Sans" w:hAnsi="Open Sans" w:cs="Open Sans"/>
          <w:b/>
          <w:bCs/>
          <w:szCs w:val="20"/>
        </w:rPr>
        <w:t>. 2026</w:t>
      </w:r>
      <w:r w:rsidR="00606F34">
        <w:rPr>
          <w:rFonts w:ascii="Open Sans" w:hAnsi="Open Sans" w:cs="Open Sans"/>
          <w:b/>
          <w:bCs/>
          <w:szCs w:val="20"/>
        </w:rPr>
        <w:t xml:space="preserve"> </w:t>
      </w:r>
      <w:r w:rsidRPr="006217ED">
        <w:rPr>
          <w:rFonts w:ascii="Open Sans" w:hAnsi="Open Sans" w:cs="Open Sans"/>
          <w:szCs w:val="20"/>
        </w:rPr>
        <w:t xml:space="preserve">in se bo začelo </w:t>
      </w:r>
      <w:r w:rsidRPr="006217ED">
        <w:rPr>
          <w:rFonts w:ascii="Open Sans" w:hAnsi="Open Sans" w:cs="Open Sans"/>
          <w:b/>
          <w:szCs w:val="20"/>
        </w:rPr>
        <w:t>ob 11. uri</w:t>
      </w:r>
      <w:r w:rsidRPr="006217ED">
        <w:rPr>
          <w:rFonts w:ascii="Open Sans" w:hAnsi="Open Sans" w:cs="Open Sans"/>
          <w:szCs w:val="20"/>
        </w:rPr>
        <w:t xml:space="preserve"> na spletnem naslovu </w:t>
      </w:r>
      <w:hyperlink r:id="rId10" w:history="1">
        <w:r w:rsidRPr="006217ED">
          <w:rPr>
            <w:rStyle w:val="Hiperpovezava"/>
            <w:rFonts w:ascii="Open Sans" w:hAnsi="Open Sans" w:cs="Open Sans"/>
            <w:szCs w:val="20"/>
          </w:rPr>
          <w:t>https://ejn.gov.si</w:t>
        </w:r>
      </w:hyperlink>
      <w:r w:rsidRPr="006217ED">
        <w:rPr>
          <w:rFonts w:ascii="Open Sans" w:hAnsi="Open Sans" w:cs="Open Sans"/>
          <w:szCs w:val="20"/>
        </w:rPr>
        <w:t xml:space="preserve">. </w:t>
      </w:r>
    </w:p>
    <w:p w14:paraId="5FAB30B0" w14:textId="77777777" w:rsidR="00694D9B" w:rsidRPr="006217ED" w:rsidRDefault="00694D9B" w:rsidP="00412ED9">
      <w:pPr>
        <w:keepNext/>
        <w:keepLines/>
        <w:spacing w:after="0" w:line="240" w:lineRule="auto"/>
        <w:rPr>
          <w:rFonts w:ascii="Open Sans" w:hAnsi="Open Sans" w:cs="Open Sans"/>
          <w:szCs w:val="20"/>
        </w:rPr>
      </w:pPr>
    </w:p>
    <w:p w14:paraId="4577BCCF" w14:textId="77777777" w:rsidR="00694D9B" w:rsidRPr="006217ED" w:rsidRDefault="00694D9B" w:rsidP="00412ED9">
      <w:pPr>
        <w:keepNext/>
        <w:keepLines/>
        <w:spacing w:after="0" w:line="240" w:lineRule="auto"/>
        <w:jc w:val="both"/>
        <w:rPr>
          <w:rFonts w:ascii="Open Sans" w:hAnsi="Open Sans" w:cs="Open Sans"/>
          <w:szCs w:val="20"/>
        </w:rPr>
      </w:pPr>
      <w:r w:rsidRPr="006217ED">
        <w:rPr>
          <w:rFonts w:ascii="Open Sans" w:hAnsi="Open Sans" w:cs="Open Sans"/>
          <w:szCs w:val="20"/>
        </w:rPr>
        <w:t>Odpiranje poteka tako, da informacijski sistem e-JN samodejno ob uri, ki je določena za javno odpiranje ponudb, prikaže podatke o ponudniku, o variantah, če so bile zahtevane oziroma dovoljene, ter omogoči dostop do .</w:t>
      </w:r>
      <w:proofErr w:type="spellStart"/>
      <w:r w:rsidRPr="006217ED">
        <w:rPr>
          <w:rFonts w:ascii="Open Sans" w:hAnsi="Open Sans" w:cs="Open Sans"/>
          <w:szCs w:val="20"/>
        </w:rPr>
        <w:t>pdf</w:t>
      </w:r>
      <w:proofErr w:type="spellEnd"/>
      <w:r w:rsidRPr="006217ED">
        <w:rPr>
          <w:rFonts w:ascii="Open Sans" w:hAnsi="Open Sans" w:cs="Open Sans"/>
          <w:szCs w:val="20"/>
        </w:rPr>
        <w:t xml:space="preserve"> dokumenta, ki ga ponudnik naloži v sistem e-JN pod razdelek »Predračun«. Ti podatki oziroma dokumenti so vidni do zaključka postopka oddaje tega naročila. </w:t>
      </w:r>
    </w:p>
    <w:p w14:paraId="1D93281E" w14:textId="77777777" w:rsidR="00694D9B" w:rsidRPr="006217ED" w:rsidRDefault="00694D9B" w:rsidP="00412ED9">
      <w:pPr>
        <w:keepNext/>
        <w:keepLines/>
        <w:spacing w:after="0" w:line="240" w:lineRule="auto"/>
        <w:jc w:val="both"/>
        <w:rPr>
          <w:rFonts w:ascii="Open Sans" w:hAnsi="Open Sans" w:cs="Open Sans"/>
          <w:szCs w:val="20"/>
        </w:rPr>
      </w:pPr>
    </w:p>
    <w:p w14:paraId="3176D559" w14:textId="606CBA86" w:rsidR="00694D9B" w:rsidRPr="006217ED" w:rsidRDefault="00694D9B" w:rsidP="00412ED9">
      <w:pPr>
        <w:keepNext/>
        <w:keepLines/>
        <w:numPr>
          <w:ilvl w:val="1"/>
          <w:numId w:val="2"/>
        </w:numPr>
        <w:spacing w:after="0" w:line="240" w:lineRule="auto"/>
        <w:jc w:val="both"/>
        <w:rPr>
          <w:rFonts w:ascii="Open Sans" w:hAnsi="Open Sans" w:cs="Open Sans"/>
          <w:b/>
          <w:szCs w:val="20"/>
        </w:rPr>
      </w:pPr>
      <w:r w:rsidRPr="006217ED">
        <w:rPr>
          <w:rFonts w:ascii="Open Sans" w:hAnsi="Open Sans" w:cs="Open Sans"/>
          <w:b/>
          <w:szCs w:val="20"/>
        </w:rPr>
        <w:t>Pogajanja</w:t>
      </w:r>
    </w:p>
    <w:p w14:paraId="36E397FE" w14:textId="77777777" w:rsidR="00694D9B" w:rsidRPr="006217ED" w:rsidRDefault="00694D9B" w:rsidP="00412ED9">
      <w:pPr>
        <w:keepNext/>
        <w:keepLines/>
        <w:spacing w:after="0" w:line="240" w:lineRule="auto"/>
        <w:ind w:firstLine="709"/>
        <w:jc w:val="both"/>
        <w:rPr>
          <w:rFonts w:ascii="Open Sans" w:hAnsi="Open Sans" w:cs="Open Sans"/>
          <w:szCs w:val="20"/>
        </w:rPr>
      </w:pPr>
    </w:p>
    <w:p w14:paraId="544AAAE3" w14:textId="77777777" w:rsidR="00694D9B" w:rsidRPr="006217ED" w:rsidRDefault="00694D9B" w:rsidP="00412ED9">
      <w:pPr>
        <w:keepNext/>
        <w:keepLines/>
        <w:spacing w:after="0" w:line="240" w:lineRule="auto"/>
        <w:jc w:val="both"/>
        <w:rPr>
          <w:rFonts w:ascii="Open Sans" w:hAnsi="Open Sans" w:cs="Open Sans"/>
          <w:szCs w:val="20"/>
        </w:rPr>
      </w:pPr>
      <w:r w:rsidRPr="006217ED">
        <w:rPr>
          <w:rFonts w:ascii="Open Sans" w:hAnsi="Open Sans" w:cs="Open Sans"/>
          <w:szCs w:val="20"/>
        </w:rPr>
        <w:t>Naročnik bo s ponudnikom(i) ločeno za posamezni sklop izvedel pogajanja, v skladu z drugim odstavkom 47. člena ZJN-3.</w:t>
      </w:r>
    </w:p>
    <w:p w14:paraId="4F8AA878" w14:textId="77777777" w:rsidR="00694D9B" w:rsidRPr="006217ED" w:rsidRDefault="00694D9B" w:rsidP="00412ED9">
      <w:pPr>
        <w:keepNext/>
        <w:keepLines/>
        <w:spacing w:after="0" w:line="240" w:lineRule="auto"/>
        <w:jc w:val="both"/>
        <w:rPr>
          <w:rFonts w:ascii="Open Sans" w:hAnsi="Open Sans" w:cs="Open Sans"/>
          <w:szCs w:val="20"/>
        </w:rPr>
      </w:pPr>
    </w:p>
    <w:p w14:paraId="24D4C92F" w14:textId="77777777" w:rsidR="006217ED" w:rsidRPr="00F07EB7" w:rsidRDefault="006217ED" w:rsidP="006217ED">
      <w:pPr>
        <w:keepNext/>
        <w:keepLines/>
        <w:spacing w:after="0" w:line="240" w:lineRule="auto"/>
        <w:jc w:val="both"/>
        <w:rPr>
          <w:rFonts w:ascii="Open Sans" w:hAnsi="Open Sans" w:cs="Open Sans"/>
          <w:szCs w:val="20"/>
        </w:rPr>
      </w:pPr>
      <w:r w:rsidRPr="00F07EB7">
        <w:rPr>
          <w:rFonts w:ascii="Open Sans" w:hAnsi="Open Sans" w:cs="Open Sans"/>
          <w:szCs w:val="20"/>
        </w:rPr>
        <w:lastRenderedPageBreak/>
        <w:t>O pogajanjih bodo ponudniki obveščeni preko informacijskega sistema e-JN s povabilom k pogajanjem. Če se ponudnik ne bo odzval na naročnikovo povabilo na pogajanja in ne bo predložil nove oz. končne ponudbe, bo naročnik v postopku pogajanj kot končno ponudbo upošteval ponudnikovo zadnjo predloženo ponudbo preko informacijskega sistema e-JN. Naročnik bo s povabilom k predložitvi nove ponudbe (pogajanja) hkrati pozval vse ponudnike, ki bodo oddali ponudbo.</w:t>
      </w:r>
    </w:p>
    <w:p w14:paraId="1236C9FF" w14:textId="77777777" w:rsidR="006217ED" w:rsidRPr="00F07EB7" w:rsidRDefault="006217ED" w:rsidP="006217ED">
      <w:pPr>
        <w:keepNext/>
        <w:keepLines/>
        <w:spacing w:after="0" w:line="240" w:lineRule="auto"/>
        <w:jc w:val="both"/>
        <w:rPr>
          <w:rFonts w:ascii="Open Sans" w:hAnsi="Open Sans" w:cs="Open Sans"/>
          <w:szCs w:val="20"/>
        </w:rPr>
      </w:pPr>
    </w:p>
    <w:p w14:paraId="5AEFFEC5" w14:textId="77777777" w:rsidR="006217ED" w:rsidRPr="00F07EB7" w:rsidRDefault="006217ED" w:rsidP="006217ED">
      <w:pPr>
        <w:keepNext/>
        <w:keepLines/>
        <w:widowControl w:val="0"/>
        <w:spacing w:after="0" w:line="240" w:lineRule="auto"/>
        <w:jc w:val="both"/>
        <w:rPr>
          <w:rFonts w:ascii="Open Sans" w:hAnsi="Open Sans" w:cs="Open Sans"/>
          <w:szCs w:val="20"/>
        </w:rPr>
      </w:pPr>
      <w:r w:rsidRPr="00F07EB7">
        <w:rPr>
          <w:rFonts w:ascii="Open Sans" w:hAnsi="Open Sans" w:cs="Open Sans"/>
          <w:szCs w:val="20"/>
        </w:rPr>
        <w:t>Postopek pogajanj oz. pravila, po katerih bodo pogajanja potekala, število krogov pogajanj, rok za oddajo ponudbe ter vse ostale potrebne informacije za pripravo (končne) ponudbe in izvedbo pogajanj, bo naročnik opredelil v povabilu na pogajanja.</w:t>
      </w:r>
    </w:p>
    <w:p w14:paraId="6AF7E0B2" w14:textId="77777777" w:rsidR="00694D9B" w:rsidRPr="006217ED" w:rsidRDefault="00694D9B" w:rsidP="00412ED9">
      <w:pPr>
        <w:keepNext/>
        <w:keepLines/>
        <w:spacing w:after="0" w:line="240" w:lineRule="auto"/>
        <w:ind w:left="720"/>
        <w:jc w:val="both"/>
        <w:rPr>
          <w:rFonts w:ascii="Open Sans" w:hAnsi="Open Sans" w:cs="Open Sans"/>
          <w:b/>
          <w:szCs w:val="20"/>
        </w:rPr>
      </w:pPr>
    </w:p>
    <w:p w14:paraId="4274066C" w14:textId="77777777" w:rsidR="00694D9B" w:rsidRPr="006217ED" w:rsidRDefault="00694D9B" w:rsidP="00412ED9">
      <w:pPr>
        <w:keepNext/>
        <w:keepLines/>
        <w:numPr>
          <w:ilvl w:val="1"/>
          <w:numId w:val="2"/>
        </w:numPr>
        <w:spacing w:after="0" w:line="240" w:lineRule="auto"/>
        <w:jc w:val="both"/>
        <w:rPr>
          <w:rFonts w:ascii="Open Sans" w:hAnsi="Open Sans" w:cs="Open Sans"/>
          <w:b/>
          <w:szCs w:val="20"/>
        </w:rPr>
      </w:pPr>
      <w:r w:rsidRPr="006217ED">
        <w:rPr>
          <w:rFonts w:ascii="Open Sans" w:hAnsi="Open Sans" w:cs="Open Sans"/>
          <w:b/>
          <w:szCs w:val="20"/>
        </w:rPr>
        <w:t>Variantna ponudba</w:t>
      </w:r>
    </w:p>
    <w:p w14:paraId="78273D84" w14:textId="77777777" w:rsidR="00694D9B" w:rsidRPr="006217ED" w:rsidRDefault="00694D9B" w:rsidP="00412ED9">
      <w:pPr>
        <w:keepNext/>
        <w:keepLines/>
        <w:spacing w:after="0" w:line="240" w:lineRule="auto"/>
        <w:jc w:val="both"/>
        <w:rPr>
          <w:rFonts w:ascii="Open Sans" w:hAnsi="Open Sans" w:cs="Open Sans"/>
          <w:szCs w:val="20"/>
        </w:rPr>
      </w:pPr>
    </w:p>
    <w:p w14:paraId="146FDA75" w14:textId="77777777" w:rsidR="00694D9B" w:rsidRPr="006217ED" w:rsidRDefault="00694D9B" w:rsidP="00412ED9">
      <w:pPr>
        <w:keepNext/>
        <w:keepLines/>
        <w:spacing w:after="0" w:line="240" w:lineRule="auto"/>
        <w:jc w:val="both"/>
        <w:rPr>
          <w:rFonts w:ascii="Open Sans" w:hAnsi="Open Sans" w:cs="Open Sans"/>
          <w:szCs w:val="20"/>
        </w:rPr>
      </w:pPr>
      <w:r w:rsidRPr="006217ED">
        <w:rPr>
          <w:rFonts w:ascii="Open Sans" w:hAnsi="Open Sans" w:cs="Open Sans"/>
          <w:szCs w:val="20"/>
        </w:rPr>
        <w:t>Naročnik ne dopušča predložitve variantne ponudbe. Naročnik bo ponudbo, ki bo vsebovala variantno ponudbo, zavrnil kot nedopustno.</w:t>
      </w:r>
    </w:p>
    <w:p w14:paraId="221C6464" w14:textId="77777777" w:rsidR="00694D9B" w:rsidRPr="006217ED" w:rsidRDefault="00694D9B" w:rsidP="00412ED9">
      <w:pPr>
        <w:keepNext/>
        <w:keepLines/>
        <w:spacing w:after="0" w:line="240" w:lineRule="auto"/>
        <w:jc w:val="both"/>
        <w:rPr>
          <w:rFonts w:ascii="Open Sans" w:hAnsi="Open Sans" w:cs="Open Sans"/>
          <w:szCs w:val="20"/>
        </w:rPr>
      </w:pPr>
    </w:p>
    <w:p w14:paraId="36441869" w14:textId="77777777" w:rsidR="00694D9B" w:rsidRPr="006217ED" w:rsidRDefault="00694D9B" w:rsidP="00412ED9">
      <w:pPr>
        <w:keepNext/>
        <w:keepLines/>
        <w:numPr>
          <w:ilvl w:val="1"/>
          <w:numId w:val="2"/>
        </w:numPr>
        <w:spacing w:after="0" w:line="240" w:lineRule="auto"/>
        <w:ind w:right="56"/>
        <w:jc w:val="both"/>
        <w:rPr>
          <w:rFonts w:ascii="Open Sans" w:hAnsi="Open Sans" w:cs="Open Sans"/>
          <w:b/>
          <w:szCs w:val="20"/>
        </w:rPr>
      </w:pPr>
      <w:r w:rsidRPr="006217ED">
        <w:rPr>
          <w:rFonts w:ascii="Open Sans" w:hAnsi="Open Sans" w:cs="Open Sans"/>
          <w:b/>
          <w:szCs w:val="20"/>
        </w:rPr>
        <w:t>Pregled in ocenjevanje ponudb</w:t>
      </w:r>
    </w:p>
    <w:p w14:paraId="6D6943F1" w14:textId="77777777" w:rsidR="00694D9B" w:rsidRPr="006217ED" w:rsidRDefault="00694D9B" w:rsidP="00412ED9">
      <w:pPr>
        <w:keepNext/>
        <w:keepLines/>
        <w:spacing w:after="0" w:line="240" w:lineRule="auto"/>
        <w:ind w:right="56"/>
        <w:jc w:val="both"/>
        <w:rPr>
          <w:rFonts w:ascii="Open Sans" w:hAnsi="Open Sans" w:cs="Open Sans"/>
          <w:szCs w:val="20"/>
        </w:rPr>
      </w:pPr>
    </w:p>
    <w:p w14:paraId="7A605F8C" w14:textId="77777777" w:rsidR="00694D9B" w:rsidRPr="006217ED" w:rsidRDefault="00694D9B" w:rsidP="00412ED9">
      <w:pPr>
        <w:keepNext/>
        <w:keepLines/>
        <w:spacing w:after="0" w:line="240" w:lineRule="auto"/>
        <w:jc w:val="both"/>
        <w:rPr>
          <w:rFonts w:ascii="Open Sans" w:hAnsi="Open Sans" w:cs="Open Sans"/>
          <w:szCs w:val="20"/>
        </w:rPr>
      </w:pPr>
      <w:r w:rsidRPr="006217ED">
        <w:rPr>
          <w:rFonts w:ascii="Open Sans" w:hAnsi="Open Sans" w:cs="Open Sans"/>
          <w:szCs w:val="20"/>
        </w:rPr>
        <w:t>Naročnik bo pred oddajo javnega naročila preveril obstoj in vsebino podatkov oziroma drugih navedb iz ponudbe ponudnika, kateremu se je odločil oddati javno naročilo. Naročnik bo opravil pregled in ocenjevanje ponudb ter javno naročilo oddal na način, kot je opredeljeno v določilih 89. člena ZJN-3.</w:t>
      </w:r>
    </w:p>
    <w:p w14:paraId="5E3E6662" w14:textId="77777777" w:rsidR="00694D9B" w:rsidRPr="006217ED" w:rsidRDefault="00694D9B" w:rsidP="00412ED9">
      <w:pPr>
        <w:keepNext/>
        <w:keepLines/>
        <w:spacing w:after="0" w:line="240" w:lineRule="auto"/>
        <w:jc w:val="both"/>
        <w:rPr>
          <w:rFonts w:ascii="Open Sans" w:hAnsi="Open Sans" w:cs="Open Sans"/>
          <w:szCs w:val="20"/>
        </w:rPr>
      </w:pPr>
    </w:p>
    <w:p w14:paraId="1AEAA66E" w14:textId="77777777" w:rsidR="00694D9B" w:rsidRPr="006217ED" w:rsidRDefault="00694D9B" w:rsidP="00412ED9">
      <w:pPr>
        <w:keepNext/>
        <w:keepLines/>
        <w:numPr>
          <w:ilvl w:val="1"/>
          <w:numId w:val="2"/>
        </w:numPr>
        <w:spacing w:after="0" w:line="240" w:lineRule="auto"/>
        <w:jc w:val="both"/>
        <w:rPr>
          <w:rFonts w:ascii="Open Sans" w:hAnsi="Open Sans" w:cs="Open Sans"/>
          <w:b/>
          <w:szCs w:val="20"/>
        </w:rPr>
      </w:pPr>
      <w:r w:rsidRPr="006217ED">
        <w:rPr>
          <w:rFonts w:ascii="Open Sans" w:hAnsi="Open Sans" w:cs="Open Sans"/>
          <w:b/>
          <w:szCs w:val="20"/>
        </w:rPr>
        <w:t>Okvirni sporazum</w:t>
      </w:r>
    </w:p>
    <w:p w14:paraId="36FF81DC" w14:textId="77777777" w:rsidR="00694D9B" w:rsidRPr="006217ED" w:rsidRDefault="00694D9B" w:rsidP="00412ED9">
      <w:pPr>
        <w:keepNext/>
        <w:keepLines/>
        <w:spacing w:after="0" w:line="240" w:lineRule="auto"/>
        <w:jc w:val="both"/>
        <w:rPr>
          <w:rFonts w:ascii="Open Sans" w:hAnsi="Open Sans" w:cs="Open Sans"/>
          <w:szCs w:val="20"/>
        </w:rPr>
      </w:pPr>
    </w:p>
    <w:p w14:paraId="03259BBC" w14:textId="77777777" w:rsidR="00694D9B" w:rsidRPr="006217ED" w:rsidRDefault="00694D9B" w:rsidP="00412ED9">
      <w:pPr>
        <w:keepNext/>
        <w:keepLines/>
        <w:spacing w:after="0" w:line="240" w:lineRule="auto"/>
        <w:jc w:val="both"/>
        <w:rPr>
          <w:rFonts w:ascii="Open Sans" w:hAnsi="Open Sans" w:cs="Open Sans"/>
          <w:szCs w:val="20"/>
        </w:rPr>
      </w:pPr>
      <w:r w:rsidRPr="006217ED">
        <w:rPr>
          <w:rFonts w:ascii="Open Sans" w:hAnsi="Open Sans" w:cs="Open Sans"/>
          <w:szCs w:val="20"/>
        </w:rPr>
        <w:t>Okvirni sporazum za posamezni sklop bo z izbranim ponudnikom podpisal naročnik.</w:t>
      </w:r>
    </w:p>
    <w:p w14:paraId="54D4215C" w14:textId="77777777" w:rsidR="00694D9B" w:rsidRPr="006217ED" w:rsidRDefault="00694D9B" w:rsidP="00412ED9">
      <w:pPr>
        <w:keepNext/>
        <w:keepLines/>
        <w:spacing w:after="0" w:line="240" w:lineRule="auto"/>
        <w:jc w:val="both"/>
        <w:rPr>
          <w:rFonts w:ascii="Open Sans" w:hAnsi="Open Sans" w:cs="Open Sans"/>
          <w:szCs w:val="20"/>
        </w:rPr>
      </w:pPr>
    </w:p>
    <w:p w14:paraId="6910AAC0" w14:textId="77777777" w:rsidR="00694D9B" w:rsidRPr="006217ED" w:rsidRDefault="00694D9B" w:rsidP="00412ED9">
      <w:pPr>
        <w:keepNext/>
        <w:keepLines/>
        <w:spacing w:after="0" w:line="240" w:lineRule="auto"/>
        <w:jc w:val="both"/>
        <w:rPr>
          <w:rFonts w:ascii="Open Sans" w:hAnsi="Open Sans" w:cs="Open Sans"/>
          <w:szCs w:val="20"/>
        </w:rPr>
      </w:pPr>
      <w:r w:rsidRPr="006217ED">
        <w:rPr>
          <w:rFonts w:ascii="Open Sans" w:hAnsi="Open Sans" w:cs="Open Sans"/>
          <w:szCs w:val="20"/>
        </w:rPr>
        <w:t>Okvirni sporazum se bo pred podpisom vsebinsko prilagodil le glede na to, ali bo izbrani ponudnik predložil skupno ponudbo, prijavil sodelovanje podizvajalcev in podobno.</w:t>
      </w:r>
    </w:p>
    <w:p w14:paraId="3F7380E9" w14:textId="77777777" w:rsidR="00694D9B" w:rsidRPr="006217ED" w:rsidRDefault="00694D9B" w:rsidP="00412ED9">
      <w:pPr>
        <w:keepNext/>
        <w:keepLines/>
        <w:spacing w:after="0" w:line="240" w:lineRule="auto"/>
        <w:jc w:val="both"/>
        <w:rPr>
          <w:rFonts w:ascii="Open Sans" w:hAnsi="Open Sans" w:cs="Open Sans"/>
          <w:szCs w:val="20"/>
        </w:rPr>
      </w:pPr>
    </w:p>
    <w:p w14:paraId="38AA2D70" w14:textId="77777777" w:rsidR="006217ED" w:rsidRPr="00F07EB7" w:rsidRDefault="006217ED" w:rsidP="006217ED">
      <w:pPr>
        <w:keepNext/>
        <w:keepLines/>
        <w:spacing w:after="0" w:line="240" w:lineRule="auto"/>
        <w:jc w:val="both"/>
        <w:rPr>
          <w:rFonts w:ascii="Open Sans" w:hAnsi="Open Sans" w:cs="Open Sans"/>
          <w:szCs w:val="20"/>
        </w:rPr>
      </w:pPr>
      <w:r w:rsidRPr="00F07EB7">
        <w:rPr>
          <w:rFonts w:ascii="Open Sans" w:hAnsi="Open Sans" w:cs="Open Sans"/>
          <w:szCs w:val="20"/>
        </w:rPr>
        <w:t xml:space="preserve">V skladu s šestim odstavkom 14. člena Zakona o integriteti in preprečevanju korupcije (Ur. l. RS, št. 69/11-UPB2 in 158/20, 3/22 – </w:t>
      </w:r>
      <w:proofErr w:type="spellStart"/>
      <w:r w:rsidRPr="00F07EB7">
        <w:rPr>
          <w:rFonts w:ascii="Open Sans" w:hAnsi="Open Sans" w:cs="Open Sans"/>
          <w:szCs w:val="20"/>
        </w:rPr>
        <w:t>ZDeb</w:t>
      </w:r>
      <w:proofErr w:type="spellEnd"/>
      <w:r w:rsidRPr="00F07EB7">
        <w:rPr>
          <w:rFonts w:ascii="Open Sans" w:hAnsi="Open Sans" w:cs="Open Sans"/>
          <w:szCs w:val="20"/>
        </w:rPr>
        <w:t xml:space="preserve"> in 16/23 – </w:t>
      </w:r>
      <w:proofErr w:type="spellStart"/>
      <w:r w:rsidRPr="00F07EB7">
        <w:rPr>
          <w:rFonts w:ascii="Open Sans" w:hAnsi="Open Sans" w:cs="Open Sans"/>
          <w:szCs w:val="20"/>
        </w:rPr>
        <w:t>ZZPri</w:t>
      </w:r>
      <w:proofErr w:type="spellEnd"/>
      <w:r w:rsidRPr="00F07EB7">
        <w:rPr>
          <w:rFonts w:ascii="Open Sans" w:hAnsi="Open Sans" w:cs="Open Sans"/>
          <w:szCs w:val="20"/>
        </w:rPr>
        <w:t>) je dolžan izbrani ponudnik na poziv naročnika, pred podpisom okvirnega sporazuma, predložiti izjavo ali podatke o udeležbi fizičnih in pravnih oseb v lastništvu izbranega ponudnika, ter o gospodarskih subjektih za katere se glede na določbe zakona, ki ureja gospodarske družbe, šteje, da so povezane družbe z izbranim ponudnikom (</w:t>
      </w:r>
      <w:r w:rsidRPr="00F07EB7">
        <w:rPr>
          <w:rFonts w:ascii="Open Sans" w:hAnsi="Open Sans" w:cs="Open Sans"/>
          <w:b/>
          <w:szCs w:val="20"/>
        </w:rPr>
        <w:t>Priloga 3/1</w:t>
      </w:r>
      <w:r w:rsidRPr="00F07EB7">
        <w:rPr>
          <w:rFonts w:ascii="Open Sans" w:hAnsi="Open Sans" w:cs="Open Sans"/>
          <w:szCs w:val="20"/>
        </w:rPr>
        <w:t>). Če bo gospodarski subjekt predložil lažno izjavo oziroma bo dal neresnične podatke o navedenih dejstvih, bo to imelo za posledico ničnost okvirnega sporazuma. Izjavo bodo morali podati tudi ostali gospodarski subjekti, ki nastopajo v ponudbi skupaj s ponudnikom.</w:t>
      </w:r>
    </w:p>
    <w:p w14:paraId="281A8DBB" w14:textId="77777777" w:rsidR="00694D9B" w:rsidRPr="006217ED" w:rsidRDefault="00694D9B" w:rsidP="00412ED9">
      <w:pPr>
        <w:keepNext/>
        <w:keepLines/>
        <w:spacing w:after="0" w:line="240" w:lineRule="auto"/>
        <w:ind w:right="56"/>
        <w:jc w:val="both"/>
        <w:rPr>
          <w:rFonts w:ascii="Open Sans" w:hAnsi="Open Sans" w:cs="Open Sans"/>
          <w:szCs w:val="20"/>
        </w:rPr>
      </w:pPr>
    </w:p>
    <w:p w14:paraId="1DBC104F" w14:textId="77777777" w:rsidR="00694D9B" w:rsidRPr="006217ED" w:rsidRDefault="00694D9B" w:rsidP="00412ED9">
      <w:pPr>
        <w:keepNext/>
        <w:keepLines/>
        <w:spacing w:after="0" w:line="240" w:lineRule="auto"/>
        <w:jc w:val="both"/>
        <w:rPr>
          <w:rFonts w:ascii="Open Sans" w:hAnsi="Open Sans" w:cs="Open Sans"/>
          <w:szCs w:val="20"/>
        </w:rPr>
      </w:pPr>
      <w:r w:rsidRPr="006217ED">
        <w:rPr>
          <w:rFonts w:ascii="Open Sans" w:hAnsi="Open Sans" w:cs="Open Sans"/>
          <w:szCs w:val="20"/>
        </w:rPr>
        <w:t xml:space="preserve">Vzorec okvirnega sporazuma je sestavni del te razpisne dokumentacije. Ponudnik s podpisom </w:t>
      </w:r>
      <w:r w:rsidRPr="006217ED">
        <w:rPr>
          <w:rFonts w:ascii="Open Sans" w:hAnsi="Open Sans" w:cs="Open Sans"/>
          <w:b/>
          <w:szCs w:val="20"/>
        </w:rPr>
        <w:t>Priloge A</w:t>
      </w:r>
      <w:r w:rsidRPr="006217ED">
        <w:rPr>
          <w:rFonts w:ascii="Open Sans" w:hAnsi="Open Sans" w:cs="Open Sans"/>
          <w:szCs w:val="20"/>
        </w:rPr>
        <w:t xml:space="preserve"> potrdi, da se strinja z vsebino okvirnega sporazuma. </w:t>
      </w:r>
    </w:p>
    <w:p w14:paraId="52CA6437" w14:textId="77777777" w:rsidR="00694D9B" w:rsidRPr="006217ED" w:rsidRDefault="00694D9B" w:rsidP="00412ED9">
      <w:pPr>
        <w:keepNext/>
        <w:keepLines/>
        <w:spacing w:after="0" w:line="240" w:lineRule="auto"/>
        <w:ind w:right="56"/>
        <w:jc w:val="both"/>
        <w:rPr>
          <w:rFonts w:ascii="Open Sans" w:hAnsi="Open Sans" w:cs="Open Sans"/>
          <w:szCs w:val="20"/>
        </w:rPr>
      </w:pPr>
    </w:p>
    <w:p w14:paraId="397370B1" w14:textId="77777777" w:rsidR="00694D9B" w:rsidRPr="006217ED" w:rsidRDefault="00694D9B" w:rsidP="00412ED9">
      <w:pPr>
        <w:keepNext/>
        <w:keepLines/>
        <w:numPr>
          <w:ilvl w:val="1"/>
          <w:numId w:val="2"/>
        </w:numPr>
        <w:spacing w:after="0" w:line="240" w:lineRule="auto"/>
        <w:jc w:val="both"/>
        <w:rPr>
          <w:rFonts w:ascii="Open Sans" w:hAnsi="Open Sans" w:cs="Open Sans"/>
          <w:b/>
          <w:szCs w:val="20"/>
        </w:rPr>
      </w:pPr>
      <w:bookmarkStart w:id="15" w:name="_Toc116720524"/>
      <w:bookmarkStart w:id="16" w:name="_Toc116720588"/>
      <w:bookmarkStart w:id="17" w:name="_Toc116783499"/>
      <w:bookmarkStart w:id="18" w:name="_Toc116792933"/>
      <w:bookmarkStart w:id="19" w:name="_Toc136417505"/>
      <w:r w:rsidRPr="006217ED">
        <w:rPr>
          <w:rFonts w:ascii="Open Sans" w:hAnsi="Open Sans" w:cs="Open Sans"/>
          <w:b/>
          <w:szCs w:val="20"/>
        </w:rPr>
        <w:t>Prav</w:t>
      </w:r>
      <w:bookmarkEnd w:id="15"/>
      <w:bookmarkEnd w:id="16"/>
      <w:bookmarkEnd w:id="17"/>
      <w:bookmarkEnd w:id="18"/>
      <w:bookmarkEnd w:id="19"/>
      <w:r w:rsidRPr="006217ED">
        <w:rPr>
          <w:rFonts w:ascii="Open Sans" w:hAnsi="Open Sans" w:cs="Open Sans"/>
          <w:b/>
          <w:szCs w:val="20"/>
        </w:rPr>
        <w:t>no varstvo</w:t>
      </w:r>
    </w:p>
    <w:p w14:paraId="1CB7008F" w14:textId="77777777" w:rsidR="00694D9B" w:rsidRPr="006217ED" w:rsidRDefault="00694D9B" w:rsidP="00412ED9">
      <w:pPr>
        <w:keepNext/>
        <w:keepLines/>
        <w:spacing w:after="0" w:line="240" w:lineRule="auto"/>
        <w:jc w:val="both"/>
        <w:rPr>
          <w:rFonts w:ascii="Open Sans" w:hAnsi="Open Sans" w:cs="Open Sans"/>
          <w:b/>
          <w:szCs w:val="20"/>
        </w:rPr>
      </w:pPr>
    </w:p>
    <w:p w14:paraId="339D21A7" w14:textId="77777777" w:rsidR="00694D9B" w:rsidRPr="006217ED" w:rsidRDefault="00694D9B" w:rsidP="00412ED9">
      <w:pPr>
        <w:keepNext/>
        <w:keepLines/>
        <w:autoSpaceDE w:val="0"/>
        <w:autoSpaceDN w:val="0"/>
        <w:adjustRightInd w:val="0"/>
        <w:spacing w:after="0" w:line="240" w:lineRule="auto"/>
        <w:jc w:val="both"/>
        <w:rPr>
          <w:rFonts w:ascii="Open Sans" w:hAnsi="Open Sans" w:cs="Open Sans"/>
          <w:szCs w:val="20"/>
        </w:rPr>
      </w:pPr>
      <w:r w:rsidRPr="006217ED">
        <w:rPr>
          <w:rFonts w:ascii="Open Sans" w:hAnsi="Open Sans" w:cs="Open Sans"/>
          <w:szCs w:val="20"/>
        </w:rPr>
        <w:t>Ponudnikom je zagotovljeno pravno varstvo skladno z določbami Zakona o pravnem varstvu v postopkih javnega naročanja.</w:t>
      </w:r>
    </w:p>
    <w:p w14:paraId="2E20C3E2" w14:textId="77777777" w:rsidR="00694D9B" w:rsidRPr="006217ED" w:rsidRDefault="00694D9B" w:rsidP="00412ED9">
      <w:pPr>
        <w:keepNext/>
        <w:keepLines/>
        <w:autoSpaceDE w:val="0"/>
        <w:autoSpaceDN w:val="0"/>
        <w:adjustRightInd w:val="0"/>
        <w:spacing w:after="0" w:line="240" w:lineRule="auto"/>
        <w:jc w:val="both"/>
        <w:rPr>
          <w:rFonts w:ascii="Open Sans" w:hAnsi="Open Sans" w:cs="Open Sans"/>
          <w:szCs w:val="20"/>
        </w:rPr>
      </w:pPr>
    </w:p>
    <w:p w14:paraId="3A078221" w14:textId="77777777" w:rsidR="00694D9B" w:rsidRPr="006217ED" w:rsidRDefault="00694D9B" w:rsidP="00412ED9">
      <w:pPr>
        <w:keepNext/>
        <w:keepLines/>
        <w:numPr>
          <w:ilvl w:val="1"/>
          <w:numId w:val="2"/>
        </w:numPr>
        <w:spacing w:after="0" w:line="240" w:lineRule="auto"/>
        <w:jc w:val="both"/>
        <w:rPr>
          <w:rFonts w:ascii="Open Sans" w:hAnsi="Open Sans" w:cs="Open Sans"/>
          <w:b/>
          <w:szCs w:val="20"/>
        </w:rPr>
      </w:pPr>
      <w:bookmarkStart w:id="20" w:name="_Toc163615935"/>
      <w:r w:rsidRPr="006217ED">
        <w:rPr>
          <w:rFonts w:ascii="Open Sans" w:hAnsi="Open Sans" w:cs="Open Sans"/>
          <w:b/>
          <w:szCs w:val="20"/>
        </w:rPr>
        <w:t>Zaupnost po</w:t>
      </w:r>
      <w:bookmarkEnd w:id="20"/>
      <w:r w:rsidRPr="006217ED">
        <w:rPr>
          <w:rFonts w:ascii="Open Sans" w:hAnsi="Open Sans" w:cs="Open Sans"/>
          <w:b/>
          <w:szCs w:val="20"/>
        </w:rPr>
        <w:t>datkov</w:t>
      </w:r>
    </w:p>
    <w:p w14:paraId="4D17FB56" w14:textId="77777777" w:rsidR="00694D9B" w:rsidRPr="006217ED" w:rsidRDefault="00694D9B" w:rsidP="00412ED9">
      <w:pPr>
        <w:keepNext/>
        <w:keepLines/>
        <w:spacing w:after="0" w:line="240" w:lineRule="auto"/>
        <w:jc w:val="both"/>
        <w:rPr>
          <w:rFonts w:ascii="Open Sans" w:hAnsi="Open Sans" w:cs="Open Sans"/>
          <w:szCs w:val="20"/>
        </w:rPr>
      </w:pPr>
    </w:p>
    <w:p w14:paraId="7C18AC76" w14:textId="77777777" w:rsidR="006217ED" w:rsidRPr="00F07EB7" w:rsidRDefault="006217ED" w:rsidP="006217ED">
      <w:pPr>
        <w:keepNext/>
        <w:keepLines/>
        <w:spacing w:after="0" w:line="240" w:lineRule="auto"/>
        <w:jc w:val="both"/>
        <w:rPr>
          <w:rFonts w:ascii="Open Sans" w:hAnsi="Open Sans" w:cs="Open Sans"/>
          <w:szCs w:val="20"/>
        </w:rPr>
      </w:pPr>
      <w:r w:rsidRPr="00F07EB7">
        <w:rPr>
          <w:rFonts w:ascii="Open Sans" w:hAnsi="Open Sans" w:cs="Open Sans"/>
          <w:szCs w:val="20"/>
        </w:rPr>
        <w:t>Naročnik zagotavlja javnost in zaupnost podatkov skladno s 35. členom ZJN-3 ob upoštevanju določb zakona, ki ureja varstvo osebnih podatkov, tajne podatke ali gospodarske družbe.</w:t>
      </w:r>
    </w:p>
    <w:p w14:paraId="599D14D1" w14:textId="77777777" w:rsidR="006217ED" w:rsidRPr="00F07EB7" w:rsidRDefault="006217ED" w:rsidP="006217ED">
      <w:pPr>
        <w:keepNext/>
        <w:keepLines/>
        <w:spacing w:after="0" w:line="240" w:lineRule="auto"/>
        <w:jc w:val="both"/>
        <w:rPr>
          <w:rFonts w:ascii="Open Sans" w:hAnsi="Open Sans" w:cs="Open Sans"/>
          <w:szCs w:val="20"/>
        </w:rPr>
      </w:pPr>
    </w:p>
    <w:p w14:paraId="7A3469C4" w14:textId="77777777" w:rsidR="006217ED" w:rsidRPr="00F07EB7" w:rsidRDefault="006217ED" w:rsidP="006217ED">
      <w:pPr>
        <w:keepNext/>
        <w:keepLines/>
        <w:spacing w:after="0" w:line="240" w:lineRule="auto"/>
        <w:jc w:val="both"/>
        <w:rPr>
          <w:rFonts w:ascii="Open Sans" w:hAnsi="Open Sans" w:cs="Open Sans"/>
          <w:szCs w:val="20"/>
        </w:rPr>
      </w:pPr>
      <w:r w:rsidRPr="00F07EB7">
        <w:rPr>
          <w:rFonts w:ascii="Open Sans" w:hAnsi="Open Sans" w:cs="Open Sans"/>
          <w:szCs w:val="20"/>
        </w:rPr>
        <w:lastRenderedPageBreak/>
        <w:t>Naročnik ne sme razkriti informacij, ki mu jih gospodarski subjekt predloži in označi kot poslovno skrivnost, kot to določa zakon, ki ureja gospodarske družbe, če ta ali drug zakon ne določa drugače. Naročnik pa mora zagotoviti varovanje podatkov, ki se glede na določbe zakona, ki ureja varstvo osebnih podatkov in varstvo tajnih podatkov, štejejo za osebne ali tajne podatke. Naročnik zagotavlja javnost in zaupnost podatkov skladno s 35. členom ZJN-3.</w:t>
      </w:r>
    </w:p>
    <w:p w14:paraId="47CA8E39" w14:textId="77777777" w:rsidR="006217ED" w:rsidRPr="00F07EB7" w:rsidRDefault="006217ED" w:rsidP="006217ED">
      <w:pPr>
        <w:keepNext/>
        <w:keepLines/>
        <w:spacing w:after="0" w:line="240" w:lineRule="auto"/>
        <w:jc w:val="both"/>
        <w:rPr>
          <w:rFonts w:ascii="Open Sans" w:hAnsi="Open Sans" w:cs="Open Sans"/>
          <w:szCs w:val="20"/>
        </w:rPr>
      </w:pPr>
    </w:p>
    <w:p w14:paraId="40BEEAA9" w14:textId="77777777" w:rsidR="006217ED" w:rsidRPr="00F07EB7" w:rsidRDefault="006217ED" w:rsidP="006217ED">
      <w:pPr>
        <w:keepNext/>
        <w:keepLines/>
        <w:spacing w:after="0" w:line="240" w:lineRule="auto"/>
        <w:jc w:val="both"/>
        <w:rPr>
          <w:rFonts w:ascii="Open Sans" w:hAnsi="Open Sans" w:cs="Open Sans"/>
          <w:szCs w:val="20"/>
        </w:rPr>
      </w:pPr>
      <w:r w:rsidRPr="00F07EB7">
        <w:rPr>
          <w:rFonts w:ascii="Open Sans" w:hAnsi="Open Sans" w:cs="Open Sans"/>
          <w:szCs w:val="20"/>
        </w:rPr>
        <w:t xml:space="preserve">Naročnik bo omogočil vpogled v skladu s 35. člena ZJN-3. Ponudnik mora zahtevo za vpogled pravočasno posredovati naročniku pisno na naslov: JAVNI HOLDING Ljubljana, d.o.o., Verovškova ulica 70, 1000 Ljubljana ali po elektronski pošti na naslov: </w:t>
      </w:r>
      <w:hyperlink r:id="rId11" w:history="1">
        <w:r w:rsidRPr="00F07EB7">
          <w:rPr>
            <w:rStyle w:val="Hiperpovezava"/>
            <w:rFonts w:ascii="Open Sans" w:hAnsi="Open Sans" w:cs="Open Sans"/>
            <w:szCs w:val="20"/>
          </w:rPr>
          <w:t>sjn@jhl.si</w:t>
        </w:r>
      </w:hyperlink>
      <w:r w:rsidRPr="00F07EB7">
        <w:rPr>
          <w:rFonts w:ascii="Open Sans" w:hAnsi="Open Sans" w:cs="Open Sans"/>
          <w:szCs w:val="20"/>
        </w:rPr>
        <w:t xml:space="preserve">. </w:t>
      </w:r>
    </w:p>
    <w:p w14:paraId="1FD3951E" w14:textId="77777777" w:rsidR="00694D9B" w:rsidRPr="006217ED" w:rsidRDefault="00694D9B" w:rsidP="00412ED9">
      <w:pPr>
        <w:keepNext/>
        <w:keepLines/>
        <w:spacing w:after="0" w:line="240" w:lineRule="auto"/>
        <w:jc w:val="both"/>
        <w:rPr>
          <w:rFonts w:ascii="Open Sans" w:hAnsi="Open Sans" w:cs="Open Sans"/>
          <w:szCs w:val="20"/>
        </w:rPr>
      </w:pPr>
    </w:p>
    <w:p w14:paraId="130C735F" w14:textId="77777777" w:rsidR="00694D9B" w:rsidRPr="006217ED" w:rsidRDefault="00694D9B" w:rsidP="00412ED9">
      <w:pPr>
        <w:keepNext/>
        <w:keepLines/>
        <w:numPr>
          <w:ilvl w:val="1"/>
          <w:numId w:val="2"/>
        </w:numPr>
        <w:spacing w:after="0" w:line="240" w:lineRule="auto"/>
        <w:jc w:val="both"/>
        <w:rPr>
          <w:rFonts w:ascii="Open Sans" w:hAnsi="Open Sans" w:cs="Open Sans"/>
          <w:b/>
          <w:szCs w:val="20"/>
        </w:rPr>
      </w:pPr>
      <w:r w:rsidRPr="006217ED">
        <w:rPr>
          <w:rFonts w:ascii="Open Sans" w:hAnsi="Open Sans" w:cs="Open Sans"/>
          <w:b/>
          <w:szCs w:val="20"/>
        </w:rPr>
        <w:t>Jamstvo za napake</w:t>
      </w:r>
    </w:p>
    <w:p w14:paraId="5FB2C453" w14:textId="77777777" w:rsidR="00694D9B" w:rsidRPr="006217ED" w:rsidRDefault="00694D9B" w:rsidP="00412ED9">
      <w:pPr>
        <w:keepNext/>
        <w:keepLines/>
        <w:spacing w:after="0" w:line="240" w:lineRule="auto"/>
        <w:jc w:val="both"/>
        <w:rPr>
          <w:rFonts w:ascii="Open Sans" w:hAnsi="Open Sans" w:cs="Open Sans"/>
          <w:szCs w:val="20"/>
        </w:rPr>
      </w:pPr>
    </w:p>
    <w:p w14:paraId="6822828F" w14:textId="77777777" w:rsidR="00694D9B" w:rsidRPr="006217ED" w:rsidRDefault="00694D9B" w:rsidP="00412ED9">
      <w:pPr>
        <w:keepNext/>
        <w:keepLines/>
        <w:spacing w:after="0" w:line="240" w:lineRule="auto"/>
        <w:jc w:val="both"/>
        <w:rPr>
          <w:rFonts w:ascii="Open Sans" w:hAnsi="Open Sans" w:cs="Open Sans"/>
          <w:szCs w:val="20"/>
        </w:rPr>
      </w:pPr>
      <w:r w:rsidRPr="006217ED">
        <w:rPr>
          <w:rFonts w:ascii="Open Sans" w:hAnsi="Open Sans" w:cs="Open Sans"/>
          <w:szCs w:val="20"/>
        </w:rPr>
        <w:t>Izbrani izvajalec, s katerim bo naročnik sklenil okvirni sporazum, bo moral jamčiti za odpravo vseh vrst napak, ki jih bo naredil z izvajanjem predmeta javnega naročila, skladno z določili Obligacijskega zakonika.</w:t>
      </w:r>
    </w:p>
    <w:p w14:paraId="0EF7A30F" w14:textId="77777777" w:rsidR="00694D9B" w:rsidRPr="006217ED" w:rsidRDefault="00694D9B" w:rsidP="00412ED9">
      <w:pPr>
        <w:keepNext/>
        <w:keepLines/>
        <w:spacing w:after="0" w:line="240" w:lineRule="auto"/>
        <w:jc w:val="both"/>
        <w:rPr>
          <w:rFonts w:ascii="Open Sans" w:hAnsi="Open Sans" w:cs="Open Sans"/>
          <w:szCs w:val="20"/>
        </w:rPr>
      </w:pPr>
    </w:p>
    <w:p w14:paraId="4D373AA2" w14:textId="77777777" w:rsidR="00694D9B" w:rsidRPr="006217ED" w:rsidRDefault="00694D9B" w:rsidP="00412ED9">
      <w:pPr>
        <w:keepNext/>
        <w:keepLines/>
        <w:numPr>
          <w:ilvl w:val="0"/>
          <w:numId w:val="2"/>
        </w:numPr>
        <w:spacing w:after="0" w:line="240" w:lineRule="auto"/>
        <w:jc w:val="both"/>
        <w:rPr>
          <w:rFonts w:ascii="Open Sans" w:hAnsi="Open Sans" w:cs="Open Sans"/>
          <w:b/>
          <w:szCs w:val="20"/>
        </w:rPr>
      </w:pPr>
      <w:r w:rsidRPr="006217ED">
        <w:rPr>
          <w:rFonts w:ascii="Open Sans" w:hAnsi="Open Sans" w:cs="Open Sans"/>
          <w:b/>
          <w:szCs w:val="20"/>
        </w:rPr>
        <w:t xml:space="preserve">PONUDBENI POGOJI </w:t>
      </w:r>
    </w:p>
    <w:p w14:paraId="5AD13DEE" w14:textId="77777777" w:rsidR="00694D9B" w:rsidRPr="006217ED" w:rsidRDefault="00694D9B" w:rsidP="00412ED9">
      <w:pPr>
        <w:keepNext/>
        <w:keepLines/>
        <w:spacing w:after="0" w:line="240" w:lineRule="auto"/>
        <w:jc w:val="both"/>
        <w:rPr>
          <w:rFonts w:ascii="Open Sans" w:hAnsi="Open Sans" w:cs="Open Sans"/>
          <w:b/>
          <w:szCs w:val="20"/>
        </w:rPr>
      </w:pPr>
    </w:p>
    <w:p w14:paraId="2841AE93" w14:textId="77777777" w:rsidR="00694D9B" w:rsidRPr="006217ED" w:rsidRDefault="00694D9B" w:rsidP="00412ED9">
      <w:pPr>
        <w:keepNext/>
        <w:keepLines/>
        <w:numPr>
          <w:ilvl w:val="1"/>
          <w:numId w:val="2"/>
        </w:numPr>
        <w:spacing w:after="0" w:line="240" w:lineRule="auto"/>
        <w:jc w:val="both"/>
        <w:rPr>
          <w:rFonts w:ascii="Open Sans" w:hAnsi="Open Sans" w:cs="Open Sans"/>
          <w:b/>
          <w:szCs w:val="20"/>
        </w:rPr>
      </w:pPr>
      <w:r w:rsidRPr="006217ED">
        <w:rPr>
          <w:rFonts w:ascii="Open Sans" w:hAnsi="Open Sans" w:cs="Open Sans"/>
          <w:b/>
          <w:szCs w:val="20"/>
        </w:rPr>
        <w:t>Celovitost ponudbe</w:t>
      </w:r>
    </w:p>
    <w:p w14:paraId="7AD31271" w14:textId="77777777" w:rsidR="00694D9B" w:rsidRPr="006217ED" w:rsidRDefault="00694D9B" w:rsidP="00412ED9">
      <w:pPr>
        <w:keepNext/>
        <w:keepLines/>
        <w:spacing w:after="0" w:line="240" w:lineRule="auto"/>
        <w:jc w:val="both"/>
        <w:rPr>
          <w:rFonts w:ascii="Open Sans" w:hAnsi="Open Sans" w:cs="Open Sans"/>
          <w:b/>
          <w:bCs/>
          <w:szCs w:val="20"/>
        </w:rPr>
      </w:pPr>
    </w:p>
    <w:p w14:paraId="0E777F7A" w14:textId="77777777" w:rsidR="00694D9B" w:rsidRPr="006217ED" w:rsidRDefault="00694D9B" w:rsidP="00412ED9">
      <w:pPr>
        <w:keepNext/>
        <w:keepLines/>
        <w:spacing w:after="0" w:line="240" w:lineRule="auto"/>
        <w:jc w:val="both"/>
        <w:rPr>
          <w:rFonts w:ascii="Open Sans" w:hAnsi="Open Sans" w:cs="Open Sans"/>
          <w:szCs w:val="20"/>
        </w:rPr>
      </w:pPr>
      <w:r w:rsidRPr="006217ED">
        <w:rPr>
          <w:rFonts w:ascii="Open Sans" w:hAnsi="Open Sans" w:cs="Open Sans"/>
          <w:b/>
          <w:bCs/>
          <w:szCs w:val="20"/>
        </w:rPr>
        <w:t>Ponudnik lahko odda svojo ponudbo za celotno naročilo ali samo za posamezen sklop</w:t>
      </w:r>
      <w:r w:rsidRPr="006217ED">
        <w:rPr>
          <w:rFonts w:ascii="Open Sans" w:hAnsi="Open Sans" w:cs="Open Sans"/>
          <w:szCs w:val="20"/>
        </w:rPr>
        <w:t>,</w:t>
      </w:r>
      <w:r w:rsidRPr="006217ED">
        <w:rPr>
          <w:rFonts w:ascii="Open Sans" w:hAnsi="Open Sans" w:cs="Open Sans"/>
          <w:bCs/>
          <w:szCs w:val="20"/>
        </w:rPr>
        <w:t xml:space="preserve"> v skladu s tehničnimi ter ostalimi zahtevami naročnika, navedenimi v razpisni dokumentaciji in njenih prilogah.</w:t>
      </w:r>
      <w:r w:rsidRPr="006217ED">
        <w:rPr>
          <w:rFonts w:ascii="Open Sans" w:hAnsi="Open Sans" w:cs="Open Sans"/>
          <w:szCs w:val="20"/>
        </w:rPr>
        <w:t xml:space="preserve"> V primeru, da ponudnik ne bo ponudil najmanj celotnega sklopa (vseh zahtevanih storitev v sklopu) bo izločen iz nadaljnje obravnave. (Naročnik torej ne bo upošteval ponudnika, ki bo znotraj posameznega sklopa ponudil zgolj posamezno storitev.) Naročnik bo oddal naročilo in sklenil okvirni sporazum s ponudnikom, ki bo ponudil najnižjo skupno ponudbeno vrednost za posamezni sklop za obdobje veljavnosti okvirnega sporazuma.</w:t>
      </w:r>
    </w:p>
    <w:p w14:paraId="196219B4" w14:textId="77777777" w:rsidR="00694D9B" w:rsidRPr="006217ED" w:rsidRDefault="00694D9B" w:rsidP="00412ED9">
      <w:pPr>
        <w:keepNext/>
        <w:keepLines/>
        <w:spacing w:after="0" w:line="240" w:lineRule="auto"/>
        <w:jc w:val="both"/>
        <w:rPr>
          <w:rFonts w:ascii="Open Sans" w:hAnsi="Open Sans" w:cs="Open Sans"/>
          <w:szCs w:val="20"/>
        </w:rPr>
      </w:pPr>
    </w:p>
    <w:p w14:paraId="6380D293" w14:textId="77777777" w:rsidR="00694D9B" w:rsidRPr="006217ED" w:rsidRDefault="00694D9B" w:rsidP="00412ED9">
      <w:pPr>
        <w:keepNext/>
        <w:keepLines/>
        <w:spacing w:after="0" w:line="240" w:lineRule="auto"/>
        <w:jc w:val="both"/>
        <w:rPr>
          <w:rFonts w:ascii="Open Sans" w:hAnsi="Open Sans" w:cs="Open Sans"/>
          <w:bCs/>
          <w:szCs w:val="20"/>
        </w:rPr>
      </w:pPr>
      <w:r w:rsidRPr="006217ED">
        <w:rPr>
          <w:rFonts w:ascii="Open Sans" w:hAnsi="Open Sans" w:cs="Open Sans"/>
          <w:bCs/>
          <w:szCs w:val="20"/>
        </w:rPr>
        <w:t>Naročnik bo oddal naročilo in sklenil okvirni sporazum s ponudnikom, ki bo ponudil najnižjo skupno ponudbeno vrednost za posamezni sklop. Količine, navedene v posameznih postavkah ponudbenega predračuna predmeta javnega naročila, so v času veljavnosti okvirnega sporazuma okvirne in odvisne od dejanskih potreb naročnika.</w:t>
      </w:r>
    </w:p>
    <w:p w14:paraId="601B367B" w14:textId="77777777" w:rsidR="00694D9B" w:rsidRPr="006217ED" w:rsidRDefault="00694D9B" w:rsidP="00412ED9">
      <w:pPr>
        <w:keepNext/>
        <w:keepLines/>
        <w:spacing w:after="0" w:line="240" w:lineRule="auto"/>
        <w:jc w:val="both"/>
        <w:rPr>
          <w:rFonts w:ascii="Open Sans" w:hAnsi="Open Sans" w:cs="Open Sans"/>
          <w:szCs w:val="20"/>
        </w:rPr>
      </w:pPr>
    </w:p>
    <w:p w14:paraId="0F05E7CD" w14:textId="77777777" w:rsidR="00694D9B" w:rsidRPr="006217ED" w:rsidRDefault="00694D9B" w:rsidP="00412ED9">
      <w:pPr>
        <w:keepNext/>
        <w:keepLines/>
        <w:numPr>
          <w:ilvl w:val="1"/>
          <w:numId w:val="2"/>
        </w:numPr>
        <w:spacing w:after="0" w:line="240" w:lineRule="auto"/>
        <w:jc w:val="both"/>
        <w:rPr>
          <w:rFonts w:ascii="Open Sans" w:hAnsi="Open Sans" w:cs="Open Sans"/>
          <w:b/>
          <w:szCs w:val="20"/>
        </w:rPr>
      </w:pPr>
      <w:r w:rsidRPr="006217ED">
        <w:rPr>
          <w:rFonts w:ascii="Open Sans" w:hAnsi="Open Sans" w:cs="Open Sans"/>
          <w:b/>
          <w:szCs w:val="20"/>
        </w:rPr>
        <w:t>Skupna ponudba</w:t>
      </w:r>
    </w:p>
    <w:p w14:paraId="709A5226" w14:textId="77777777" w:rsidR="00694D9B" w:rsidRPr="006217ED" w:rsidRDefault="00694D9B" w:rsidP="00412ED9">
      <w:pPr>
        <w:keepNext/>
        <w:keepLines/>
        <w:spacing w:after="0" w:line="240" w:lineRule="auto"/>
        <w:ind w:left="851"/>
        <w:jc w:val="both"/>
        <w:rPr>
          <w:rFonts w:ascii="Open Sans" w:hAnsi="Open Sans" w:cs="Open Sans"/>
          <w:szCs w:val="20"/>
        </w:rPr>
      </w:pPr>
    </w:p>
    <w:p w14:paraId="6B4E8239" w14:textId="77777777" w:rsidR="00694D9B" w:rsidRPr="006217ED" w:rsidRDefault="00694D9B" w:rsidP="00412ED9">
      <w:pPr>
        <w:keepNext/>
        <w:keepLines/>
        <w:spacing w:after="0" w:line="240" w:lineRule="auto"/>
        <w:jc w:val="both"/>
        <w:rPr>
          <w:rFonts w:ascii="Open Sans" w:hAnsi="Open Sans" w:cs="Open Sans"/>
          <w:szCs w:val="20"/>
        </w:rPr>
      </w:pPr>
      <w:r w:rsidRPr="006217ED">
        <w:rPr>
          <w:rFonts w:ascii="Open Sans" w:hAnsi="Open Sans" w:cs="Open Sans"/>
          <w:szCs w:val="20"/>
        </w:rPr>
        <w:t xml:space="preserve">Ponudbo lahko predloži skupina ponudnikov, ki mora predložiti pravni akt o skupni izvedbi naročila </w:t>
      </w:r>
      <w:r w:rsidRPr="006217ED">
        <w:rPr>
          <w:rFonts w:ascii="Open Sans" w:hAnsi="Open Sans" w:cs="Open Sans"/>
          <w:b/>
          <w:szCs w:val="20"/>
        </w:rPr>
        <w:t>(kot prilogo 1/1)</w:t>
      </w:r>
      <w:r w:rsidRPr="006217ED">
        <w:rPr>
          <w:rFonts w:ascii="Open Sans" w:hAnsi="Open Sans" w:cs="Open Sans"/>
          <w:szCs w:val="20"/>
        </w:rPr>
        <w:t>. Navedeni pravni akt mora natančno opredeliti:</w:t>
      </w:r>
    </w:p>
    <w:p w14:paraId="3DE6BFD1" w14:textId="77777777" w:rsidR="00694D9B" w:rsidRPr="006217ED" w:rsidRDefault="00694D9B" w:rsidP="00412ED9">
      <w:pPr>
        <w:keepNext/>
        <w:keepLines/>
        <w:numPr>
          <w:ilvl w:val="0"/>
          <w:numId w:val="6"/>
        </w:numPr>
        <w:spacing w:after="0" w:line="240" w:lineRule="auto"/>
        <w:ind w:left="284" w:hanging="284"/>
        <w:jc w:val="both"/>
        <w:rPr>
          <w:rFonts w:ascii="Open Sans" w:hAnsi="Open Sans" w:cs="Open Sans"/>
          <w:szCs w:val="20"/>
        </w:rPr>
      </w:pPr>
      <w:r w:rsidRPr="006217ED">
        <w:rPr>
          <w:rFonts w:ascii="Open Sans" w:hAnsi="Open Sans" w:cs="Open Sans"/>
          <w:szCs w:val="20"/>
        </w:rPr>
        <w:t>medsebojno odgovornost posameznih članov skupine za izvedbo naročila znotraj skupine,</w:t>
      </w:r>
    </w:p>
    <w:p w14:paraId="5859792F" w14:textId="77777777" w:rsidR="00694D9B" w:rsidRPr="006217ED" w:rsidRDefault="00694D9B" w:rsidP="00412ED9">
      <w:pPr>
        <w:keepNext/>
        <w:keepLines/>
        <w:numPr>
          <w:ilvl w:val="0"/>
          <w:numId w:val="6"/>
        </w:numPr>
        <w:spacing w:after="0" w:line="240" w:lineRule="auto"/>
        <w:ind w:left="284" w:hanging="284"/>
        <w:jc w:val="both"/>
        <w:rPr>
          <w:rFonts w:ascii="Open Sans" w:hAnsi="Open Sans" w:cs="Open Sans"/>
          <w:szCs w:val="20"/>
        </w:rPr>
      </w:pPr>
      <w:r w:rsidRPr="006217ED">
        <w:rPr>
          <w:rFonts w:ascii="Open Sans" w:hAnsi="Open Sans" w:cs="Open Sans"/>
          <w:szCs w:val="20"/>
        </w:rPr>
        <w:t>neomejeno solidarno odgovornost članov skupine do naročnika glede vseh obveznosti po okvirnem sporazumu,</w:t>
      </w:r>
    </w:p>
    <w:p w14:paraId="7B8AEC1E" w14:textId="77777777" w:rsidR="00694D9B" w:rsidRPr="006217ED" w:rsidRDefault="00694D9B" w:rsidP="00412ED9">
      <w:pPr>
        <w:keepNext/>
        <w:keepLines/>
        <w:numPr>
          <w:ilvl w:val="0"/>
          <w:numId w:val="6"/>
        </w:numPr>
        <w:spacing w:after="0" w:line="240" w:lineRule="auto"/>
        <w:ind w:left="284" w:hanging="284"/>
        <w:jc w:val="both"/>
        <w:rPr>
          <w:rFonts w:ascii="Open Sans" w:hAnsi="Open Sans" w:cs="Open Sans"/>
          <w:szCs w:val="20"/>
        </w:rPr>
      </w:pPr>
      <w:r w:rsidRPr="006217ED">
        <w:rPr>
          <w:rFonts w:ascii="Open Sans" w:hAnsi="Open Sans" w:cs="Open Sans"/>
          <w:szCs w:val="20"/>
        </w:rPr>
        <w:t xml:space="preserve">glavnega nosilca izvedbe obveznosti po okvirnem sporazumu, s katerim bo naročnik komuniciral, </w:t>
      </w:r>
    </w:p>
    <w:p w14:paraId="1B913842" w14:textId="77777777" w:rsidR="00694D9B" w:rsidRPr="006217ED" w:rsidRDefault="00694D9B" w:rsidP="00412ED9">
      <w:pPr>
        <w:keepNext/>
        <w:keepLines/>
        <w:numPr>
          <w:ilvl w:val="0"/>
          <w:numId w:val="6"/>
        </w:numPr>
        <w:spacing w:after="0" w:line="240" w:lineRule="auto"/>
        <w:ind w:left="284" w:hanging="284"/>
        <w:jc w:val="both"/>
        <w:rPr>
          <w:rFonts w:ascii="Open Sans" w:hAnsi="Open Sans" w:cs="Open Sans"/>
          <w:szCs w:val="20"/>
        </w:rPr>
      </w:pPr>
      <w:r w:rsidRPr="006217ED">
        <w:rPr>
          <w:rFonts w:ascii="Open Sans" w:hAnsi="Open Sans" w:cs="Open Sans"/>
          <w:szCs w:val="20"/>
        </w:rPr>
        <w:t>navedbo člana/ov skupine, kateremu naročnik vroči odločitev o oddaji naročila (v kolikor to ni navedeno, bo naročnik vročal odločitve vsem članom skupine ponudnikov),</w:t>
      </w:r>
    </w:p>
    <w:p w14:paraId="2D27EB1C" w14:textId="77777777" w:rsidR="00694D9B" w:rsidRPr="006217ED" w:rsidRDefault="00694D9B" w:rsidP="00412ED9">
      <w:pPr>
        <w:keepNext/>
        <w:keepLines/>
        <w:numPr>
          <w:ilvl w:val="0"/>
          <w:numId w:val="6"/>
        </w:numPr>
        <w:spacing w:after="0" w:line="240" w:lineRule="auto"/>
        <w:ind w:left="284" w:hanging="284"/>
        <w:jc w:val="both"/>
        <w:rPr>
          <w:rFonts w:ascii="Open Sans" w:hAnsi="Open Sans" w:cs="Open Sans"/>
          <w:szCs w:val="20"/>
        </w:rPr>
      </w:pPr>
      <w:r w:rsidRPr="006217ED">
        <w:rPr>
          <w:rFonts w:ascii="Open Sans" w:hAnsi="Open Sans" w:cs="Open Sans"/>
          <w:szCs w:val="20"/>
        </w:rPr>
        <w:t>nosilca finančnih obračunov in transakcij z navedbo transakcijskega računa, preko katerega se bo izvajalo plačevanje izvedenih obveznosti po okvirnem sporazumu,</w:t>
      </w:r>
    </w:p>
    <w:p w14:paraId="6F734E50" w14:textId="77777777" w:rsidR="00694D9B" w:rsidRPr="006217ED" w:rsidRDefault="00694D9B" w:rsidP="00412ED9">
      <w:pPr>
        <w:keepNext/>
        <w:keepLines/>
        <w:numPr>
          <w:ilvl w:val="0"/>
          <w:numId w:val="6"/>
        </w:numPr>
        <w:spacing w:after="0" w:line="240" w:lineRule="auto"/>
        <w:ind w:left="284" w:hanging="284"/>
        <w:jc w:val="both"/>
        <w:rPr>
          <w:rFonts w:ascii="Open Sans" w:hAnsi="Open Sans" w:cs="Open Sans"/>
          <w:szCs w:val="20"/>
        </w:rPr>
      </w:pPr>
      <w:r w:rsidRPr="006217ED">
        <w:rPr>
          <w:rFonts w:ascii="Open Sans" w:hAnsi="Open Sans" w:cs="Open Sans"/>
          <w:szCs w:val="20"/>
        </w:rPr>
        <w:t>nosilca zavarovanja obveznosti po okvirnem sporazumu iz naslova dobre izvedbe del,</w:t>
      </w:r>
    </w:p>
    <w:p w14:paraId="3590354B" w14:textId="77777777" w:rsidR="00694D9B" w:rsidRPr="006217ED" w:rsidRDefault="00694D9B" w:rsidP="00412ED9">
      <w:pPr>
        <w:keepNext/>
        <w:keepLines/>
        <w:numPr>
          <w:ilvl w:val="0"/>
          <w:numId w:val="6"/>
        </w:numPr>
        <w:spacing w:after="0" w:line="240" w:lineRule="auto"/>
        <w:ind w:left="284" w:hanging="284"/>
        <w:jc w:val="both"/>
        <w:rPr>
          <w:rFonts w:ascii="Open Sans" w:hAnsi="Open Sans" w:cs="Open Sans"/>
          <w:szCs w:val="20"/>
        </w:rPr>
      </w:pPr>
      <w:r w:rsidRPr="006217ED">
        <w:rPr>
          <w:rFonts w:ascii="Open Sans" w:hAnsi="Open Sans" w:cs="Open Sans"/>
          <w:szCs w:val="20"/>
        </w:rPr>
        <w:t>določila v primeru izstopa partnerja,</w:t>
      </w:r>
    </w:p>
    <w:p w14:paraId="78595D2D" w14:textId="77777777" w:rsidR="00694D9B" w:rsidRPr="006217ED" w:rsidRDefault="00694D9B" w:rsidP="00412ED9">
      <w:pPr>
        <w:keepNext/>
        <w:keepLines/>
        <w:numPr>
          <w:ilvl w:val="0"/>
          <w:numId w:val="6"/>
        </w:numPr>
        <w:spacing w:after="0" w:line="240" w:lineRule="auto"/>
        <w:ind w:left="284" w:hanging="284"/>
        <w:jc w:val="both"/>
        <w:rPr>
          <w:rFonts w:ascii="Open Sans" w:hAnsi="Open Sans" w:cs="Open Sans"/>
          <w:szCs w:val="20"/>
        </w:rPr>
      </w:pPr>
      <w:r w:rsidRPr="006217ED">
        <w:rPr>
          <w:rFonts w:ascii="Open Sans" w:hAnsi="Open Sans" w:cs="Open Sans"/>
          <w:szCs w:val="20"/>
        </w:rPr>
        <w:t>pooblastilo vodilnemu partnerju,</w:t>
      </w:r>
    </w:p>
    <w:p w14:paraId="17588CDF" w14:textId="77777777" w:rsidR="00694D9B" w:rsidRPr="006217ED" w:rsidRDefault="00694D9B" w:rsidP="00412ED9">
      <w:pPr>
        <w:keepNext/>
        <w:keepLines/>
        <w:numPr>
          <w:ilvl w:val="0"/>
          <w:numId w:val="6"/>
        </w:numPr>
        <w:spacing w:after="0" w:line="240" w:lineRule="auto"/>
        <w:ind w:left="284" w:hanging="284"/>
        <w:jc w:val="both"/>
        <w:rPr>
          <w:rFonts w:ascii="Open Sans" w:hAnsi="Open Sans" w:cs="Open Sans"/>
          <w:szCs w:val="20"/>
        </w:rPr>
      </w:pPr>
      <w:r w:rsidRPr="006217ED">
        <w:rPr>
          <w:rFonts w:ascii="Open Sans" w:hAnsi="Open Sans" w:cs="Open Sans"/>
          <w:szCs w:val="20"/>
        </w:rPr>
        <w:t>opredelitev deležev in področje dela.</w:t>
      </w:r>
    </w:p>
    <w:p w14:paraId="3B2114DD" w14:textId="77777777" w:rsidR="00694D9B" w:rsidRPr="006217ED" w:rsidRDefault="00694D9B" w:rsidP="00412ED9">
      <w:pPr>
        <w:keepNext/>
        <w:keepLines/>
        <w:spacing w:after="0" w:line="240" w:lineRule="auto"/>
        <w:jc w:val="both"/>
        <w:rPr>
          <w:rFonts w:ascii="Open Sans" w:hAnsi="Open Sans" w:cs="Open Sans"/>
          <w:szCs w:val="20"/>
        </w:rPr>
      </w:pPr>
    </w:p>
    <w:p w14:paraId="7F2A318E" w14:textId="77777777" w:rsidR="00694D9B" w:rsidRPr="006217ED" w:rsidRDefault="00694D9B" w:rsidP="00412ED9">
      <w:pPr>
        <w:keepNext/>
        <w:keepLines/>
        <w:spacing w:after="0" w:line="240" w:lineRule="auto"/>
        <w:jc w:val="both"/>
        <w:rPr>
          <w:rFonts w:ascii="Open Sans" w:hAnsi="Open Sans" w:cs="Open Sans"/>
          <w:szCs w:val="20"/>
        </w:rPr>
      </w:pPr>
      <w:r w:rsidRPr="006217ED">
        <w:rPr>
          <w:rFonts w:ascii="Open Sans" w:hAnsi="Open Sans" w:cs="Open Sans"/>
          <w:szCs w:val="20"/>
        </w:rPr>
        <w:t>V primeru skupne ponudbe, okvirni sporazum podpišejo vsi partnerji v skupni ponudbi. Vsak član skupine ponudnikov v okviru skupne ponudbe odgovarja naročniku neomejeno solidarno.</w:t>
      </w:r>
    </w:p>
    <w:p w14:paraId="10BC1B89" w14:textId="77777777" w:rsidR="00694D9B" w:rsidRPr="006217ED" w:rsidRDefault="00694D9B" w:rsidP="00412ED9">
      <w:pPr>
        <w:keepNext/>
        <w:keepLines/>
        <w:spacing w:after="0" w:line="240" w:lineRule="auto"/>
        <w:jc w:val="both"/>
        <w:rPr>
          <w:rFonts w:ascii="Open Sans" w:hAnsi="Open Sans" w:cs="Open Sans"/>
          <w:b/>
          <w:szCs w:val="20"/>
        </w:rPr>
      </w:pPr>
    </w:p>
    <w:p w14:paraId="1B790F7E" w14:textId="61B09300" w:rsidR="00694D9B" w:rsidRPr="006217ED" w:rsidRDefault="006217ED" w:rsidP="00412ED9">
      <w:pPr>
        <w:keepNext/>
        <w:keepLines/>
        <w:spacing w:after="0" w:line="240" w:lineRule="auto"/>
        <w:jc w:val="both"/>
        <w:rPr>
          <w:rFonts w:ascii="Open Sans" w:hAnsi="Open Sans" w:cs="Open Sans"/>
          <w:szCs w:val="20"/>
        </w:rPr>
      </w:pPr>
      <w:r w:rsidRPr="00F07EB7">
        <w:rPr>
          <w:rFonts w:ascii="Open Sans" w:hAnsi="Open Sans" w:cs="Open Sans"/>
          <w:szCs w:val="20"/>
        </w:rPr>
        <w:t xml:space="preserve">V primeru skupne ponudbe mora glavni nosilec izvedbe obveznosti po okvirnem sporazumu za vse partnerje v skupni ponudbi k ponudbi v razdelek </w:t>
      </w:r>
      <w:r w:rsidRPr="00F07EB7">
        <w:rPr>
          <w:rFonts w:ascii="Open Sans" w:hAnsi="Open Sans" w:cs="Open Sans"/>
          <w:bCs/>
          <w:szCs w:val="20"/>
        </w:rPr>
        <w:t>»SODELUJOČI, del – Izjava – Ostali sodelujoči«</w:t>
      </w:r>
      <w:r w:rsidRPr="00F07EB7">
        <w:rPr>
          <w:rFonts w:ascii="Open Sans" w:hAnsi="Open Sans" w:cs="Open Sans"/>
          <w:szCs w:val="20"/>
        </w:rPr>
        <w:t xml:space="preserve"> priložiti </w:t>
      </w:r>
      <w:r w:rsidRPr="00F07EB7">
        <w:rPr>
          <w:rFonts w:ascii="Open Sans" w:hAnsi="Open Sans" w:cs="Open Sans"/>
          <w:bCs/>
          <w:szCs w:val="20"/>
        </w:rPr>
        <w:t>v .</w:t>
      </w:r>
      <w:proofErr w:type="spellStart"/>
      <w:r w:rsidRPr="00F07EB7">
        <w:rPr>
          <w:rFonts w:ascii="Open Sans" w:hAnsi="Open Sans" w:cs="Open Sans"/>
          <w:bCs/>
          <w:szCs w:val="20"/>
        </w:rPr>
        <w:t>pdf</w:t>
      </w:r>
      <w:proofErr w:type="spellEnd"/>
      <w:r w:rsidRPr="00F07EB7">
        <w:rPr>
          <w:rFonts w:ascii="Open Sans" w:hAnsi="Open Sans" w:cs="Open Sans"/>
          <w:bCs/>
          <w:szCs w:val="20"/>
        </w:rPr>
        <w:t xml:space="preserve"> formatu</w:t>
      </w:r>
      <w:r w:rsidRPr="00F07EB7">
        <w:rPr>
          <w:rFonts w:ascii="Open Sans" w:hAnsi="Open Sans" w:cs="Open Sans"/>
          <w:szCs w:val="20"/>
        </w:rPr>
        <w:t xml:space="preserve"> </w:t>
      </w:r>
      <w:r w:rsidRPr="00F07EB7">
        <w:rPr>
          <w:rFonts w:ascii="Open Sans" w:hAnsi="Open Sans" w:cs="Open Sans"/>
          <w:kern w:val="16"/>
          <w:szCs w:val="20"/>
        </w:rPr>
        <w:t xml:space="preserve">izpolnjeno, podpisano in žigosano </w:t>
      </w:r>
      <w:r w:rsidRPr="00F07EB7">
        <w:rPr>
          <w:rFonts w:ascii="Open Sans" w:hAnsi="Open Sans" w:cs="Open Sans"/>
          <w:b/>
          <w:kern w:val="16"/>
          <w:szCs w:val="20"/>
        </w:rPr>
        <w:t>Prilogo A</w:t>
      </w:r>
      <w:r w:rsidRPr="00F07EB7">
        <w:rPr>
          <w:rFonts w:ascii="Open Sans" w:hAnsi="Open Sans" w:cs="Open Sans"/>
          <w:kern w:val="16"/>
          <w:szCs w:val="20"/>
        </w:rPr>
        <w:t xml:space="preserve">, ter v razdelek </w:t>
      </w:r>
      <w:r w:rsidRPr="00F07EB7">
        <w:rPr>
          <w:rFonts w:ascii="Open Sans" w:hAnsi="Open Sans" w:cs="Open Sans"/>
          <w:bCs/>
          <w:kern w:val="16"/>
          <w:szCs w:val="20"/>
        </w:rPr>
        <w:t>»DOKUMENTI, del Ostale priloge«</w:t>
      </w:r>
      <w:r w:rsidRPr="00F07EB7">
        <w:rPr>
          <w:rFonts w:ascii="Open Sans" w:hAnsi="Open Sans" w:cs="Open Sans"/>
          <w:kern w:val="16"/>
          <w:szCs w:val="20"/>
        </w:rPr>
        <w:t xml:space="preserve"> </w:t>
      </w:r>
      <w:r w:rsidRPr="00F07EB7">
        <w:rPr>
          <w:rFonts w:ascii="Open Sans" w:hAnsi="Open Sans" w:cs="Open Sans"/>
          <w:bCs/>
          <w:szCs w:val="20"/>
        </w:rPr>
        <w:t>v .</w:t>
      </w:r>
      <w:proofErr w:type="spellStart"/>
      <w:r w:rsidRPr="00F07EB7">
        <w:rPr>
          <w:rFonts w:ascii="Open Sans" w:hAnsi="Open Sans" w:cs="Open Sans"/>
          <w:bCs/>
          <w:szCs w:val="20"/>
        </w:rPr>
        <w:t>pdf</w:t>
      </w:r>
      <w:proofErr w:type="spellEnd"/>
      <w:r w:rsidRPr="00F07EB7">
        <w:rPr>
          <w:rFonts w:ascii="Open Sans" w:hAnsi="Open Sans" w:cs="Open Sans"/>
          <w:bCs/>
          <w:szCs w:val="20"/>
        </w:rPr>
        <w:t xml:space="preserve"> formatu</w:t>
      </w:r>
      <w:r w:rsidRPr="00F07EB7">
        <w:rPr>
          <w:rFonts w:ascii="Open Sans" w:hAnsi="Open Sans" w:cs="Open Sans"/>
          <w:szCs w:val="20"/>
        </w:rPr>
        <w:t xml:space="preserve"> </w:t>
      </w:r>
      <w:r w:rsidRPr="00F07EB7">
        <w:rPr>
          <w:rFonts w:ascii="Open Sans" w:hAnsi="Open Sans" w:cs="Open Sans"/>
          <w:kern w:val="16"/>
          <w:szCs w:val="20"/>
        </w:rPr>
        <w:t xml:space="preserve">izpolnjeno,  podpisano in žigosano </w:t>
      </w:r>
      <w:r w:rsidRPr="00F07EB7">
        <w:rPr>
          <w:rFonts w:ascii="Open Sans" w:hAnsi="Open Sans" w:cs="Open Sans"/>
          <w:b/>
          <w:kern w:val="16"/>
          <w:szCs w:val="20"/>
        </w:rPr>
        <w:t>Prilogo 1, Prilogo 1/1, Prilogo 3/1, Prilogo 3/2</w:t>
      </w:r>
      <w:r w:rsidR="00694D9B" w:rsidRPr="006217ED">
        <w:rPr>
          <w:rFonts w:ascii="Open Sans" w:hAnsi="Open Sans" w:cs="Open Sans"/>
          <w:kern w:val="16"/>
          <w:szCs w:val="20"/>
        </w:rPr>
        <w:t>.</w:t>
      </w:r>
    </w:p>
    <w:p w14:paraId="0E541B82" w14:textId="77777777" w:rsidR="00694D9B" w:rsidRPr="006217ED" w:rsidRDefault="00694D9B" w:rsidP="00412ED9">
      <w:pPr>
        <w:keepNext/>
        <w:keepLines/>
        <w:spacing w:after="0" w:line="240" w:lineRule="auto"/>
        <w:jc w:val="both"/>
        <w:rPr>
          <w:rFonts w:ascii="Open Sans" w:hAnsi="Open Sans" w:cs="Open Sans"/>
          <w:szCs w:val="20"/>
        </w:rPr>
      </w:pPr>
    </w:p>
    <w:p w14:paraId="4BB00FAF" w14:textId="77777777" w:rsidR="00694D9B" w:rsidRPr="006217ED" w:rsidRDefault="00694D9B" w:rsidP="00412ED9">
      <w:pPr>
        <w:keepNext/>
        <w:keepLines/>
        <w:numPr>
          <w:ilvl w:val="1"/>
          <w:numId w:val="2"/>
        </w:numPr>
        <w:spacing w:after="0" w:line="240" w:lineRule="auto"/>
        <w:jc w:val="both"/>
        <w:rPr>
          <w:rFonts w:ascii="Open Sans" w:hAnsi="Open Sans" w:cs="Open Sans"/>
          <w:b/>
          <w:szCs w:val="20"/>
        </w:rPr>
      </w:pPr>
      <w:r w:rsidRPr="006217ED">
        <w:rPr>
          <w:rFonts w:ascii="Open Sans" w:hAnsi="Open Sans" w:cs="Open Sans"/>
          <w:b/>
          <w:szCs w:val="20"/>
        </w:rPr>
        <w:t>Ponudba s podizvajalci</w:t>
      </w:r>
    </w:p>
    <w:p w14:paraId="3C569506" w14:textId="77777777" w:rsidR="00694D9B" w:rsidRPr="006217ED" w:rsidRDefault="00694D9B" w:rsidP="00412ED9">
      <w:pPr>
        <w:keepNext/>
        <w:keepLines/>
        <w:spacing w:after="0" w:line="240" w:lineRule="auto"/>
        <w:jc w:val="both"/>
        <w:rPr>
          <w:rFonts w:ascii="Open Sans" w:hAnsi="Open Sans" w:cs="Open Sans"/>
          <w:szCs w:val="20"/>
        </w:rPr>
      </w:pPr>
    </w:p>
    <w:p w14:paraId="609FE8F6" w14:textId="77777777" w:rsidR="00694D9B" w:rsidRPr="006217ED" w:rsidRDefault="00694D9B" w:rsidP="00412ED9">
      <w:pPr>
        <w:keepNext/>
        <w:keepLines/>
        <w:spacing w:after="0" w:line="240" w:lineRule="auto"/>
        <w:jc w:val="both"/>
        <w:rPr>
          <w:rFonts w:ascii="Open Sans" w:hAnsi="Open Sans" w:cs="Open Sans"/>
          <w:kern w:val="16"/>
          <w:szCs w:val="20"/>
        </w:rPr>
      </w:pPr>
      <w:r w:rsidRPr="006217ED">
        <w:rPr>
          <w:rFonts w:ascii="Open Sans" w:hAnsi="Open Sans" w:cs="Open Sans"/>
          <w:kern w:val="16"/>
          <w:szCs w:val="20"/>
        </w:rPr>
        <w:t xml:space="preserve">Ponudnik lahko del javnega naročila odda v </w:t>
      </w:r>
      <w:proofErr w:type="spellStart"/>
      <w:r w:rsidRPr="006217ED">
        <w:rPr>
          <w:rFonts w:ascii="Open Sans" w:hAnsi="Open Sans" w:cs="Open Sans"/>
          <w:kern w:val="16"/>
          <w:szCs w:val="20"/>
        </w:rPr>
        <w:t>podizvajanje</w:t>
      </w:r>
      <w:proofErr w:type="spellEnd"/>
      <w:r w:rsidRPr="006217ED">
        <w:rPr>
          <w:rFonts w:ascii="Open Sans" w:hAnsi="Open Sans" w:cs="Open Sans"/>
          <w:kern w:val="16"/>
          <w:szCs w:val="20"/>
        </w:rPr>
        <w:t>.</w:t>
      </w:r>
    </w:p>
    <w:p w14:paraId="71B900C7" w14:textId="77777777" w:rsidR="00694D9B" w:rsidRPr="006217ED" w:rsidRDefault="00694D9B" w:rsidP="00412ED9">
      <w:pPr>
        <w:keepNext/>
        <w:keepLines/>
        <w:spacing w:after="0" w:line="240" w:lineRule="auto"/>
        <w:jc w:val="both"/>
        <w:rPr>
          <w:rFonts w:ascii="Open Sans" w:hAnsi="Open Sans" w:cs="Open Sans"/>
          <w:szCs w:val="20"/>
        </w:rPr>
      </w:pPr>
    </w:p>
    <w:p w14:paraId="615FC335" w14:textId="77777777" w:rsidR="00694D9B" w:rsidRPr="006217ED" w:rsidRDefault="00694D9B" w:rsidP="00412ED9">
      <w:pPr>
        <w:keepNext/>
        <w:keepLines/>
        <w:spacing w:after="0" w:line="240" w:lineRule="auto"/>
        <w:jc w:val="both"/>
        <w:rPr>
          <w:rFonts w:ascii="Open Sans" w:hAnsi="Open Sans" w:cs="Open Sans"/>
          <w:szCs w:val="20"/>
        </w:rPr>
      </w:pPr>
      <w:r w:rsidRPr="006217ED">
        <w:rPr>
          <w:rFonts w:ascii="Open Sans" w:hAnsi="Open Sans" w:cs="Open Sans"/>
          <w:szCs w:val="20"/>
        </w:rPr>
        <w:t xml:space="preserve">Ponudnik, ki izvaja javno naročilo z enim ali več podizvajalci, mora v celoti upoštevati obveznosti iz 94. člena ZJN-3 in zahteve iz razpisne dokumentacije, ter za vse navedene podizvajalce predložiti izpolnjene, podpisane in žigosane zahtevane obrazce iz razpisne dokumentacije. </w:t>
      </w:r>
    </w:p>
    <w:p w14:paraId="31D0BE44" w14:textId="77777777" w:rsidR="00694D9B" w:rsidRPr="006217ED" w:rsidRDefault="00694D9B" w:rsidP="00412ED9">
      <w:pPr>
        <w:keepNext/>
        <w:keepLines/>
        <w:spacing w:after="0" w:line="240" w:lineRule="auto"/>
        <w:jc w:val="both"/>
        <w:rPr>
          <w:rFonts w:ascii="Open Sans" w:hAnsi="Open Sans" w:cs="Open Sans"/>
          <w:szCs w:val="20"/>
        </w:rPr>
      </w:pPr>
    </w:p>
    <w:p w14:paraId="302013C4" w14:textId="77777777" w:rsidR="00694D9B" w:rsidRPr="006217ED" w:rsidRDefault="00694D9B" w:rsidP="00412ED9">
      <w:pPr>
        <w:keepNext/>
        <w:keepLines/>
        <w:spacing w:after="0" w:line="240" w:lineRule="auto"/>
        <w:jc w:val="both"/>
        <w:rPr>
          <w:rFonts w:ascii="Open Sans" w:hAnsi="Open Sans" w:cs="Open Sans"/>
          <w:kern w:val="16"/>
          <w:szCs w:val="20"/>
        </w:rPr>
      </w:pPr>
      <w:r w:rsidRPr="006217ED">
        <w:rPr>
          <w:rFonts w:ascii="Open Sans" w:hAnsi="Open Sans" w:cs="Open Sans"/>
          <w:kern w:val="16"/>
          <w:szCs w:val="20"/>
        </w:rPr>
        <w:t>Ponudnik, kateremu bo javno naročilo oddano, bo v razmerju do naročnika v celoti odgovarjal za izvedbo prejetega naročila, ne glede na število podizvajalcev.</w:t>
      </w:r>
    </w:p>
    <w:p w14:paraId="59A3109B" w14:textId="77777777" w:rsidR="00694D9B" w:rsidRPr="006217ED" w:rsidRDefault="00694D9B" w:rsidP="00412ED9">
      <w:pPr>
        <w:keepNext/>
        <w:keepLines/>
        <w:spacing w:after="0" w:line="240" w:lineRule="auto"/>
        <w:jc w:val="both"/>
        <w:rPr>
          <w:rFonts w:ascii="Open Sans" w:hAnsi="Open Sans" w:cs="Open Sans"/>
          <w:kern w:val="16"/>
          <w:szCs w:val="20"/>
        </w:rPr>
      </w:pPr>
    </w:p>
    <w:p w14:paraId="5FC0F24F" w14:textId="77777777" w:rsidR="00694D9B" w:rsidRPr="006217ED" w:rsidRDefault="00694D9B" w:rsidP="00412ED9">
      <w:pPr>
        <w:keepNext/>
        <w:keepLines/>
        <w:spacing w:after="0" w:line="240" w:lineRule="auto"/>
        <w:jc w:val="both"/>
        <w:rPr>
          <w:rFonts w:ascii="Open Sans" w:hAnsi="Open Sans" w:cs="Open Sans"/>
          <w:kern w:val="16"/>
          <w:szCs w:val="20"/>
        </w:rPr>
      </w:pPr>
      <w:r w:rsidRPr="006217ED">
        <w:rPr>
          <w:rFonts w:ascii="Open Sans" w:hAnsi="Open Sans" w:cs="Open Sans"/>
          <w:kern w:val="16"/>
          <w:szCs w:val="20"/>
        </w:rPr>
        <w:t xml:space="preserve">Če ponudnik ne ravna v skladu s 94. člena ZJN-3, bo naročnik Državni revizijski komisiji podal predlog za uvedbo postopka o prekršku iz 2. točke prvega odstavka 112. člena ZJN-3. </w:t>
      </w:r>
    </w:p>
    <w:p w14:paraId="081C9F0A" w14:textId="77777777" w:rsidR="00694D9B" w:rsidRPr="006217ED" w:rsidRDefault="00694D9B" w:rsidP="00412ED9">
      <w:pPr>
        <w:keepNext/>
        <w:keepLines/>
        <w:spacing w:after="0" w:line="240" w:lineRule="auto"/>
        <w:jc w:val="both"/>
        <w:rPr>
          <w:rFonts w:ascii="Open Sans" w:hAnsi="Open Sans" w:cs="Open Sans"/>
          <w:kern w:val="16"/>
          <w:szCs w:val="20"/>
        </w:rPr>
      </w:pPr>
    </w:p>
    <w:p w14:paraId="0B96CF7F" w14:textId="77777777" w:rsidR="006217ED" w:rsidRPr="00F07EB7" w:rsidRDefault="006217ED" w:rsidP="006217ED">
      <w:pPr>
        <w:keepNext/>
        <w:keepLines/>
        <w:spacing w:after="0" w:line="240" w:lineRule="auto"/>
        <w:jc w:val="both"/>
        <w:rPr>
          <w:rFonts w:ascii="Open Sans" w:hAnsi="Open Sans" w:cs="Open Sans"/>
          <w:kern w:val="16"/>
          <w:szCs w:val="20"/>
        </w:rPr>
      </w:pPr>
      <w:r w:rsidRPr="00F07EB7">
        <w:rPr>
          <w:rFonts w:ascii="Open Sans" w:hAnsi="Open Sans" w:cs="Open Sans"/>
          <w:kern w:val="16"/>
          <w:szCs w:val="20"/>
        </w:rPr>
        <w:t xml:space="preserve">Naročnik od ponudnika zahteva predložitev </w:t>
      </w:r>
      <w:proofErr w:type="spellStart"/>
      <w:r w:rsidRPr="00F07EB7">
        <w:rPr>
          <w:rFonts w:ascii="Open Sans" w:hAnsi="Open Sans" w:cs="Open Sans"/>
          <w:kern w:val="16"/>
          <w:szCs w:val="20"/>
        </w:rPr>
        <w:t>podizvajalske</w:t>
      </w:r>
      <w:proofErr w:type="spellEnd"/>
      <w:r w:rsidRPr="00F07EB7">
        <w:rPr>
          <w:rFonts w:ascii="Open Sans" w:hAnsi="Open Sans" w:cs="Open Sans"/>
          <w:kern w:val="16"/>
          <w:szCs w:val="20"/>
        </w:rPr>
        <w:t xml:space="preserve"> pogodbe, v kateri morajo biti opredeljeni poln naziv in naslov podizvajalca (vključno z matično številko, davčno številko in transakcijskim računom), vsak del javnega naročila (storitev/gradnja/blago), ki se oddaja v </w:t>
      </w:r>
      <w:proofErr w:type="spellStart"/>
      <w:r w:rsidRPr="00F07EB7">
        <w:rPr>
          <w:rFonts w:ascii="Open Sans" w:hAnsi="Open Sans" w:cs="Open Sans"/>
          <w:kern w:val="16"/>
          <w:szCs w:val="20"/>
        </w:rPr>
        <w:t>podizvajanje</w:t>
      </w:r>
      <w:proofErr w:type="spellEnd"/>
      <w:r w:rsidRPr="00F07EB7">
        <w:rPr>
          <w:rFonts w:ascii="Open Sans" w:hAnsi="Open Sans" w:cs="Open Sans"/>
          <w:kern w:val="16"/>
          <w:szCs w:val="20"/>
        </w:rPr>
        <w:t xml:space="preserve"> (vrsta/opis del/storitev/dobav), količina/delež (%) javnega naročila, ki se oddaja v </w:t>
      </w:r>
      <w:proofErr w:type="spellStart"/>
      <w:r w:rsidRPr="00F07EB7">
        <w:rPr>
          <w:rFonts w:ascii="Open Sans" w:hAnsi="Open Sans" w:cs="Open Sans"/>
          <w:kern w:val="16"/>
          <w:szCs w:val="20"/>
        </w:rPr>
        <w:t>podizvajanje</w:t>
      </w:r>
      <w:proofErr w:type="spellEnd"/>
      <w:r w:rsidRPr="00F07EB7">
        <w:rPr>
          <w:rFonts w:ascii="Open Sans" w:hAnsi="Open Sans" w:cs="Open Sans"/>
          <w:kern w:val="16"/>
          <w:szCs w:val="20"/>
        </w:rPr>
        <w:t>, vrednost del ali storitev brez DDV ter kraj in rok izvedbe.</w:t>
      </w:r>
    </w:p>
    <w:p w14:paraId="33A2E52C" w14:textId="77777777" w:rsidR="006217ED" w:rsidRPr="00F07EB7" w:rsidRDefault="006217ED" w:rsidP="006217ED">
      <w:pPr>
        <w:keepNext/>
        <w:keepLines/>
        <w:spacing w:after="0" w:line="240" w:lineRule="auto"/>
        <w:jc w:val="both"/>
        <w:rPr>
          <w:rFonts w:ascii="Open Sans" w:hAnsi="Open Sans" w:cs="Open Sans"/>
          <w:kern w:val="16"/>
          <w:szCs w:val="20"/>
        </w:rPr>
      </w:pPr>
    </w:p>
    <w:p w14:paraId="07F1045D" w14:textId="77777777" w:rsidR="006217ED" w:rsidRPr="006217ED" w:rsidRDefault="006217ED" w:rsidP="006217ED">
      <w:pPr>
        <w:keepNext/>
        <w:keepLines/>
        <w:spacing w:after="0" w:line="240" w:lineRule="auto"/>
        <w:jc w:val="both"/>
        <w:rPr>
          <w:rFonts w:ascii="Open Sans" w:hAnsi="Open Sans" w:cs="Open Sans"/>
          <w:kern w:val="16"/>
          <w:szCs w:val="20"/>
        </w:rPr>
      </w:pPr>
      <w:r w:rsidRPr="006217ED">
        <w:rPr>
          <w:rFonts w:ascii="Open Sans" w:hAnsi="Open Sans" w:cs="Open Sans"/>
          <w:kern w:val="16"/>
          <w:szCs w:val="20"/>
        </w:rPr>
        <w:t xml:space="preserve">Obveznosti iz te točke veljajo tudi za podizvajalce podizvajalcev glavnega izvajalca ali nadaljnje podizvajalce v </w:t>
      </w:r>
      <w:proofErr w:type="spellStart"/>
      <w:r w:rsidRPr="006217ED">
        <w:rPr>
          <w:rFonts w:ascii="Open Sans" w:hAnsi="Open Sans" w:cs="Open Sans"/>
          <w:kern w:val="16"/>
          <w:szCs w:val="20"/>
        </w:rPr>
        <w:t>podizvajalski</w:t>
      </w:r>
      <w:proofErr w:type="spellEnd"/>
      <w:r w:rsidRPr="006217ED">
        <w:rPr>
          <w:rFonts w:ascii="Open Sans" w:hAnsi="Open Sans" w:cs="Open Sans"/>
          <w:kern w:val="16"/>
          <w:szCs w:val="20"/>
        </w:rPr>
        <w:t xml:space="preserve"> verigi.</w:t>
      </w:r>
    </w:p>
    <w:p w14:paraId="444128F2" w14:textId="77777777" w:rsidR="006217ED" w:rsidRPr="006217ED" w:rsidRDefault="006217ED" w:rsidP="006217ED">
      <w:pPr>
        <w:keepNext/>
        <w:keepLines/>
        <w:spacing w:after="0" w:line="240" w:lineRule="auto"/>
        <w:jc w:val="both"/>
        <w:rPr>
          <w:rFonts w:ascii="Open Sans" w:hAnsi="Open Sans" w:cs="Open Sans"/>
          <w:kern w:val="16"/>
          <w:szCs w:val="20"/>
        </w:rPr>
      </w:pPr>
    </w:p>
    <w:p w14:paraId="0B3E9F01" w14:textId="77777777" w:rsidR="006217ED" w:rsidRPr="00F07EB7" w:rsidRDefault="006217ED" w:rsidP="006217ED">
      <w:pPr>
        <w:keepNext/>
        <w:keepLines/>
        <w:spacing w:after="0" w:line="240" w:lineRule="auto"/>
        <w:jc w:val="both"/>
        <w:rPr>
          <w:rFonts w:ascii="Open Sans" w:hAnsi="Open Sans" w:cs="Open Sans"/>
          <w:szCs w:val="20"/>
        </w:rPr>
      </w:pPr>
      <w:r w:rsidRPr="00F07EB7">
        <w:rPr>
          <w:rFonts w:ascii="Open Sans" w:hAnsi="Open Sans" w:cs="Open Sans"/>
          <w:szCs w:val="20"/>
        </w:rPr>
        <w:t xml:space="preserve">Če bo ponudnik izvajal javno naročilo s podizvajalci mora k ponudbi v razdelek </w:t>
      </w:r>
      <w:r w:rsidRPr="00F07EB7">
        <w:rPr>
          <w:rFonts w:ascii="Open Sans" w:hAnsi="Open Sans" w:cs="Open Sans"/>
          <w:bCs/>
          <w:szCs w:val="20"/>
        </w:rPr>
        <w:t>»SODELUJOČI, del – Izjava – Ostali sodelujoči«</w:t>
      </w:r>
      <w:r w:rsidRPr="00F07EB7">
        <w:rPr>
          <w:rFonts w:ascii="Open Sans" w:hAnsi="Open Sans" w:cs="Open Sans"/>
          <w:szCs w:val="20"/>
        </w:rPr>
        <w:t xml:space="preserve"> priložiti </w:t>
      </w:r>
      <w:r w:rsidRPr="00F07EB7">
        <w:rPr>
          <w:rFonts w:ascii="Open Sans" w:hAnsi="Open Sans" w:cs="Open Sans"/>
          <w:bCs/>
          <w:szCs w:val="20"/>
        </w:rPr>
        <w:t>v .</w:t>
      </w:r>
      <w:proofErr w:type="spellStart"/>
      <w:r w:rsidRPr="00F07EB7">
        <w:rPr>
          <w:rFonts w:ascii="Open Sans" w:hAnsi="Open Sans" w:cs="Open Sans"/>
          <w:bCs/>
          <w:szCs w:val="20"/>
        </w:rPr>
        <w:t>pdf</w:t>
      </w:r>
      <w:proofErr w:type="spellEnd"/>
      <w:r w:rsidRPr="00F07EB7">
        <w:rPr>
          <w:rFonts w:ascii="Open Sans" w:hAnsi="Open Sans" w:cs="Open Sans"/>
          <w:bCs/>
          <w:szCs w:val="20"/>
        </w:rPr>
        <w:t xml:space="preserve"> formatu</w:t>
      </w:r>
      <w:r w:rsidRPr="00F07EB7">
        <w:rPr>
          <w:rFonts w:ascii="Open Sans" w:hAnsi="Open Sans" w:cs="Open Sans"/>
          <w:szCs w:val="20"/>
        </w:rPr>
        <w:t xml:space="preserve"> </w:t>
      </w:r>
      <w:r w:rsidRPr="00F07EB7">
        <w:rPr>
          <w:rFonts w:ascii="Open Sans" w:hAnsi="Open Sans" w:cs="Open Sans"/>
          <w:kern w:val="16"/>
          <w:szCs w:val="20"/>
        </w:rPr>
        <w:t xml:space="preserve">izpolnjeno, podpisano in žigosano </w:t>
      </w:r>
      <w:r w:rsidRPr="00F07EB7">
        <w:rPr>
          <w:rFonts w:ascii="Open Sans" w:hAnsi="Open Sans" w:cs="Open Sans"/>
          <w:b/>
          <w:kern w:val="16"/>
          <w:szCs w:val="20"/>
        </w:rPr>
        <w:t>Prilogo A</w:t>
      </w:r>
      <w:r w:rsidRPr="00F07EB7">
        <w:rPr>
          <w:rFonts w:ascii="Open Sans" w:hAnsi="Open Sans" w:cs="Open Sans"/>
          <w:kern w:val="16"/>
          <w:szCs w:val="20"/>
        </w:rPr>
        <w:t xml:space="preserve">, ter v razdelek </w:t>
      </w:r>
      <w:r w:rsidRPr="00F07EB7">
        <w:rPr>
          <w:rFonts w:ascii="Open Sans" w:hAnsi="Open Sans" w:cs="Open Sans"/>
          <w:bCs/>
          <w:kern w:val="16"/>
          <w:szCs w:val="20"/>
        </w:rPr>
        <w:t>»DOKUMENTI, del Ostale priloge«</w:t>
      </w:r>
      <w:r w:rsidRPr="00F07EB7">
        <w:rPr>
          <w:rFonts w:ascii="Open Sans" w:hAnsi="Open Sans" w:cs="Open Sans"/>
          <w:kern w:val="16"/>
          <w:szCs w:val="20"/>
        </w:rPr>
        <w:t xml:space="preserve"> </w:t>
      </w:r>
      <w:r w:rsidRPr="00F07EB7">
        <w:rPr>
          <w:rFonts w:ascii="Open Sans" w:hAnsi="Open Sans" w:cs="Open Sans"/>
          <w:bCs/>
          <w:szCs w:val="20"/>
        </w:rPr>
        <w:t>v .</w:t>
      </w:r>
      <w:proofErr w:type="spellStart"/>
      <w:r w:rsidRPr="00F07EB7">
        <w:rPr>
          <w:rFonts w:ascii="Open Sans" w:hAnsi="Open Sans" w:cs="Open Sans"/>
          <w:bCs/>
          <w:szCs w:val="20"/>
        </w:rPr>
        <w:t>pdf</w:t>
      </w:r>
      <w:proofErr w:type="spellEnd"/>
      <w:r w:rsidRPr="00F07EB7">
        <w:rPr>
          <w:rFonts w:ascii="Open Sans" w:hAnsi="Open Sans" w:cs="Open Sans"/>
          <w:bCs/>
          <w:szCs w:val="20"/>
        </w:rPr>
        <w:t xml:space="preserve"> formatu</w:t>
      </w:r>
      <w:r w:rsidRPr="00F07EB7">
        <w:rPr>
          <w:rFonts w:ascii="Open Sans" w:hAnsi="Open Sans" w:cs="Open Sans"/>
          <w:szCs w:val="20"/>
        </w:rPr>
        <w:t xml:space="preserve"> </w:t>
      </w:r>
      <w:r w:rsidRPr="00F07EB7">
        <w:rPr>
          <w:rFonts w:ascii="Open Sans" w:hAnsi="Open Sans" w:cs="Open Sans"/>
          <w:kern w:val="16"/>
          <w:szCs w:val="20"/>
        </w:rPr>
        <w:t xml:space="preserve">izpolnjeno,  podpisano in žigosano </w:t>
      </w:r>
      <w:r w:rsidRPr="00F07EB7">
        <w:rPr>
          <w:rFonts w:ascii="Open Sans" w:hAnsi="Open Sans" w:cs="Open Sans"/>
          <w:b/>
          <w:kern w:val="16"/>
          <w:szCs w:val="20"/>
        </w:rPr>
        <w:t>Prilogo 3/1,</w:t>
      </w:r>
      <w:r w:rsidRPr="00F07EB7">
        <w:rPr>
          <w:rFonts w:ascii="Open Sans" w:hAnsi="Open Sans" w:cs="Open Sans"/>
          <w:kern w:val="16"/>
          <w:szCs w:val="20"/>
        </w:rPr>
        <w:t xml:space="preserve"> </w:t>
      </w:r>
      <w:r w:rsidRPr="00F07EB7">
        <w:rPr>
          <w:rFonts w:ascii="Open Sans" w:hAnsi="Open Sans" w:cs="Open Sans"/>
          <w:b/>
          <w:kern w:val="16"/>
          <w:szCs w:val="20"/>
        </w:rPr>
        <w:t>Prilogo 3/2, Prilogo 4/1 in Prilogo 4/2</w:t>
      </w:r>
      <w:r w:rsidRPr="00F07EB7">
        <w:rPr>
          <w:rFonts w:ascii="Open Sans" w:hAnsi="Open Sans" w:cs="Open Sans"/>
          <w:kern w:val="16"/>
          <w:szCs w:val="20"/>
        </w:rPr>
        <w:t>.</w:t>
      </w:r>
    </w:p>
    <w:p w14:paraId="4EC028DC" w14:textId="77777777" w:rsidR="00694D9B" w:rsidRPr="006217ED" w:rsidRDefault="00694D9B" w:rsidP="00412ED9">
      <w:pPr>
        <w:keepNext/>
        <w:keepLines/>
        <w:spacing w:after="0" w:line="240" w:lineRule="auto"/>
        <w:jc w:val="both"/>
        <w:rPr>
          <w:rFonts w:ascii="Open Sans" w:hAnsi="Open Sans" w:cs="Open Sans"/>
          <w:kern w:val="16"/>
          <w:szCs w:val="20"/>
        </w:rPr>
      </w:pPr>
    </w:p>
    <w:p w14:paraId="3CEC6227" w14:textId="77777777" w:rsidR="00694D9B" w:rsidRPr="006217ED" w:rsidRDefault="00694D9B" w:rsidP="00412ED9">
      <w:pPr>
        <w:keepNext/>
        <w:keepLines/>
        <w:spacing w:after="0" w:line="240" w:lineRule="auto"/>
        <w:jc w:val="both"/>
        <w:rPr>
          <w:rFonts w:ascii="Open Sans" w:hAnsi="Open Sans" w:cs="Open Sans"/>
          <w:kern w:val="16"/>
          <w:szCs w:val="20"/>
        </w:rPr>
      </w:pPr>
      <w:r w:rsidRPr="006217ED">
        <w:rPr>
          <w:rFonts w:ascii="Open Sans" w:hAnsi="Open Sans" w:cs="Open Sans"/>
          <w:kern w:val="16"/>
          <w:szCs w:val="20"/>
        </w:rPr>
        <w:t>V kolikor ponudnik ne oddaja ponudbe z nobenim podizvajalcem, mu ni potrebno izpolniti/priložiti prilog, ki se nanašajo na podizvajalce.</w:t>
      </w:r>
    </w:p>
    <w:p w14:paraId="537E5107" w14:textId="77777777" w:rsidR="00694D9B" w:rsidRPr="006217ED" w:rsidRDefault="00694D9B" w:rsidP="00412ED9">
      <w:pPr>
        <w:keepNext/>
        <w:keepLines/>
        <w:spacing w:after="0" w:line="240" w:lineRule="auto"/>
        <w:jc w:val="both"/>
        <w:rPr>
          <w:rFonts w:ascii="Open Sans" w:hAnsi="Open Sans" w:cs="Open Sans"/>
          <w:szCs w:val="20"/>
        </w:rPr>
      </w:pPr>
    </w:p>
    <w:p w14:paraId="2FF751BC" w14:textId="77777777" w:rsidR="00694D9B" w:rsidRPr="006217ED" w:rsidRDefault="00694D9B" w:rsidP="00412ED9">
      <w:pPr>
        <w:keepNext/>
        <w:keepLines/>
        <w:numPr>
          <w:ilvl w:val="1"/>
          <w:numId w:val="2"/>
        </w:numPr>
        <w:spacing w:after="0" w:line="240" w:lineRule="auto"/>
        <w:jc w:val="both"/>
        <w:rPr>
          <w:rFonts w:ascii="Open Sans" w:hAnsi="Open Sans" w:cs="Open Sans"/>
          <w:b/>
          <w:szCs w:val="20"/>
        </w:rPr>
      </w:pPr>
      <w:r w:rsidRPr="006217ED">
        <w:rPr>
          <w:rFonts w:ascii="Open Sans" w:hAnsi="Open Sans" w:cs="Open Sans"/>
          <w:b/>
          <w:szCs w:val="20"/>
        </w:rPr>
        <w:t>Uporaba zmogljivosti drugih subjektov</w:t>
      </w:r>
    </w:p>
    <w:p w14:paraId="3E076B1E" w14:textId="77777777" w:rsidR="00694D9B" w:rsidRPr="006217ED" w:rsidRDefault="00694D9B" w:rsidP="00412ED9">
      <w:pPr>
        <w:keepNext/>
        <w:keepLines/>
        <w:spacing w:after="0" w:line="240" w:lineRule="auto"/>
        <w:jc w:val="both"/>
        <w:rPr>
          <w:rFonts w:ascii="Open Sans" w:hAnsi="Open Sans" w:cs="Open Sans"/>
          <w:szCs w:val="20"/>
        </w:rPr>
      </w:pPr>
    </w:p>
    <w:p w14:paraId="3DA5453A" w14:textId="77777777" w:rsidR="00694D9B" w:rsidRPr="006217ED" w:rsidRDefault="00694D9B" w:rsidP="00412ED9">
      <w:pPr>
        <w:keepNext/>
        <w:keepLines/>
        <w:spacing w:after="0" w:line="240" w:lineRule="auto"/>
        <w:jc w:val="both"/>
        <w:rPr>
          <w:rFonts w:ascii="Open Sans" w:hAnsi="Open Sans" w:cs="Open Sans"/>
          <w:kern w:val="16"/>
          <w:szCs w:val="20"/>
        </w:rPr>
      </w:pPr>
      <w:r w:rsidRPr="006217ED">
        <w:rPr>
          <w:rFonts w:ascii="Open Sans" w:hAnsi="Open Sans" w:cs="Open Sans"/>
          <w:kern w:val="16"/>
          <w:szCs w:val="20"/>
        </w:rPr>
        <w:t>Ponudnik lahko za izvedbo javnega naročila uporabi zmogljivosti drugih subjektov, kot to določa 81. člen ZJN-3, pri čemer pri subjektih, katerih zmogljivosti bo uporabljal ponudnik, ne smejo obstajati razlogi za izključitev iz sodelovanja v postopku javnega naročanja iz točke 3.1 razpisne dokumentacije.</w:t>
      </w:r>
    </w:p>
    <w:p w14:paraId="085D880F" w14:textId="77777777" w:rsidR="00694D9B" w:rsidRPr="006217ED" w:rsidRDefault="00694D9B" w:rsidP="00412ED9">
      <w:pPr>
        <w:keepNext/>
        <w:keepLines/>
        <w:spacing w:after="0" w:line="240" w:lineRule="auto"/>
        <w:jc w:val="both"/>
        <w:rPr>
          <w:rFonts w:ascii="Open Sans" w:hAnsi="Open Sans" w:cs="Open Sans"/>
          <w:kern w:val="16"/>
          <w:szCs w:val="20"/>
        </w:rPr>
      </w:pPr>
    </w:p>
    <w:p w14:paraId="07394D97" w14:textId="77777777" w:rsidR="00694D9B" w:rsidRPr="006217ED" w:rsidRDefault="00694D9B" w:rsidP="00412ED9">
      <w:pPr>
        <w:keepNext/>
        <w:keepLines/>
        <w:spacing w:after="0" w:line="240" w:lineRule="auto"/>
        <w:jc w:val="both"/>
        <w:rPr>
          <w:rFonts w:ascii="Open Sans" w:hAnsi="Open Sans" w:cs="Open Sans"/>
          <w:kern w:val="16"/>
          <w:szCs w:val="20"/>
        </w:rPr>
      </w:pPr>
      <w:r w:rsidRPr="006217ED">
        <w:rPr>
          <w:rFonts w:ascii="Open Sans" w:hAnsi="Open Sans" w:cs="Open Sans"/>
          <w:kern w:val="16"/>
          <w:szCs w:val="20"/>
        </w:rPr>
        <w:t>Če želi ponudnik uporabiti zmogljivosti drugih subjektov, mora v ponudbi dokazati, da bo imel na voljo sredstva, na primer s predložitvijo zagotovil teh subjektov za ta namen. Naročnik bo v tem primeru ravnal v skladu s drugim odstavkom 81. člena ZJN-3.</w:t>
      </w:r>
    </w:p>
    <w:p w14:paraId="3C625ECA" w14:textId="77777777" w:rsidR="00694D9B" w:rsidRPr="006217ED" w:rsidRDefault="00694D9B" w:rsidP="00412ED9">
      <w:pPr>
        <w:keepNext/>
        <w:keepLines/>
        <w:spacing w:after="0" w:line="240" w:lineRule="auto"/>
        <w:jc w:val="both"/>
        <w:rPr>
          <w:rFonts w:ascii="Open Sans" w:hAnsi="Open Sans" w:cs="Open Sans"/>
          <w:kern w:val="16"/>
          <w:szCs w:val="20"/>
        </w:rPr>
      </w:pPr>
    </w:p>
    <w:p w14:paraId="186DEC93" w14:textId="77777777" w:rsidR="00F96B82" w:rsidRPr="00F07EB7" w:rsidRDefault="00F96B82" w:rsidP="00F96B82">
      <w:pPr>
        <w:keepNext/>
        <w:keepLines/>
        <w:spacing w:after="0" w:line="240" w:lineRule="auto"/>
        <w:jc w:val="both"/>
        <w:rPr>
          <w:rFonts w:ascii="Open Sans" w:hAnsi="Open Sans" w:cs="Open Sans"/>
          <w:kern w:val="16"/>
          <w:szCs w:val="20"/>
        </w:rPr>
      </w:pPr>
      <w:r w:rsidRPr="00F07EB7">
        <w:rPr>
          <w:rFonts w:ascii="Open Sans" w:hAnsi="Open Sans" w:cs="Open Sans"/>
          <w:kern w:val="16"/>
          <w:szCs w:val="20"/>
        </w:rPr>
        <w:lastRenderedPageBreak/>
        <w:t xml:space="preserve">V primeru, da bo ponudnik za izvedbo javnega naročila uporabljal zmogljivost drugih subjektov, </w:t>
      </w:r>
      <w:r w:rsidRPr="00F07EB7">
        <w:rPr>
          <w:rFonts w:ascii="Open Sans" w:hAnsi="Open Sans" w:cs="Open Sans"/>
          <w:szCs w:val="20"/>
        </w:rPr>
        <w:t xml:space="preserve">(ki niso partner/ji v primeru skupne ponudbe ali podizvajalec/ci), mora za vsakega izmed subjektov, na katerega zmogljivosti se sklicuje k ponudbi v razdelek </w:t>
      </w:r>
      <w:r w:rsidRPr="00F07EB7">
        <w:rPr>
          <w:rFonts w:ascii="Open Sans" w:hAnsi="Open Sans" w:cs="Open Sans"/>
          <w:bCs/>
          <w:szCs w:val="20"/>
        </w:rPr>
        <w:t>»SODELUJOČI, del – Izjava – Ostali sodelujoči«</w:t>
      </w:r>
      <w:r w:rsidRPr="00F07EB7">
        <w:rPr>
          <w:rFonts w:ascii="Open Sans" w:hAnsi="Open Sans" w:cs="Open Sans"/>
          <w:szCs w:val="20"/>
        </w:rPr>
        <w:t xml:space="preserve"> priložiti </w:t>
      </w:r>
      <w:r w:rsidRPr="00F07EB7">
        <w:rPr>
          <w:rFonts w:ascii="Open Sans" w:hAnsi="Open Sans" w:cs="Open Sans"/>
          <w:bCs/>
          <w:szCs w:val="20"/>
        </w:rPr>
        <w:t>v .</w:t>
      </w:r>
      <w:proofErr w:type="spellStart"/>
      <w:r w:rsidRPr="00F07EB7">
        <w:rPr>
          <w:rFonts w:ascii="Open Sans" w:hAnsi="Open Sans" w:cs="Open Sans"/>
          <w:bCs/>
          <w:szCs w:val="20"/>
        </w:rPr>
        <w:t>pdf</w:t>
      </w:r>
      <w:proofErr w:type="spellEnd"/>
      <w:r w:rsidRPr="00F07EB7">
        <w:rPr>
          <w:rFonts w:ascii="Open Sans" w:hAnsi="Open Sans" w:cs="Open Sans"/>
          <w:bCs/>
          <w:szCs w:val="20"/>
        </w:rPr>
        <w:t xml:space="preserve"> formatu</w:t>
      </w:r>
      <w:r w:rsidRPr="00F07EB7">
        <w:rPr>
          <w:rFonts w:ascii="Open Sans" w:hAnsi="Open Sans" w:cs="Open Sans"/>
          <w:szCs w:val="20"/>
        </w:rPr>
        <w:t xml:space="preserve"> </w:t>
      </w:r>
      <w:r w:rsidRPr="00F07EB7">
        <w:rPr>
          <w:rFonts w:ascii="Open Sans" w:hAnsi="Open Sans" w:cs="Open Sans"/>
          <w:kern w:val="16"/>
          <w:szCs w:val="20"/>
        </w:rPr>
        <w:t xml:space="preserve">izpolnjeno, podpisano in žigosano </w:t>
      </w:r>
      <w:r w:rsidRPr="00F07EB7">
        <w:rPr>
          <w:rFonts w:ascii="Open Sans" w:hAnsi="Open Sans" w:cs="Open Sans"/>
          <w:b/>
          <w:kern w:val="16"/>
          <w:szCs w:val="20"/>
        </w:rPr>
        <w:t>Prilogo A</w:t>
      </w:r>
      <w:r w:rsidRPr="00F07EB7">
        <w:rPr>
          <w:rFonts w:ascii="Open Sans" w:hAnsi="Open Sans" w:cs="Open Sans"/>
          <w:kern w:val="16"/>
          <w:szCs w:val="20"/>
        </w:rPr>
        <w:t xml:space="preserve">, ter v razdelek </w:t>
      </w:r>
      <w:r w:rsidRPr="00F07EB7">
        <w:rPr>
          <w:rFonts w:ascii="Open Sans" w:hAnsi="Open Sans" w:cs="Open Sans"/>
          <w:bCs/>
          <w:kern w:val="16"/>
          <w:szCs w:val="20"/>
        </w:rPr>
        <w:t>»DOKUMENTI, del Ostale priloge«</w:t>
      </w:r>
      <w:r w:rsidRPr="00F07EB7">
        <w:rPr>
          <w:rFonts w:ascii="Open Sans" w:hAnsi="Open Sans" w:cs="Open Sans"/>
          <w:kern w:val="16"/>
          <w:szCs w:val="20"/>
        </w:rPr>
        <w:t xml:space="preserve">  </w:t>
      </w:r>
      <w:r w:rsidRPr="00F07EB7">
        <w:rPr>
          <w:rFonts w:ascii="Open Sans" w:hAnsi="Open Sans" w:cs="Open Sans"/>
          <w:bCs/>
          <w:szCs w:val="20"/>
        </w:rPr>
        <w:t>v .</w:t>
      </w:r>
      <w:proofErr w:type="spellStart"/>
      <w:r w:rsidRPr="00F07EB7">
        <w:rPr>
          <w:rFonts w:ascii="Open Sans" w:hAnsi="Open Sans" w:cs="Open Sans"/>
          <w:bCs/>
          <w:szCs w:val="20"/>
        </w:rPr>
        <w:t>pdf</w:t>
      </w:r>
      <w:proofErr w:type="spellEnd"/>
      <w:r w:rsidRPr="00F07EB7">
        <w:rPr>
          <w:rFonts w:ascii="Open Sans" w:hAnsi="Open Sans" w:cs="Open Sans"/>
          <w:bCs/>
          <w:szCs w:val="20"/>
        </w:rPr>
        <w:t xml:space="preserve"> formatu</w:t>
      </w:r>
      <w:r w:rsidRPr="00F07EB7">
        <w:rPr>
          <w:rFonts w:ascii="Open Sans" w:hAnsi="Open Sans" w:cs="Open Sans"/>
          <w:szCs w:val="20"/>
        </w:rPr>
        <w:t xml:space="preserve"> </w:t>
      </w:r>
      <w:r w:rsidRPr="00F07EB7">
        <w:rPr>
          <w:rFonts w:ascii="Open Sans" w:hAnsi="Open Sans" w:cs="Open Sans"/>
          <w:kern w:val="16"/>
          <w:szCs w:val="20"/>
        </w:rPr>
        <w:t xml:space="preserve">izpolnjeno,  podpisano in žigosano </w:t>
      </w:r>
      <w:r w:rsidRPr="00F07EB7">
        <w:rPr>
          <w:rFonts w:ascii="Open Sans" w:hAnsi="Open Sans" w:cs="Open Sans"/>
          <w:b/>
          <w:kern w:val="16"/>
          <w:szCs w:val="20"/>
        </w:rPr>
        <w:t>Prilogo 3/1,</w:t>
      </w:r>
      <w:r w:rsidRPr="00F07EB7">
        <w:rPr>
          <w:rFonts w:ascii="Open Sans" w:hAnsi="Open Sans" w:cs="Open Sans"/>
          <w:kern w:val="16"/>
          <w:szCs w:val="20"/>
        </w:rPr>
        <w:t xml:space="preserve"> </w:t>
      </w:r>
      <w:r w:rsidRPr="00F07EB7">
        <w:rPr>
          <w:rFonts w:ascii="Open Sans" w:hAnsi="Open Sans" w:cs="Open Sans"/>
          <w:b/>
          <w:kern w:val="16"/>
          <w:szCs w:val="20"/>
        </w:rPr>
        <w:t>Prilogo 3/2 in Prilogo 4/3</w:t>
      </w:r>
      <w:r w:rsidRPr="00F07EB7">
        <w:rPr>
          <w:rFonts w:ascii="Open Sans" w:hAnsi="Open Sans" w:cs="Open Sans"/>
          <w:kern w:val="16"/>
          <w:szCs w:val="20"/>
        </w:rPr>
        <w:t xml:space="preserve">. </w:t>
      </w:r>
    </w:p>
    <w:p w14:paraId="0B9C6624" w14:textId="77777777" w:rsidR="00694D9B" w:rsidRPr="006217ED" w:rsidRDefault="00694D9B" w:rsidP="00412ED9">
      <w:pPr>
        <w:keepNext/>
        <w:keepLines/>
        <w:spacing w:after="0" w:line="240" w:lineRule="auto"/>
        <w:ind w:right="-2"/>
        <w:jc w:val="both"/>
        <w:rPr>
          <w:rFonts w:ascii="Open Sans" w:hAnsi="Open Sans" w:cs="Open Sans"/>
          <w:szCs w:val="20"/>
          <w:lang w:eastAsia="x-none"/>
        </w:rPr>
      </w:pPr>
    </w:p>
    <w:p w14:paraId="0A072582" w14:textId="77777777" w:rsidR="00694D9B" w:rsidRPr="006217ED" w:rsidRDefault="00694D9B" w:rsidP="00412ED9">
      <w:pPr>
        <w:keepNext/>
        <w:keepLines/>
        <w:spacing w:after="0" w:line="240" w:lineRule="auto"/>
        <w:ind w:right="-2"/>
        <w:jc w:val="both"/>
        <w:rPr>
          <w:rFonts w:ascii="Open Sans" w:hAnsi="Open Sans" w:cs="Open Sans"/>
          <w:szCs w:val="20"/>
          <w:lang w:val="x-none" w:eastAsia="x-none"/>
        </w:rPr>
      </w:pPr>
      <w:r w:rsidRPr="006217ED">
        <w:rPr>
          <w:rFonts w:ascii="Open Sans" w:hAnsi="Open Sans" w:cs="Open Sans"/>
          <w:szCs w:val="20"/>
          <w:lang w:val="x-none" w:eastAsia="x-none"/>
        </w:rPr>
        <w:t>Ponudnik, kateremu bo javno naročilo oddano, bo v razmerju do naročnika v celoti odgovarjal za izvedbo prejetega naročila, ne glede na število subjektov, katerih zmogljivost bo ponudnik uporabljal v ponudbi oz. pri izvedbi predmeta javnega naročila.</w:t>
      </w:r>
    </w:p>
    <w:p w14:paraId="4F36A911" w14:textId="77777777" w:rsidR="00694D9B" w:rsidRPr="006217ED" w:rsidRDefault="00694D9B" w:rsidP="00412ED9">
      <w:pPr>
        <w:keepNext/>
        <w:keepLines/>
        <w:spacing w:after="0" w:line="240" w:lineRule="auto"/>
        <w:ind w:right="-2"/>
        <w:jc w:val="both"/>
        <w:rPr>
          <w:rFonts w:ascii="Open Sans" w:hAnsi="Open Sans" w:cs="Open Sans"/>
          <w:szCs w:val="20"/>
          <w:lang w:val="x-none" w:eastAsia="x-none"/>
        </w:rPr>
      </w:pPr>
    </w:p>
    <w:p w14:paraId="7F00DDE5" w14:textId="77777777" w:rsidR="00694D9B" w:rsidRPr="006217ED" w:rsidRDefault="00694D9B" w:rsidP="00412ED9">
      <w:pPr>
        <w:keepNext/>
        <w:keepLines/>
        <w:spacing w:after="0" w:line="240" w:lineRule="auto"/>
        <w:ind w:right="-2"/>
        <w:jc w:val="both"/>
        <w:rPr>
          <w:rFonts w:ascii="Open Sans" w:hAnsi="Open Sans" w:cs="Open Sans"/>
          <w:szCs w:val="20"/>
          <w:lang w:val="x-none" w:eastAsia="x-none"/>
        </w:rPr>
      </w:pPr>
      <w:r w:rsidRPr="006217ED">
        <w:rPr>
          <w:rFonts w:ascii="Open Sans" w:hAnsi="Open Sans" w:cs="Open Sans"/>
          <w:i/>
          <w:szCs w:val="20"/>
          <w:lang w:val="x-none" w:eastAsia="x-none"/>
        </w:rPr>
        <w:t>V kolikor ponudnik za izvedbo javnega naročila ne bo uporabil zmogljivosti drugih subjektov, mu ni potrebno upoštevati določil oz. izpolniti/priložiti prilog, ki se nanašajo na subjekt/e, katerih zmogljivost</w:t>
      </w:r>
      <w:r w:rsidRPr="006217ED">
        <w:rPr>
          <w:rFonts w:ascii="Open Sans" w:hAnsi="Open Sans" w:cs="Open Sans"/>
          <w:szCs w:val="20"/>
          <w:lang w:val="x-none" w:eastAsia="x-none"/>
        </w:rPr>
        <w:t xml:space="preserve"> </w:t>
      </w:r>
      <w:r w:rsidRPr="006217ED">
        <w:rPr>
          <w:rFonts w:ascii="Open Sans" w:hAnsi="Open Sans" w:cs="Open Sans"/>
          <w:i/>
          <w:szCs w:val="20"/>
          <w:lang w:val="x-none" w:eastAsia="x-none"/>
        </w:rPr>
        <w:t xml:space="preserve">uporablja ponudnik v ponudbi. </w:t>
      </w:r>
    </w:p>
    <w:p w14:paraId="5F4D8989" w14:textId="77777777" w:rsidR="00694D9B" w:rsidRPr="006217ED" w:rsidRDefault="00694D9B" w:rsidP="00412ED9">
      <w:pPr>
        <w:keepNext/>
        <w:keepLines/>
        <w:spacing w:after="0" w:line="240" w:lineRule="auto"/>
        <w:ind w:left="284"/>
        <w:jc w:val="both"/>
        <w:rPr>
          <w:rFonts w:ascii="Open Sans" w:hAnsi="Open Sans" w:cs="Open Sans"/>
          <w:szCs w:val="20"/>
        </w:rPr>
      </w:pPr>
    </w:p>
    <w:p w14:paraId="3CA2239D" w14:textId="77777777" w:rsidR="00694D9B" w:rsidRPr="006217ED" w:rsidRDefault="00694D9B" w:rsidP="00412ED9">
      <w:pPr>
        <w:keepNext/>
        <w:keepLines/>
        <w:numPr>
          <w:ilvl w:val="1"/>
          <w:numId w:val="2"/>
        </w:numPr>
        <w:spacing w:after="0" w:line="240" w:lineRule="auto"/>
        <w:jc w:val="both"/>
        <w:rPr>
          <w:rFonts w:ascii="Open Sans" w:hAnsi="Open Sans" w:cs="Open Sans"/>
          <w:b/>
          <w:szCs w:val="20"/>
        </w:rPr>
      </w:pPr>
      <w:r w:rsidRPr="006217ED">
        <w:rPr>
          <w:rFonts w:ascii="Open Sans" w:hAnsi="Open Sans" w:cs="Open Sans"/>
          <w:b/>
          <w:szCs w:val="20"/>
        </w:rPr>
        <w:t>Ponudnik ali podizvajalec, ki nima sedeža v Republiki Sloveniji</w:t>
      </w:r>
    </w:p>
    <w:p w14:paraId="333D0585" w14:textId="77777777" w:rsidR="00694D9B" w:rsidRPr="006217ED" w:rsidRDefault="00694D9B" w:rsidP="00412ED9">
      <w:pPr>
        <w:keepNext/>
        <w:keepLines/>
        <w:spacing w:after="0" w:line="240" w:lineRule="auto"/>
        <w:jc w:val="both"/>
        <w:rPr>
          <w:rFonts w:ascii="Open Sans" w:hAnsi="Open Sans" w:cs="Open Sans"/>
          <w:szCs w:val="20"/>
        </w:rPr>
      </w:pPr>
    </w:p>
    <w:p w14:paraId="256AD980" w14:textId="77777777" w:rsidR="00F96B82" w:rsidRPr="00F07EB7" w:rsidRDefault="00F96B82" w:rsidP="00F96B82">
      <w:pPr>
        <w:keepNext/>
        <w:keepLines/>
        <w:spacing w:after="0" w:line="240" w:lineRule="auto"/>
        <w:jc w:val="both"/>
        <w:rPr>
          <w:rFonts w:ascii="Open Sans" w:hAnsi="Open Sans" w:cs="Open Sans"/>
          <w:szCs w:val="20"/>
        </w:rPr>
      </w:pPr>
      <w:r w:rsidRPr="00F07EB7">
        <w:rPr>
          <w:rFonts w:ascii="Open Sans" w:hAnsi="Open Sans" w:cs="Open Sans"/>
          <w:szCs w:val="20"/>
        </w:rPr>
        <w:t>Ponudniki s sedežem izven Republike Slovenije morajo izpolnjevati enake pogoje kot ponudniki s sedežem v Republiki Sloveniji, ter morajo posamezno sposobnost dokazovati v skladu z zahtevami naročnika iz razpisne dokumentacije, ki velja za vse ponudnike ter v skladu z določili četrtega odstavka 77. člena ZJN-3 in ta dokazila priložiti k ponudbi.</w:t>
      </w:r>
    </w:p>
    <w:p w14:paraId="0F26BF85" w14:textId="77777777" w:rsidR="00F96B82" w:rsidRPr="00F07EB7" w:rsidRDefault="00F96B82" w:rsidP="00F96B82">
      <w:pPr>
        <w:keepNext/>
        <w:keepLines/>
        <w:spacing w:after="0" w:line="240" w:lineRule="auto"/>
        <w:jc w:val="both"/>
        <w:rPr>
          <w:rFonts w:ascii="Open Sans" w:hAnsi="Open Sans" w:cs="Open Sans"/>
          <w:szCs w:val="20"/>
        </w:rPr>
      </w:pPr>
    </w:p>
    <w:p w14:paraId="5C8E17BF" w14:textId="77777777" w:rsidR="00F96B82" w:rsidRPr="00F07EB7" w:rsidRDefault="00F96B82" w:rsidP="00F96B82">
      <w:pPr>
        <w:keepNext/>
        <w:keepLines/>
        <w:spacing w:after="0" w:line="240" w:lineRule="auto"/>
        <w:jc w:val="both"/>
        <w:rPr>
          <w:rFonts w:ascii="Open Sans" w:hAnsi="Open Sans" w:cs="Open Sans"/>
          <w:szCs w:val="20"/>
        </w:rPr>
      </w:pPr>
      <w:r w:rsidRPr="00F07EB7">
        <w:rPr>
          <w:rFonts w:ascii="Open Sans" w:hAnsi="Open Sans" w:cs="Open Sans"/>
          <w:szCs w:val="20"/>
        </w:rPr>
        <w:t>Enako velja tudi v primeru, da ponudnik nastopa s partnerjem v okviru skupne ponudbe ali podizvajalcem ali se sklicuje na uporabo zmogljivosti drugih subjektov s sedežem/i v tuji državi.</w:t>
      </w:r>
    </w:p>
    <w:p w14:paraId="52295489" w14:textId="77777777" w:rsidR="00694D9B" w:rsidRPr="006217ED" w:rsidRDefault="00694D9B" w:rsidP="00412ED9">
      <w:pPr>
        <w:keepNext/>
        <w:keepLines/>
        <w:spacing w:after="0" w:line="240" w:lineRule="auto"/>
        <w:jc w:val="both"/>
        <w:rPr>
          <w:rFonts w:ascii="Open Sans" w:hAnsi="Open Sans" w:cs="Open Sans"/>
          <w:szCs w:val="20"/>
        </w:rPr>
      </w:pPr>
    </w:p>
    <w:p w14:paraId="7AD5874C" w14:textId="77777777" w:rsidR="00694D9B" w:rsidRPr="006217ED" w:rsidRDefault="00694D9B" w:rsidP="00412ED9">
      <w:pPr>
        <w:keepNext/>
        <w:keepLines/>
        <w:numPr>
          <w:ilvl w:val="1"/>
          <w:numId w:val="2"/>
        </w:numPr>
        <w:spacing w:after="0" w:line="240" w:lineRule="auto"/>
        <w:jc w:val="both"/>
        <w:rPr>
          <w:rFonts w:ascii="Open Sans" w:hAnsi="Open Sans" w:cs="Open Sans"/>
          <w:b/>
          <w:szCs w:val="20"/>
        </w:rPr>
      </w:pPr>
      <w:r w:rsidRPr="006217ED">
        <w:rPr>
          <w:rFonts w:ascii="Open Sans" w:hAnsi="Open Sans" w:cs="Open Sans"/>
          <w:b/>
          <w:szCs w:val="20"/>
        </w:rPr>
        <w:t>Ponudbena cena</w:t>
      </w:r>
    </w:p>
    <w:p w14:paraId="6CB47747" w14:textId="77777777" w:rsidR="00694D9B" w:rsidRPr="006217ED" w:rsidRDefault="00694D9B" w:rsidP="00412ED9">
      <w:pPr>
        <w:keepNext/>
        <w:keepLines/>
        <w:spacing w:after="0" w:line="240" w:lineRule="auto"/>
        <w:ind w:left="720"/>
        <w:jc w:val="both"/>
        <w:rPr>
          <w:rFonts w:ascii="Open Sans" w:hAnsi="Open Sans" w:cs="Open Sans"/>
          <w:szCs w:val="20"/>
        </w:rPr>
      </w:pPr>
    </w:p>
    <w:p w14:paraId="6250C49E" w14:textId="77777777" w:rsidR="00694D9B" w:rsidRPr="006217ED" w:rsidRDefault="00694D9B" w:rsidP="00412ED9">
      <w:pPr>
        <w:keepNext/>
        <w:keepLines/>
        <w:spacing w:after="0" w:line="240" w:lineRule="auto"/>
        <w:jc w:val="both"/>
        <w:rPr>
          <w:rFonts w:ascii="Open Sans" w:hAnsi="Open Sans" w:cs="Open Sans"/>
          <w:szCs w:val="20"/>
        </w:rPr>
      </w:pPr>
      <w:r w:rsidRPr="006217ED">
        <w:rPr>
          <w:rFonts w:ascii="Open Sans" w:hAnsi="Open Sans" w:cs="Open Sans"/>
          <w:szCs w:val="20"/>
        </w:rPr>
        <w:t xml:space="preserve">Ponudnik v sistem e-JN </w:t>
      </w:r>
      <w:r w:rsidRPr="006217ED">
        <w:rPr>
          <w:rFonts w:ascii="Open Sans" w:hAnsi="Open Sans" w:cs="Open Sans"/>
          <w:b/>
          <w:szCs w:val="20"/>
        </w:rPr>
        <w:t>v razdelek »Skupna ponudbena vrednost«</w:t>
      </w:r>
      <w:r w:rsidRPr="006217ED">
        <w:rPr>
          <w:rFonts w:ascii="Open Sans" w:hAnsi="Open Sans" w:cs="Open Sans"/>
          <w:szCs w:val="20"/>
        </w:rPr>
        <w:t xml:space="preserve"> v zato namenjeno tabelo vpiše skupni ponudbeni znesek brez davka v EUR in znesek davka v EUR za sklop za katerega oddaja ponudbo. Znesek z davkom (EUR) in vsi podatki, ki prikazujejo skupno ponudbeno vrednost, se izračunajo samodejno. V </w:t>
      </w:r>
      <w:r w:rsidRPr="006217ED">
        <w:rPr>
          <w:rFonts w:ascii="Open Sans" w:hAnsi="Open Sans" w:cs="Open Sans"/>
          <w:b/>
          <w:szCs w:val="20"/>
        </w:rPr>
        <w:t>del »Predračun«</w:t>
      </w:r>
      <w:r w:rsidRPr="006217ED">
        <w:rPr>
          <w:rFonts w:ascii="Open Sans" w:hAnsi="Open Sans" w:cs="Open Sans"/>
          <w:szCs w:val="20"/>
        </w:rPr>
        <w:t xml:space="preserve"> pa naloži izpolnjeno in podpisano Prilogo »POVZETEK PREDRAČUNA« v obliki </w:t>
      </w:r>
      <w:proofErr w:type="spellStart"/>
      <w:r w:rsidRPr="006217ED">
        <w:rPr>
          <w:rFonts w:ascii="Open Sans" w:hAnsi="Open Sans" w:cs="Open Sans"/>
          <w:szCs w:val="20"/>
        </w:rPr>
        <w:t>pdf</w:t>
      </w:r>
      <w:proofErr w:type="spellEnd"/>
      <w:r w:rsidRPr="006217ED">
        <w:rPr>
          <w:rFonts w:ascii="Open Sans" w:hAnsi="Open Sans" w:cs="Open Sans"/>
          <w:szCs w:val="20"/>
        </w:rPr>
        <w:t>. za vse sklope, za katere oddaja ponudbo.</w:t>
      </w:r>
    </w:p>
    <w:p w14:paraId="4F93DBE8" w14:textId="77777777" w:rsidR="00694D9B" w:rsidRPr="006217ED" w:rsidRDefault="00694D9B" w:rsidP="00412ED9">
      <w:pPr>
        <w:keepNext/>
        <w:keepLines/>
        <w:spacing w:after="0" w:line="240" w:lineRule="auto"/>
        <w:jc w:val="both"/>
        <w:rPr>
          <w:rFonts w:ascii="Open Sans" w:hAnsi="Open Sans" w:cs="Open Sans"/>
          <w:szCs w:val="20"/>
        </w:rPr>
      </w:pPr>
    </w:p>
    <w:p w14:paraId="76682C71" w14:textId="77777777" w:rsidR="00694D9B" w:rsidRPr="006217ED" w:rsidRDefault="00694D9B" w:rsidP="00412ED9">
      <w:pPr>
        <w:keepNext/>
        <w:keepLines/>
        <w:spacing w:after="0" w:line="240" w:lineRule="auto"/>
        <w:jc w:val="both"/>
        <w:rPr>
          <w:rFonts w:ascii="Open Sans" w:hAnsi="Open Sans" w:cs="Open Sans"/>
          <w:szCs w:val="20"/>
        </w:rPr>
      </w:pPr>
      <w:r w:rsidRPr="006217ED">
        <w:rPr>
          <w:rFonts w:ascii="Open Sans" w:hAnsi="Open Sans" w:cs="Open Sans"/>
          <w:szCs w:val="20"/>
        </w:rPr>
        <w:t>»Skupna ponudbena vrednost« za posamezni sklop, ki bo vpisana v istoimenski razdelek in dokument, ki bo naložen kot predračun (Priloga »POVZETEK PREDRAČUNA«) v del »Predračun«, bosta razvidna in dostopna na javnem odpiranju ponudb.</w:t>
      </w:r>
    </w:p>
    <w:p w14:paraId="157DF11A" w14:textId="77777777" w:rsidR="00694D9B" w:rsidRPr="006217ED" w:rsidRDefault="00694D9B" w:rsidP="00412ED9">
      <w:pPr>
        <w:keepNext/>
        <w:keepLines/>
        <w:spacing w:after="0" w:line="240" w:lineRule="auto"/>
        <w:jc w:val="both"/>
        <w:rPr>
          <w:rFonts w:ascii="Open Sans" w:hAnsi="Open Sans" w:cs="Open Sans"/>
          <w:szCs w:val="20"/>
        </w:rPr>
      </w:pPr>
    </w:p>
    <w:p w14:paraId="1B972446" w14:textId="77777777" w:rsidR="005A2012" w:rsidRPr="006217ED" w:rsidRDefault="005A2012" w:rsidP="00412ED9">
      <w:pPr>
        <w:keepNext/>
        <w:keepLines/>
        <w:widowControl w:val="0"/>
        <w:spacing w:after="0" w:line="240" w:lineRule="auto"/>
        <w:jc w:val="both"/>
        <w:rPr>
          <w:rFonts w:ascii="Open Sans" w:hAnsi="Open Sans" w:cs="Open Sans"/>
          <w:szCs w:val="20"/>
        </w:rPr>
      </w:pPr>
      <w:r w:rsidRPr="006217ED">
        <w:rPr>
          <w:rFonts w:ascii="Open Sans" w:hAnsi="Open Sans" w:cs="Open Sans"/>
          <w:szCs w:val="20"/>
        </w:rPr>
        <w:t xml:space="preserve">Ponudnik mora </w:t>
      </w:r>
      <w:r w:rsidRPr="006217ED">
        <w:rPr>
          <w:rFonts w:ascii="Open Sans" w:hAnsi="Open Sans" w:cs="Open Sans"/>
          <w:b/>
          <w:szCs w:val="20"/>
        </w:rPr>
        <w:t>Prilogo 2</w:t>
      </w:r>
      <w:r w:rsidRPr="006217ED">
        <w:rPr>
          <w:rFonts w:ascii="Open Sans" w:hAnsi="Open Sans" w:cs="Open Sans"/>
          <w:szCs w:val="20"/>
        </w:rPr>
        <w:t xml:space="preserve"> izpolniti, podpisati in žigosati ter jo v </w:t>
      </w:r>
      <w:proofErr w:type="spellStart"/>
      <w:r w:rsidRPr="006217ED">
        <w:rPr>
          <w:rFonts w:ascii="Open Sans" w:hAnsi="Open Sans" w:cs="Open Sans"/>
          <w:szCs w:val="20"/>
        </w:rPr>
        <w:t>pdf</w:t>
      </w:r>
      <w:proofErr w:type="spellEnd"/>
      <w:r w:rsidRPr="006217ED">
        <w:rPr>
          <w:rFonts w:ascii="Open Sans" w:hAnsi="Open Sans" w:cs="Open Sans"/>
          <w:szCs w:val="20"/>
        </w:rPr>
        <w:t xml:space="preserve">. formatu priložiti k ponudbi v razdelek </w:t>
      </w:r>
      <w:r w:rsidRPr="006217ED">
        <w:rPr>
          <w:rFonts w:ascii="Open Sans" w:hAnsi="Open Sans" w:cs="Open Sans"/>
          <w:b/>
          <w:szCs w:val="20"/>
        </w:rPr>
        <w:t>»Dokumenti«, del »Ostale priloge«</w:t>
      </w:r>
      <w:r w:rsidRPr="006217ED">
        <w:rPr>
          <w:rFonts w:ascii="Open Sans" w:hAnsi="Open Sans" w:cs="Open Sans"/>
          <w:szCs w:val="20"/>
        </w:rPr>
        <w:t xml:space="preserve">. Ponudnik mora v celotnem predračunu popisa storitev, izpolniti vse navedene postavke v posameznem sklopu, ponudbena cena pa mora biti navedena v dveh decimalkah, oz. centih, sicer bo ponudba izločena iz nadaljnjega postopka oddaje predmetnega javnega naročila. </w:t>
      </w:r>
    </w:p>
    <w:p w14:paraId="10576341" w14:textId="77777777" w:rsidR="005A2012" w:rsidRPr="006217ED" w:rsidRDefault="005A2012" w:rsidP="00412ED9">
      <w:pPr>
        <w:keepNext/>
        <w:keepLines/>
        <w:widowControl w:val="0"/>
        <w:spacing w:after="0" w:line="240" w:lineRule="auto"/>
        <w:jc w:val="both"/>
        <w:rPr>
          <w:rFonts w:ascii="Open Sans" w:hAnsi="Open Sans" w:cs="Open Sans"/>
          <w:b/>
          <w:szCs w:val="20"/>
        </w:rPr>
      </w:pPr>
    </w:p>
    <w:p w14:paraId="03877595" w14:textId="77777777" w:rsidR="005A2012" w:rsidRPr="006217ED" w:rsidRDefault="005A2012" w:rsidP="00412ED9">
      <w:pPr>
        <w:keepNext/>
        <w:keepLines/>
        <w:spacing w:after="0" w:line="240" w:lineRule="auto"/>
        <w:jc w:val="both"/>
        <w:rPr>
          <w:rFonts w:ascii="Open Sans" w:hAnsi="Open Sans" w:cs="Open Sans"/>
          <w:szCs w:val="20"/>
        </w:rPr>
      </w:pPr>
      <w:r w:rsidRPr="006217ED">
        <w:rPr>
          <w:rFonts w:ascii="Open Sans" w:hAnsi="Open Sans" w:cs="Open Sans"/>
          <w:szCs w:val="20"/>
          <w:lang w:val="x-none"/>
        </w:rPr>
        <w:t>Ponudbena cena</w:t>
      </w:r>
      <w:r w:rsidRPr="006217ED">
        <w:rPr>
          <w:rFonts w:ascii="Open Sans" w:hAnsi="Open Sans" w:cs="Open Sans"/>
          <w:szCs w:val="20"/>
        </w:rPr>
        <w:t xml:space="preserve"> na enoto mere</w:t>
      </w:r>
      <w:r w:rsidRPr="006217ED">
        <w:rPr>
          <w:rFonts w:ascii="Open Sans" w:hAnsi="Open Sans" w:cs="Open Sans"/>
          <w:szCs w:val="20"/>
          <w:lang w:val="x-none"/>
        </w:rPr>
        <w:t xml:space="preserve">, </w:t>
      </w:r>
      <w:r w:rsidRPr="006217ED">
        <w:rPr>
          <w:rFonts w:ascii="Open Sans" w:hAnsi="Open Sans" w:cs="Open Sans"/>
          <w:szCs w:val="20"/>
        </w:rPr>
        <w:t xml:space="preserve">dosežena na pogajanjih in je </w:t>
      </w:r>
      <w:r w:rsidRPr="006217ED">
        <w:rPr>
          <w:rFonts w:ascii="Open Sans" w:hAnsi="Open Sans" w:cs="Open Sans"/>
          <w:szCs w:val="20"/>
          <w:lang w:val="x-none"/>
        </w:rPr>
        <w:t xml:space="preserve">navedena v </w:t>
      </w:r>
      <w:r w:rsidRPr="006217ED">
        <w:rPr>
          <w:rFonts w:ascii="Open Sans" w:hAnsi="Open Sans" w:cs="Open Sans"/>
          <w:szCs w:val="20"/>
        </w:rPr>
        <w:t>celotnem predračunu popisa storitev</w:t>
      </w:r>
      <w:r w:rsidRPr="006217ED">
        <w:rPr>
          <w:rFonts w:ascii="Open Sans" w:hAnsi="Open Sans" w:cs="Open Sans"/>
          <w:szCs w:val="20"/>
          <w:lang w:val="x-none"/>
        </w:rPr>
        <w:t xml:space="preserve">, </w:t>
      </w:r>
      <w:r w:rsidRPr="006217ED">
        <w:rPr>
          <w:rFonts w:ascii="Open Sans" w:hAnsi="Open Sans" w:cs="Open Sans"/>
          <w:szCs w:val="20"/>
        </w:rPr>
        <w:t>se lahko spremeni  pod pogoji in na način, naveden v petem (5.) členu tega okvirnega sporazuma.</w:t>
      </w:r>
    </w:p>
    <w:p w14:paraId="7EB674BF" w14:textId="77777777" w:rsidR="00694D9B" w:rsidRPr="006217ED" w:rsidRDefault="00694D9B" w:rsidP="00412ED9">
      <w:pPr>
        <w:keepNext/>
        <w:keepLines/>
        <w:spacing w:after="0" w:line="240" w:lineRule="auto"/>
        <w:jc w:val="both"/>
        <w:rPr>
          <w:rFonts w:ascii="Open Sans" w:hAnsi="Open Sans" w:cs="Open Sans"/>
          <w:szCs w:val="20"/>
        </w:rPr>
      </w:pPr>
    </w:p>
    <w:p w14:paraId="38A9B641" w14:textId="77777777" w:rsidR="00270752" w:rsidRPr="006217ED" w:rsidRDefault="00270752" w:rsidP="00412ED9">
      <w:pPr>
        <w:keepNext/>
        <w:keepLines/>
        <w:spacing w:after="0" w:line="240" w:lineRule="auto"/>
        <w:jc w:val="both"/>
        <w:rPr>
          <w:rFonts w:ascii="Open Sans" w:hAnsi="Open Sans" w:cs="Open Sans"/>
          <w:szCs w:val="20"/>
        </w:rPr>
      </w:pPr>
      <w:r w:rsidRPr="006217ED">
        <w:rPr>
          <w:rFonts w:ascii="Open Sans" w:hAnsi="Open Sans" w:cs="Open Sans"/>
          <w:szCs w:val="20"/>
        </w:rPr>
        <w:lastRenderedPageBreak/>
        <w:t>Ponudnik mora pri pripravi ponudbe in določanju ponudbene cene na enoto mere upoštevati vse materialne in nematerialne stroške, ki bodo potrebni za kvalitetno in pravočasno izvedbo predmeta javnega naročila, vključno s stroški dela, stroški prevoza, organizacije delovišča, stroški za varnost pri delu, stroški zavarovanja pripomočkov in delovne sile, stroški izdelave ponudbene dokumentacije, ter tudi stroški za vsa ostala dela in naloge, ki so v okvirnem sporazumu opredeljena kot obveznosti izvajalca.</w:t>
      </w:r>
    </w:p>
    <w:p w14:paraId="61C1A09F" w14:textId="77777777" w:rsidR="00235B0D" w:rsidRPr="006217ED" w:rsidRDefault="00235B0D" w:rsidP="00412ED9">
      <w:pPr>
        <w:keepNext/>
        <w:keepLines/>
        <w:spacing w:after="0" w:line="240" w:lineRule="auto"/>
        <w:jc w:val="both"/>
        <w:rPr>
          <w:rFonts w:ascii="Open Sans" w:hAnsi="Open Sans" w:cs="Open Sans"/>
          <w:szCs w:val="20"/>
        </w:rPr>
      </w:pPr>
    </w:p>
    <w:p w14:paraId="5C3BD8C3" w14:textId="77777777" w:rsidR="00235B0D" w:rsidRPr="006217ED" w:rsidRDefault="00235B0D" w:rsidP="00412ED9">
      <w:pPr>
        <w:keepNext/>
        <w:keepLines/>
        <w:spacing w:after="0" w:line="240" w:lineRule="auto"/>
        <w:jc w:val="both"/>
        <w:rPr>
          <w:rFonts w:ascii="Open Sans" w:hAnsi="Open Sans" w:cs="Open Sans"/>
          <w:b/>
          <w:szCs w:val="20"/>
          <w:u w:val="single"/>
        </w:rPr>
      </w:pPr>
      <w:r w:rsidRPr="006217ED">
        <w:rPr>
          <w:rFonts w:ascii="Open Sans" w:hAnsi="Open Sans" w:cs="Open Sans"/>
          <w:b/>
          <w:szCs w:val="20"/>
          <w:u w:val="single"/>
        </w:rPr>
        <w:t xml:space="preserve">Ponudniki priloge »Povzetek predračuna« in celotnega predračuna popisa </w:t>
      </w:r>
      <w:r w:rsidR="00270752" w:rsidRPr="006217ED">
        <w:rPr>
          <w:rFonts w:ascii="Open Sans" w:hAnsi="Open Sans" w:cs="Open Sans"/>
          <w:b/>
          <w:szCs w:val="20"/>
          <w:u w:val="single"/>
        </w:rPr>
        <w:t>storitev</w:t>
      </w:r>
      <w:r w:rsidRPr="006217ED">
        <w:rPr>
          <w:rFonts w:ascii="Open Sans" w:hAnsi="Open Sans" w:cs="Open Sans"/>
          <w:b/>
          <w:szCs w:val="20"/>
          <w:u w:val="single"/>
        </w:rPr>
        <w:t xml:space="preserve"> ne smejo kakorkoli spreminjati, dodajati vrstice, stolpce ali celice ter v </w:t>
      </w:r>
      <w:proofErr w:type="spellStart"/>
      <w:r w:rsidRPr="006217ED">
        <w:rPr>
          <w:rFonts w:ascii="Open Sans" w:hAnsi="Open Sans" w:cs="Open Sans"/>
          <w:b/>
          <w:szCs w:val="20"/>
          <w:u w:val="single"/>
        </w:rPr>
        <w:t>excel</w:t>
      </w:r>
      <w:proofErr w:type="spellEnd"/>
      <w:r w:rsidRPr="006217ED">
        <w:rPr>
          <w:rFonts w:ascii="Open Sans" w:hAnsi="Open Sans" w:cs="Open Sans"/>
          <w:b/>
          <w:szCs w:val="20"/>
          <w:u w:val="single"/>
        </w:rPr>
        <w:t xml:space="preserve"> formatu spreminjati formule, ki jih je nastavil naročnik ali kakorkoli drugače dopolnjevati.</w:t>
      </w:r>
    </w:p>
    <w:p w14:paraId="7EF7AB58" w14:textId="77777777" w:rsidR="003C2DC3" w:rsidRPr="006217ED" w:rsidRDefault="003C2DC3" w:rsidP="00412ED9">
      <w:pPr>
        <w:keepNext/>
        <w:keepLines/>
        <w:spacing w:after="0" w:line="240" w:lineRule="auto"/>
        <w:jc w:val="both"/>
        <w:rPr>
          <w:rFonts w:ascii="Open Sans" w:hAnsi="Open Sans" w:cs="Open Sans"/>
          <w:szCs w:val="20"/>
        </w:rPr>
      </w:pPr>
    </w:p>
    <w:p w14:paraId="7E754E7E" w14:textId="77777777" w:rsidR="00F8031F" w:rsidRPr="006217ED" w:rsidRDefault="00F8031F" w:rsidP="00412ED9">
      <w:pPr>
        <w:keepNext/>
        <w:keepLines/>
        <w:numPr>
          <w:ilvl w:val="1"/>
          <w:numId w:val="2"/>
        </w:numPr>
        <w:spacing w:after="0" w:line="240" w:lineRule="auto"/>
        <w:jc w:val="both"/>
        <w:rPr>
          <w:rFonts w:ascii="Open Sans" w:hAnsi="Open Sans" w:cs="Open Sans"/>
          <w:b/>
          <w:szCs w:val="20"/>
        </w:rPr>
      </w:pPr>
      <w:r w:rsidRPr="006217ED">
        <w:rPr>
          <w:rFonts w:ascii="Open Sans" w:hAnsi="Open Sans" w:cs="Open Sans"/>
          <w:b/>
          <w:szCs w:val="20"/>
        </w:rPr>
        <w:t>Veljavnost ponudbe</w:t>
      </w:r>
    </w:p>
    <w:p w14:paraId="75513DF8" w14:textId="77777777" w:rsidR="00F8031F" w:rsidRPr="006217ED" w:rsidRDefault="00F8031F" w:rsidP="00412ED9">
      <w:pPr>
        <w:keepNext/>
        <w:keepLines/>
        <w:spacing w:after="0" w:line="240" w:lineRule="auto"/>
        <w:jc w:val="both"/>
        <w:rPr>
          <w:rFonts w:ascii="Open Sans" w:hAnsi="Open Sans" w:cs="Open Sans"/>
          <w:szCs w:val="20"/>
        </w:rPr>
      </w:pPr>
    </w:p>
    <w:p w14:paraId="0293B465" w14:textId="77777777" w:rsidR="00F96B82" w:rsidRPr="00F07EB7" w:rsidRDefault="00F96B82" w:rsidP="00F96B82">
      <w:pPr>
        <w:keepNext/>
        <w:keepLines/>
        <w:widowControl w:val="0"/>
        <w:tabs>
          <w:tab w:val="left" w:pos="1920"/>
        </w:tabs>
        <w:spacing w:after="0" w:line="240" w:lineRule="auto"/>
        <w:jc w:val="both"/>
        <w:rPr>
          <w:rFonts w:ascii="Open Sans" w:hAnsi="Open Sans" w:cs="Open Sans"/>
          <w:szCs w:val="20"/>
        </w:rPr>
      </w:pPr>
      <w:r w:rsidRPr="00F07EB7">
        <w:rPr>
          <w:rFonts w:ascii="Open Sans" w:hAnsi="Open Sans" w:cs="Open Sans"/>
          <w:szCs w:val="20"/>
        </w:rPr>
        <w:t>Ponudba mora biti zavezujoča in veljavna še najmanj 4 (štiri) mesece od datuma določenega za oddajo ponudb oziroma do predložitve ustreznega finančnega zavarovanja za dobro izvedbo obveznosti po okvirnem sporazumu.</w:t>
      </w:r>
    </w:p>
    <w:p w14:paraId="0477095E" w14:textId="77777777" w:rsidR="00302D6E" w:rsidRPr="006217ED" w:rsidRDefault="00302D6E" w:rsidP="00412ED9">
      <w:pPr>
        <w:keepNext/>
        <w:keepLines/>
        <w:spacing w:after="0" w:line="240" w:lineRule="auto"/>
        <w:jc w:val="both"/>
        <w:rPr>
          <w:rFonts w:ascii="Open Sans" w:hAnsi="Open Sans" w:cs="Open Sans"/>
          <w:szCs w:val="20"/>
        </w:rPr>
      </w:pPr>
    </w:p>
    <w:p w14:paraId="65AEFD77" w14:textId="77777777" w:rsidR="00E31024" w:rsidRPr="006217ED" w:rsidRDefault="003C2DC3" w:rsidP="00412ED9">
      <w:pPr>
        <w:keepNext/>
        <w:keepLines/>
        <w:numPr>
          <w:ilvl w:val="1"/>
          <w:numId w:val="2"/>
        </w:numPr>
        <w:spacing w:after="0" w:line="240" w:lineRule="auto"/>
        <w:jc w:val="both"/>
        <w:rPr>
          <w:rFonts w:ascii="Open Sans" w:hAnsi="Open Sans" w:cs="Open Sans"/>
          <w:b/>
          <w:szCs w:val="20"/>
        </w:rPr>
      </w:pPr>
      <w:r w:rsidRPr="006217ED">
        <w:rPr>
          <w:rFonts w:ascii="Open Sans" w:hAnsi="Open Sans" w:cs="Open Sans"/>
          <w:b/>
          <w:szCs w:val="20"/>
        </w:rPr>
        <w:t>P</w:t>
      </w:r>
      <w:r w:rsidR="00E31024" w:rsidRPr="006217ED">
        <w:rPr>
          <w:rFonts w:ascii="Open Sans" w:hAnsi="Open Sans" w:cs="Open Sans"/>
          <w:b/>
          <w:szCs w:val="20"/>
        </w:rPr>
        <w:t>lačilni pogoji</w:t>
      </w:r>
    </w:p>
    <w:p w14:paraId="053E9F6B" w14:textId="77777777" w:rsidR="00E9208A" w:rsidRPr="006217ED" w:rsidRDefault="00E9208A" w:rsidP="00412ED9">
      <w:pPr>
        <w:keepNext/>
        <w:keepLines/>
        <w:tabs>
          <w:tab w:val="left" w:pos="1418"/>
          <w:tab w:val="left" w:pos="1702"/>
        </w:tabs>
        <w:spacing w:after="0" w:line="240" w:lineRule="auto"/>
        <w:jc w:val="both"/>
        <w:rPr>
          <w:rFonts w:ascii="Open Sans" w:hAnsi="Open Sans" w:cs="Open Sans"/>
          <w:szCs w:val="20"/>
        </w:rPr>
      </w:pPr>
    </w:p>
    <w:p w14:paraId="4E766F89" w14:textId="77777777" w:rsidR="003C2DC3" w:rsidRPr="006217ED" w:rsidRDefault="003C2DC3" w:rsidP="00412ED9">
      <w:pPr>
        <w:keepNext/>
        <w:keepLines/>
        <w:spacing w:after="0" w:line="240" w:lineRule="auto"/>
        <w:jc w:val="both"/>
        <w:rPr>
          <w:rFonts w:ascii="Open Sans" w:hAnsi="Open Sans" w:cs="Open Sans"/>
          <w:szCs w:val="20"/>
        </w:rPr>
      </w:pPr>
      <w:r w:rsidRPr="006217ED">
        <w:rPr>
          <w:rFonts w:ascii="Open Sans" w:hAnsi="Open Sans" w:cs="Open Sans"/>
          <w:szCs w:val="20"/>
        </w:rPr>
        <w:t>Plačilni pogoji so natančno določeni v osnutku okvirnega sporazuma.</w:t>
      </w:r>
    </w:p>
    <w:p w14:paraId="30A1C64B" w14:textId="77777777" w:rsidR="00D814CD" w:rsidRPr="006217ED" w:rsidRDefault="00D814CD" w:rsidP="00412ED9">
      <w:pPr>
        <w:keepNext/>
        <w:keepLines/>
        <w:spacing w:after="0" w:line="240" w:lineRule="auto"/>
        <w:jc w:val="both"/>
        <w:rPr>
          <w:rFonts w:ascii="Open Sans" w:hAnsi="Open Sans" w:cs="Open Sans"/>
          <w:kern w:val="16"/>
          <w:szCs w:val="20"/>
        </w:rPr>
      </w:pPr>
    </w:p>
    <w:p w14:paraId="4940F7D3" w14:textId="77777777" w:rsidR="001C5322" w:rsidRPr="006217ED" w:rsidRDefault="001C5322" w:rsidP="00412ED9">
      <w:pPr>
        <w:keepNext/>
        <w:keepLines/>
        <w:numPr>
          <w:ilvl w:val="1"/>
          <w:numId w:val="2"/>
        </w:numPr>
        <w:spacing w:after="0" w:line="240" w:lineRule="auto"/>
        <w:jc w:val="both"/>
        <w:rPr>
          <w:rFonts w:ascii="Open Sans" w:hAnsi="Open Sans" w:cs="Open Sans"/>
          <w:b/>
          <w:szCs w:val="20"/>
        </w:rPr>
      </w:pPr>
      <w:r w:rsidRPr="006217ED">
        <w:rPr>
          <w:rFonts w:ascii="Open Sans" w:hAnsi="Open Sans" w:cs="Open Sans"/>
          <w:b/>
          <w:szCs w:val="20"/>
        </w:rPr>
        <w:t>Posebne zahteve</w:t>
      </w:r>
    </w:p>
    <w:p w14:paraId="5C70258E" w14:textId="77777777" w:rsidR="00B06344" w:rsidRPr="006217ED" w:rsidRDefault="00B06344" w:rsidP="00412ED9">
      <w:pPr>
        <w:keepNext/>
        <w:keepLines/>
        <w:tabs>
          <w:tab w:val="left" w:pos="1920"/>
        </w:tabs>
        <w:spacing w:after="0" w:line="240" w:lineRule="auto"/>
        <w:jc w:val="both"/>
        <w:rPr>
          <w:rFonts w:ascii="Open Sans" w:hAnsi="Open Sans" w:cs="Open Sans"/>
          <w:szCs w:val="20"/>
        </w:rPr>
      </w:pPr>
    </w:p>
    <w:p w14:paraId="555D9280" w14:textId="77777777" w:rsidR="00B06344" w:rsidRPr="006217ED" w:rsidRDefault="00B06344" w:rsidP="00412ED9">
      <w:pPr>
        <w:keepNext/>
        <w:keepLines/>
        <w:tabs>
          <w:tab w:val="left" w:pos="1920"/>
        </w:tabs>
        <w:spacing w:after="0" w:line="240" w:lineRule="auto"/>
        <w:jc w:val="both"/>
        <w:rPr>
          <w:rFonts w:ascii="Open Sans" w:hAnsi="Open Sans" w:cs="Open Sans"/>
          <w:szCs w:val="20"/>
        </w:rPr>
      </w:pPr>
      <w:r w:rsidRPr="006217ED">
        <w:rPr>
          <w:rFonts w:ascii="Open Sans" w:hAnsi="Open Sans" w:cs="Open Sans"/>
          <w:szCs w:val="20"/>
        </w:rPr>
        <w:t>Ponudnik mora pri pripravi ponudbe v celoti upoštevati tudi Tehnično specifikacijo naročnika. V kolikor predmet ponudbe ne bo izpolnjeval vseh opisov, zahtev, navedb in kvalitete, navedenih v Tehnični specifikaciji, bo naročnik tako ponudbo izločil iz nadaljnjega ocenjevanja.</w:t>
      </w:r>
    </w:p>
    <w:p w14:paraId="01CA1125" w14:textId="77777777" w:rsidR="009D3804" w:rsidRPr="006217ED" w:rsidRDefault="009D3804" w:rsidP="00412ED9">
      <w:pPr>
        <w:keepNext/>
        <w:keepLines/>
        <w:spacing w:after="0" w:line="240" w:lineRule="auto"/>
        <w:jc w:val="both"/>
        <w:rPr>
          <w:rFonts w:ascii="Open Sans" w:hAnsi="Open Sans" w:cs="Open Sans"/>
          <w:szCs w:val="20"/>
        </w:rPr>
      </w:pPr>
    </w:p>
    <w:p w14:paraId="40006759" w14:textId="77777777" w:rsidR="009D3804" w:rsidRPr="006217ED" w:rsidRDefault="009D3804" w:rsidP="00412ED9">
      <w:pPr>
        <w:keepNext/>
        <w:keepLines/>
        <w:spacing w:after="0" w:line="240" w:lineRule="auto"/>
        <w:jc w:val="both"/>
        <w:rPr>
          <w:rFonts w:ascii="Open Sans" w:hAnsi="Open Sans" w:cs="Open Sans"/>
          <w:szCs w:val="20"/>
        </w:rPr>
      </w:pPr>
      <w:r w:rsidRPr="006217ED">
        <w:rPr>
          <w:rFonts w:ascii="Open Sans" w:hAnsi="Open Sans" w:cs="Open Sans"/>
          <w:szCs w:val="20"/>
        </w:rPr>
        <w:t>Specifikacija storitev z dodatnim opisom v določenih postavkah, ki ga naročnik potrebuje, je za posamezni sklop razvidna iz priloženega celotnega predračuna popisa storitev.</w:t>
      </w:r>
    </w:p>
    <w:p w14:paraId="6A898FEF" w14:textId="77777777" w:rsidR="009D3804" w:rsidRPr="006217ED" w:rsidRDefault="009D3804" w:rsidP="00412ED9">
      <w:pPr>
        <w:keepNext/>
        <w:keepLines/>
        <w:spacing w:after="0" w:line="240" w:lineRule="auto"/>
        <w:jc w:val="both"/>
        <w:rPr>
          <w:rFonts w:ascii="Open Sans" w:hAnsi="Open Sans" w:cs="Open Sans"/>
          <w:b/>
          <w:szCs w:val="20"/>
        </w:rPr>
      </w:pPr>
    </w:p>
    <w:p w14:paraId="3A63A30F" w14:textId="77777777" w:rsidR="009D3804" w:rsidRPr="006217ED" w:rsidRDefault="009D3804" w:rsidP="00412ED9">
      <w:pPr>
        <w:keepNext/>
        <w:keepLines/>
        <w:spacing w:after="0" w:line="240" w:lineRule="auto"/>
        <w:jc w:val="both"/>
        <w:rPr>
          <w:rFonts w:ascii="Open Sans" w:hAnsi="Open Sans" w:cs="Open Sans"/>
          <w:b/>
          <w:szCs w:val="20"/>
        </w:rPr>
      </w:pPr>
      <w:r w:rsidRPr="006217ED">
        <w:rPr>
          <w:rFonts w:ascii="Open Sans" w:hAnsi="Open Sans" w:cs="Open Sans"/>
          <w:b/>
          <w:szCs w:val="20"/>
        </w:rPr>
        <w:t>DOKAZILA:</w:t>
      </w:r>
    </w:p>
    <w:p w14:paraId="1B734B1F" w14:textId="77777777" w:rsidR="009D3804" w:rsidRPr="006217ED" w:rsidRDefault="009D3804" w:rsidP="00412ED9">
      <w:pPr>
        <w:keepNext/>
        <w:keepLines/>
        <w:spacing w:after="0" w:line="240" w:lineRule="auto"/>
        <w:ind w:right="-2"/>
        <w:jc w:val="both"/>
        <w:rPr>
          <w:rFonts w:ascii="Open Sans" w:hAnsi="Open Sans" w:cs="Open Sans"/>
          <w:szCs w:val="20"/>
        </w:rPr>
      </w:pPr>
      <w:r w:rsidRPr="006217ED">
        <w:rPr>
          <w:rFonts w:ascii="Open Sans" w:hAnsi="Open Sans" w:cs="Open Sans"/>
          <w:szCs w:val="20"/>
        </w:rPr>
        <w:t>Ponudnik izpolni zahtevo s predložitvijo izpolnjene in podpisane priloge A.</w:t>
      </w:r>
    </w:p>
    <w:p w14:paraId="3115A17B" w14:textId="77777777" w:rsidR="00467762" w:rsidRPr="006217ED" w:rsidRDefault="00467762" w:rsidP="00412ED9">
      <w:pPr>
        <w:keepNext/>
        <w:keepLines/>
        <w:spacing w:after="0" w:line="240" w:lineRule="auto"/>
        <w:ind w:right="-2"/>
        <w:jc w:val="both"/>
        <w:rPr>
          <w:rFonts w:ascii="Open Sans" w:hAnsi="Open Sans" w:cs="Open Sans"/>
          <w:szCs w:val="20"/>
        </w:rPr>
      </w:pPr>
    </w:p>
    <w:p w14:paraId="25E0AE86" w14:textId="77777777" w:rsidR="00C02644" w:rsidRPr="006217ED" w:rsidRDefault="00C02644" w:rsidP="00412ED9">
      <w:pPr>
        <w:pStyle w:val="Odstavekseznama"/>
        <w:keepNext/>
        <w:keepLines/>
        <w:numPr>
          <w:ilvl w:val="2"/>
          <w:numId w:val="2"/>
        </w:numPr>
        <w:jc w:val="both"/>
        <w:rPr>
          <w:rFonts w:ascii="Open Sans" w:hAnsi="Open Sans" w:cs="Open Sans"/>
          <w:b/>
        </w:rPr>
      </w:pPr>
      <w:r w:rsidRPr="006217ED">
        <w:rPr>
          <w:rFonts w:ascii="Open Sans" w:hAnsi="Open Sans" w:cs="Open Sans"/>
          <w:b/>
        </w:rPr>
        <w:t>Tehnična specifikacija</w:t>
      </w:r>
    </w:p>
    <w:p w14:paraId="3793FF0E" w14:textId="77777777" w:rsidR="009D3804" w:rsidRPr="006217ED" w:rsidRDefault="009D3804" w:rsidP="00412ED9">
      <w:pPr>
        <w:keepNext/>
        <w:keepLines/>
        <w:spacing w:after="0" w:line="240" w:lineRule="auto"/>
        <w:ind w:right="-2"/>
        <w:jc w:val="both"/>
        <w:rPr>
          <w:rFonts w:ascii="Open Sans" w:hAnsi="Open Sans" w:cs="Open Sans"/>
          <w:szCs w:val="20"/>
        </w:rPr>
      </w:pPr>
    </w:p>
    <w:p w14:paraId="43AC94A7" w14:textId="77777777" w:rsidR="00C02644" w:rsidRPr="006217ED" w:rsidRDefault="00C02644" w:rsidP="00412ED9">
      <w:pPr>
        <w:keepNext/>
        <w:keepLines/>
        <w:spacing w:after="0" w:line="240" w:lineRule="auto"/>
        <w:jc w:val="both"/>
        <w:rPr>
          <w:rFonts w:ascii="Open Sans" w:hAnsi="Open Sans" w:cs="Open Sans"/>
          <w:szCs w:val="20"/>
        </w:rPr>
      </w:pPr>
      <w:r w:rsidRPr="006217ED">
        <w:rPr>
          <w:rFonts w:ascii="Open Sans" w:hAnsi="Open Sans" w:cs="Open Sans"/>
          <w:szCs w:val="20"/>
        </w:rPr>
        <w:t xml:space="preserve">Celotna tehnična specifikacija za posamezni sklop, je razvidna v samostojnem dokumentu »Tehnični opis del«, ki je priloga in sestavni del te dokumentacije ter bo kot priloga št. </w:t>
      </w:r>
      <w:r w:rsidR="005046A6" w:rsidRPr="006217ED">
        <w:rPr>
          <w:rFonts w:ascii="Open Sans" w:hAnsi="Open Sans" w:cs="Open Sans"/>
          <w:szCs w:val="20"/>
        </w:rPr>
        <w:t>1</w:t>
      </w:r>
      <w:r w:rsidRPr="006217ED">
        <w:rPr>
          <w:rFonts w:ascii="Open Sans" w:hAnsi="Open Sans" w:cs="Open Sans"/>
          <w:szCs w:val="20"/>
        </w:rPr>
        <w:t xml:space="preserve"> k okvirnemu sporazumu pri posamezni sklopu.</w:t>
      </w:r>
    </w:p>
    <w:p w14:paraId="4ECF98F8" w14:textId="77777777" w:rsidR="00C74A7F" w:rsidRPr="006217ED" w:rsidRDefault="00C74A7F" w:rsidP="00412ED9">
      <w:pPr>
        <w:keepNext/>
        <w:keepLines/>
        <w:spacing w:after="0" w:line="240" w:lineRule="auto"/>
        <w:jc w:val="both"/>
        <w:rPr>
          <w:rFonts w:ascii="Open Sans" w:hAnsi="Open Sans" w:cs="Open Sans"/>
          <w:szCs w:val="20"/>
        </w:rPr>
      </w:pPr>
    </w:p>
    <w:p w14:paraId="0D2C34D1" w14:textId="77777777" w:rsidR="00C74A7F" w:rsidRPr="006217ED" w:rsidRDefault="00C74A7F" w:rsidP="00412ED9">
      <w:pPr>
        <w:pStyle w:val="Odstavekseznama"/>
        <w:keepNext/>
        <w:keepLines/>
        <w:numPr>
          <w:ilvl w:val="2"/>
          <w:numId w:val="2"/>
        </w:numPr>
        <w:jc w:val="both"/>
        <w:rPr>
          <w:rFonts w:ascii="Open Sans" w:hAnsi="Open Sans" w:cs="Open Sans"/>
          <w:b/>
        </w:rPr>
      </w:pPr>
      <w:r w:rsidRPr="006217ED">
        <w:rPr>
          <w:rFonts w:ascii="Open Sans" w:hAnsi="Open Sans" w:cs="Open Sans"/>
          <w:b/>
        </w:rPr>
        <w:t>Garancijski rok</w:t>
      </w:r>
    </w:p>
    <w:p w14:paraId="73F2FDC7" w14:textId="77777777" w:rsidR="00C74A7F" w:rsidRPr="006217ED" w:rsidRDefault="00C74A7F" w:rsidP="00412ED9">
      <w:pPr>
        <w:keepNext/>
        <w:keepLines/>
        <w:spacing w:after="0" w:line="240" w:lineRule="auto"/>
        <w:jc w:val="both"/>
        <w:rPr>
          <w:rFonts w:ascii="Open Sans" w:hAnsi="Open Sans" w:cs="Open Sans"/>
          <w:szCs w:val="20"/>
        </w:rPr>
      </w:pPr>
    </w:p>
    <w:p w14:paraId="6C0DACA3" w14:textId="77777777" w:rsidR="004A01B1" w:rsidRPr="00F07EB7" w:rsidRDefault="004A01B1" w:rsidP="004A01B1">
      <w:pPr>
        <w:keepNext/>
        <w:keepLines/>
        <w:widowControl w:val="0"/>
        <w:tabs>
          <w:tab w:val="left" w:pos="709"/>
          <w:tab w:val="left" w:pos="1702"/>
        </w:tabs>
        <w:spacing w:after="0" w:line="240" w:lineRule="auto"/>
        <w:jc w:val="both"/>
        <w:rPr>
          <w:rFonts w:ascii="Open Sans" w:hAnsi="Open Sans" w:cs="Open Sans"/>
          <w:szCs w:val="20"/>
        </w:rPr>
      </w:pPr>
      <w:r w:rsidRPr="00F07EB7">
        <w:rPr>
          <w:rFonts w:ascii="Open Sans" w:hAnsi="Open Sans" w:cs="Open Sans"/>
          <w:szCs w:val="20"/>
        </w:rPr>
        <w:t>Vsi zamenjani nadomestni deli morajo biti novi. Izvajalec pri izvajanju storitev lahko vgrajuje samo material visoke kvalitete oz. material, ki mu njegovo uporabo izrecno odobri naročnik. Za vgrajene nadomestne dele daje izvajalec naročniku garancijo v skladu z garancijskimi pogoji proizvajalca nadomestnega dela.</w:t>
      </w:r>
    </w:p>
    <w:p w14:paraId="63A4E645" w14:textId="77777777" w:rsidR="004A01B1" w:rsidRPr="00F07EB7" w:rsidRDefault="004A01B1" w:rsidP="004A01B1">
      <w:pPr>
        <w:keepNext/>
        <w:keepLines/>
        <w:widowControl w:val="0"/>
        <w:tabs>
          <w:tab w:val="left" w:pos="709"/>
          <w:tab w:val="left" w:pos="1702"/>
        </w:tabs>
        <w:spacing w:after="0" w:line="240" w:lineRule="auto"/>
        <w:jc w:val="both"/>
        <w:rPr>
          <w:rFonts w:ascii="Open Sans" w:hAnsi="Open Sans" w:cs="Open Sans"/>
          <w:szCs w:val="20"/>
        </w:rPr>
      </w:pPr>
    </w:p>
    <w:p w14:paraId="4822C50D" w14:textId="77777777" w:rsidR="004A01B1" w:rsidRPr="00F07EB7" w:rsidRDefault="004A01B1" w:rsidP="004A01B1">
      <w:pPr>
        <w:keepNext/>
        <w:keepLines/>
        <w:widowControl w:val="0"/>
        <w:tabs>
          <w:tab w:val="left" w:pos="709"/>
          <w:tab w:val="left" w:pos="1702"/>
        </w:tabs>
        <w:spacing w:after="0" w:line="240" w:lineRule="auto"/>
        <w:jc w:val="both"/>
        <w:rPr>
          <w:rFonts w:ascii="Open Sans" w:hAnsi="Open Sans" w:cs="Open Sans"/>
          <w:szCs w:val="20"/>
        </w:rPr>
      </w:pPr>
      <w:r w:rsidRPr="00F07EB7">
        <w:rPr>
          <w:rFonts w:ascii="Open Sans" w:hAnsi="Open Sans" w:cs="Open Sans"/>
          <w:szCs w:val="20"/>
        </w:rPr>
        <w:t xml:space="preserve">Za izvedene storitve, ki so predmet okvirnega sporazuma, daje izvajalec garancijo </w:t>
      </w:r>
      <w:r>
        <w:rPr>
          <w:rFonts w:ascii="Open Sans" w:hAnsi="Open Sans" w:cs="Open Sans"/>
          <w:szCs w:val="20"/>
        </w:rPr>
        <w:t>6</w:t>
      </w:r>
      <w:r w:rsidRPr="00F07EB7">
        <w:rPr>
          <w:rFonts w:ascii="Open Sans" w:hAnsi="Open Sans" w:cs="Open Sans"/>
          <w:szCs w:val="20"/>
        </w:rPr>
        <w:t xml:space="preserve"> (</w:t>
      </w:r>
      <w:r>
        <w:rPr>
          <w:rFonts w:ascii="Open Sans" w:hAnsi="Open Sans" w:cs="Open Sans"/>
          <w:szCs w:val="20"/>
        </w:rPr>
        <w:t>šest</w:t>
      </w:r>
      <w:r w:rsidRPr="00F07EB7">
        <w:rPr>
          <w:rFonts w:ascii="Open Sans" w:hAnsi="Open Sans" w:cs="Open Sans"/>
          <w:szCs w:val="20"/>
        </w:rPr>
        <w:t>) mesecev od podpisa delovnega naloga o izvedenih storitvah s strani naročnika in izvajalca oziroma njunih predstavnikov.</w:t>
      </w:r>
    </w:p>
    <w:p w14:paraId="06005C0F" w14:textId="77777777" w:rsidR="003F5220" w:rsidRPr="006217ED" w:rsidRDefault="003F5220" w:rsidP="00412ED9">
      <w:pPr>
        <w:keepNext/>
        <w:keepLines/>
        <w:spacing w:after="0" w:line="240" w:lineRule="auto"/>
        <w:jc w:val="both"/>
        <w:rPr>
          <w:rFonts w:ascii="Open Sans" w:hAnsi="Open Sans" w:cs="Open Sans"/>
          <w:szCs w:val="20"/>
        </w:rPr>
      </w:pPr>
    </w:p>
    <w:p w14:paraId="1BFB6A95" w14:textId="77777777" w:rsidR="00606F34" w:rsidRDefault="00606F34">
      <w:pPr>
        <w:spacing w:after="0" w:line="240" w:lineRule="auto"/>
        <w:rPr>
          <w:rFonts w:ascii="Open Sans" w:hAnsi="Open Sans" w:cs="Open Sans"/>
          <w:b/>
          <w:szCs w:val="20"/>
        </w:rPr>
      </w:pPr>
      <w:r>
        <w:rPr>
          <w:rFonts w:ascii="Open Sans" w:hAnsi="Open Sans" w:cs="Open Sans"/>
          <w:b/>
          <w:szCs w:val="20"/>
        </w:rPr>
        <w:br w:type="page"/>
      </w:r>
    </w:p>
    <w:p w14:paraId="56D85CC0" w14:textId="1BC97E35" w:rsidR="00302D6E" w:rsidRPr="006217ED" w:rsidRDefault="00302D6E" w:rsidP="00412ED9">
      <w:pPr>
        <w:keepNext/>
        <w:keepLines/>
        <w:numPr>
          <w:ilvl w:val="0"/>
          <w:numId w:val="2"/>
        </w:numPr>
        <w:spacing w:after="0" w:line="240" w:lineRule="auto"/>
        <w:jc w:val="both"/>
        <w:rPr>
          <w:rFonts w:ascii="Open Sans" w:hAnsi="Open Sans" w:cs="Open Sans"/>
          <w:b/>
          <w:szCs w:val="20"/>
        </w:rPr>
      </w:pPr>
      <w:r w:rsidRPr="006217ED">
        <w:rPr>
          <w:rFonts w:ascii="Open Sans" w:hAnsi="Open Sans" w:cs="Open Sans"/>
          <w:b/>
          <w:szCs w:val="20"/>
        </w:rPr>
        <w:lastRenderedPageBreak/>
        <w:t xml:space="preserve">UGOTAVLJANJE SPOSOBNOSTI </w:t>
      </w:r>
    </w:p>
    <w:p w14:paraId="456B1F85" w14:textId="77777777" w:rsidR="00302D6E" w:rsidRPr="006217ED" w:rsidRDefault="00302D6E" w:rsidP="00412ED9">
      <w:pPr>
        <w:keepNext/>
        <w:keepLines/>
        <w:spacing w:after="0" w:line="240" w:lineRule="auto"/>
        <w:jc w:val="both"/>
        <w:rPr>
          <w:rFonts w:ascii="Open Sans" w:hAnsi="Open Sans" w:cs="Open Sans"/>
          <w:szCs w:val="20"/>
        </w:rPr>
      </w:pPr>
    </w:p>
    <w:p w14:paraId="68308DF6" w14:textId="77777777" w:rsidR="00F96B82" w:rsidRPr="00F07EB7" w:rsidRDefault="00F96B82" w:rsidP="00F96B82">
      <w:pPr>
        <w:keepNext/>
        <w:keepLines/>
        <w:spacing w:after="0" w:line="240" w:lineRule="auto"/>
        <w:jc w:val="both"/>
        <w:rPr>
          <w:rFonts w:ascii="Open Sans" w:hAnsi="Open Sans" w:cs="Open Sans"/>
          <w:bCs/>
          <w:szCs w:val="20"/>
        </w:rPr>
      </w:pPr>
      <w:r w:rsidRPr="00F07EB7">
        <w:rPr>
          <w:rFonts w:ascii="Open Sans" w:hAnsi="Open Sans" w:cs="Open Sans"/>
          <w:bCs/>
          <w:szCs w:val="20"/>
        </w:rPr>
        <w:t xml:space="preserve">Za ugotavljanje sposobnosti mora ponudnik izpolnjevati pogoje in zahteve skladno z določbami ZJN-3, ter pogoje in zahteve, ki so določene v tej razpisni dokumentaciji. Za ugotavljanje sposobnosti mora ponudnik predložiti dokazila kot so navedena za vsakim zahtevanim pogojem. Enako velja v primeru, če ponudnik sodeluje s partnerji (skupna ponudba) ali podizvajalci ali uporablja zmogljivost drugih subjektov. </w:t>
      </w:r>
    </w:p>
    <w:p w14:paraId="29C303C4" w14:textId="77777777" w:rsidR="00F96B82" w:rsidRPr="00F07EB7" w:rsidRDefault="00F96B82" w:rsidP="00F96B82">
      <w:pPr>
        <w:keepNext/>
        <w:keepLines/>
        <w:spacing w:after="0" w:line="240" w:lineRule="auto"/>
        <w:jc w:val="both"/>
        <w:rPr>
          <w:rFonts w:ascii="Open Sans" w:hAnsi="Open Sans" w:cs="Open Sans"/>
          <w:bCs/>
          <w:szCs w:val="20"/>
        </w:rPr>
      </w:pPr>
    </w:p>
    <w:p w14:paraId="3974312C" w14:textId="77777777" w:rsidR="00F96B82" w:rsidRPr="00F07EB7" w:rsidRDefault="00F96B82" w:rsidP="00F96B82">
      <w:pPr>
        <w:keepNext/>
        <w:keepLines/>
        <w:spacing w:after="0" w:line="240" w:lineRule="auto"/>
        <w:jc w:val="both"/>
        <w:rPr>
          <w:rFonts w:ascii="Open Sans" w:hAnsi="Open Sans" w:cs="Open Sans"/>
          <w:bCs/>
          <w:szCs w:val="20"/>
        </w:rPr>
      </w:pPr>
      <w:r w:rsidRPr="00F07EB7">
        <w:rPr>
          <w:rFonts w:ascii="Open Sans" w:hAnsi="Open Sans" w:cs="Open Sans"/>
          <w:bCs/>
          <w:szCs w:val="20"/>
        </w:rPr>
        <w:t>Naročnik si pridržuje pravico, da v času pregleda ponudb in vse do sklenitve okvirnega sporazuma od ponudnika zahteva predložitev dokazil ali del dokazil v zvezi z navedbami v izjavah, ki izkazujejo izpolnjevanje zahtevanih pogojev, predložitev morebiti potrebnih pooblastil za preveritev izpolnjevanje zahtevanih pogojev oziroma podatkov, predložitev podatkov o naslovih, kjer je mogoče preveriti izpolnjevanje pogojev oziroma vse potrebno za pregled in preveritev ponudb.</w:t>
      </w:r>
    </w:p>
    <w:p w14:paraId="398F3CF3" w14:textId="77777777" w:rsidR="00F96B82" w:rsidRPr="00F07EB7" w:rsidRDefault="00F96B82" w:rsidP="00F96B82">
      <w:pPr>
        <w:keepNext/>
        <w:keepLines/>
        <w:spacing w:after="0" w:line="240" w:lineRule="auto"/>
        <w:jc w:val="both"/>
        <w:rPr>
          <w:rFonts w:ascii="Open Sans" w:hAnsi="Open Sans" w:cs="Open Sans"/>
          <w:bCs/>
          <w:szCs w:val="20"/>
        </w:rPr>
      </w:pPr>
    </w:p>
    <w:p w14:paraId="4722198F" w14:textId="77777777" w:rsidR="00F96B82" w:rsidRPr="00F07EB7" w:rsidRDefault="00F96B82" w:rsidP="00F96B82">
      <w:pPr>
        <w:keepNext/>
        <w:keepLines/>
        <w:spacing w:after="0" w:line="240" w:lineRule="auto"/>
        <w:jc w:val="both"/>
        <w:rPr>
          <w:rFonts w:ascii="Open Sans" w:hAnsi="Open Sans" w:cs="Open Sans"/>
          <w:bCs/>
          <w:szCs w:val="20"/>
        </w:rPr>
      </w:pPr>
      <w:r w:rsidRPr="00F07EB7">
        <w:rPr>
          <w:rFonts w:ascii="Open Sans" w:hAnsi="Open Sans" w:cs="Open Sans"/>
          <w:bCs/>
          <w:szCs w:val="20"/>
        </w:rPr>
        <w:t>Če ni v teh navodilih za posamezne dokumente drugače določeno, zadošča predložitev kopij zahtevanih dokumentov. Naročnik si pridržuje pravico do vpogleda v originalne dokumente.</w:t>
      </w:r>
    </w:p>
    <w:p w14:paraId="023B5048" w14:textId="77777777" w:rsidR="00F96B82" w:rsidRPr="00F07EB7" w:rsidRDefault="00F96B82" w:rsidP="00F96B82">
      <w:pPr>
        <w:keepNext/>
        <w:keepLines/>
        <w:spacing w:after="0" w:line="240" w:lineRule="auto"/>
        <w:jc w:val="both"/>
        <w:rPr>
          <w:rFonts w:ascii="Open Sans" w:hAnsi="Open Sans" w:cs="Open Sans"/>
          <w:bCs/>
          <w:szCs w:val="20"/>
        </w:rPr>
      </w:pPr>
    </w:p>
    <w:p w14:paraId="388378A7" w14:textId="77777777" w:rsidR="00F96B82" w:rsidRPr="00F07EB7" w:rsidRDefault="00F96B82" w:rsidP="00F96B82">
      <w:pPr>
        <w:keepNext/>
        <w:keepLines/>
        <w:spacing w:after="0" w:line="240" w:lineRule="auto"/>
        <w:jc w:val="both"/>
        <w:rPr>
          <w:rFonts w:ascii="Open Sans" w:hAnsi="Open Sans" w:cs="Open Sans"/>
          <w:bCs/>
          <w:szCs w:val="20"/>
        </w:rPr>
      </w:pPr>
      <w:r w:rsidRPr="00F07EB7">
        <w:rPr>
          <w:rFonts w:ascii="Open Sans" w:hAnsi="Open Sans" w:cs="Open Sans"/>
          <w:bCs/>
          <w:szCs w:val="20"/>
        </w:rPr>
        <w:t>Obrazci izjav, ki jih mora predložiti ponudnik v ponudbi, so del dokumentacije. Izjave so lahko predložene na teh obrazcih ali na ponudnikovih, ki pa vsebinsko bistveno ne smejo odstopati od priloženih obrazcev.</w:t>
      </w:r>
    </w:p>
    <w:p w14:paraId="26B875BD" w14:textId="77777777" w:rsidR="00F96B82" w:rsidRPr="00F07EB7" w:rsidRDefault="00F96B82" w:rsidP="00F96B82">
      <w:pPr>
        <w:keepNext/>
        <w:keepLines/>
        <w:spacing w:after="0" w:line="240" w:lineRule="auto"/>
        <w:jc w:val="both"/>
        <w:rPr>
          <w:rFonts w:ascii="Open Sans" w:hAnsi="Open Sans" w:cs="Open Sans"/>
          <w:bCs/>
          <w:szCs w:val="20"/>
        </w:rPr>
      </w:pPr>
    </w:p>
    <w:p w14:paraId="0D89A0B1" w14:textId="77777777" w:rsidR="00F96B82" w:rsidRPr="00F07EB7" w:rsidRDefault="00F96B82" w:rsidP="00F96B82">
      <w:pPr>
        <w:keepNext/>
        <w:keepLines/>
        <w:spacing w:after="0" w:line="240" w:lineRule="auto"/>
        <w:jc w:val="both"/>
        <w:rPr>
          <w:rFonts w:ascii="Open Sans" w:hAnsi="Open Sans" w:cs="Open Sans"/>
          <w:bCs/>
          <w:szCs w:val="20"/>
        </w:rPr>
      </w:pPr>
      <w:r w:rsidRPr="00F07EB7">
        <w:rPr>
          <w:rFonts w:ascii="Open Sans" w:hAnsi="Open Sans" w:cs="Open Sans"/>
          <w:bCs/>
          <w:szCs w:val="20"/>
        </w:rPr>
        <w:t>V skladu s tretjim odstavkom 47. člena ZJN-3 naročniku ni treba preveriti obstoja in vsebine navedb v ponudbi, razen če dvomi o resničnosti ponudnikovih izjav. Naročnik bo v tem primeru preveril ponudbo ponudnika v skladu z določili ZJN-3, od ponudnika pa ima pravico zahtevati dokazila ali soglasja, ki bodo izkazovala, da je obstoj in vsebina navedb v ponudbi ponudnika resnična.</w:t>
      </w:r>
    </w:p>
    <w:p w14:paraId="73E64F49" w14:textId="77777777" w:rsidR="00F96B82" w:rsidRPr="00F07EB7" w:rsidRDefault="00F96B82" w:rsidP="00F96B82">
      <w:pPr>
        <w:keepNext/>
        <w:keepLines/>
        <w:spacing w:after="0" w:line="240" w:lineRule="auto"/>
        <w:jc w:val="both"/>
        <w:rPr>
          <w:rFonts w:ascii="Open Sans" w:hAnsi="Open Sans" w:cs="Open Sans"/>
          <w:bCs/>
          <w:szCs w:val="20"/>
        </w:rPr>
      </w:pPr>
    </w:p>
    <w:p w14:paraId="657C8B12" w14:textId="77777777" w:rsidR="00F96B82" w:rsidRPr="00F07EB7" w:rsidRDefault="00F96B82" w:rsidP="00F96B82">
      <w:pPr>
        <w:keepNext/>
        <w:keepLines/>
        <w:spacing w:after="0" w:line="240" w:lineRule="auto"/>
        <w:jc w:val="both"/>
        <w:rPr>
          <w:rFonts w:ascii="Open Sans" w:hAnsi="Open Sans" w:cs="Open Sans"/>
          <w:bCs/>
          <w:i/>
          <w:szCs w:val="20"/>
        </w:rPr>
      </w:pPr>
      <w:r w:rsidRPr="00F07EB7">
        <w:rPr>
          <w:rFonts w:ascii="Open Sans" w:hAnsi="Open Sans" w:cs="Open Sans"/>
          <w:bCs/>
          <w:i/>
          <w:szCs w:val="20"/>
        </w:rPr>
        <w:t xml:space="preserve">V primeru, da ponudnik nastopa v skupni ponudbi mora zahtevane pogoje za ugotavljanje sposobnosti ponudnika izpolnjevati tudi vsak od partnerjev v primeru skupne ponudbe. V primeru ponudbe s podizvajalci in/ali s subjekti, katerih zmogljivosti uporablja gospodarski subjekt, mora pogoje za ugotavljanje sposobnosti, kjer je to v razpisni dokumentaciji določeno, izpolnjevati tudi vsak izmed podizvajalcev, ki jih ponudnik v ponudbi navede, ter tudi vsak subjekt, katerih zmogljivosti uporablja gospodarski subjekt. </w:t>
      </w:r>
    </w:p>
    <w:p w14:paraId="75F00C93" w14:textId="77777777" w:rsidR="00F96B82" w:rsidRPr="00F07EB7" w:rsidRDefault="00F96B82" w:rsidP="00F96B82">
      <w:pPr>
        <w:keepNext/>
        <w:keepLines/>
        <w:spacing w:after="0" w:line="240" w:lineRule="auto"/>
        <w:jc w:val="both"/>
        <w:rPr>
          <w:rFonts w:ascii="Open Sans" w:hAnsi="Open Sans" w:cs="Open Sans"/>
          <w:bCs/>
          <w:szCs w:val="20"/>
        </w:rPr>
      </w:pPr>
    </w:p>
    <w:p w14:paraId="151F57D8" w14:textId="77777777" w:rsidR="00F96B82" w:rsidRPr="00F07EB7" w:rsidRDefault="00F96B82" w:rsidP="00F96B82">
      <w:pPr>
        <w:keepNext/>
        <w:keepLines/>
        <w:numPr>
          <w:ilvl w:val="1"/>
          <w:numId w:val="2"/>
        </w:numPr>
        <w:spacing w:after="0" w:line="240" w:lineRule="auto"/>
        <w:jc w:val="both"/>
        <w:rPr>
          <w:rFonts w:ascii="Open Sans" w:hAnsi="Open Sans" w:cs="Open Sans"/>
          <w:b/>
          <w:bCs/>
          <w:szCs w:val="20"/>
        </w:rPr>
      </w:pPr>
      <w:r w:rsidRPr="00F07EB7">
        <w:rPr>
          <w:rFonts w:ascii="Open Sans" w:hAnsi="Open Sans" w:cs="Open Sans"/>
          <w:b/>
          <w:bCs/>
          <w:szCs w:val="20"/>
        </w:rPr>
        <w:t>Razlogi za izključitev</w:t>
      </w:r>
    </w:p>
    <w:p w14:paraId="6E79B76F" w14:textId="77777777" w:rsidR="00F96B82" w:rsidRPr="00F07EB7" w:rsidRDefault="00F96B82" w:rsidP="00F96B82">
      <w:pPr>
        <w:keepNext/>
        <w:keepLines/>
        <w:spacing w:after="0" w:line="240" w:lineRule="auto"/>
        <w:jc w:val="both"/>
        <w:rPr>
          <w:rFonts w:ascii="Open Sans" w:hAnsi="Open Sans" w:cs="Open Sans"/>
          <w:bCs/>
          <w:szCs w:val="20"/>
        </w:rPr>
      </w:pPr>
    </w:p>
    <w:p w14:paraId="4E7EFF7B" w14:textId="77777777" w:rsidR="00F96B82" w:rsidRPr="00F07EB7" w:rsidRDefault="00F96B82" w:rsidP="00F96B82">
      <w:pPr>
        <w:keepNext/>
        <w:keepLines/>
        <w:spacing w:after="0" w:line="240" w:lineRule="auto"/>
        <w:jc w:val="both"/>
        <w:rPr>
          <w:rFonts w:ascii="Open Sans" w:hAnsi="Open Sans" w:cs="Open Sans"/>
          <w:bCs/>
          <w:i/>
          <w:szCs w:val="20"/>
        </w:rPr>
      </w:pPr>
      <w:r w:rsidRPr="00F07EB7">
        <w:rPr>
          <w:rFonts w:ascii="Open Sans" w:hAnsi="Open Sans" w:cs="Open Sans"/>
          <w:bCs/>
          <w:i/>
          <w:szCs w:val="20"/>
          <w:lang w:val="x-none"/>
        </w:rPr>
        <w:t xml:space="preserve">Ponudnik mora izpolnjevati zahtevane pogoje v točki </w:t>
      </w:r>
      <w:r w:rsidRPr="00F07EB7">
        <w:rPr>
          <w:rFonts w:ascii="Open Sans" w:hAnsi="Open Sans" w:cs="Open Sans"/>
          <w:bCs/>
          <w:i/>
          <w:szCs w:val="20"/>
        </w:rPr>
        <w:t>3.</w:t>
      </w:r>
      <w:r w:rsidRPr="00F07EB7">
        <w:rPr>
          <w:rFonts w:ascii="Open Sans" w:hAnsi="Open Sans" w:cs="Open Sans"/>
          <w:bCs/>
          <w:i/>
          <w:szCs w:val="20"/>
          <w:lang w:val="x-none"/>
        </w:rPr>
        <w:t xml:space="preserve">1. V primeru, da ponudnik nastopa v skupni ponudbi mora zahtevane pogoje izpolnjevati tudi vsak od partnerjev v primeru skupne ponudbe. V primeru ponudbe s podizvajalci in/ali s subjekti, katerih zmogljivosti uporablja </w:t>
      </w:r>
      <w:r w:rsidRPr="00F07EB7">
        <w:rPr>
          <w:rFonts w:ascii="Open Sans" w:hAnsi="Open Sans" w:cs="Open Sans"/>
          <w:bCs/>
          <w:i/>
          <w:szCs w:val="20"/>
        </w:rPr>
        <w:t>ponudnik</w:t>
      </w:r>
      <w:r w:rsidRPr="00F07EB7">
        <w:rPr>
          <w:rFonts w:ascii="Open Sans" w:hAnsi="Open Sans" w:cs="Open Sans"/>
          <w:bCs/>
          <w:i/>
          <w:szCs w:val="20"/>
          <w:lang w:val="x-none"/>
        </w:rPr>
        <w:t xml:space="preserve">, mora zahtevane pogoje izpolnjevati tudi vsak izmed podizvajalcev, ki jih ponudnik v ponudbi navede, ter tudi vsak subjekt, katerih zmogljivosti uporablja </w:t>
      </w:r>
      <w:r w:rsidRPr="00F07EB7">
        <w:rPr>
          <w:rFonts w:ascii="Open Sans" w:hAnsi="Open Sans" w:cs="Open Sans"/>
          <w:bCs/>
          <w:i/>
          <w:szCs w:val="20"/>
        </w:rPr>
        <w:t>ponudnik</w:t>
      </w:r>
      <w:r w:rsidRPr="00F07EB7">
        <w:rPr>
          <w:rFonts w:ascii="Open Sans" w:hAnsi="Open Sans" w:cs="Open Sans"/>
          <w:bCs/>
          <w:i/>
          <w:szCs w:val="20"/>
          <w:lang w:val="x-none"/>
        </w:rPr>
        <w:t>.</w:t>
      </w:r>
      <w:r w:rsidRPr="00F07EB7">
        <w:rPr>
          <w:rFonts w:ascii="Open Sans" w:hAnsi="Open Sans" w:cs="Open Sans"/>
          <w:bCs/>
          <w:i/>
          <w:szCs w:val="20"/>
        </w:rPr>
        <w:t xml:space="preserve"> </w:t>
      </w:r>
    </w:p>
    <w:p w14:paraId="791BE9B9" w14:textId="77777777" w:rsidR="00F96B82" w:rsidRPr="00F07EB7" w:rsidRDefault="00F96B82" w:rsidP="00F96B82">
      <w:pPr>
        <w:keepNext/>
        <w:keepLines/>
        <w:spacing w:after="0" w:line="240" w:lineRule="auto"/>
        <w:jc w:val="both"/>
        <w:rPr>
          <w:rFonts w:ascii="Open Sans" w:hAnsi="Open Sans" w:cs="Open Sans"/>
          <w:bCs/>
          <w:szCs w:val="20"/>
        </w:rPr>
      </w:pPr>
    </w:p>
    <w:p w14:paraId="3EE24875" w14:textId="77777777" w:rsidR="00F96B82" w:rsidRPr="00F07EB7" w:rsidRDefault="00F96B82" w:rsidP="00F96B82">
      <w:pPr>
        <w:keepNext/>
        <w:keepLines/>
        <w:spacing w:after="0" w:line="240" w:lineRule="auto"/>
        <w:jc w:val="both"/>
        <w:rPr>
          <w:rFonts w:ascii="Open Sans" w:hAnsi="Open Sans" w:cs="Open Sans"/>
          <w:b/>
          <w:bCs/>
          <w:szCs w:val="20"/>
        </w:rPr>
      </w:pPr>
      <w:r w:rsidRPr="00F07EB7">
        <w:rPr>
          <w:rFonts w:ascii="Open Sans" w:hAnsi="Open Sans" w:cs="Open Sans"/>
          <w:b/>
          <w:bCs/>
          <w:szCs w:val="20"/>
        </w:rPr>
        <w:t>A. Razlogi, povezani s kazenskimi obsodbami</w:t>
      </w:r>
    </w:p>
    <w:p w14:paraId="0A0279DD" w14:textId="77777777" w:rsidR="00F96B82" w:rsidRPr="00F07EB7" w:rsidRDefault="00F96B82" w:rsidP="00F96B82">
      <w:pPr>
        <w:keepNext/>
        <w:keepLines/>
        <w:spacing w:after="0" w:line="240" w:lineRule="auto"/>
        <w:jc w:val="both"/>
        <w:rPr>
          <w:rFonts w:ascii="Open Sans" w:hAnsi="Open Sans" w:cs="Open Sans"/>
          <w:bCs/>
          <w:szCs w:val="20"/>
        </w:rPr>
      </w:pPr>
      <w:r w:rsidRPr="00F07EB7">
        <w:rPr>
          <w:rFonts w:ascii="Open Sans" w:hAnsi="Open Sans" w:cs="Open Sans"/>
          <w:bCs/>
          <w:szCs w:val="20"/>
        </w:rPr>
        <w:t xml:space="preserve">Naročnik mora iz sodelovanja v postopku javnega naročanja izključiti gospodarski subjekt, če pri preverjanju v skladu s 77., 79. in 80. členom ZJN-3 ugotovi ali je drugače seznanjen, da je bila gospodarskemu subjektu ali osebi, ki je članica upravnega, vodstvenega ali nadzornega organa tega gospodarskega subjekta ali ki ima pooblastila za njegovo zastopanje ali odločanje ali nadzor v njem, izrečena pravnomočna sodba za kazniva dejanja iz Kazenskega zakonika (Uradni list RS, št. 50/12 – uradno prečiščeno besedilo, 6/16 – </w:t>
      </w:r>
      <w:proofErr w:type="spellStart"/>
      <w:r w:rsidRPr="00F07EB7">
        <w:rPr>
          <w:rFonts w:ascii="Open Sans" w:hAnsi="Open Sans" w:cs="Open Sans"/>
          <w:bCs/>
          <w:szCs w:val="20"/>
        </w:rPr>
        <w:t>popr</w:t>
      </w:r>
      <w:proofErr w:type="spellEnd"/>
      <w:r w:rsidRPr="00F07EB7">
        <w:rPr>
          <w:rFonts w:ascii="Open Sans" w:hAnsi="Open Sans" w:cs="Open Sans"/>
          <w:bCs/>
          <w:szCs w:val="20"/>
        </w:rPr>
        <w:t>., 54/15, 38/16, 27/17, 23/20, 91/20, 95/21, 186/21, 105/22 – ZZNŠPP in 16/23; v nadaljnjem besedilu: KZ-1) in so našteta v prvem odstavku 75. člena ZJN-3, ali za primerljiva kazniva dejanja, ki so jih izrekla tuja sodišča.</w:t>
      </w:r>
    </w:p>
    <w:p w14:paraId="1C09C018" w14:textId="77777777" w:rsidR="00F96B82" w:rsidRPr="00F07EB7" w:rsidRDefault="00F96B82" w:rsidP="00F96B82">
      <w:pPr>
        <w:keepNext/>
        <w:keepLines/>
        <w:spacing w:after="0" w:line="240" w:lineRule="auto"/>
        <w:jc w:val="both"/>
        <w:rPr>
          <w:rFonts w:ascii="Open Sans" w:hAnsi="Open Sans" w:cs="Open Sans"/>
          <w:b/>
          <w:bCs/>
          <w:szCs w:val="20"/>
        </w:rPr>
      </w:pPr>
    </w:p>
    <w:p w14:paraId="3D1B2406" w14:textId="77777777" w:rsidR="00F96B82" w:rsidRPr="00F07EB7" w:rsidRDefault="00F96B82" w:rsidP="00F96B82">
      <w:pPr>
        <w:keepNext/>
        <w:keepLines/>
        <w:spacing w:after="0" w:line="240" w:lineRule="auto"/>
        <w:jc w:val="both"/>
        <w:rPr>
          <w:rFonts w:ascii="Open Sans" w:hAnsi="Open Sans" w:cs="Open Sans"/>
          <w:b/>
          <w:bCs/>
          <w:szCs w:val="20"/>
        </w:rPr>
      </w:pPr>
      <w:r w:rsidRPr="00F07EB7">
        <w:rPr>
          <w:rFonts w:ascii="Open Sans" w:hAnsi="Open Sans" w:cs="Open Sans"/>
          <w:b/>
          <w:bCs/>
          <w:szCs w:val="20"/>
        </w:rPr>
        <w:t>B. Razlogi, povezani s plačilom davkov ali prispevkov za socialno varnost</w:t>
      </w:r>
    </w:p>
    <w:p w14:paraId="5541C2B6" w14:textId="77777777" w:rsidR="00F96B82" w:rsidRPr="00F07EB7" w:rsidRDefault="00F96B82" w:rsidP="00F96B82">
      <w:pPr>
        <w:keepNext/>
        <w:keepLines/>
        <w:spacing w:after="0" w:line="240" w:lineRule="auto"/>
        <w:jc w:val="both"/>
        <w:rPr>
          <w:rFonts w:ascii="Open Sans" w:hAnsi="Open Sans" w:cs="Open Sans"/>
          <w:bCs/>
          <w:szCs w:val="20"/>
        </w:rPr>
      </w:pPr>
      <w:r w:rsidRPr="00F07EB7">
        <w:rPr>
          <w:rFonts w:ascii="Open Sans" w:hAnsi="Open Sans" w:cs="Open Sans"/>
          <w:bCs/>
          <w:szCs w:val="20"/>
        </w:rPr>
        <w:lastRenderedPageBreak/>
        <w:t>Naročnik mora iz sodelovanja v postopku javnega naročanja izključiti tudi gospodarski subjekt, če pri preverjanju v skladu s 77., 79. in 80. členom ZJN-3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56D7935D" w14:textId="77777777" w:rsidR="00F96B82" w:rsidRPr="00F07EB7" w:rsidRDefault="00F96B82" w:rsidP="00F96B82">
      <w:pPr>
        <w:keepNext/>
        <w:keepLines/>
        <w:spacing w:after="0" w:line="240" w:lineRule="auto"/>
        <w:jc w:val="both"/>
        <w:rPr>
          <w:rFonts w:ascii="Open Sans" w:hAnsi="Open Sans" w:cs="Open Sans"/>
          <w:bCs/>
          <w:szCs w:val="20"/>
        </w:rPr>
      </w:pPr>
    </w:p>
    <w:p w14:paraId="273D290F" w14:textId="77777777" w:rsidR="00F96B82" w:rsidRPr="00F07EB7" w:rsidRDefault="00F96B82" w:rsidP="00F96B82">
      <w:pPr>
        <w:keepNext/>
        <w:keepLines/>
        <w:spacing w:after="0" w:line="240" w:lineRule="auto"/>
        <w:jc w:val="both"/>
        <w:rPr>
          <w:rFonts w:ascii="Open Sans" w:hAnsi="Open Sans" w:cs="Open Sans"/>
          <w:b/>
          <w:bCs/>
          <w:szCs w:val="20"/>
        </w:rPr>
      </w:pPr>
      <w:r w:rsidRPr="00F07EB7">
        <w:rPr>
          <w:rFonts w:ascii="Open Sans" w:hAnsi="Open Sans" w:cs="Open Sans"/>
          <w:b/>
          <w:bCs/>
          <w:szCs w:val="20"/>
        </w:rPr>
        <w:t>D: Nacionalni razlogi za izključitev</w:t>
      </w:r>
    </w:p>
    <w:p w14:paraId="705CE8DB" w14:textId="77777777" w:rsidR="00F96B82" w:rsidRPr="00F07EB7" w:rsidRDefault="00F96B82" w:rsidP="00F96B82">
      <w:pPr>
        <w:keepNext/>
        <w:keepLines/>
        <w:spacing w:after="0" w:line="240" w:lineRule="auto"/>
        <w:jc w:val="both"/>
        <w:rPr>
          <w:rFonts w:ascii="Open Sans" w:hAnsi="Open Sans" w:cs="Open Sans"/>
          <w:bCs/>
          <w:szCs w:val="20"/>
        </w:rPr>
      </w:pPr>
      <w:r w:rsidRPr="00F07EB7">
        <w:rPr>
          <w:rFonts w:ascii="Open Sans" w:hAnsi="Open Sans" w:cs="Open Sans"/>
          <w:bCs/>
          <w:szCs w:val="20"/>
        </w:rPr>
        <w:t>Naročnik mora iz posameznega postopka javnega naročanja izključiti gospodarski subjekt:</w:t>
      </w:r>
    </w:p>
    <w:p w14:paraId="375E138B" w14:textId="77777777" w:rsidR="00F96B82" w:rsidRPr="00F07EB7" w:rsidRDefault="00F96B82" w:rsidP="00F96B82">
      <w:pPr>
        <w:keepNext/>
        <w:keepLines/>
        <w:numPr>
          <w:ilvl w:val="0"/>
          <w:numId w:val="21"/>
        </w:numPr>
        <w:spacing w:after="0" w:line="240" w:lineRule="auto"/>
        <w:ind w:left="284" w:hanging="284"/>
        <w:jc w:val="both"/>
        <w:rPr>
          <w:rFonts w:ascii="Open Sans" w:hAnsi="Open Sans" w:cs="Open Sans"/>
          <w:bCs/>
          <w:szCs w:val="20"/>
        </w:rPr>
      </w:pPr>
      <w:r w:rsidRPr="00F07EB7">
        <w:rPr>
          <w:rFonts w:ascii="Open Sans" w:hAnsi="Open Sans" w:cs="Open Sans"/>
          <w:bCs/>
          <w:szCs w:val="20"/>
        </w:rPr>
        <w:t>če je ta na dan, ko poteče rok za oddajo ponudb, izločen iz postopkov oddaje javnih naročil zaradi uvrstitve v evidenco gospodarskih subjektov z izrečenimi stranskimi sankcijami izločitve iz postopkov javnega naročanja;</w:t>
      </w:r>
    </w:p>
    <w:p w14:paraId="2F208A3F" w14:textId="77777777" w:rsidR="00F96B82" w:rsidRPr="00F07EB7" w:rsidRDefault="00F96B82" w:rsidP="00F96B82">
      <w:pPr>
        <w:keepNext/>
        <w:keepLines/>
        <w:numPr>
          <w:ilvl w:val="0"/>
          <w:numId w:val="21"/>
        </w:numPr>
        <w:spacing w:after="0" w:line="240" w:lineRule="auto"/>
        <w:ind w:left="284" w:hanging="284"/>
        <w:jc w:val="both"/>
        <w:rPr>
          <w:rFonts w:ascii="Open Sans" w:hAnsi="Open Sans" w:cs="Open Sans"/>
          <w:bCs/>
          <w:szCs w:val="20"/>
        </w:rPr>
      </w:pPr>
      <w:r w:rsidRPr="00F07EB7">
        <w:rPr>
          <w:rFonts w:ascii="Open Sans" w:hAnsi="Open Sans" w:cs="Open Sans"/>
          <w:bCs/>
          <w:szCs w:val="20"/>
        </w:rPr>
        <w:t>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0E64690F" w14:textId="77777777" w:rsidR="00F96B82" w:rsidRPr="00F07EB7" w:rsidRDefault="00F96B82" w:rsidP="00F96B82">
      <w:pPr>
        <w:keepNext/>
        <w:keepLines/>
        <w:spacing w:after="0" w:line="240" w:lineRule="auto"/>
        <w:jc w:val="both"/>
        <w:rPr>
          <w:rFonts w:ascii="Open Sans" w:hAnsi="Open Sans" w:cs="Open Sans"/>
          <w:b/>
          <w:bCs/>
          <w:szCs w:val="20"/>
        </w:rPr>
      </w:pPr>
    </w:p>
    <w:p w14:paraId="3D1F1394" w14:textId="77777777" w:rsidR="00F96B82" w:rsidRPr="00F07EB7" w:rsidRDefault="00F96B82" w:rsidP="00F96B82">
      <w:pPr>
        <w:keepNext/>
        <w:keepLines/>
        <w:spacing w:after="0" w:line="240" w:lineRule="auto"/>
        <w:jc w:val="both"/>
        <w:rPr>
          <w:rFonts w:ascii="Open Sans" w:hAnsi="Open Sans" w:cs="Open Sans"/>
          <w:b/>
          <w:bCs/>
          <w:szCs w:val="20"/>
        </w:rPr>
      </w:pPr>
      <w:r w:rsidRPr="00F07EB7">
        <w:rPr>
          <w:rFonts w:ascii="Open Sans" w:hAnsi="Open Sans" w:cs="Open Sans"/>
          <w:b/>
          <w:bCs/>
          <w:szCs w:val="20"/>
        </w:rPr>
        <w:t>E:</w:t>
      </w:r>
      <w:r w:rsidRPr="00F07EB7">
        <w:rPr>
          <w:rFonts w:ascii="Open Sans" w:hAnsi="Open Sans" w:cs="Open Sans"/>
          <w:szCs w:val="20"/>
        </w:rPr>
        <w:t xml:space="preserve"> </w:t>
      </w:r>
      <w:r w:rsidRPr="00F07EB7">
        <w:rPr>
          <w:rFonts w:ascii="Open Sans" w:hAnsi="Open Sans" w:cs="Open Sans"/>
          <w:b/>
          <w:bCs/>
          <w:szCs w:val="20"/>
        </w:rPr>
        <w:t>Prepoved dodeljevanja ali nadaljnja izvajanja kakršnih koli javnih naročil ali koncesijskih pogodb, ki spadajo na področje uporabe direktiv z osebami, navedenimi v 1h členu »sklepa Sveta (SZVP) 2022/578 z dne 8. aprila 2022 o spremembi Sklepa 2014/512/SZVP o omejevalnih ukrepih zaradi delovanja Rusije, ki povzroča destabilizacijo razmer v Ukrajini« (v nadaljevanju: sklep Sveta (SZVP) 2022/578 z dne 8. aprila 2022)</w:t>
      </w:r>
    </w:p>
    <w:p w14:paraId="6C3EF845" w14:textId="77777777" w:rsidR="00F96B82" w:rsidRPr="00F07EB7" w:rsidRDefault="00F96B82" w:rsidP="00F96B82">
      <w:pPr>
        <w:keepNext/>
        <w:keepLines/>
        <w:spacing w:after="0" w:line="240" w:lineRule="auto"/>
        <w:jc w:val="both"/>
        <w:rPr>
          <w:rFonts w:ascii="Open Sans" w:hAnsi="Open Sans" w:cs="Open Sans"/>
          <w:b/>
          <w:bCs/>
          <w:szCs w:val="20"/>
        </w:rPr>
      </w:pPr>
    </w:p>
    <w:p w14:paraId="46C7514C" w14:textId="77777777" w:rsidR="00F96B82" w:rsidRPr="00F07EB7" w:rsidRDefault="00F96B82" w:rsidP="00F96B82">
      <w:pPr>
        <w:keepNext/>
        <w:keepLines/>
        <w:spacing w:after="0" w:line="240" w:lineRule="auto"/>
        <w:jc w:val="both"/>
        <w:rPr>
          <w:rFonts w:ascii="Open Sans" w:hAnsi="Open Sans" w:cs="Open Sans"/>
          <w:b/>
          <w:bCs/>
          <w:szCs w:val="20"/>
        </w:rPr>
      </w:pPr>
      <w:r w:rsidRPr="00F07EB7">
        <w:rPr>
          <w:rFonts w:ascii="Open Sans" w:hAnsi="Open Sans" w:cs="Open Sans"/>
          <w:szCs w:val="20"/>
        </w:rPr>
        <w:t>Naročnik bo v skladu s prvim odstavkom člena 1h sklepa Sveta (SZVP) 2022/578 z dne 8. aprila 2022 iz postopka javne naročanja kadarkoli v postopku izključil gospodarski subjekt, če se izkaže, da je pred ali med postopkom javnega naročanja ta subjekt v položaju teh navodil kot sledi:</w:t>
      </w:r>
    </w:p>
    <w:p w14:paraId="6786AF8B" w14:textId="77777777" w:rsidR="00F96B82" w:rsidRPr="00F07EB7" w:rsidRDefault="00F96B82" w:rsidP="00F96B82">
      <w:pPr>
        <w:keepNext/>
        <w:keepLines/>
        <w:numPr>
          <w:ilvl w:val="0"/>
          <w:numId w:val="21"/>
        </w:numPr>
        <w:spacing w:after="0" w:line="240" w:lineRule="auto"/>
        <w:ind w:left="284" w:hanging="284"/>
        <w:jc w:val="both"/>
        <w:rPr>
          <w:rFonts w:ascii="Open Sans" w:hAnsi="Open Sans" w:cs="Open Sans"/>
          <w:bCs/>
          <w:szCs w:val="20"/>
        </w:rPr>
      </w:pPr>
      <w:r w:rsidRPr="00F07EB7">
        <w:rPr>
          <w:rFonts w:ascii="Open Sans" w:hAnsi="Open Sans" w:cs="Open Sans"/>
          <w:bCs/>
          <w:szCs w:val="20"/>
        </w:rPr>
        <w:t>ruski državljan ali fizična ali pravna oseba, subjekt ali organ s sedežem v Rusiji,</w:t>
      </w:r>
    </w:p>
    <w:p w14:paraId="350946A8" w14:textId="77777777" w:rsidR="00F96B82" w:rsidRPr="00F07EB7" w:rsidRDefault="00F96B82" w:rsidP="00F96B82">
      <w:pPr>
        <w:keepNext/>
        <w:keepLines/>
        <w:numPr>
          <w:ilvl w:val="0"/>
          <w:numId w:val="21"/>
        </w:numPr>
        <w:spacing w:after="0" w:line="240" w:lineRule="auto"/>
        <w:ind w:left="284" w:hanging="284"/>
        <w:jc w:val="both"/>
        <w:rPr>
          <w:rFonts w:ascii="Open Sans" w:hAnsi="Open Sans" w:cs="Open Sans"/>
          <w:bCs/>
          <w:szCs w:val="20"/>
        </w:rPr>
      </w:pPr>
      <w:r w:rsidRPr="00F07EB7">
        <w:rPr>
          <w:rFonts w:ascii="Open Sans" w:hAnsi="Open Sans" w:cs="Open Sans"/>
          <w:bCs/>
          <w:szCs w:val="20"/>
        </w:rPr>
        <w:t xml:space="preserve">pravna oseba, subjekt ali organ, katerih več kot 50-odstotni delež je v neposredni ali posredni lasti subjekta iz prejšnje alineje, ali </w:t>
      </w:r>
    </w:p>
    <w:p w14:paraId="3FE868BB" w14:textId="77777777" w:rsidR="00F96B82" w:rsidRPr="00F07EB7" w:rsidRDefault="00F96B82" w:rsidP="00F96B82">
      <w:pPr>
        <w:keepNext/>
        <w:keepLines/>
        <w:numPr>
          <w:ilvl w:val="0"/>
          <w:numId w:val="21"/>
        </w:numPr>
        <w:spacing w:after="0" w:line="240" w:lineRule="auto"/>
        <w:ind w:left="284" w:hanging="284"/>
        <w:jc w:val="both"/>
        <w:rPr>
          <w:rFonts w:ascii="Open Sans" w:hAnsi="Open Sans" w:cs="Open Sans"/>
          <w:bCs/>
          <w:szCs w:val="20"/>
        </w:rPr>
      </w:pPr>
      <w:r w:rsidRPr="00F07EB7">
        <w:rPr>
          <w:rFonts w:ascii="Open Sans" w:hAnsi="Open Sans" w:cs="Open Sans"/>
          <w:bCs/>
          <w:szCs w:val="20"/>
        </w:rPr>
        <w:t xml:space="preserve">fizična ali pravna oseba, subjekt ali organ, ki deluje v imenu ali po navodilih subjektov iz prejšnjih dveh alinej. Enako velja za podizvajalce, dobavitelje/proizvajalce ali subjekte, katerih zmogljivosti se uporabljajo v smislu direktiv 2014/23/EU, 2014/24/EU, 2014/25/EU in 2009/81/ES, če predstavljajo več kot 10 % vrednosti naročila. </w:t>
      </w:r>
    </w:p>
    <w:p w14:paraId="5206B5A2" w14:textId="77777777" w:rsidR="00F96B82" w:rsidRPr="00F07EB7" w:rsidRDefault="00F96B82" w:rsidP="00F96B82">
      <w:pPr>
        <w:keepNext/>
        <w:keepLines/>
        <w:spacing w:after="0" w:line="240" w:lineRule="auto"/>
        <w:jc w:val="both"/>
        <w:rPr>
          <w:rFonts w:ascii="Open Sans" w:hAnsi="Open Sans" w:cs="Open Sans"/>
          <w:szCs w:val="20"/>
        </w:rPr>
      </w:pPr>
    </w:p>
    <w:p w14:paraId="6672F0AD" w14:textId="77777777" w:rsidR="00F96B82" w:rsidRPr="00F07EB7" w:rsidRDefault="00F96B82" w:rsidP="00F96B82">
      <w:pPr>
        <w:keepNext/>
        <w:keepLines/>
        <w:spacing w:after="0" w:line="240" w:lineRule="auto"/>
        <w:jc w:val="both"/>
        <w:rPr>
          <w:rFonts w:ascii="Open Sans" w:hAnsi="Open Sans" w:cs="Open Sans"/>
          <w:b/>
          <w:bCs/>
          <w:i/>
          <w:sz w:val="18"/>
          <w:szCs w:val="18"/>
        </w:rPr>
      </w:pPr>
      <w:r w:rsidRPr="00F07EB7">
        <w:rPr>
          <w:rFonts w:ascii="Open Sans" w:hAnsi="Open Sans" w:cs="Open Sans"/>
          <w:b/>
          <w:bCs/>
          <w:i/>
          <w:sz w:val="18"/>
          <w:szCs w:val="18"/>
        </w:rPr>
        <w:t>POPRAVNI MEHANIZEM:</w:t>
      </w:r>
    </w:p>
    <w:p w14:paraId="6287FB1B" w14:textId="77777777" w:rsidR="00F96B82" w:rsidRPr="00F07EB7" w:rsidRDefault="00F96B82" w:rsidP="00F96B82">
      <w:pPr>
        <w:keepNext/>
        <w:keepLines/>
        <w:spacing w:after="0" w:line="240" w:lineRule="auto"/>
        <w:jc w:val="both"/>
        <w:rPr>
          <w:rFonts w:ascii="Open Sans" w:hAnsi="Open Sans" w:cs="Open Sans"/>
          <w:bCs/>
          <w:i/>
          <w:sz w:val="18"/>
          <w:szCs w:val="18"/>
        </w:rPr>
      </w:pPr>
    </w:p>
    <w:p w14:paraId="15B927FB" w14:textId="77777777" w:rsidR="00F96B82" w:rsidRPr="00F07EB7" w:rsidRDefault="00F96B82" w:rsidP="00F96B82">
      <w:pPr>
        <w:keepNext/>
        <w:keepLines/>
        <w:spacing w:after="0" w:line="240" w:lineRule="auto"/>
        <w:jc w:val="both"/>
        <w:rPr>
          <w:rFonts w:ascii="Open Sans" w:hAnsi="Open Sans" w:cs="Open Sans"/>
          <w:b/>
          <w:bCs/>
          <w:i/>
          <w:sz w:val="18"/>
          <w:szCs w:val="18"/>
        </w:rPr>
      </w:pPr>
      <w:r w:rsidRPr="00F07EB7">
        <w:rPr>
          <w:rFonts w:ascii="Open Sans" w:hAnsi="Open Sans" w:cs="Open Sans"/>
          <w:b/>
          <w:bCs/>
          <w:i/>
          <w:sz w:val="18"/>
          <w:szCs w:val="18"/>
        </w:rPr>
        <w:t>2. odstavek 75. člena ZJN-3:</w:t>
      </w:r>
    </w:p>
    <w:p w14:paraId="7B3F949B" w14:textId="77777777" w:rsidR="00F96B82" w:rsidRPr="00F07EB7" w:rsidRDefault="00F96B82" w:rsidP="00F96B82">
      <w:pPr>
        <w:keepNext/>
        <w:keepLines/>
        <w:spacing w:after="0" w:line="240" w:lineRule="auto"/>
        <w:jc w:val="both"/>
        <w:rPr>
          <w:rFonts w:ascii="Open Sans" w:hAnsi="Open Sans" w:cs="Open Sans"/>
          <w:bCs/>
          <w:i/>
          <w:sz w:val="18"/>
          <w:szCs w:val="18"/>
        </w:rPr>
      </w:pPr>
    </w:p>
    <w:p w14:paraId="51350900" w14:textId="77777777" w:rsidR="00F96B82" w:rsidRPr="00F07EB7" w:rsidRDefault="00F96B82" w:rsidP="00F96B82">
      <w:pPr>
        <w:keepNext/>
        <w:keepLines/>
        <w:spacing w:after="0" w:line="240" w:lineRule="auto"/>
        <w:jc w:val="both"/>
        <w:rPr>
          <w:rFonts w:ascii="Open Sans" w:hAnsi="Open Sans" w:cs="Open Sans"/>
          <w:bCs/>
          <w:i/>
          <w:sz w:val="18"/>
          <w:szCs w:val="18"/>
        </w:rPr>
      </w:pPr>
      <w:r w:rsidRPr="00F07EB7">
        <w:rPr>
          <w:rFonts w:ascii="Open Sans" w:hAnsi="Open Sans" w:cs="Open Sans"/>
          <w:bCs/>
          <w:i/>
          <w:sz w:val="18"/>
          <w:szCs w:val="18"/>
        </w:rPr>
        <w:t>Gospodarskega subjekta se ne izloči, če gospodarski subjekt do roka za oddajo ponudb poravna neplačane zapadle obveznosti, ki znašajo 50 eurov ali več in predloži vse obračune davčnih odtegljajev za dohodke iz delovnega razmerja za obdobje zadnjih pet let do roka za oddajo prijave ali ponudbe.</w:t>
      </w:r>
    </w:p>
    <w:p w14:paraId="7AA7273A" w14:textId="77777777" w:rsidR="00F96B82" w:rsidRPr="00F07EB7" w:rsidRDefault="00F96B82" w:rsidP="00F96B82">
      <w:pPr>
        <w:keepNext/>
        <w:keepLines/>
        <w:spacing w:after="0" w:line="240" w:lineRule="auto"/>
        <w:jc w:val="both"/>
        <w:rPr>
          <w:rFonts w:ascii="Open Sans" w:hAnsi="Open Sans" w:cs="Open Sans"/>
          <w:bCs/>
          <w:i/>
          <w:sz w:val="18"/>
          <w:szCs w:val="18"/>
        </w:rPr>
      </w:pPr>
    </w:p>
    <w:p w14:paraId="7998E14A" w14:textId="77777777" w:rsidR="00F96B82" w:rsidRPr="00F07EB7" w:rsidRDefault="00F96B82" w:rsidP="00F96B82">
      <w:pPr>
        <w:keepNext/>
        <w:keepLines/>
        <w:jc w:val="both"/>
        <w:rPr>
          <w:rFonts w:ascii="Open Sans" w:hAnsi="Open Sans" w:cs="Open Sans"/>
          <w:b/>
          <w:bCs/>
          <w:i/>
          <w:iCs/>
          <w:sz w:val="18"/>
          <w:szCs w:val="18"/>
          <w:u w:val="single"/>
        </w:rPr>
      </w:pPr>
      <w:r w:rsidRPr="00F07EB7">
        <w:rPr>
          <w:rFonts w:ascii="Open Sans" w:hAnsi="Open Sans" w:cs="Open Sans"/>
          <w:b/>
          <w:bCs/>
          <w:i/>
          <w:iCs/>
          <w:sz w:val="18"/>
          <w:szCs w:val="18"/>
          <w:u w:val="single"/>
        </w:rPr>
        <w:t>1. odstavek IN b) točka 4. odstavka 75. člena ZJN-3:</w:t>
      </w:r>
    </w:p>
    <w:p w14:paraId="7907D295" w14:textId="77777777" w:rsidR="00F96B82" w:rsidRPr="00F07EB7" w:rsidRDefault="00F96B82" w:rsidP="00F96B82">
      <w:pPr>
        <w:keepNext/>
        <w:keepLines/>
        <w:jc w:val="both"/>
        <w:rPr>
          <w:rFonts w:ascii="Open Sans" w:hAnsi="Open Sans" w:cs="Open Sans"/>
          <w:i/>
          <w:iCs/>
          <w:sz w:val="18"/>
          <w:szCs w:val="18"/>
        </w:rPr>
      </w:pPr>
      <w:r w:rsidRPr="00F07EB7">
        <w:rPr>
          <w:rFonts w:ascii="Open Sans" w:hAnsi="Open Sans" w:cs="Open Sans"/>
          <w:i/>
          <w:iCs/>
          <w:sz w:val="18"/>
          <w:szCs w:val="18"/>
        </w:rPr>
        <w:t xml:space="preserve">Gospodarski subjekt, ki je v enem od položajev iz prvega ali b) točke četrtega odstavka 75. člena ZJN-3, lahko </w:t>
      </w:r>
      <w:r w:rsidRPr="00F07EB7">
        <w:rPr>
          <w:rFonts w:ascii="Open Sans" w:hAnsi="Open Sans" w:cs="Open Sans"/>
          <w:b/>
          <w:bCs/>
          <w:i/>
          <w:iCs/>
          <w:sz w:val="18"/>
          <w:szCs w:val="18"/>
        </w:rPr>
        <w:t>najkasneje do roka za oddajo ponudb</w:t>
      </w:r>
      <w:r w:rsidRPr="00F07EB7">
        <w:rPr>
          <w:rFonts w:ascii="Open Sans" w:hAnsi="Open Sans" w:cs="Open Sans"/>
          <w:i/>
          <w:iCs/>
          <w:sz w:val="18"/>
          <w:szCs w:val="18"/>
        </w:rPr>
        <w:t xml:space="preserve"> naročniku </w:t>
      </w:r>
      <w:r w:rsidRPr="00F07EB7">
        <w:rPr>
          <w:rFonts w:ascii="Open Sans" w:hAnsi="Open Sans" w:cs="Open Sans"/>
          <w:i/>
          <w:iCs/>
          <w:sz w:val="18"/>
          <w:szCs w:val="18"/>
          <w:u w:val="single"/>
        </w:rPr>
        <w:t>predloži dokaze</w:t>
      </w:r>
      <w:r w:rsidRPr="00F07EB7">
        <w:rPr>
          <w:rFonts w:ascii="Open Sans" w:hAnsi="Open Sans" w:cs="Open Sans"/>
          <w:i/>
          <w:iCs/>
          <w:sz w:val="18"/>
          <w:szCs w:val="18"/>
        </w:rPr>
        <w:t xml:space="preserve">, </w:t>
      </w:r>
      <w:r w:rsidRPr="00F07EB7">
        <w:rPr>
          <w:rFonts w:ascii="Open Sans" w:hAnsi="Open Sans" w:cs="Open Sans"/>
          <w:i/>
          <w:iCs/>
          <w:sz w:val="18"/>
          <w:szCs w:val="18"/>
          <w:u w:val="single"/>
        </w:rPr>
        <w:t>da je sprejel zadostne ukrepe</w:t>
      </w:r>
      <w:r w:rsidRPr="00F07EB7">
        <w:rPr>
          <w:rFonts w:ascii="Open Sans" w:hAnsi="Open Sans" w:cs="Open Sans"/>
          <w:i/>
          <w:iCs/>
          <w:sz w:val="18"/>
          <w:szCs w:val="18"/>
        </w:rPr>
        <w:t xml:space="preserve">, s katerimi lahko dokaže svojo zanesljivost kljub obstoju razlogov za izključitev. </w:t>
      </w:r>
    </w:p>
    <w:p w14:paraId="3C26A453" w14:textId="77777777" w:rsidR="00F96B82" w:rsidRPr="00F07EB7" w:rsidRDefault="00F96B82" w:rsidP="00F96B82">
      <w:pPr>
        <w:keepNext/>
        <w:keepLines/>
        <w:spacing w:after="0" w:line="240" w:lineRule="auto"/>
        <w:jc w:val="both"/>
        <w:rPr>
          <w:rFonts w:ascii="Open Sans" w:hAnsi="Open Sans" w:cs="Open Sans"/>
          <w:i/>
          <w:sz w:val="18"/>
          <w:szCs w:val="18"/>
        </w:rPr>
      </w:pPr>
      <w:r w:rsidRPr="00F07EB7">
        <w:rPr>
          <w:rFonts w:ascii="Open Sans" w:hAnsi="Open Sans" w:cs="Open Sans"/>
          <w:i/>
          <w:sz w:val="18"/>
          <w:szCs w:val="18"/>
        </w:rPr>
        <w:lastRenderedPageBreak/>
        <w:t>Gospodarski subjekt, ki je bil iz sodelovanja v postopkih javnega naročanja izključen na podlagi pravnomočne sodbe ali odločbe o prekršku, ki učinkuje v Republiki Sloveniji, v času trajanja izključitve ni upravičen do uporabe možnosti iz prejšnjega odstavka.</w:t>
      </w:r>
    </w:p>
    <w:p w14:paraId="317AEA48" w14:textId="77777777" w:rsidR="00F96B82" w:rsidRPr="00F07EB7" w:rsidRDefault="00F96B82" w:rsidP="00F96B82">
      <w:pPr>
        <w:keepNext/>
        <w:keepLines/>
        <w:spacing w:after="0" w:line="240" w:lineRule="auto"/>
        <w:jc w:val="both"/>
        <w:rPr>
          <w:rFonts w:ascii="Open Sans" w:hAnsi="Open Sans" w:cs="Open Sans"/>
          <w:i/>
          <w:sz w:val="18"/>
          <w:szCs w:val="18"/>
        </w:rPr>
      </w:pPr>
    </w:p>
    <w:p w14:paraId="537A95BC" w14:textId="77777777" w:rsidR="00F96B82" w:rsidRPr="00F07EB7" w:rsidRDefault="00F96B82" w:rsidP="00F96B82">
      <w:pPr>
        <w:keepNext/>
        <w:keepLines/>
        <w:spacing w:after="0" w:line="240" w:lineRule="auto"/>
        <w:jc w:val="both"/>
        <w:rPr>
          <w:rFonts w:ascii="Open Sans" w:hAnsi="Open Sans" w:cs="Open Sans"/>
          <w:i/>
          <w:sz w:val="18"/>
          <w:szCs w:val="18"/>
        </w:rPr>
      </w:pPr>
      <w:r w:rsidRPr="00F07EB7">
        <w:rPr>
          <w:rFonts w:ascii="Open Sans" w:hAnsi="Open Sans" w:cs="Open Sans"/>
          <w:i/>
          <w:sz w:val="18"/>
          <w:szCs w:val="18"/>
        </w:rPr>
        <w:t xml:space="preserve">Za zadostne ukrepe šteje plačilo ali zaveza plačati nadomestilo za vso škodo, povzročeno s kaznivim dejanjem ali kršitvijo, aktivno sodelovanje s preiskovalnimi organi za celotno razjasnitev dejstev in okoliščin ter sprejetje konkretnih tehničnih, organizacijskih in kadrovskih ukrepov, ustreznih za preprečitev nadaljnjih kaznivih dejanj ali kršitev. Pri ocenjevanju ukrepov, ki jih sprejme gospodarski subjekt, naročnik upošteva resnost in posebne okoliščine kaznivega dejanja ali kršitve. Če naročnik oceni, da dokazi, ki jih je predložil gospodarski subjekt, zadoščajo, gospodarskega subjekta ne glede na prvi, b) točko četrtega in šesti odstavek 75. člena ZJN-3 ne izključi iz postopka javnega naročanja. </w:t>
      </w:r>
    </w:p>
    <w:p w14:paraId="20CF3560" w14:textId="77777777" w:rsidR="00F96B82" w:rsidRPr="00F07EB7" w:rsidRDefault="00F96B82" w:rsidP="00F96B82">
      <w:pPr>
        <w:keepNext/>
        <w:keepLines/>
        <w:spacing w:after="0" w:line="240" w:lineRule="auto"/>
        <w:jc w:val="both"/>
        <w:rPr>
          <w:rFonts w:ascii="Open Sans" w:hAnsi="Open Sans" w:cs="Open Sans"/>
          <w:i/>
          <w:sz w:val="18"/>
          <w:szCs w:val="18"/>
        </w:rPr>
      </w:pPr>
    </w:p>
    <w:p w14:paraId="483F62D1" w14:textId="77777777" w:rsidR="00F96B82" w:rsidRPr="00F07EB7" w:rsidRDefault="00F96B82" w:rsidP="00F96B82">
      <w:pPr>
        <w:keepNext/>
        <w:keepLines/>
        <w:spacing w:after="0" w:line="240" w:lineRule="auto"/>
        <w:jc w:val="both"/>
        <w:rPr>
          <w:rFonts w:ascii="Open Sans" w:hAnsi="Open Sans" w:cs="Open Sans"/>
          <w:i/>
          <w:sz w:val="18"/>
          <w:szCs w:val="18"/>
        </w:rPr>
      </w:pPr>
      <w:r w:rsidRPr="00F07EB7">
        <w:rPr>
          <w:rFonts w:ascii="Open Sans" w:hAnsi="Open Sans" w:cs="Open Sans"/>
          <w:i/>
          <w:sz w:val="18"/>
          <w:szCs w:val="18"/>
        </w:rPr>
        <w:t>V kolikor je tem primeru pri izpolnjevanju Izjave o izpolnjevanju sposobnosti (Priloga A) odgovor, da gospodarski subjekt posameznega zgoraj navedenega pogoja ne izpolnjuje in v skladu s prejšnjim odstavkom uveljavlja popravni mehanizem, besedilo v tem delu Izjave o izpolnjevanju sposobnosti prečrta in k Prilogi A predloži opis kršitev in sprejetih ukrepov ter dokazila, s katerimi lahko dokaže svojo zanesljivost kljub obstoju razlogov za izključitev.</w:t>
      </w:r>
    </w:p>
    <w:p w14:paraId="42BEB595" w14:textId="77777777" w:rsidR="00F96B82" w:rsidRPr="00F07EB7" w:rsidRDefault="00F96B82" w:rsidP="00F96B82">
      <w:pPr>
        <w:keepNext/>
        <w:keepLines/>
        <w:spacing w:after="0" w:line="240" w:lineRule="auto"/>
        <w:jc w:val="both"/>
        <w:rPr>
          <w:rFonts w:ascii="Open Sans" w:hAnsi="Open Sans" w:cs="Open Sans"/>
          <w:b/>
          <w:bCs/>
          <w:szCs w:val="20"/>
        </w:rPr>
      </w:pPr>
    </w:p>
    <w:p w14:paraId="2948DDD0" w14:textId="77777777" w:rsidR="00F96B82" w:rsidRPr="00F07EB7" w:rsidRDefault="00F96B82" w:rsidP="00F96B82">
      <w:pPr>
        <w:keepNext/>
        <w:keepLines/>
        <w:spacing w:after="0" w:line="240" w:lineRule="auto"/>
        <w:jc w:val="both"/>
        <w:rPr>
          <w:rFonts w:ascii="Open Sans" w:hAnsi="Open Sans" w:cs="Open Sans"/>
          <w:bCs/>
          <w:szCs w:val="20"/>
        </w:rPr>
      </w:pPr>
      <w:r w:rsidRPr="00F07EB7">
        <w:rPr>
          <w:rFonts w:ascii="Open Sans" w:hAnsi="Open Sans" w:cs="Open Sans"/>
          <w:b/>
          <w:bCs/>
          <w:szCs w:val="20"/>
        </w:rPr>
        <w:t>DOKAZILA:</w:t>
      </w:r>
    </w:p>
    <w:p w14:paraId="6B722F61" w14:textId="77777777" w:rsidR="00F96B82" w:rsidRPr="00F07EB7" w:rsidRDefault="00F96B82" w:rsidP="00F96B82">
      <w:pPr>
        <w:keepNext/>
        <w:keepLines/>
        <w:spacing w:after="0" w:line="240" w:lineRule="auto"/>
        <w:jc w:val="both"/>
        <w:rPr>
          <w:rFonts w:ascii="Open Sans" w:hAnsi="Open Sans" w:cs="Open Sans"/>
          <w:b/>
          <w:bCs/>
          <w:szCs w:val="20"/>
        </w:rPr>
      </w:pPr>
      <w:r w:rsidRPr="00F07EB7">
        <w:rPr>
          <w:rFonts w:ascii="Open Sans" w:hAnsi="Open Sans" w:cs="Open Sans"/>
          <w:b/>
          <w:bCs/>
          <w:szCs w:val="20"/>
        </w:rPr>
        <w:t>A, B, D, E:</w:t>
      </w:r>
      <w:r w:rsidRPr="00F07EB7">
        <w:rPr>
          <w:rFonts w:ascii="Open Sans" w:hAnsi="Open Sans" w:cs="Open Sans"/>
          <w:bCs/>
          <w:szCs w:val="20"/>
        </w:rPr>
        <w:t xml:space="preserve"> </w:t>
      </w:r>
      <w:r w:rsidRPr="00F07EB7">
        <w:rPr>
          <w:rFonts w:ascii="Open Sans" w:hAnsi="Open Sans" w:cs="Open Sans"/>
          <w:b/>
          <w:bCs/>
          <w:szCs w:val="20"/>
        </w:rPr>
        <w:t xml:space="preserve">Pogoj mora izpolniti ponudnik. </w:t>
      </w:r>
    </w:p>
    <w:p w14:paraId="16908CA2" w14:textId="77777777" w:rsidR="00F96B82" w:rsidRPr="00F07EB7" w:rsidRDefault="00F96B82" w:rsidP="00F96B82">
      <w:pPr>
        <w:keepNext/>
        <w:keepLines/>
        <w:spacing w:after="0" w:line="240" w:lineRule="auto"/>
        <w:jc w:val="both"/>
        <w:rPr>
          <w:rFonts w:ascii="Open Sans" w:hAnsi="Open Sans" w:cs="Open Sans"/>
          <w:b/>
          <w:bCs/>
          <w:szCs w:val="20"/>
        </w:rPr>
      </w:pPr>
      <w:r w:rsidRPr="00F07EB7">
        <w:rPr>
          <w:rFonts w:ascii="Open Sans" w:hAnsi="Open Sans" w:cs="Open Sans"/>
          <w:b/>
          <w:bCs/>
          <w:szCs w:val="20"/>
        </w:rPr>
        <w:t xml:space="preserve">V </w:t>
      </w:r>
      <w:r w:rsidRPr="00F07EB7">
        <w:rPr>
          <w:rFonts w:ascii="Open Sans" w:hAnsi="Open Sans" w:cs="Open Sans"/>
          <w:b/>
          <w:bCs/>
          <w:szCs w:val="20"/>
          <w:lang w:val="x-none"/>
        </w:rPr>
        <w:t>primeru</w:t>
      </w:r>
      <w:r w:rsidRPr="00F07EB7">
        <w:rPr>
          <w:rFonts w:ascii="Open Sans" w:hAnsi="Open Sans" w:cs="Open Sans"/>
          <w:b/>
          <w:bCs/>
          <w:szCs w:val="20"/>
        </w:rPr>
        <w:t>:</w:t>
      </w:r>
    </w:p>
    <w:p w14:paraId="426FE803" w14:textId="77777777" w:rsidR="00F96B82" w:rsidRPr="00F07EB7" w:rsidRDefault="00F96B82" w:rsidP="00F96B82">
      <w:pPr>
        <w:keepNext/>
        <w:keepLines/>
        <w:numPr>
          <w:ilvl w:val="1"/>
          <w:numId w:val="15"/>
        </w:numPr>
        <w:spacing w:after="0" w:line="240" w:lineRule="auto"/>
        <w:ind w:left="284" w:hanging="284"/>
        <w:jc w:val="both"/>
        <w:rPr>
          <w:rFonts w:ascii="Open Sans" w:hAnsi="Open Sans" w:cs="Open Sans"/>
          <w:b/>
          <w:bCs/>
          <w:szCs w:val="20"/>
        </w:rPr>
      </w:pPr>
      <w:r w:rsidRPr="00F07EB7">
        <w:rPr>
          <w:rFonts w:ascii="Open Sans" w:hAnsi="Open Sans" w:cs="Open Sans"/>
          <w:b/>
          <w:bCs/>
          <w:szCs w:val="20"/>
        </w:rPr>
        <w:t>skupne</w:t>
      </w:r>
      <w:r w:rsidRPr="00F07EB7">
        <w:rPr>
          <w:rFonts w:ascii="Open Sans" w:hAnsi="Open Sans" w:cs="Open Sans"/>
          <w:b/>
          <w:bCs/>
          <w:szCs w:val="20"/>
          <w:lang w:val="x-none"/>
        </w:rPr>
        <w:t xml:space="preserve"> ponudbe mora pogoj izpolniti vsak izmed</w:t>
      </w:r>
      <w:r w:rsidRPr="00F07EB7">
        <w:rPr>
          <w:rFonts w:ascii="Open Sans" w:hAnsi="Open Sans" w:cs="Open Sans"/>
          <w:b/>
          <w:bCs/>
          <w:szCs w:val="20"/>
        </w:rPr>
        <w:t xml:space="preserve"> partnerjev;</w:t>
      </w:r>
    </w:p>
    <w:p w14:paraId="5A2487AA" w14:textId="77777777" w:rsidR="00F96B82" w:rsidRPr="00F07EB7" w:rsidRDefault="00F96B82" w:rsidP="00F96B82">
      <w:pPr>
        <w:keepNext/>
        <w:keepLines/>
        <w:numPr>
          <w:ilvl w:val="1"/>
          <w:numId w:val="15"/>
        </w:numPr>
        <w:spacing w:after="0" w:line="240" w:lineRule="auto"/>
        <w:ind w:left="284" w:hanging="284"/>
        <w:jc w:val="both"/>
        <w:rPr>
          <w:rFonts w:ascii="Open Sans" w:hAnsi="Open Sans" w:cs="Open Sans"/>
          <w:b/>
          <w:bCs/>
          <w:szCs w:val="20"/>
        </w:rPr>
      </w:pPr>
      <w:r w:rsidRPr="00F07EB7">
        <w:rPr>
          <w:rFonts w:ascii="Open Sans" w:hAnsi="Open Sans" w:cs="Open Sans"/>
          <w:b/>
          <w:bCs/>
          <w:szCs w:val="20"/>
        </w:rPr>
        <w:t>ponudbe s podizvajalci mora pogoj izpolniti tudi vsak izmed podizvajalcev;</w:t>
      </w:r>
    </w:p>
    <w:p w14:paraId="46757706" w14:textId="77777777" w:rsidR="00F96B82" w:rsidRPr="00F07EB7" w:rsidRDefault="00F96B82" w:rsidP="00F96B82">
      <w:pPr>
        <w:keepNext/>
        <w:keepLines/>
        <w:numPr>
          <w:ilvl w:val="1"/>
          <w:numId w:val="15"/>
        </w:numPr>
        <w:spacing w:after="0" w:line="240" w:lineRule="auto"/>
        <w:ind w:left="284" w:hanging="284"/>
        <w:jc w:val="both"/>
        <w:rPr>
          <w:rFonts w:ascii="Open Sans" w:hAnsi="Open Sans" w:cs="Open Sans"/>
          <w:b/>
          <w:bCs/>
          <w:szCs w:val="20"/>
        </w:rPr>
      </w:pPr>
      <w:r w:rsidRPr="00F07EB7">
        <w:rPr>
          <w:rFonts w:ascii="Open Sans" w:hAnsi="Open Sans" w:cs="Open Sans"/>
          <w:b/>
          <w:bCs/>
          <w:szCs w:val="20"/>
        </w:rPr>
        <w:t>ponudbe s subjekti, katerih zmogljivosti uporablja ponudnik mora pogoj izpolniti vsak izmed subjektov, katerih zmogljivosti uporablja ponudnik.</w:t>
      </w:r>
    </w:p>
    <w:p w14:paraId="2363FB19" w14:textId="77777777" w:rsidR="00F96B82" w:rsidRPr="00F07EB7" w:rsidRDefault="00F96B82" w:rsidP="00F96B82">
      <w:pPr>
        <w:keepNext/>
        <w:keepLines/>
        <w:spacing w:after="0" w:line="240" w:lineRule="auto"/>
        <w:jc w:val="both"/>
        <w:rPr>
          <w:rFonts w:ascii="Open Sans" w:hAnsi="Open Sans" w:cs="Open Sans"/>
          <w:bCs/>
          <w:szCs w:val="20"/>
        </w:rPr>
      </w:pPr>
    </w:p>
    <w:p w14:paraId="4DA4A05C" w14:textId="77777777" w:rsidR="00F96B82" w:rsidRPr="00F07EB7" w:rsidRDefault="00F96B82" w:rsidP="00F96B82">
      <w:pPr>
        <w:keepNext/>
        <w:keepLines/>
        <w:spacing w:after="0" w:line="240" w:lineRule="auto"/>
        <w:jc w:val="both"/>
        <w:rPr>
          <w:rFonts w:ascii="Open Sans" w:hAnsi="Open Sans" w:cs="Open Sans"/>
          <w:bCs/>
          <w:szCs w:val="20"/>
        </w:rPr>
      </w:pPr>
      <w:r w:rsidRPr="00F07EB7">
        <w:rPr>
          <w:rFonts w:ascii="Open Sans" w:hAnsi="Open Sans" w:cs="Open Sans"/>
          <w:bCs/>
          <w:szCs w:val="20"/>
        </w:rPr>
        <w:t xml:space="preserve">Izpolnjevanje pogojev pod točkami A, B, D, E se izkaže s priloženimi prilogami: </w:t>
      </w:r>
    </w:p>
    <w:p w14:paraId="3FA8BEB1" w14:textId="77777777" w:rsidR="00F96B82" w:rsidRPr="00F07EB7" w:rsidRDefault="00F96B82" w:rsidP="00F96B82">
      <w:pPr>
        <w:keepNext/>
        <w:keepLines/>
        <w:numPr>
          <w:ilvl w:val="0"/>
          <w:numId w:val="15"/>
        </w:numPr>
        <w:spacing w:after="0" w:line="240" w:lineRule="auto"/>
        <w:ind w:left="284" w:hanging="284"/>
        <w:jc w:val="both"/>
        <w:rPr>
          <w:rFonts w:ascii="Open Sans" w:hAnsi="Open Sans" w:cs="Open Sans"/>
          <w:bCs/>
          <w:szCs w:val="20"/>
        </w:rPr>
      </w:pPr>
      <w:r w:rsidRPr="00F07EB7">
        <w:rPr>
          <w:rFonts w:ascii="Open Sans" w:hAnsi="Open Sans" w:cs="Open Sans"/>
          <w:bCs/>
          <w:szCs w:val="20"/>
        </w:rPr>
        <w:t xml:space="preserve">izpolnjeno in podpisano </w:t>
      </w:r>
      <w:r w:rsidRPr="00F07EB7">
        <w:rPr>
          <w:rFonts w:ascii="Open Sans" w:hAnsi="Open Sans" w:cs="Open Sans"/>
          <w:b/>
          <w:bCs/>
          <w:szCs w:val="20"/>
        </w:rPr>
        <w:t>Prilogo A</w:t>
      </w:r>
      <w:r w:rsidRPr="00F07EB7">
        <w:rPr>
          <w:rFonts w:ascii="Open Sans" w:hAnsi="Open Sans" w:cs="Open Sans"/>
          <w:bCs/>
          <w:szCs w:val="20"/>
        </w:rPr>
        <w:t>,</w:t>
      </w:r>
    </w:p>
    <w:p w14:paraId="47A85AE7" w14:textId="77777777" w:rsidR="00F96B82" w:rsidRPr="00F07EB7" w:rsidRDefault="00F96B82" w:rsidP="00F96B82">
      <w:pPr>
        <w:keepNext/>
        <w:keepLines/>
        <w:numPr>
          <w:ilvl w:val="0"/>
          <w:numId w:val="15"/>
        </w:numPr>
        <w:spacing w:after="0" w:line="240" w:lineRule="auto"/>
        <w:ind w:left="284" w:hanging="284"/>
        <w:jc w:val="both"/>
        <w:rPr>
          <w:rFonts w:ascii="Open Sans" w:hAnsi="Open Sans" w:cs="Open Sans"/>
          <w:bCs/>
          <w:szCs w:val="20"/>
        </w:rPr>
      </w:pPr>
      <w:r w:rsidRPr="00F07EB7">
        <w:rPr>
          <w:rFonts w:ascii="Open Sans" w:hAnsi="Open Sans" w:cs="Open Sans"/>
          <w:bCs/>
          <w:szCs w:val="20"/>
        </w:rPr>
        <w:t xml:space="preserve">izpolnjenim in podpisanim pooblastilom za pridobitev dokazila iz uradne evidence – za fizične osebe </w:t>
      </w:r>
      <w:r w:rsidRPr="00F07EB7">
        <w:rPr>
          <w:rFonts w:ascii="Open Sans" w:hAnsi="Open Sans" w:cs="Open Sans"/>
          <w:b/>
          <w:bCs/>
          <w:szCs w:val="20"/>
        </w:rPr>
        <w:t>Prilogo 3/2.</w:t>
      </w:r>
    </w:p>
    <w:p w14:paraId="20B41827" w14:textId="77777777" w:rsidR="00F96B82" w:rsidRPr="00F07EB7" w:rsidRDefault="00F96B82" w:rsidP="00F96B82">
      <w:pPr>
        <w:keepNext/>
        <w:keepLines/>
        <w:spacing w:after="0" w:line="240" w:lineRule="auto"/>
        <w:jc w:val="both"/>
        <w:rPr>
          <w:rFonts w:ascii="Open Sans" w:hAnsi="Open Sans" w:cs="Open Sans"/>
          <w:bCs/>
          <w:szCs w:val="20"/>
        </w:rPr>
      </w:pPr>
    </w:p>
    <w:p w14:paraId="380F478A" w14:textId="77777777" w:rsidR="00F96B82" w:rsidRPr="00F07EB7" w:rsidRDefault="00F96B82" w:rsidP="00F96B82">
      <w:pPr>
        <w:keepNext/>
        <w:keepLines/>
        <w:spacing w:after="0" w:line="240" w:lineRule="auto"/>
        <w:jc w:val="both"/>
        <w:rPr>
          <w:rFonts w:ascii="Open Sans" w:hAnsi="Open Sans" w:cs="Open Sans"/>
          <w:bCs/>
          <w:szCs w:val="20"/>
        </w:rPr>
      </w:pPr>
      <w:r w:rsidRPr="00F07EB7">
        <w:rPr>
          <w:rFonts w:ascii="Open Sans" w:hAnsi="Open Sans" w:cs="Open Sans"/>
          <w:bCs/>
          <w:szCs w:val="20"/>
        </w:rPr>
        <w:t xml:space="preserve">Izpolnjevanje pogojev pod točko E se izkaže s priloženo izpolnjeno in podpisano </w:t>
      </w:r>
      <w:r w:rsidRPr="00F07EB7">
        <w:rPr>
          <w:rFonts w:ascii="Open Sans" w:hAnsi="Open Sans" w:cs="Open Sans"/>
          <w:b/>
          <w:bCs/>
          <w:szCs w:val="20"/>
        </w:rPr>
        <w:t>Prilogo A</w:t>
      </w:r>
      <w:r w:rsidRPr="00F07EB7">
        <w:rPr>
          <w:rFonts w:ascii="Open Sans" w:hAnsi="Open Sans" w:cs="Open Sans"/>
          <w:bCs/>
          <w:szCs w:val="20"/>
        </w:rPr>
        <w:t>.</w:t>
      </w:r>
    </w:p>
    <w:p w14:paraId="3D385BE4" w14:textId="77777777" w:rsidR="00F96B82" w:rsidRPr="00F07EB7" w:rsidRDefault="00F96B82" w:rsidP="00F96B82">
      <w:pPr>
        <w:keepNext/>
        <w:keepLines/>
        <w:spacing w:after="0" w:line="240" w:lineRule="auto"/>
        <w:jc w:val="both"/>
        <w:rPr>
          <w:rFonts w:ascii="Open Sans" w:hAnsi="Open Sans" w:cs="Open Sans"/>
          <w:bCs/>
          <w:szCs w:val="20"/>
        </w:rPr>
      </w:pPr>
    </w:p>
    <w:p w14:paraId="3629FCBD" w14:textId="77777777" w:rsidR="00F96B82" w:rsidRPr="00F07EB7" w:rsidRDefault="00F96B82" w:rsidP="00F96B82">
      <w:pPr>
        <w:keepNext/>
        <w:keepLines/>
        <w:spacing w:after="0" w:line="240" w:lineRule="auto"/>
        <w:jc w:val="both"/>
        <w:rPr>
          <w:rFonts w:ascii="Open Sans" w:hAnsi="Open Sans" w:cs="Open Sans"/>
          <w:bCs/>
          <w:szCs w:val="20"/>
        </w:rPr>
      </w:pPr>
      <w:r w:rsidRPr="00F07EB7">
        <w:rPr>
          <w:rFonts w:ascii="Open Sans" w:hAnsi="Open Sans" w:cs="Open Sans"/>
          <w:bCs/>
          <w:szCs w:val="20"/>
        </w:rPr>
        <w:t>Naročnik lahko zahteva potrdila, izjave in druga dokazila iz 77. člena ZJN-3 kot dokaz neobstoja razlogov za izključitev iz 75. člena ZJN-3.</w:t>
      </w:r>
    </w:p>
    <w:p w14:paraId="03D1C05F" w14:textId="77777777" w:rsidR="00F96B82" w:rsidRPr="00F07EB7" w:rsidRDefault="00F96B82" w:rsidP="00F96B82">
      <w:pPr>
        <w:keepNext/>
        <w:keepLines/>
        <w:spacing w:after="0" w:line="240" w:lineRule="auto"/>
        <w:jc w:val="both"/>
        <w:rPr>
          <w:rFonts w:ascii="Open Sans" w:hAnsi="Open Sans" w:cs="Open Sans"/>
          <w:bCs/>
          <w:szCs w:val="20"/>
        </w:rPr>
      </w:pPr>
    </w:p>
    <w:p w14:paraId="20CDAA98" w14:textId="77777777" w:rsidR="00F96B82" w:rsidRPr="00F07EB7" w:rsidRDefault="00F96B82" w:rsidP="00F96B82">
      <w:pPr>
        <w:keepNext/>
        <w:keepLines/>
        <w:spacing w:after="0" w:line="240" w:lineRule="auto"/>
        <w:jc w:val="both"/>
        <w:rPr>
          <w:rFonts w:ascii="Open Sans" w:hAnsi="Open Sans" w:cs="Open Sans"/>
          <w:bCs/>
          <w:szCs w:val="20"/>
        </w:rPr>
      </w:pPr>
      <w:r w:rsidRPr="00F07EB7">
        <w:rPr>
          <w:rFonts w:ascii="Open Sans" w:hAnsi="Open Sans" w:cs="Open Sans"/>
          <w:bCs/>
          <w:szCs w:val="20"/>
        </w:rPr>
        <w:t>Podatke, ki se vodijo v uradnih evidencah in ponudnik zanje ni predložil dokazila sam, lahko naročnik v uradnih evidencah preveri z uporabo enotnega informacijskega sistema, ki ga vodi ministrstvo, pristojno za javna naročila.</w:t>
      </w:r>
    </w:p>
    <w:p w14:paraId="0262810E" w14:textId="77777777" w:rsidR="00BA49DA" w:rsidRPr="006217ED" w:rsidRDefault="00BA49DA" w:rsidP="00412ED9">
      <w:pPr>
        <w:keepNext/>
        <w:keepLines/>
        <w:spacing w:after="0" w:line="240" w:lineRule="auto"/>
        <w:jc w:val="both"/>
        <w:rPr>
          <w:rFonts w:ascii="Open Sans" w:hAnsi="Open Sans" w:cs="Open Sans"/>
          <w:szCs w:val="20"/>
        </w:rPr>
      </w:pPr>
    </w:p>
    <w:p w14:paraId="17FD9795" w14:textId="77777777" w:rsidR="00BA49DA" w:rsidRPr="006217ED" w:rsidRDefault="00BA49DA" w:rsidP="00412ED9">
      <w:pPr>
        <w:keepNext/>
        <w:keepLines/>
        <w:numPr>
          <w:ilvl w:val="1"/>
          <w:numId w:val="2"/>
        </w:numPr>
        <w:spacing w:after="0" w:line="240" w:lineRule="auto"/>
        <w:jc w:val="both"/>
        <w:rPr>
          <w:rFonts w:ascii="Open Sans" w:hAnsi="Open Sans" w:cs="Open Sans"/>
          <w:b/>
          <w:szCs w:val="20"/>
        </w:rPr>
      </w:pPr>
      <w:r w:rsidRPr="006217ED">
        <w:rPr>
          <w:rFonts w:ascii="Open Sans" w:hAnsi="Open Sans" w:cs="Open Sans"/>
          <w:b/>
          <w:szCs w:val="20"/>
        </w:rPr>
        <w:t>Pogoji za sodelovanje</w:t>
      </w:r>
    </w:p>
    <w:p w14:paraId="76ACEA06" w14:textId="77777777" w:rsidR="00BA49DA" w:rsidRPr="006217ED" w:rsidRDefault="00BA49DA" w:rsidP="00412ED9">
      <w:pPr>
        <w:keepNext/>
        <w:keepLines/>
        <w:spacing w:after="0" w:line="240" w:lineRule="auto"/>
        <w:jc w:val="both"/>
        <w:rPr>
          <w:rFonts w:ascii="Open Sans" w:hAnsi="Open Sans" w:cs="Open Sans"/>
          <w:b/>
          <w:szCs w:val="20"/>
        </w:rPr>
      </w:pPr>
    </w:p>
    <w:p w14:paraId="629AD02E" w14:textId="77777777" w:rsidR="00BA49DA" w:rsidRPr="006217ED" w:rsidRDefault="00BA49DA" w:rsidP="00412ED9">
      <w:pPr>
        <w:keepNext/>
        <w:keepLines/>
        <w:numPr>
          <w:ilvl w:val="2"/>
          <w:numId w:val="2"/>
        </w:numPr>
        <w:spacing w:after="0" w:line="240" w:lineRule="auto"/>
        <w:jc w:val="both"/>
        <w:rPr>
          <w:rFonts w:ascii="Open Sans" w:hAnsi="Open Sans" w:cs="Open Sans"/>
          <w:b/>
          <w:szCs w:val="20"/>
        </w:rPr>
      </w:pPr>
      <w:r w:rsidRPr="006217ED">
        <w:rPr>
          <w:rFonts w:ascii="Open Sans" w:hAnsi="Open Sans" w:cs="Open Sans"/>
          <w:b/>
          <w:szCs w:val="20"/>
        </w:rPr>
        <w:t>Ustreznost za opravljanje poklicne dejavnosti</w:t>
      </w:r>
    </w:p>
    <w:p w14:paraId="6831530B" w14:textId="77777777" w:rsidR="00BA49DA" w:rsidRPr="006217ED" w:rsidRDefault="00BA49DA" w:rsidP="00412ED9">
      <w:pPr>
        <w:keepNext/>
        <w:keepLines/>
        <w:spacing w:after="0" w:line="240" w:lineRule="auto"/>
        <w:jc w:val="both"/>
        <w:rPr>
          <w:rFonts w:ascii="Open Sans" w:hAnsi="Open Sans" w:cs="Open Sans"/>
          <w:b/>
          <w:szCs w:val="20"/>
        </w:rPr>
      </w:pPr>
    </w:p>
    <w:p w14:paraId="474BC123" w14:textId="77777777" w:rsidR="00BA49DA" w:rsidRPr="006217ED" w:rsidRDefault="00BA49DA" w:rsidP="00412ED9">
      <w:pPr>
        <w:keepNext/>
        <w:keepLines/>
        <w:spacing w:after="0" w:line="240" w:lineRule="auto"/>
        <w:jc w:val="both"/>
        <w:rPr>
          <w:rFonts w:ascii="Open Sans" w:hAnsi="Open Sans" w:cs="Open Sans"/>
          <w:szCs w:val="20"/>
        </w:rPr>
      </w:pPr>
      <w:r w:rsidRPr="006217ED">
        <w:rPr>
          <w:rFonts w:ascii="Open Sans" w:hAnsi="Open Sans" w:cs="Open Sans"/>
          <w:szCs w:val="20"/>
        </w:rPr>
        <w:t>Ponudnik mora biti vpisan v enega od poklicnih ali poslovnih registrov, ki se vodijo v državi članici, v kateri ima ponudnik sedež. Seznam poklicnih ali poslovnih registrov v državah članicah Evropske unije določa Priloga XI Direktive 2014/24/EU.</w:t>
      </w:r>
    </w:p>
    <w:p w14:paraId="403D2405" w14:textId="77777777" w:rsidR="00BA49DA" w:rsidRPr="006217ED" w:rsidRDefault="00BA49DA" w:rsidP="00412ED9">
      <w:pPr>
        <w:keepNext/>
        <w:keepLines/>
        <w:spacing w:after="0" w:line="240" w:lineRule="auto"/>
        <w:jc w:val="both"/>
        <w:rPr>
          <w:rFonts w:ascii="Open Sans" w:hAnsi="Open Sans" w:cs="Open Sans"/>
          <w:szCs w:val="20"/>
        </w:rPr>
      </w:pPr>
    </w:p>
    <w:p w14:paraId="049BB886" w14:textId="77777777" w:rsidR="00BA49DA" w:rsidRPr="006217ED" w:rsidRDefault="00BA49DA" w:rsidP="00412ED9">
      <w:pPr>
        <w:keepNext/>
        <w:keepLines/>
        <w:spacing w:after="0" w:line="240" w:lineRule="auto"/>
        <w:jc w:val="both"/>
        <w:rPr>
          <w:rFonts w:ascii="Open Sans" w:hAnsi="Open Sans" w:cs="Open Sans"/>
          <w:szCs w:val="20"/>
        </w:rPr>
      </w:pPr>
      <w:r w:rsidRPr="006217ED">
        <w:rPr>
          <w:rFonts w:ascii="Open Sans" w:hAnsi="Open Sans" w:cs="Open Sans"/>
          <w:szCs w:val="20"/>
        </w:rPr>
        <w:t>Če morajo imeti gospodarski subjekti določeno dovoljenje ali biti člani določene organizacije, da lahko v svoji matični državi opravljajo določena dela, lahko naročnik v postopku za oddajo javnega naročila dela od njih zahteva, da predložijo dokazilo o tem dovoljenju ali članstvu.</w:t>
      </w:r>
    </w:p>
    <w:p w14:paraId="6502A4F3" w14:textId="77777777" w:rsidR="00BA49DA" w:rsidRPr="006217ED" w:rsidRDefault="00BA49DA" w:rsidP="00412ED9">
      <w:pPr>
        <w:keepNext/>
        <w:keepLines/>
        <w:spacing w:after="0" w:line="240" w:lineRule="auto"/>
        <w:jc w:val="both"/>
        <w:rPr>
          <w:rFonts w:ascii="Open Sans" w:hAnsi="Open Sans" w:cs="Open Sans"/>
          <w:szCs w:val="20"/>
        </w:rPr>
      </w:pPr>
      <w:r w:rsidRPr="006217ED" w:rsidDel="00702B79">
        <w:rPr>
          <w:rFonts w:ascii="Open Sans" w:hAnsi="Open Sans" w:cs="Open Sans"/>
          <w:szCs w:val="20"/>
        </w:rPr>
        <w:t xml:space="preserve"> </w:t>
      </w:r>
    </w:p>
    <w:p w14:paraId="317EE7ED" w14:textId="77777777" w:rsidR="00BA49DA" w:rsidRPr="006217ED" w:rsidRDefault="00BA49DA" w:rsidP="00412ED9">
      <w:pPr>
        <w:keepNext/>
        <w:keepLines/>
        <w:spacing w:after="0" w:line="240" w:lineRule="auto"/>
        <w:jc w:val="both"/>
        <w:rPr>
          <w:rFonts w:ascii="Open Sans" w:hAnsi="Open Sans" w:cs="Open Sans"/>
          <w:b/>
          <w:bCs/>
          <w:szCs w:val="20"/>
        </w:rPr>
      </w:pPr>
      <w:r w:rsidRPr="006217ED">
        <w:rPr>
          <w:rFonts w:ascii="Open Sans" w:hAnsi="Open Sans" w:cs="Open Sans"/>
          <w:b/>
          <w:bCs/>
          <w:szCs w:val="20"/>
        </w:rPr>
        <w:lastRenderedPageBreak/>
        <w:t xml:space="preserve">Pogoj mora izpolniti ponudnik. V </w:t>
      </w:r>
      <w:r w:rsidRPr="006217ED">
        <w:rPr>
          <w:rFonts w:ascii="Open Sans" w:hAnsi="Open Sans" w:cs="Open Sans"/>
          <w:b/>
          <w:bCs/>
          <w:szCs w:val="20"/>
          <w:lang w:val="x-none"/>
        </w:rPr>
        <w:t xml:space="preserve">primeru </w:t>
      </w:r>
      <w:r w:rsidRPr="006217ED">
        <w:rPr>
          <w:rFonts w:ascii="Open Sans" w:hAnsi="Open Sans" w:cs="Open Sans"/>
          <w:b/>
          <w:bCs/>
          <w:szCs w:val="20"/>
        </w:rPr>
        <w:t>skupne</w:t>
      </w:r>
      <w:r w:rsidRPr="006217ED">
        <w:rPr>
          <w:rFonts w:ascii="Open Sans" w:hAnsi="Open Sans" w:cs="Open Sans"/>
          <w:b/>
          <w:bCs/>
          <w:szCs w:val="20"/>
          <w:lang w:val="x-none"/>
        </w:rPr>
        <w:t xml:space="preserve"> ponudbe mora pogoj izpolniti vsak izmed</w:t>
      </w:r>
      <w:r w:rsidRPr="006217ED">
        <w:rPr>
          <w:rFonts w:ascii="Open Sans" w:hAnsi="Open Sans" w:cs="Open Sans"/>
          <w:b/>
          <w:bCs/>
          <w:szCs w:val="20"/>
        </w:rPr>
        <w:t xml:space="preserve"> partnerjev. V primeru ponudbe s podizvajalci mora pogoj izpolniti tudi vsak izmed podizvajalcev. V primeru ponudbe s subjekti, katerih zmogljivosti uporablja ponudnik mora pogoj izpolniti vsak izmed subjektov, katerih zmogljivosti uporablja ponudnik.</w:t>
      </w:r>
    </w:p>
    <w:p w14:paraId="6C944D48" w14:textId="77777777" w:rsidR="00BA49DA" w:rsidRPr="006217ED" w:rsidRDefault="00BA49DA" w:rsidP="00412ED9">
      <w:pPr>
        <w:keepNext/>
        <w:keepLines/>
        <w:spacing w:after="0" w:line="240" w:lineRule="auto"/>
        <w:jc w:val="both"/>
        <w:rPr>
          <w:rFonts w:ascii="Open Sans" w:hAnsi="Open Sans" w:cs="Open Sans"/>
          <w:szCs w:val="20"/>
        </w:rPr>
      </w:pPr>
    </w:p>
    <w:p w14:paraId="1065A95D" w14:textId="77777777" w:rsidR="00BA49DA" w:rsidRPr="006217ED" w:rsidRDefault="00BA49DA" w:rsidP="00412ED9">
      <w:pPr>
        <w:keepNext/>
        <w:keepLines/>
        <w:spacing w:after="0" w:line="240" w:lineRule="auto"/>
        <w:jc w:val="both"/>
        <w:rPr>
          <w:rFonts w:ascii="Open Sans" w:hAnsi="Open Sans" w:cs="Open Sans"/>
          <w:b/>
          <w:szCs w:val="20"/>
        </w:rPr>
      </w:pPr>
      <w:r w:rsidRPr="006217ED">
        <w:rPr>
          <w:rFonts w:ascii="Open Sans" w:hAnsi="Open Sans" w:cs="Open Sans"/>
          <w:b/>
          <w:szCs w:val="20"/>
        </w:rPr>
        <w:t>DOKAZILA:</w:t>
      </w:r>
    </w:p>
    <w:p w14:paraId="271EFEF9" w14:textId="77777777" w:rsidR="00BA49DA" w:rsidRPr="006217ED" w:rsidRDefault="00BA49DA" w:rsidP="00412ED9">
      <w:pPr>
        <w:keepNext/>
        <w:keepLines/>
        <w:spacing w:after="0" w:line="240" w:lineRule="auto"/>
        <w:ind w:right="-2"/>
        <w:jc w:val="both"/>
        <w:rPr>
          <w:rFonts w:ascii="Open Sans" w:hAnsi="Open Sans" w:cs="Open Sans"/>
          <w:szCs w:val="20"/>
        </w:rPr>
      </w:pPr>
      <w:r w:rsidRPr="006217ED">
        <w:rPr>
          <w:rFonts w:ascii="Open Sans" w:hAnsi="Open Sans" w:cs="Open Sans"/>
          <w:szCs w:val="20"/>
        </w:rPr>
        <w:t>Ponudnik izpolni zahtevo s predložitvijo izpolnjene in podpisane priloge A.</w:t>
      </w:r>
    </w:p>
    <w:p w14:paraId="6B28540C" w14:textId="77777777" w:rsidR="00BA49DA" w:rsidRPr="006217ED" w:rsidRDefault="00BA49DA" w:rsidP="00412ED9">
      <w:pPr>
        <w:keepNext/>
        <w:keepLines/>
        <w:spacing w:after="0" w:line="240" w:lineRule="auto"/>
        <w:jc w:val="both"/>
        <w:rPr>
          <w:rFonts w:ascii="Open Sans" w:hAnsi="Open Sans" w:cs="Open Sans"/>
          <w:szCs w:val="20"/>
        </w:rPr>
      </w:pPr>
    </w:p>
    <w:p w14:paraId="052D360A" w14:textId="77777777" w:rsidR="00BA49DA" w:rsidRPr="006217ED" w:rsidRDefault="00BA49DA" w:rsidP="00412ED9">
      <w:pPr>
        <w:keepNext/>
        <w:keepLines/>
        <w:numPr>
          <w:ilvl w:val="2"/>
          <w:numId w:val="2"/>
        </w:numPr>
        <w:spacing w:after="0" w:line="240" w:lineRule="auto"/>
        <w:jc w:val="both"/>
        <w:rPr>
          <w:rFonts w:ascii="Open Sans" w:hAnsi="Open Sans" w:cs="Open Sans"/>
          <w:b/>
          <w:szCs w:val="20"/>
        </w:rPr>
      </w:pPr>
      <w:r w:rsidRPr="006217ED">
        <w:rPr>
          <w:rFonts w:ascii="Open Sans" w:hAnsi="Open Sans" w:cs="Open Sans"/>
          <w:b/>
          <w:szCs w:val="20"/>
        </w:rPr>
        <w:t>Ekonomski in finančni položaj</w:t>
      </w:r>
    </w:p>
    <w:p w14:paraId="327EE3D7" w14:textId="77777777" w:rsidR="00BA49DA" w:rsidRPr="006217ED" w:rsidRDefault="00BA49DA" w:rsidP="00412ED9">
      <w:pPr>
        <w:keepNext/>
        <w:keepLines/>
        <w:spacing w:after="0" w:line="240" w:lineRule="auto"/>
        <w:jc w:val="both"/>
        <w:rPr>
          <w:rFonts w:ascii="Open Sans" w:hAnsi="Open Sans" w:cs="Open Sans"/>
          <w:szCs w:val="20"/>
        </w:rPr>
      </w:pPr>
    </w:p>
    <w:p w14:paraId="48F79083" w14:textId="77777777" w:rsidR="00BA49DA" w:rsidRPr="006217ED" w:rsidRDefault="00BA49DA" w:rsidP="00412ED9">
      <w:pPr>
        <w:keepNext/>
        <w:keepLines/>
        <w:spacing w:after="0" w:line="240" w:lineRule="auto"/>
        <w:jc w:val="both"/>
        <w:rPr>
          <w:rFonts w:ascii="Open Sans" w:hAnsi="Open Sans" w:cs="Open Sans"/>
          <w:szCs w:val="20"/>
        </w:rPr>
      </w:pPr>
      <w:r w:rsidRPr="006217ED">
        <w:rPr>
          <w:rFonts w:ascii="Open Sans" w:hAnsi="Open Sans" w:cs="Open Sans"/>
          <w:szCs w:val="20"/>
        </w:rPr>
        <w:t>Gospodarski subjekt mora biti ekonomsko in finančno sposoben izvesti predmet javnega naročila.</w:t>
      </w:r>
    </w:p>
    <w:p w14:paraId="5C6FD086" w14:textId="77777777" w:rsidR="00BA49DA" w:rsidRPr="006217ED" w:rsidRDefault="00BA49DA" w:rsidP="00412ED9">
      <w:pPr>
        <w:keepNext/>
        <w:keepLines/>
        <w:spacing w:after="0" w:line="240" w:lineRule="auto"/>
        <w:jc w:val="both"/>
        <w:rPr>
          <w:rFonts w:ascii="Open Sans" w:hAnsi="Open Sans" w:cs="Open Sans"/>
          <w:szCs w:val="20"/>
        </w:rPr>
      </w:pPr>
    </w:p>
    <w:p w14:paraId="489F83D7" w14:textId="77777777" w:rsidR="00BA49DA" w:rsidRPr="006217ED" w:rsidRDefault="00BA49DA" w:rsidP="00412ED9">
      <w:pPr>
        <w:keepNext/>
        <w:keepLines/>
        <w:spacing w:after="0" w:line="240" w:lineRule="auto"/>
        <w:jc w:val="both"/>
        <w:rPr>
          <w:rFonts w:ascii="Open Sans" w:hAnsi="Open Sans" w:cs="Open Sans"/>
          <w:szCs w:val="20"/>
        </w:rPr>
      </w:pPr>
      <w:r w:rsidRPr="006217ED">
        <w:rPr>
          <w:rFonts w:ascii="Open Sans" w:hAnsi="Open Sans" w:cs="Open Sans"/>
          <w:szCs w:val="20"/>
        </w:rPr>
        <w:t xml:space="preserve">Gospodarski subjekt na dan oddaje ponudbe ne sme imeti blokiranega poslovnega računa pri katerikoli banki, ki vodi njegov transakcijski račun. </w:t>
      </w:r>
    </w:p>
    <w:p w14:paraId="2A919CCF" w14:textId="77777777" w:rsidR="00BA49DA" w:rsidRPr="006217ED" w:rsidRDefault="00BA49DA" w:rsidP="00412ED9">
      <w:pPr>
        <w:keepNext/>
        <w:keepLines/>
        <w:spacing w:after="0" w:line="240" w:lineRule="auto"/>
        <w:jc w:val="both"/>
        <w:rPr>
          <w:rFonts w:ascii="Open Sans" w:hAnsi="Open Sans" w:cs="Open Sans"/>
          <w:szCs w:val="20"/>
        </w:rPr>
      </w:pPr>
    </w:p>
    <w:p w14:paraId="2F39728A" w14:textId="77777777" w:rsidR="00BA49DA" w:rsidRPr="006217ED" w:rsidRDefault="00BA49DA" w:rsidP="00412ED9">
      <w:pPr>
        <w:keepNext/>
        <w:keepLines/>
        <w:spacing w:after="0" w:line="240" w:lineRule="auto"/>
        <w:jc w:val="both"/>
        <w:rPr>
          <w:rFonts w:ascii="Open Sans" w:hAnsi="Open Sans" w:cs="Open Sans"/>
          <w:b/>
          <w:bCs/>
          <w:szCs w:val="20"/>
        </w:rPr>
      </w:pPr>
      <w:r w:rsidRPr="006217ED">
        <w:rPr>
          <w:rFonts w:ascii="Open Sans" w:hAnsi="Open Sans" w:cs="Open Sans"/>
          <w:b/>
          <w:bCs/>
          <w:szCs w:val="20"/>
        </w:rPr>
        <w:t xml:space="preserve">Pogoj mora izpolniti ponudnik. V </w:t>
      </w:r>
      <w:r w:rsidRPr="006217ED">
        <w:rPr>
          <w:rFonts w:ascii="Open Sans" w:hAnsi="Open Sans" w:cs="Open Sans"/>
          <w:b/>
          <w:bCs/>
          <w:szCs w:val="20"/>
          <w:lang w:val="x-none"/>
        </w:rPr>
        <w:t xml:space="preserve">primeru </w:t>
      </w:r>
      <w:r w:rsidRPr="006217ED">
        <w:rPr>
          <w:rFonts w:ascii="Open Sans" w:hAnsi="Open Sans" w:cs="Open Sans"/>
          <w:b/>
          <w:bCs/>
          <w:szCs w:val="20"/>
        </w:rPr>
        <w:t>skupne</w:t>
      </w:r>
      <w:r w:rsidRPr="006217ED">
        <w:rPr>
          <w:rFonts w:ascii="Open Sans" w:hAnsi="Open Sans" w:cs="Open Sans"/>
          <w:b/>
          <w:bCs/>
          <w:szCs w:val="20"/>
          <w:lang w:val="x-none"/>
        </w:rPr>
        <w:t xml:space="preserve"> ponudbe mora pogoj izpolniti vsak izmed</w:t>
      </w:r>
      <w:r w:rsidRPr="006217ED">
        <w:rPr>
          <w:rFonts w:ascii="Open Sans" w:hAnsi="Open Sans" w:cs="Open Sans"/>
          <w:b/>
          <w:bCs/>
          <w:szCs w:val="20"/>
        </w:rPr>
        <w:t xml:space="preserve"> partnerjev. V primeru ponudbe s podizvajalci mora pogoj izpolniti tudi vsak izmed podizvajalcev. V primeru ponudbe s subjekti, katerih zmogljivosti uporablja ponudnik mora pogoj izpolniti vsak izmed subjektov, katerih zmogljivosti uporablja ponudnik.</w:t>
      </w:r>
    </w:p>
    <w:p w14:paraId="49EBDA98" w14:textId="77777777" w:rsidR="00BA49DA" w:rsidRPr="006217ED" w:rsidRDefault="00BA49DA" w:rsidP="00412ED9">
      <w:pPr>
        <w:keepNext/>
        <w:keepLines/>
        <w:spacing w:after="0" w:line="240" w:lineRule="auto"/>
        <w:jc w:val="both"/>
        <w:rPr>
          <w:rFonts w:ascii="Open Sans" w:hAnsi="Open Sans" w:cs="Open Sans"/>
          <w:szCs w:val="20"/>
        </w:rPr>
      </w:pPr>
    </w:p>
    <w:p w14:paraId="782DD77A" w14:textId="77777777" w:rsidR="00BA49DA" w:rsidRPr="006217ED" w:rsidRDefault="00BA49DA" w:rsidP="00412ED9">
      <w:pPr>
        <w:keepNext/>
        <w:keepLines/>
        <w:spacing w:after="0" w:line="240" w:lineRule="auto"/>
        <w:jc w:val="both"/>
        <w:rPr>
          <w:rFonts w:ascii="Open Sans" w:hAnsi="Open Sans" w:cs="Open Sans"/>
          <w:b/>
          <w:szCs w:val="20"/>
        </w:rPr>
      </w:pPr>
      <w:r w:rsidRPr="006217ED">
        <w:rPr>
          <w:rFonts w:ascii="Open Sans" w:hAnsi="Open Sans" w:cs="Open Sans"/>
          <w:b/>
          <w:szCs w:val="20"/>
        </w:rPr>
        <w:t>DOKAZILA:</w:t>
      </w:r>
    </w:p>
    <w:p w14:paraId="11B0507E" w14:textId="77777777" w:rsidR="00BA49DA" w:rsidRPr="006217ED" w:rsidRDefault="00BA49DA" w:rsidP="00412ED9">
      <w:pPr>
        <w:keepNext/>
        <w:keepLines/>
        <w:spacing w:after="0" w:line="240" w:lineRule="auto"/>
        <w:ind w:right="-2"/>
        <w:jc w:val="both"/>
        <w:rPr>
          <w:rFonts w:ascii="Open Sans" w:hAnsi="Open Sans" w:cs="Open Sans"/>
          <w:szCs w:val="20"/>
        </w:rPr>
      </w:pPr>
      <w:r w:rsidRPr="006217ED">
        <w:rPr>
          <w:rFonts w:ascii="Open Sans" w:hAnsi="Open Sans" w:cs="Open Sans"/>
          <w:szCs w:val="20"/>
        </w:rPr>
        <w:t>Gospodarski subjekt izpolni zahtevo s predložitvijo izpolnjene in podpisane priloge A.</w:t>
      </w:r>
    </w:p>
    <w:p w14:paraId="340CBE47" w14:textId="77777777" w:rsidR="00BA49DA" w:rsidRPr="006217ED" w:rsidRDefault="00BA49DA" w:rsidP="00412ED9">
      <w:pPr>
        <w:keepNext/>
        <w:keepLines/>
        <w:spacing w:after="0" w:line="240" w:lineRule="auto"/>
        <w:ind w:right="-2"/>
        <w:jc w:val="both"/>
        <w:rPr>
          <w:rFonts w:ascii="Open Sans" w:hAnsi="Open Sans" w:cs="Open Sans"/>
          <w:szCs w:val="20"/>
        </w:rPr>
      </w:pPr>
    </w:p>
    <w:p w14:paraId="67EC6EBA" w14:textId="77777777" w:rsidR="00811431" w:rsidRPr="006217ED" w:rsidRDefault="00811431" w:rsidP="00412ED9">
      <w:pPr>
        <w:keepNext/>
        <w:keepLines/>
        <w:numPr>
          <w:ilvl w:val="2"/>
          <w:numId w:val="2"/>
        </w:numPr>
        <w:spacing w:after="0" w:line="240" w:lineRule="auto"/>
        <w:jc w:val="both"/>
        <w:rPr>
          <w:rFonts w:ascii="Open Sans" w:hAnsi="Open Sans" w:cs="Open Sans"/>
          <w:b/>
          <w:szCs w:val="20"/>
        </w:rPr>
      </w:pPr>
      <w:r w:rsidRPr="006217ED">
        <w:rPr>
          <w:rFonts w:ascii="Open Sans" w:hAnsi="Open Sans" w:cs="Open Sans"/>
          <w:b/>
          <w:szCs w:val="20"/>
        </w:rPr>
        <w:t>Tehnična</w:t>
      </w:r>
      <w:r w:rsidR="005723F3" w:rsidRPr="006217ED">
        <w:rPr>
          <w:rFonts w:ascii="Open Sans" w:hAnsi="Open Sans" w:cs="Open Sans"/>
          <w:b/>
          <w:szCs w:val="20"/>
        </w:rPr>
        <w:t xml:space="preserve"> in strokovna</w:t>
      </w:r>
      <w:r w:rsidRPr="006217ED">
        <w:rPr>
          <w:rFonts w:ascii="Open Sans" w:hAnsi="Open Sans" w:cs="Open Sans"/>
          <w:b/>
          <w:szCs w:val="20"/>
        </w:rPr>
        <w:t xml:space="preserve"> sposobnost</w:t>
      </w:r>
    </w:p>
    <w:p w14:paraId="7460B39A" w14:textId="77777777" w:rsidR="00185EAC" w:rsidRPr="006217ED" w:rsidRDefault="00185EAC" w:rsidP="00412ED9">
      <w:pPr>
        <w:keepNext/>
        <w:keepLines/>
        <w:spacing w:after="0" w:line="240" w:lineRule="auto"/>
        <w:ind w:right="-2"/>
        <w:jc w:val="both"/>
        <w:rPr>
          <w:rFonts w:ascii="Open Sans" w:hAnsi="Open Sans" w:cs="Open Sans"/>
          <w:szCs w:val="20"/>
        </w:rPr>
      </w:pPr>
    </w:p>
    <w:p w14:paraId="3CD71993" w14:textId="77777777" w:rsidR="001261A3" w:rsidRPr="006217ED" w:rsidRDefault="001261A3" w:rsidP="00412ED9">
      <w:pPr>
        <w:keepNext/>
        <w:keepLines/>
        <w:spacing w:after="0" w:line="240" w:lineRule="auto"/>
        <w:ind w:right="-2"/>
        <w:jc w:val="both"/>
        <w:rPr>
          <w:rFonts w:ascii="Open Sans" w:hAnsi="Open Sans" w:cs="Open Sans"/>
          <w:szCs w:val="20"/>
        </w:rPr>
      </w:pPr>
      <w:r w:rsidRPr="006217ED">
        <w:rPr>
          <w:rFonts w:ascii="Open Sans" w:hAnsi="Open Sans" w:cs="Open Sans"/>
          <w:szCs w:val="20"/>
        </w:rPr>
        <w:t>Upoštevale se bodo samo reference, katerih pogodba oz. okvirni sporazum je zaključen in je objekt v funkcionalnem obratovanju.</w:t>
      </w:r>
    </w:p>
    <w:p w14:paraId="22FCF558" w14:textId="77777777" w:rsidR="001261A3" w:rsidRPr="006217ED" w:rsidRDefault="001261A3" w:rsidP="00412ED9">
      <w:pPr>
        <w:keepNext/>
        <w:keepLines/>
        <w:spacing w:after="0" w:line="240" w:lineRule="auto"/>
        <w:ind w:right="-2"/>
        <w:jc w:val="both"/>
        <w:rPr>
          <w:rFonts w:ascii="Open Sans" w:hAnsi="Open Sans" w:cs="Open Sans"/>
          <w:szCs w:val="20"/>
        </w:rPr>
      </w:pPr>
    </w:p>
    <w:p w14:paraId="5D5CFBBF" w14:textId="74DC4435" w:rsidR="00721D3C" w:rsidRPr="006217ED" w:rsidRDefault="00721D3C" w:rsidP="00412ED9">
      <w:pPr>
        <w:keepNext/>
        <w:keepLines/>
        <w:spacing w:after="0" w:line="240" w:lineRule="auto"/>
        <w:jc w:val="both"/>
        <w:rPr>
          <w:rFonts w:ascii="Open Sans" w:hAnsi="Open Sans" w:cs="Open Sans"/>
          <w:szCs w:val="20"/>
        </w:rPr>
      </w:pPr>
      <w:r w:rsidRPr="006217ED">
        <w:rPr>
          <w:rFonts w:ascii="Open Sans" w:hAnsi="Open Sans" w:cs="Open Sans"/>
          <w:szCs w:val="20"/>
        </w:rPr>
        <w:t>Naročnik zahteva, da ima gospodars</w:t>
      </w:r>
      <w:r w:rsidR="00E4523E" w:rsidRPr="006217ED">
        <w:rPr>
          <w:rFonts w:ascii="Open Sans" w:hAnsi="Open Sans" w:cs="Open Sans"/>
          <w:szCs w:val="20"/>
        </w:rPr>
        <w:t>ki subjekt v letih od 1. 1. 20</w:t>
      </w:r>
      <w:r w:rsidR="005046A6" w:rsidRPr="006217ED">
        <w:rPr>
          <w:rFonts w:ascii="Open Sans" w:hAnsi="Open Sans" w:cs="Open Sans"/>
          <w:szCs w:val="20"/>
        </w:rPr>
        <w:t>2</w:t>
      </w:r>
      <w:r w:rsidR="00F96B82">
        <w:rPr>
          <w:rFonts w:ascii="Open Sans" w:hAnsi="Open Sans" w:cs="Open Sans"/>
          <w:szCs w:val="20"/>
        </w:rPr>
        <w:t>3</w:t>
      </w:r>
      <w:r w:rsidRPr="006217ED">
        <w:rPr>
          <w:rFonts w:ascii="Open Sans" w:hAnsi="Open Sans" w:cs="Open Sans"/>
          <w:szCs w:val="20"/>
        </w:rPr>
        <w:t xml:space="preserve"> do datuma oddane ponudbe:</w:t>
      </w:r>
    </w:p>
    <w:p w14:paraId="05A4BAF6" w14:textId="1F16311A" w:rsidR="00F96B82" w:rsidRPr="006217ED" w:rsidRDefault="00F96B82" w:rsidP="00F96B82">
      <w:pPr>
        <w:keepNext/>
        <w:keepLines/>
        <w:spacing w:after="0" w:line="240" w:lineRule="auto"/>
        <w:jc w:val="both"/>
        <w:rPr>
          <w:rFonts w:ascii="Open Sans" w:hAnsi="Open Sans" w:cs="Open Sans"/>
          <w:b/>
          <w:bCs/>
          <w:szCs w:val="20"/>
        </w:rPr>
      </w:pPr>
      <w:r w:rsidRPr="00606F34">
        <w:rPr>
          <w:rFonts w:ascii="Open Sans" w:hAnsi="Open Sans" w:cs="Open Sans"/>
          <w:b/>
          <w:bCs/>
          <w:color w:val="FF0000"/>
          <w:szCs w:val="20"/>
        </w:rPr>
        <w:t>za 1. Sklop</w:t>
      </w:r>
      <w:r w:rsidRPr="006217ED">
        <w:rPr>
          <w:rFonts w:ascii="Open Sans" w:hAnsi="Open Sans" w:cs="Open Sans"/>
          <w:b/>
          <w:bCs/>
          <w:szCs w:val="20"/>
        </w:rPr>
        <w:t xml:space="preserve">: </w:t>
      </w:r>
      <w:r w:rsidRPr="00F96B82">
        <w:rPr>
          <w:rFonts w:ascii="Open Sans" w:hAnsi="Open Sans" w:cs="Open Sans"/>
          <w:b/>
          <w:bCs/>
          <w:szCs w:val="20"/>
        </w:rPr>
        <w:t>Vzdrževanje in servisiranje osebnih električnih dvigal SCHINDLER na Toplarniški ulici 19, Ljubljana</w:t>
      </w:r>
      <w:r>
        <w:rPr>
          <w:rFonts w:ascii="Open Sans" w:hAnsi="Open Sans" w:cs="Open Sans"/>
          <w:b/>
          <w:bCs/>
          <w:szCs w:val="20"/>
        </w:rPr>
        <w:t>:</w:t>
      </w:r>
    </w:p>
    <w:p w14:paraId="1BA52BC3" w14:textId="340BCCC0" w:rsidR="00F96B82" w:rsidRPr="006217ED" w:rsidRDefault="00F96B82" w:rsidP="00F81FBD">
      <w:pPr>
        <w:keepNext/>
        <w:keepLines/>
        <w:numPr>
          <w:ilvl w:val="0"/>
          <w:numId w:val="23"/>
        </w:numPr>
        <w:spacing w:after="0" w:line="240" w:lineRule="auto"/>
        <w:ind w:left="284" w:hanging="284"/>
        <w:jc w:val="both"/>
        <w:rPr>
          <w:rFonts w:ascii="Open Sans" w:hAnsi="Open Sans" w:cs="Open Sans"/>
          <w:szCs w:val="20"/>
        </w:rPr>
      </w:pPr>
      <w:r w:rsidRPr="006217ED">
        <w:rPr>
          <w:rFonts w:ascii="Open Sans" w:hAnsi="Open Sans" w:cs="Open Sans"/>
          <w:szCs w:val="20"/>
        </w:rPr>
        <w:t xml:space="preserve">najmanj tri (3) reference, s katerimi dokazuje, </w:t>
      </w:r>
      <w:r w:rsidR="00F81FBD" w:rsidRPr="006217ED">
        <w:rPr>
          <w:rFonts w:ascii="Open Sans" w:hAnsi="Open Sans" w:cs="Open Sans"/>
          <w:szCs w:val="20"/>
        </w:rPr>
        <w:t xml:space="preserve">da je uspešno vgradil (bodisi na novih dvigalih, bodisi na obstoječih dvigalih v okviru večje obnove) enako ali novejše </w:t>
      </w:r>
      <w:r w:rsidR="00F81FBD" w:rsidRPr="00F81FBD">
        <w:rPr>
          <w:rFonts w:ascii="Open Sans" w:hAnsi="Open Sans" w:cs="Open Sans"/>
          <w:szCs w:val="20"/>
        </w:rPr>
        <w:t>s tipom krmilja SC1.0, s sistemom krmiljenja 1KS s čimer ponudnik dokazuje poznavanje obstoječih mikroprocesorskih krmilj in sistema napajanja kot so vgrajena na dvigalih, ki so predmet tega okvirnega sporazuma</w:t>
      </w:r>
      <w:r w:rsidR="00F81FBD" w:rsidRPr="006217ED">
        <w:rPr>
          <w:rFonts w:ascii="Open Sans" w:hAnsi="Open Sans" w:cs="Open Sans"/>
          <w:szCs w:val="20"/>
        </w:rPr>
        <w:t xml:space="preserve"> </w:t>
      </w:r>
      <w:r w:rsidRPr="006217ED">
        <w:rPr>
          <w:rFonts w:ascii="Open Sans" w:hAnsi="Open Sans" w:cs="Open Sans"/>
          <w:szCs w:val="20"/>
        </w:rPr>
        <w:t>(priloga 5/</w:t>
      </w:r>
      <w:r>
        <w:rPr>
          <w:rFonts w:ascii="Open Sans" w:hAnsi="Open Sans" w:cs="Open Sans"/>
          <w:szCs w:val="20"/>
        </w:rPr>
        <w:t>1</w:t>
      </w:r>
      <w:r w:rsidRPr="006217ED">
        <w:rPr>
          <w:rFonts w:ascii="Open Sans" w:hAnsi="Open Sans" w:cs="Open Sans"/>
          <w:szCs w:val="20"/>
        </w:rPr>
        <w:t>).</w:t>
      </w:r>
    </w:p>
    <w:p w14:paraId="5332B2DD" w14:textId="7D0AB6DD" w:rsidR="00AA4B36" w:rsidRPr="006217ED" w:rsidRDefault="00AA4B36" w:rsidP="00412ED9">
      <w:pPr>
        <w:keepNext/>
        <w:keepLines/>
        <w:spacing w:after="0" w:line="240" w:lineRule="auto"/>
        <w:jc w:val="both"/>
        <w:rPr>
          <w:rFonts w:ascii="Open Sans" w:hAnsi="Open Sans" w:cs="Open Sans"/>
          <w:b/>
          <w:szCs w:val="20"/>
        </w:rPr>
      </w:pPr>
      <w:r w:rsidRPr="00606F34">
        <w:rPr>
          <w:rFonts w:ascii="Open Sans" w:hAnsi="Open Sans" w:cs="Open Sans"/>
          <w:b/>
          <w:bCs/>
          <w:color w:val="FF0000"/>
          <w:szCs w:val="20"/>
        </w:rPr>
        <w:t xml:space="preserve">za </w:t>
      </w:r>
      <w:r w:rsidR="00F96B82" w:rsidRPr="00606F34">
        <w:rPr>
          <w:rFonts w:ascii="Open Sans" w:hAnsi="Open Sans" w:cs="Open Sans"/>
          <w:b/>
          <w:bCs/>
          <w:color w:val="FF0000"/>
          <w:szCs w:val="20"/>
        </w:rPr>
        <w:t>2</w:t>
      </w:r>
      <w:r w:rsidRPr="00606F34">
        <w:rPr>
          <w:rFonts w:ascii="Open Sans" w:hAnsi="Open Sans" w:cs="Open Sans"/>
          <w:b/>
          <w:bCs/>
          <w:color w:val="FF0000"/>
          <w:szCs w:val="20"/>
        </w:rPr>
        <w:t>. Sklop</w:t>
      </w:r>
      <w:r w:rsidRPr="006217ED">
        <w:rPr>
          <w:rFonts w:ascii="Open Sans" w:hAnsi="Open Sans" w:cs="Open Sans"/>
          <w:b/>
          <w:bCs/>
          <w:szCs w:val="20"/>
        </w:rPr>
        <w:t xml:space="preserve">: </w:t>
      </w:r>
      <w:r w:rsidR="00F96B82" w:rsidRPr="00F96B82">
        <w:rPr>
          <w:rFonts w:ascii="Open Sans" w:hAnsi="Open Sans" w:cs="Open Sans"/>
          <w:b/>
          <w:bCs/>
          <w:szCs w:val="20"/>
        </w:rPr>
        <w:t>Vzdrževanje in servisiranje tovornih dvigal s spremstvom na Toplarniški ulici 19, Ljubljana</w:t>
      </w:r>
      <w:r w:rsidRPr="006217ED">
        <w:rPr>
          <w:rFonts w:ascii="Open Sans" w:hAnsi="Open Sans" w:cs="Open Sans"/>
          <w:b/>
          <w:szCs w:val="20"/>
        </w:rPr>
        <w:t>:</w:t>
      </w:r>
      <w:r w:rsidRPr="006217ED">
        <w:rPr>
          <w:rFonts w:ascii="Open Sans" w:hAnsi="Open Sans" w:cs="Open Sans"/>
          <w:szCs w:val="20"/>
        </w:rPr>
        <w:t xml:space="preserve"> </w:t>
      </w:r>
    </w:p>
    <w:p w14:paraId="5B04B860" w14:textId="3A017D8F" w:rsidR="00AA4B36" w:rsidRPr="006217ED" w:rsidRDefault="00AA4B36" w:rsidP="00654C78">
      <w:pPr>
        <w:keepNext/>
        <w:keepLines/>
        <w:numPr>
          <w:ilvl w:val="0"/>
          <w:numId w:val="23"/>
        </w:numPr>
        <w:spacing w:after="0" w:line="240" w:lineRule="auto"/>
        <w:ind w:left="284" w:hanging="284"/>
        <w:jc w:val="both"/>
        <w:rPr>
          <w:rFonts w:ascii="Open Sans" w:hAnsi="Open Sans" w:cs="Open Sans"/>
          <w:b/>
          <w:szCs w:val="20"/>
        </w:rPr>
      </w:pPr>
      <w:r w:rsidRPr="006217ED">
        <w:rPr>
          <w:rFonts w:ascii="Open Sans" w:hAnsi="Open Sans" w:cs="Open Sans"/>
          <w:szCs w:val="20"/>
        </w:rPr>
        <w:t xml:space="preserve">najmanj eno (1) referenco, s katero dokazuje, da je uspešno izvajal letno vzdrževanje in servisiranje dvigal v </w:t>
      </w:r>
      <w:r w:rsidR="00654C78" w:rsidRPr="006217ED">
        <w:rPr>
          <w:rFonts w:ascii="Open Sans" w:hAnsi="Open Sans" w:cs="Open Sans"/>
          <w:szCs w:val="20"/>
        </w:rPr>
        <w:t xml:space="preserve">termo-energetskih objektih oz. referenčna dela so lahko izvedena v zahtevnih objektih, kot so navedena v Uredbi o razvrščanju objektov (Uradni list RS, št. 96/22) in sicer klasifikacijske ravni CC-SI: št. 23 </w:t>
      </w:r>
      <w:r w:rsidRPr="006217ED">
        <w:rPr>
          <w:rFonts w:ascii="Open Sans" w:hAnsi="Open Sans" w:cs="Open Sans"/>
          <w:szCs w:val="20"/>
        </w:rPr>
        <w:t xml:space="preserve">(priloga </w:t>
      </w:r>
      <w:r w:rsidR="00D736F7" w:rsidRPr="006217ED">
        <w:rPr>
          <w:rFonts w:ascii="Open Sans" w:hAnsi="Open Sans" w:cs="Open Sans"/>
          <w:szCs w:val="20"/>
        </w:rPr>
        <w:t>5/</w:t>
      </w:r>
      <w:r w:rsidR="00F96B82">
        <w:rPr>
          <w:rFonts w:ascii="Open Sans" w:hAnsi="Open Sans" w:cs="Open Sans"/>
          <w:szCs w:val="20"/>
        </w:rPr>
        <w:t>2</w:t>
      </w:r>
      <w:r w:rsidRPr="006217ED">
        <w:rPr>
          <w:rFonts w:ascii="Open Sans" w:hAnsi="Open Sans" w:cs="Open Sans"/>
          <w:szCs w:val="20"/>
        </w:rPr>
        <w:t>)</w:t>
      </w:r>
      <w:r w:rsidR="00D736F7" w:rsidRPr="006217ED">
        <w:rPr>
          <w:rFonts w:ascii="Open Sans" w:hAnsi="Open Sans" w:cs="Open Sans"/>
          <w:szCs w:val="20"/>
        </w:rPr>
        <w:t xml:space="preserve">, </w:t>
      </w:r>
    </w:p>
    <w:p w14:paraId="5F2230E3" w14:textId="267D6415" w:rsidR="00AA4B36" w:rsidRPr="006217ED" w:rsidRDefault="00AA4B36" w:rsidP="003F1741">
      <w:pPr>
        <w:keepNext/>
        <w:keepLines/>
        <w:numPr>
          <w:ilvl w:val="0"/>
          <w:numId w:val="23"/>
        </w:numPr>
        <w:spacing w:after="0" w:line="240" w:lineRule="auto"/>
        <w:ind w:left="284" w:hanging="284"/>
        <w:jc w:val="both"/>
        <w:rPr>
          <w:rFonts w:ascii="Open Sans" w:hAnsi="Open Sans" w:cs="Open Sans"/>
          <w:szCs w:val="20"/>
        </w:rPr>
      </w:pPr>
      <w:r w:rsidRPr="006217ED">
        <w:rPr>
          <w:rFonts w:ascii="Open Sans" w:hAnsi="Open Sans" w:cs="Open Sans"/>
          <w:szCs w:val="20"/>
        </w:rPr>
        <w:t>najmanj</w:t>
      </w:r>
      <w:r w:rsidR="00170A39" w:rsidRPr="006217ED">
        <w:rPr>
          <w:rFonts w:ascii="Open Sans" w:hAnsi="Open Sans" w:cs="Open Sans"/>
          <w:szCs w:val="20"/>
        </w:rPr>
        <w:t xml:space="preserve"> tri</w:t>
      </w:r>
      <w:r w:rsidR="00FB1DF4" w:rsidRPr="006217ED">
        <w:rPr>
          <w:rFonts w:ascii="Open Sans" w:hAnsi="Open Sans" w:cs="Open Sans"/>
          <w:szCs w:val="20"/>
        </w:rPr>
        <w:t xml:space="preserve"> </w:t>
      </w:r>
      <w:r w:rsidRPr="006217ED">
        <w:rPr>
          <w:rFonts w:ascii="Open Sans" w:hAnsi="Open Sans" w:cs="Open Sans"/>
          <w:szCs w:val="20"/>
        </w:rPr>
        <w:t>(</w:t>
      </w:r>
      <w:r w:rsidR="00170A39" w:rsidRPr="006217ED">
        <w:rPr>
          <w:rFonts w:ascii="Open Sans" w:hAnsi="Open Sans" w:cs="Open Sans"/>
          <w:szCs w:val="20"/>
        </w:rPr>
        <w:t>3</w:t>
      </w:r>
      <w:r w:rsidRPr="006217ED">
        <w:rPr>
          <w:rFonts w:ascii="Open Sans" w:hAnsi="Open Sans" w:cs="Open Sans"/>
          <w:szCs w:val="20"/>
        </w:rPr>
        <w:t>) referenc</w:t>
      </w:r>
      <w:r w:rsidR="00170A39" w:rsidRPr="006217ED">
        <w:rPr>
          <w:rFonts w:ascii="Open Sans" w:hAnsi="Open Sans" w:cs="Open Sans"/>
          <w:szCs w:val="20"/>
        </w:rPr>
        <w:t>e</w:t>
      </w:r>
      <w:r w:rsidRPr="006217ED">
        <w:rPr>
          <w:rFonts w:ascii="Open Sans" w:hAnsi="Open Sans" w:cs="Open Sans"/>
          <w:szCs w:val="20"/>
        </w:rPr>
        <w:t xml:space="preserve">, </w:t>
      </w:r>
      <w:r w:rsidR="00D736F7" w:rsidRPr="006217ED">
        <w:rPr>
          <w:rFonts w:ascii="Open Sans" w:hAnsi="Open Sans" w:cs="Open Sans"/>
          <w:szCs w:val="20"/>
        </w:rPr>
        <w:t>s katerimi dokazuje, da je</w:t>
      </w:r>
      <w:r w:rsidR="00FB1DF4" w:rsidRPr="006217ED">
        <w:rPr>
          <w:rFonts w:ascii="Open Sans" w:hAnsi="Open Sans" w:cs="Open Sans"/>
          <w:szCs w:val="20"/>
        </w:rPr>
        <w:t xml:space="preserve"> </w:t>
      </w:r>
      <w:r w:rsidR="00D736F7" w:rsidRPr="006217ED">
        <w:rPr>
          <w:rFonts w:ascii="Open Sans" w:hAnsi="Open Sans" w:cs="Open Sans"/>
          <w:szCs w:val="20"/>
        </w:rPr>
        <w:t xml:space="preserve">uspešno </w:t>
      </w:r>
      <w:r w:rsidRPr="006217ED">
        <w:rPr>
          <w:rFonts w:ascii="Open Sans" w:hAnsi="Open Sans" w:cs="Open Sans"/>
          <w:szCs w:val="20"/>
        </w:rPr>
        <w:t xml:space="preserve">vgradil </w:t>
      </w:r>
      <w:r w:rsidR="00D736F7" w:rsidRPr="006217ED">
        <w:rPr>
          <w:rFonts w:ascii="Open Sans" w:hAnsi="Open Sans" w:cs="Open Sans"/>
          <w:szCs w:val="20"/>
        </w:rPr>
        <w:t>(</w:t>
      </w:r>
      <w:r w:rsidRPr="006217ED">
        <w:rPr>
          <w:rFonts w:ascii="Open Sans" w:hAnsi="Open Sans" w:cs="Open Sans"/>
          <w:szCs w:val="20"/>
        </w:rPr>
        <w:t xml:space="preserve">bodisi </w:t>
      </w:r>
      <w:r w:rsidR="00D736F7" w:rsidRPr="006217ED">
        <w:rPr>
          <w:rFonts w:ascii="Open Sans" w:hAnsi="Open Sans" w:cs="Open Sans"/>
          <w:szCs w:val="20"/>
        </w:rPr>
        <w:t xml:space="preserve">na </w:t>
      </w:r>
      <w:r w:rsidRPr="006217ED">
        <w:rPr>
          <w:rFonts w:ascii="Open Sans" w:hAnsi="Open Sans" w:cs="Open Sans"/>
          <w:szCs w:val="20"/>
        </w:rPr>
        <w:t>nov</w:t>
      </w:r>
      <w:r w:rsidR="00D736F7" w:rsidRPr="006217ED">
        <w:rPr>
          <w:rFonts w:ascii="Open Sans" w:hAnsi="Open Sans" w:cs="Open Sans"/>
          <w:szCs w:val="20"/>
        </w:rPr>
        <w:t>ih</w:t>
      </w:r>
      <w:r w:rsidRPr="006217ED">
        <w:rPr>
          <w:rFonts w:ascii="Open Sans" w:hAnsi="Open Sans" w:cs="Open Sans"/>
          <w:szCs w:val="20"/>
        </w:rPr>
        <w:t xml:space="preserve"> električnih dvigalih, bodisi na obstoječih električnih dvigalih v okviru večje obnove</w:t>
      </w:r>
      <w:r w:rsidR="00D736F7" w:rsidRPr="006217ED">
        <w:rPr>
          <w:rFonts w:ascii="Open Sans" w:hAnsi="Open Sans" w:cs="Open Sans"/>
          <w:szCs w:val="20"/>
        </w:rPr>
        <w:t>)</w:t>
      </w:r>
      <w:r w:rsidRPr="006217ED">
        <w:rPr>
          <w:rFonts w:ascii="Open Sans" w:hAnsi="Open Sans" w:cs="Open Sans"/>
          <w:szCs w:val="20"/>
        </w:rPr>
        <w:t xml:space="preserve"> enako ali novejše mikroprocesorsko krmilje proizvajalca SEA SYSTEMS, tip SETRONIK,</w:t>
      </w:r>
      <w:r w:rsidR="00D736F7" w:rsidRPr="006217ED">
        <w:rPr>
          <w:rFonts w:ascii="Open Sans" w:hAnsi="Open Sans" w:cs="Open Sans"/>
          <w:szCs w:val="20"/>
        </w:rPr>
        <w:t xml:space="preserve"> </w:t>
      </w:r>
      <w:r w:rsidR="00FB1DF4" w:rsidRPr="006217ED">
        <w:rPr>
          <w:rFonts w:ascii="Open Sans" w:hAnsi="Open Sans" w:cs="Open Sans"/>
          <w:szCs w:val="20"/>
        </w:rPr>
        <w:t>podobno</w:t>
      </w:r>
      <w:r w:rsidRPr="006217ED">
        <w:rPr>
          <w:rFonts w:ascii="Open Sans" w:hAnsi="Open Sans" w:cs="Open Sans"/>
          <w:szCs w:val="20"/>
        </w:rPr>
        <w:t xml:space="preserve"> kot je vgrajeno pri </w:t>
      </w:r>
      <w:r w:rsidR="00D736F7" w:rsidRPr="006217ED">
        <w:rPr>
          <w:rFonts w:ascii="Open Sans" w:hAnsi="Open Sans" w:cs="Open Sans"/>
          <w:szCs w:val="20"/>
        </w:rPr>
        <w:t xml:space="preserve">naročnikovih </w:t>
      </w:r>
      <w:r w:rsidRPr="006217ED">
        <w:rPr>
          <w:rFonts w:ascii="Open Sans" w:hAnsi="Open Sans" w:cs="Open Sans"/>
          <w:szCs w:val="20"/>
        </w:rPr>
        <w:t>dvigalih 2000kg (GPO), 3000kg (GPO) in 1000kg (KPV), s čimer ponudnik dokazuje poznavanje obstoječih mikroprocesorskih krmilj</w:t>
      </w:r>
      <w:r w:rsidR="00D736F7" w:rsidRPr="006217ED">
        <w:rPr>
          <w:rFonts w:ascii="Open Sans" w:hAnsi="Open Sans" w:cs="Open Sans"/>
          <w:szCs w:val="20"/>
        </w:rPr>
        <w:t>,</w:t>
      </w:r>
      <w:r w:rsidRPr="006217ED">
        <w:rPr>
          <w:rFonts w:ascii="Open Sans" w:hAnsi="Open Sans" w:cs="Open Sans"/>
          <w:szCs w:val="20"/>
        </w:rPr>
        <w:t xml:space="preserve"> k</w:t>
      </w:r>
      <w:r w:rsidR="00D736F7" w:rsidRPr="006217ED">
        <w:rPr>
          <w:rFonts w:ascii="Open Sans" w:hAnsi="Open Sans" w:cs="Open Sans"/>
          <w:szCs w:val="20"/>
        </w:rPr>
        <w:t>i</w:t>
      </w:r>
      <w:r w:rsidRPr="006217ED">
        <w:rPr>
          <w:rFonts w:ascii="Open Sans" w:hAnsi="Open Sans" w:cs="Open Sans"/>
          <w:szCs w:val="20"/>
        </w:rPr>
        <w:t xml:space="preserve"> so vgrajena na</w:t>
      </w:r>
      <w:r w:rsidR="00D736F7" w:rsidRPr="006217ED">
        <w:rPr>
          <w:rFonts w:ascii="Open Sans" w:hAnsi="Open Sans" w:cs="Open Sans"/>
          <w:szCs w:val="20"/>
        </w:rPr>
        <w:t xml:space="preserve"> naročnikovih</w:t>
      </w:r>
      <w:r w:rsidRPr="006217ED">
        <w:rPr>
          <w:rFonts w:ascii="Open Sans" w:hAnsi="Open Sans" w:cs="Open Sans"/>
          <w:szCs w:val="20"/>
        </w:rPr>
        <w:t xml:space="preserve"> dvigalih</w:t>
      </w:r>
      <w:r w:rsidR="00D736F7" w:rsidRPr="006217ED">
        <w:rPr>
          <w:rFonts w:ascii="Open Sans" w:hAnsi="Open Sans" w:cs="Open Sans"/>
          <w:szCs w:val="20"/>
        </w:rPr>
        <w:t xml:space="preserve"> (priloga 5/</w:t>
      </w:r>
      <w:r w:rsidR="00F96B82">
        <w:rPr>
          <w:rFonts w:ascii="Open Sans" w:hAnsi="Open Sans" w:cs="Open Sans"/>
          <w:szCs w:val="20"/>
        </w:rPr>
        <w:t>3</w:t>
      </w:r>
      <w:r w:rsidR="00D736F7" w:rsidRPr="006217ED">
        <w:rPr>
          <w:rFonts w:ascii="Open Sans" w:hAnsi="Open Sans" w:cs="Open Sans"/>
          <w:szCs w:val="20"/>
        </w:rPr>
        <w:t>)</w:t>
      </w:r>
      <w:r w:rsidR="00BA49DA" w:rsidRPr="006217ED">
        <w:rPr>
          <w:rFonts w:ascii="Open Sans" w:hAnsi="Open Sans" w:cs="Open Sans"/>
          <w:szCs w:val="20"/>
        </w:rPr>
        <w:t>*</w:t>
      </w:r>
      <w:r w:rsidR="00D736F7" w:rsidRPr="006217ED">
        <w:rPr>
          <w:rFonts w:ascii="Open Sans" w:hAnsi="Open Sans" w:cs="Open Sans"/>
          <w:szCs w:val="20"/>
        </w:rPr>
        <w:t>.</w:t>
      </w:r>
      <w:r w:rsidR="00BA49DA" w:rsidRPr="006217ED">
        <w:rPr>
          <w:rFonts w:ascii="Open Sans" w:hAnsi="Open Sans" w:cs="Open Sans"/>
          <w:szCs w:val="20"/>
        </w:rPr>
        <w:t xml:space="preserve"> </w:t>
      </w:r>
    </w:p>
    <w:p w14:paraId="3DBA5187" w14:textId="77777777" w:rsidR="00BA49DA" w:rsidRPr="006217ED" w:rsidRDefault="00BA49DA" w:rsidP="003F1741">
      <w:pPr>
        <w:pStyle w:val="Odstavekseznama"/>
        <w:keepNext/>
        <w:keepLines/>
        <w:numPr>
          <w:ilvl w:val="0"/>
          <w:numId w:val="56"/>
        </w:numPr>
        <w:ind w:left="709" w:hanging="425"/>
        <w:jc w:val="both"/>
        <w:rPr>
          <w:rFonts w:ascii="Open Sans" w:hAnsi="Open Sans" w:cs="Open Sans"/>
        </w:rPr>
      </w:pPr>
      <w:r w:rsidRPr="006217ED">
        <w:rPr>
          <w:rFonts w:ascii="Open Sans" w:eastAsia="@Arial Unicode MS" w:hAnsi="Open Sans" w:cs="Open Sans"/>
        </w:rPr>
        <w:t>Opomba: (Ponudnik lahko predloži več referenc istega naročnika, če bo z referencami dokazal, da gre za različna dvigala.)</w:t>
      </w:r>
    </w:p>
    <w:p w14:paraId="57FF94EA" w14:textId="77777777" w:rsidR="00606F34" w:rsidRDefault="00606F34">
      <w:pPr>
        <w:spacing w:after="0" w:line="240" w:lineRule="auto"/>
        <w:rPr>
          <w:rFonts w:ascii="Open Sans" w:hAnsi="Open Sans" w:cs="Open Sans"/>
          <w:b/>
          <w:bCs/>
          <w:szCs w:val="20"/>
        </w:rPr>
      </w:pPr>
      <w:r>
        <w:rPr>
          <w:rFonts w:ascii="Open Sans" w:hAnsi="Open Sans" w:cs="Open Sans"/>
          <w:b/>
          <w:bCs/>
          <w:szCs w:val="20"/>
        </w:rPr>
        <w:br w:type="page"/>
      </w:r>
    </w:p>
    <w:p w14:paraId="2FD67273" w14:textId="173499DE" w:rsidR="00AA4B36" w:rsidRPr="006217ED" w:rsidRDefault="00AA4B36" w:rsidP="00412ED9">
      <w:pPr>
        <w:keepNext/>
        <w:keepLines/>
        <w:spacing w:after="0" w:line="240" w:lineRule="auto"/>
        <w:jc w:val="both"/>
        <w:rPr>
          <w:rFonts w:ascii="Open Sans" w:hAnsi="Open Sans" w:cs="Open Sans"/>
          <w:b/>
          <w:bCs/>
          <w:szCs w:val="20"/>
        </w:rPr>
      </w:pPr>
      <w:r w:rsidRPr="00606F34">
        <w:rPr>
          <w:rFonts w:ascii="Open Sans" w:hAnsi="Open Sans" w:cs="Open Sans"/>
          <w:b/>
          <w:bCs/>
          <w:color w:val="FF0000"/>
          <w:szCs w:val="20"/>
        </w:rPr>
        <w:lastRenderedPageBreak/>
        <w:t xml:space="preserve">za </w:t>
      </w:r>
      <w:r w:rsidR="00F96B82" w:rsidRPr="00606F34">
        <w:rPr>
          <w:rFonts w:ascii="Open Sans" w:hAnsi="Open Sans" w:cs="Open Sans"/>
          <w:b/>
          <w:bCs/>
          <w:color w:val="FF0000"/>
          <w:szCs w:val="20"/>
        </w:rPr>
        <w:t>3</w:t>
      </w:r>
      <w:r w:rsidRPr="00606F34">
        <w:rPr>
          <w:rFonts w:ascii="Open Sans" w:hAnsi="Open Sans" w:cs="Open Sans"/>
          <w:b/>
          <w:bCs/>
          <w:color w:val="FF0000"/>
          <w:szCs w:val="20"/>
        </w:rPr>
        <w:t>. Sklop</w:t>
      </w:r>
      <w:r w:rsidRPr="006217ED">
        <w:rPr>
          <w:rFonts w:ascii="Open Sans" w:hAnsi="Open Sans" w:cs="Open Sans"/>
          <w:b/>
          <w:bCs/>
          <w:szCs w:val="20"/>
        </w:rPr>
        <w:t xml:space="preserve">: </w:t>
      </w:r>
      <w:r w:rsidR="00F96B82" w:rsidRPr="00F96B82">
        <w:rPr>
          <w:rFonts w:ascii="Open Sans" w:hAnsi="Open Sans" w:cs="Open Sans"/>
          <w:b/>
          <w:bCs/>
          <w:szCs w:val="20"/>
        </w:rPr>
        <w:t>Vzdrževanje in servisiranje mostnih, enotirnih, verižnih in konzolnih dvigal na Toplarniški ulici 19 in Verovškovi ulici 62, oboje v Ljubljani</w:t>
      </w:r>
      <w:r w:rsidRPr="006217ED">
        <w:rPr>
          <w:rFonts w:ascii="Open Sans" w:hAnsi="Open Sans" w:cs="Open Sans"/>
          <w:b/>
          <w:bCs/>
          <w:szCs w:val="20"/>
        </w:rPr>
        <w:t>:</w:t>
      </w:r>
    </w:p>
    <w:p w14:paraId="50F1676A" w14:textId="35E221D9" w:rsidR="00AA4B36" w:rsidRPr="006217ED" w:rsidRDefault="00AA4B36" w:rsidP="00654C78">
      <w:pPr>
        <w:keepNext/>
        <w:keepLines/>
        <w:numPr>
          <w:ilvl w:val="0"/>
          <w:numId w:val="23"/>
        </w:numPr>
        <w:spacing w:after="0" w:line="240" w:lineRule="auto"/>
        <w:ind w:left="284" w:hanging="284"/>
        <w:jc w:val="both"/>
        <w:rPr>
          <w:rFonts w:ascii="Open Sans" w:hAnsi="Open Sans" w:cs="Open Sans"/>
          <w:szCs w:val="20"/>
        </w:rPr>
      </w:pPr>
      <w:r w:rsidRPr="006217ED">
        <w:rPr>
          <w:rFonts w:ascii="Open Sans" w:hAnsi="Open Sans" w:cs="Open Sans"/>
          <w:szCs w:val="20"/>
        </w:rPr>
        <w:t xml:space="preserve">najmanj dve (2) referenci, s katerima dokazuje, da je uspešno izvajal servisno, vzdrževalna in montažna dela na dvigalih v </w:t>
      </w:r>
      <w:r w:rsidR="00654C78" w:rsidRPr="006217ED">
        <w:rPr>
          <w:rFonts w:ascii="Open Sans" w:hAnsi="Open Sans" w:cs="Open Sans"/>
          <w:szCs w:val="20"/>
        </w:rPr>
        <w:t xml:space="preserve">termo-energetskih objektih oz. referenčna dela so lahko izvedena v zahtevnih objektih, kot so navedena v Uredbi o razvrščanju objektov (Uradni list RS, št. 96/22) in sicer klasifikacijske ravni CC-SI: št. 23 </w:t>
      </w:r>
      <w:r w:rsidRPr="006217ED">
        <w:rPr>
          <w:rFonts w:ascii="Open Sans" w:hAnsi="Open Sans" w:cs="Open Sans"/>
          <w:szCs w:val="20"/>
        </w:rPr>
        <w:t>(priloga</w:t>
      </w:r>
      <w:r w:rsidR="00D736F7" w:rsidRPr="006217ED">
        <w:rPr>
          <w:rFonts w:ascii="Open Sans" w:hAnsi="Open Sans" w:cs="Open Sans"/>
          <w:szCs w:val="20"/>
        </w:rPr>
        <w:t xml:space="preserve"> 5</w:t>
      </w:r>
      <w:r w:rsidR="00C35356" w:rsidRPr="006217ED">
        <w:rPr>
          <w:rFonts w:ascii="Open Sans" w:hAnsi="Open Sans" w:cs="Open Sans"/>
          <w:szCs w:val="20"/>
        </w:rPr>
        <w:t>/</w:t>
      </w:r>
      <w:r w:rsidR="00F96B82">
        <w:rPr>
          <w:rFonts w:ascii="Open Sans" w:hAnsi="Open Sans" w:cs="Open Sans"/>
          <w:szCs w:val="20"/>
        </w:rPr>
        <w:t>4</w:t>
      </w:r>
      <w:r w:rsidR="00DA65CD" w:rsidRPr="006217ED">
        <w:rPr>
          <w:rFonts w:ascii="Open Sans" w:hAnsi="Open Sans" w:cs="Open Sans"/>
          <w:szCs w:val="20"/>
        </w:rPr>
        <w:t>).</w:t>
      </w:r>
    </w:p>
    <w:p w14:paraId="58192BD7" w14:textId="5A766B6F" w:rsidR="007E4311" w:rsidRPr="006217ED" w:rsidRDefault="00721D3C" w:rsidP="00412ED9">
      <w:pPr>
        <w:keepNext/>
        <w:keepLines/>
        <w:spacing w:after="0" w:line="240" w:lineRule="auto"/>
        <w:jc w:val="both"/>
        <w:rPr>
          <w:rFonts w:ascii="Open Sans" w:hAnsi="Open Sans" w:cs="Open Sans"/>
          <w:b/>
          <w:bCs/>
          <w:szCs w:val="20"/>
        </w:rPr>
      </w:pPr>
      <w:r w:rsidRPr="00606F34">
        <w:rPr>
          <w:rFonts w:ascii="Open Sans" w:hAnsi="Open Sans" w:cs="Open Sans"/>
          <w:b/>
          <w:bCs/>
          <w:color w:val="FF0000"/>
          <w:szCs w:val="20"/>
        </w:rPr>
        <w:t xml:space="preserve">za </w:t>
      </w:r>
      <w:r w:rsidR="00F96B82" w:rsidRPr="00606F34">
        <w:rPr>
          <w:rFonts w:ascii="Open Sans" w:hAnsi="Open Sans" w:cs="Open Sans"/>
          <w:b/>
          <w:bCs/>
          <w:color w:val="FF0000"/>
          <w:szCs w:val="20"/>
        </w:rPr>
        <w:t>4</w:t>
      </w:r>
      <w:r w:rsidRPr="00606F34">
        <w:rPr>
          <w:rFonts w:ascii="Open Sans" w:hAnsi="Open Sans" w:cs="Open Sans"/>
          <w:b/>
          <w:bCs/>
          <w:color w:val="FF0000"/>
          <w:szCs w:val="20"/>
        </w:rPr>
        <w:t>. Sklop</w:t>
      </w:r>
      <w:r w:rsidRPr="006217ED">
        <w:rPr>
          <w:rFonts w:ascii="Open Sans" w:hAnsi="Open Sans" w:cs="Open Sans"/>
          <w:b/>
          <w:bCs/>
          <w:szCs w:val="20"/>
        </w:rPr>
        <w:t xml:space="preserve">: </w:t>
      </w:r>
      <w:r w:rsidR="00F96B82" w:rsidRPr="00F96B82">
        <w:rPr>
          <w:rFonts w:ascii="Open Sans" w:hAnsi="Open Sans" w:cs="Open Sans"/>
          <w:b/>
          <w:bCs/>
          <w:szCs w:val="20"/>
        </w:rPr>
        <w:t>Vzdrževanje in servisiranje osebnih dvigal v poslovno tehničnem objektu na Verovškovi ulici 62 in Verovškovi ulici 70, oboje v Ljubljani</w:t>
      </w:r>
      <w:r w:rsidR="00F96B82">
        <w:rPr>
          <w:rFonts w:ascii="Open Sans" w:hAnsi="Open Sans" w:cs="Open Sans"/>
          <w:b/>
          <w:bCs/>
          <w:szCs w:val="20"/>
        </w:rPr>
        <w:t>:</w:t>
      </w:r>
      <w:r w:rsidRPr="006217ED">
        <w:rPr>
          <w:rFonts w:ascii="Open Sans" w:hAnsi="Open Sans" w:cs="Open Sans"/>
          <w:b/>
          <w:bCs/>
          <w:szCs w:val="20"/>
        </w:rPr>
        <w:t xml:space="preserve"> </w:t>
      </w:r>
    </w:p>
    <w:p w14:paraId="58B3CB3E" w14:textId="1248B7A8" w:rsidR="00721D3C" w:rsidRPr="006217ED" w:rsidRDefault="00721D3C" w:rsidP="004A01B1">
      <w:pPr>
        <w:keepNext/>
        <w:keepLines/>
        <w:numPr>
          <w:ilvl w:val="0"/>
          <w:numId w:val="23"/>
        </w:numPr>
        <w:spacing w:after="0" w:line="240" w:lineRule="auto"/>
        <w:ind w:left="284" w:hanging="284"/>
        <w:jc w:val="both"/>
        <w:rPr>
          <w:rFonts w:ascii="Open Sans" w:hAnsi="Open Sans" w:cs="Open Sans"/>
          <w:szCs w:val="20"/>
        </w:rPr>
      </w:pPr>
      <w:r w:rsidRPr="006217ED">
        <w:rPr>
          <w:rFonts w:ascii="Open Sans" w:hAnsi="Open Sans" w:cs="Open Sans"/>
          <w:szCs w:val="20"/>
        </w:rPr>
        <w:t xml:space="preserve">najmanj tri (3) reference, s katerimi dokazuje, da je uspešno izvajal letno vzdrževanje in servisiranje dvigal v </w:t>
      </w:r>
      <w:r w:rsidR="00C90D24" w:rsidRPr="006217ED">
        <w:rPr>
          <w:rFonts w:ascii="Open Sans" w:hAnsi="Open Sans" w:cs="Open Sans"/>
          <w:szCs w:val="20"/>
        </w:rPr>
        <w:t xml:space="preserve">zahtevnih objektih, kot so navedena v Uredbi o razvrščanju objektov (Uradni list RS, št. 96/22) in sicer klasifikacijske ravni CC-SI: št. 23 </w:t>
      </w:r>
      <w:r w:rsidRPr="006217ED">
        <w:rPr>
          <w:rFonts w:ascii="Open Sans" w:hAnsi="Open Sans" w:cs="Open Sans"/>
          <w:szCs w:val="20"/>
        </w:rPr>
        <w:t xml:space="preserve">(priloga </w:t>
      </w:r>
      <w:r w:rsidR="00D736F7" w:rsidRPr="006217ED">
        <w:rPr>
          <w:rFonts w:ascii="Open Sans" w:hAnsi="Open Sans" w:cs="Open Sans"/>
          <w:szCs w:val="20"/>
        </w:rPr>
        <w:t>5</w:t>
      </w:r>
      <w:r w:rsidRPr="006217ED">
        <w:rPr>
          <w:rFonts w:ascii="Open Sans" w:hAnsi="Open Sans" w:cs="Open Sans"/>
          <w:szCs w:val="20"/>
        </w:rPr>
        <w:t>/</w:t>
      </w:r>
      <w:r w:rsidR="00F96B82">
        <w:rPr>
          <w:rFonts w:ascii="Open Sans" w:hAnsi="Open Sans" w:cs="Open Sans"/>
          <w:szCs w:val="20"/>
        </w:rPr>
        <w:t>5</w:t>
      </w:r>
      <w:r w:rsidRPr="006217ED">
        <w:rPr>
          <w:rFonts w:ascii="Open Sans" w:hAnsi="Open Sans" w:cs="Open Sans"/>
          <w:szCs w:val="20"/>
        </w:rPr>
        <w:t>).</w:t>
      </w:r>
    </w:p>
    <w:p w14:paraId="0488F832" w14:textId="77777777" w:rsidR="00721D3C" w:rsidRPr="006217ED" w:rsidRDefault="00721D3C" w:rsidP="00412ED9">
      <w:pPr>
        <w:keepNext/>
        <w:keepLines/>
        <w:spacing w:after="0" w:line="240" w:lineRule="auto"/>
        <w:jc w:val="both"/>
        <w:rPr>
          <w:rFonts w:ascii="Open Sans" w:hAnsi="Open Sans" w:cs="Open Sans"/>
          <w:szCs w:val="20"/>
        </w:rPr>
      </w:pPr>
    </w:p>
    <w:p w14:paraId="15A65482" w14:textId="480175D7" w:rsidR="001261A3" w:rsidRPr="006217ED" w:rsidRDefault="001261A3" w:rsidP="00412ED9">
      <w:pPr>
        <w:keepNext/>
        <w:keepLines/>
        <w:spacing w:after="0" w:line="240" w:lineRule="auto"/>
        <w:jc w:val="both"/>
        <w:rPr>
          <w:rFonts w:ascii="Open Sans" w:hAnsi="Open Sans" w:cs="Open Sans"/>
          <w:szCs w:val="20"/>
        </w:rPr>
      </w:pPr>
      <w:r w:rsidRPr="006217ED">
        <w:rPr>
          <w:rFonts w:ascii="Open Sans" w:hAnsi="Open Sans" w:cs="Open Sans"/>
          <w:szCs w:val="20"/>
        </w:rPr>
        <w:t>Ponudnik za sklop na katerega se prijavlja izpolni zahtevo s predložitvijo izpolnjene in podpisane priloge A, s podpisom izpolnjenega referenčna lista (priloga 5) ter s predložitvijo potrdil referenčnega naročnika-investitorja (</w:t>
      </w:r>
      <w:r w:rsidR="00F96B82" w:rsidRPr="006217ED">
        <w:rPr>
          <w:rFonts w:ascii="Open Sans" w:hAnsi="Open Sans" w:cs="Open Sans"/>
          <w:szCs w:val="20"/>
        </w:rPr>
        <w:t>Priloga 5/</w:t>
      </w:r>
      <w:r w:rsidR="00F96B82">
        <w:rPr>
          <w:rFonts w:ascii="Open Sans" w:hAnsi="Open Sans" w:cs="Open Sans"/>
          <w:szCs w:val="20"/>
        </w:rPr>
        <w:t>1</w:t>
      </w:r>
      <w:r w:rsidR="00F96B82" w:rsidRPr="006217ED">
        <w:rPr>
          <w:rFonts w:ascii="Open Sans" w:hAnsi="Open Sans" w:cs="Open Sans"/>
          <w:szCs w:val="20"/>
        </w:rPr>
        <w:t xml:space="preserve"> (za </w:t>
      </w:r>
      <w:r w:rsidR="00F96B82">
        <w:rPr>
          <w:rFonts w:ascii="Open Sans" w:hAnsi="Open Sans" w:cs="Open Sans"/>
          <w:szCs w:val="20"/>
        </w:rPr>
        <w:t>1</w:t>
      </w:r>
      <w:r w:rsidR="00F96B82" w:rsidRPr="006217ED">
        <w:rPr>
          <w:rFonts w:ascii="Open Sans" w:hAnsi="Open Sans" w:cs="Open Sans"/>
          <w:szCs w:val="20"/>
        </w:rPr>
        <w:t>. sklop)</w:t>
      </w:r>
      <w:r w:rsidR="00F96B82">
        <w:rPr>
          <w:rFonts w:ascii="Open Sans" w:hAnsi="Open Sans" w:cs="Open Sans"/>
          <w:szCs w:val="20"/>
        </w:rPr>
        <w:t>, P</w:t>
      </w:r>
      <w:r w:rsidRPr="006217ED">
        <w:rPr>
          <w:rFonts w:ascii="Open Sans" w:hAnsi="Open Sans" w:cs="Open Sans"/>
          <w:szCs w:val="20"/>
        </w:rPr>
        <w:t>riloga 5/</w:t>
      </w:r>
      <w:r w:rsidR="00F96B82">
        <w:rPr>
          <w:rFonts w:ascii="Open Sans" w:hAnsi="Open Sans" w:cs="Open Sans"/>
          <w:szCs w:val="20"/>
        </w:rPr>
        <w:t>2</w:t>
      </w:r>
      <w:r w:rsidRPr="006217ED">
        <w:rPr>
          <w:rFonts w:ascii="Open Sans" w:hAnsi="Open Sans" w:cs="Open Sans"/>
          <w:szCs w:val="20"/>
        </w:rPr>
        <w:t xml:space="preserve"> </w:t>
      </w:r>
      <w:r w:rsidR="00C35356" w:rsidRPr="006217ED">
        <w:rPr>
          <w:rFonts w:ascii="Open Sans" w:hAnsi="Open Sans" w:cs="Open Sans"/>
          <w:szCs w:val="20"/>
        </w:rPr>
        <w:t>in</w:t>
      </w:r>
      <w:r w:rsidRPr="006217ED">
        <w:rPr>
          <w:rFonts w:ascii="Open Sans" w:hAnsi="Open Sans" w:cs="Open Sans"/>
          <w:szCs w:val="20"/>
        </w:rPr>
        <w:t xml:space="preserve"> Priloga 5/</w:t>
      </w:r>
      <w:r w:rsidR="00F96B82">
        <w:rPr>
          <w:rFonts w:ascii="Open Sans" w:hAnsi="Open Sans" w:cs="Open Sans"/>
          <w:szCs w:val="20"/>
        </w:rPr>
        <w:t>3</w:t>
      </w:r>
      <w:r w:rsidRPr="006217ED">
        <w:rPr>
          <w:rFonts w:ascii="Open Sans" w:hAnsi="Open Sans" w:cs="Open Sans"/>
          <w:szCs w:val="20"/>
        </w:rPr>
        <w:t xml:space="preserve"> (za </w:t>
      </w:r>
      <w:r w:rsidR="00F96B82">
        <w:rPr>
          <w:rFonts w:ascii="Open Sans" w:hAnsi="Open Sans" w:cs="Open Sans"/>
          <w:szCs w:val="20"/>
        </w:rPr>
        <w:t>2</w:t>
      </w:r>
      <w:r w:rsidRPr="006217ED">
        <w:rPr>
          <w:rFonts w:ascii="Open Sans" w:hAnsi="Open Sans" w:cs="Open Sans"/>
          <w:szCs w:val="20"/>
        </w:rPr>
        <w:t>. sklop), Priloga 5/</w:t>
      </w:r>
      <w:r w:rsidR="00F96B82">
        <w:rPr>
          <w:rFonts w:ascii="Open Sans" w:hAnsi="Open Sans" w:cs="Open Sans"/>
          <w:szCs w:val="20"/>
        </w:rPr>
        <w:t>4</w:t>
      </w:r>
      <w:r w:rsidRPr="006217ED">
        <w:rPr>
          <w:rFonts w:ascii="Open Sans" w:hAnsi="Open Sans" w:cs="Open Sans"/>
          <w:szCs w:val="20"/>
        </w:rPr>
        <w:t xml:space="preserve"> (za </w:t>
      </w:r>
      <w:r w:rsidR="00F96B82">
        <w:rPr>
          <w:rFonts w:ascii="Open Sans" w:hAnsi="Open Sans" w:cs="Open Sans"/>
          <w:szCs w:val="20"/>
        </w:rPr>
        <w:t>3</w:t>
      </w:r>
      <w:r w:rsidRPr="006217ED">
        <w:rPr>
          <w:rFonts w:ascii="Open Sans" w:hAnsi="Open Sans" w:cs="Open Sans"/>
          <w:szCs w:val="20"/>
        </w:rPr>
        <w:t>. sklop), Priloga 5/</w:t>
      </w:r>
      <w:r w:rsidR="00F96B82">
        <w:rPr>
          <w:rFonts w:ascii="Open Sans" w:hAnsi="Open Sans" w:cs="Open Sans"/>
          <w:szCs w:val="20"/>
        </w:rPr>
        <w:t>5</w:t>
      </w:r>
      <w:r w:rsidRPr="006217ED">
        <w:rPr>
          <w:rFonts w:ascii="Open Sans" w:hAnsi="Open Sans" w:cs="Open Sans"/>
          <w:szCs w:val="20"/>
        </w:rPr>
        <w:t xml:space="preserve"> (za </w:t>
      </w:r>
      <w:r w:rsidR="00F96B82">
        <w:rPr>
          <w:rFonts w:ascii="Open Sans" w:hAnsi="Open Sans" w:cs="Open Sans"/>
          <w:szCs w:val="20"/>
        </w:rPr>
        <w:t>4</w:t>
      </w:r>
      <w:r w:rsidRPr="006217ED">
        <w:rPr>
          <w:rFonts w:ascii="Open Sans" w:hAnsi="Open Sans" w:cs="Open Sans"/>
          <w:szCs w:val="20"/>
        </w:rPr>
        <w:t xml:space="preserve">. sklop)) s katerimi potrjuje, da je kot dejanski izvajalec dela opravil strokovno pravilno, kvalitetno in v pogodbenem roku. Naročnik je upravičen pred sprejemom odločitve o izbiri ponudnika opraviti poizvedbe o navedenih referencah, kar </w:t>
      </w:r>
      <w:r w:rsidR="00B01825" w:rsidRPr="006217ED">
        <w:rPr>
          <w:rFonts w:ascii="Open Sans" w:hAnsi="Open Sans" w:cs="Open Sans"/>
          <w:szCs w:val="20"/>
        </w:rPr>
        <w:t>zajema tudi vpogled v originalne pogodbene dokumente za navedena referenčna dela ter eventualne oglede izvedenih del/storitev na mestu oz. lokaciji izvedbe. Če navedene reference ne izkazujejo resničnega stanja jih naročnik ne bo upošteval. Za objekte, katerih referenčni naročnik je JAVNO PODJETJE ENERGETIKA LJUBLJANA d.o.o., ponudnik predloži samo izpolnjeno prilogo 5</w:t>
      </w:r>
      <w:r w:rsidRPr="006217ED">
        <w:rPr>
          <w:rFonts w:ascii="Open Sans" w:hAnsi="Open Sans" w:cs="Open Sans"/>
          <w:szCs w:val="20"/>
        </w:rPr>
        <w:t xml:space="preserve">. </w:t>
      </w:r>
    </w:p>
    <w:p w14:paraId="2904B780" w14:textId="61CFA828" w:rsidR="001261A3" w:rsidRPr="006217ED" w:rsidRDefault="001261A3" w:rsidP="000E52FB">
      <w:pPr>
        <w:keepNext/>
        <w:keepLines/>
        <w:spacing w:after="0" w:line="240" w:lineRule="auto"/>
        <w:jc w:val="both"/>
        <w:rPr>
          <w:rFonts w:ascii="Open Sans" w:hAnsi="Open Sans" w:cs="Open Sans"/>
          <w:szCs w:val="20"/>
        </w:rPr>
      </w:pPr>
    </w:p>
    <w:p w14:paraId="225D6B98" w14:textId="77777777" w:rsidR="00C90D24" w:rsidRPr="006217ED" w:rsidRDefault="00C90D24" w:rsidP="00C90D24">
      <w:pPr>
        <w:keepNext/>
        <w:keepLines/>
        <w:spacing w:after="0" w:line="240" w:lineRule="auto"/>
        <w:jc w:val="both"/>
        <w:rPr>
          <w:rFonts w:ascii="Open Sans" w:hAnsi="Open Sans" w:cs="Open Sans"/>
          <w:szCs w:val="20"/>
        </w:rPr>
      </w:pPr>
      <w:r w:rsidRPr="006217ED">
        <w:rPr>
          <w:rFonts w:ascii="Open Sans" w:hAnsi="Open Sans" w:cs="Open Sans"/>
          <w:szCs w:val="20"/>
        </w:rPr>
        <w:t>Kot termo-energetski objekti v zgornjih opisih naročnik smatra objekte za proizvodnjo električne in toplotne energije s kotli na fosilna goriva, nazivne moči minimalno 135 MW. S to definicijo naročnik opiše primerljiv objekt kot je objekt na lokaciji naročnika v Ljubljani, Toplarniška ulica 19. Za ostale objekte je k razpisni dokumentaciji priložena priloga »Klasifikacija objektov« iz katerih so razvidni zgoraj zahtevani referenčni pogoji.</w:t>
      </w:r>
    </w:p>
    <w:p w14:paraId="7672E3E4" w14:textId="77777777" w:rsidR="00C90D24" w:rsidRPr="006217ED" w:rsidRDefault="00C90D24" w:rsidP="000E52FB">
      <w:pPr>
        <w:keepNext/>
        <w:keepLines/>
        <w:spacing w:after="0" w:line="240" w:lineRule="auto"/>
        <w:jc w:val="both"/>
        <w:rPr>
          <w:rFonts w:ascii="Open Sans" w:hAnsi="Open Sans" w:cs="Open Sans"/>
          <w:szCs w:val="20"/>
        </w:rPr>
      </w:pPr>
    </w:p>
    <w:p w14:paraId="1C828801" w14:textId="77777777" w:rsidR="000E52FB" w:rsidRPr="006217ED" w:rsidRDefault="000E52FB" w:rsidP="000E52FB">
      <w:pPr>
        <w:keepNext/>
        <w:keepLines/>
        <w:spacing w:after="0" w:line="240" w:lineRule="auto"/>
        <w:jc w:val="both"/>
        <w:rPr>
          <w:rFonts w:ascii="Open Sans" w:hAnsi="Open Sans" w:cs="Open Sans"/>
          <w:b/>
          <w:szCs w:val="20"/>
        </w:rPr>
      </w:pPr>
      <w:r w:rsidRPr="006217ED">
        <w:rPr>
          <w:rFonts w:ascii="Open Sans" w:hAnsi="Open Sans" w:cs="Open Sans"/>
          <w:b/>
          <w:bCs/>
          <w:szCs w:val="20"/>
        </w:rPr>
        <w:t xml:space="preserve">Zgoraj navedene referenčne pogoje lahko ponudnik izpolni samostojno, kot skupina ponudnikov (partnerji) v okviru skupne ponudbe ali s prijavljenimi podizvajalci, </w:t>
      </w:r>
      <w:r w:rsidRPr="006217ED">
        <w:rPr>
          <w:rFonts w:ascii="Open Sans" w:hAnsi="Open Sans" w:cs="Open Sans"/>
          <w:b/>
          <w:bCs/>
          <w:szCs w:val="20"/>
          <w:u w:val="single"/>
        </w:rPr>
        <w:t>vendar bo moral ta gospodarski subjekt (s katerim se izkazuje reference) predmetna dela javnega naročila tudi izvesti.</w:t>
      </w:r>
      <w:r w:rsidRPr="006217ED">
        <w:rPr>
          <w:rFonts w:ascii="Open Sans" w:hAnsi="Open Sans" w:cs="Open Sans"/>
          <w:b/>
          <w:bCs/>
          <w:szCs w:val="20"/>
        </w:rPr>
        <w:t xml:space="preserve"> </w:t>
      </w:r>
    </w:p>
    <w:p w14:paraId="6C5A3934" w14:textId="77777777" w:rsidR="00721D3C" w:rsidRPr="006217ED" w:rsidRDefault="00721D3C" w:rsidP="00412ED9">
      <w:pPr>
        <w:keepNext/>
        <w:keepLines/>
        <w:spacing w:after="0" w:line="240" w:lineRule="auto"/>
        <w:jc w:val="both"/>
        <w:rPr>
          <w:rFonts w:ascii="Open Sans" w:hAnsi="Open Sans" w:cs="Open Sans"/>
          <w:b/>
          <w:szCs w:val="20"/>
        </w:rPr>
      </w:pPr>
    </w:p>
    <w:p w14:paraId="5C516617" w14:textId="77777777" w:rsidR="00721D3C" w:rsidRPr="006217ED" w:rsidRDefault="00721D3C" w:rsidP="00412ED9">
      <w:pPr>
        <w:keepNext/>
        <w:keepLines/>
        <w:numPr>
          <w:ilvl w:val="2"/>
          <w:numId w:val="2"/>
        </w:numPr>
        <w:spacing w:after="0" w:line="240" w:lineRule="auto"/>
        <w:jc w:val="both"/>
        <w:rPr>
          <w:rFonts w:ascii="Open Sans" w:hAnsi="Open Sans" w:cs="Open Sans"/>
          <w:b/>
          <w:szCs w:val="20"/>
        </w:rPr>
      </w:pPr>
      <w:r w:rsidRPr="006217ED">
        <w:rPr>
          <w:rFonts w:ascii="Open Sans" w:hAnsi="Open Sans" w:cs="Open Sans"/>
          <w:b/>
          <w:szCs w:val="20"/>
        </w:rPr>
        <w:t xml:space="preserve">Strokovna sposobnost </w:t>
      </w:r>
    </w:p>
    <w:p w14:paraId="39C67744" w14:textId="77777777" w:rsidR="00721D3C" w:rsidRPr="006217ED" w:rsidRDefault="00721D3C" w:rsidP="00412ED9">
      <w:pPr>
        <w:keepNext/>
        <w:keepLines/>
        <w:spacing w:after="0" w:line="240" w:lineRule="auto"/>
        <w:jc w:val="both"/>
        <w:rPr>
          <w:rFonts w:ascii="Open Sans" w:hAnsi="Open Sans" w:cs="Open Sans"/>
          <w:szCs w:val="20"/>
        </w:rPr>
      </w:pPr>
    </w:p>
    <w:p w14:paraId="0DDA4FA9" w14:textId="77777777" w:rsidR="00B975A6" w:rsidRPr="006217ED" w:rsidRDefault="00B975A6" w:rsidP="00412ED9">
      <w:pPr>
        <w:keepNext/>
        <w:keepLines/>
        <w:spacing w:after="0" w:line="240" w:lineRule="auto"/>
        <w:jc w:val="both"/>
        <w:rPr>
          <w:rFonts w:ascii="Open Sans" w:hAnsi="Open Sans" w:cs="Open Sans"/>
          <w:szCs w:val="20"/>
        </w:rPr>
      </w:pPr>
      <w:r w:rsidRPr="006217ED">
        <w:rPr>
          <w:rFonts w:ascii="Open Sans" w:hAnsi="Open Sans" w:cs="Open Sans"/>
          <w:szCs w:val="20"/>
        </w:rPr>
        <w:t>Ponudnik ali skupina ponudnikov v okviru skupne ponudbe mora za sklop na katerega se prijavlja razpolagati z ustreznimi kadrom, ki so izkušeni, strokovno usposobljeni in sposobni izvesti predmet javnega naročila.</w:t>
      </w:r>
    </w:p>
    <w:p w14:paraId="0B2EC5B6" w14:textId="77777777" w:rsidR="00721D3C" w:rsidRPr="006217ED" w:rsidRDefault="00721D3C" w:rsidP="00412ED9">
      <w:pPr>
        <w:keepNext/>
        <w:keepLines/>
        <w:spacing w:after="0" w:line="240" w:lineRule="auto"/>
        <w:jc w:val="both"/>
        <w:rPr>
          <w:rFonts w:ascii="Open Sans" w:hAnsi="Open Sans" w:cs="Open Sans"/>
          <w:szCs w:val="20"/>
        </w:rPr>
      </w:pPr>
    </w:p>
    <w:p w14:paraId="1C639D41" w14:textId="77777777" w:rsidR="00721D3C" w:rsidRPr="006217ED" w:rsidRDefault="00721D3C" w:rsidP="00412ED9">
      <w:pPr>
        <w:keepNext/>
        <w:keepLines/>
        <w:spacing w:after="0" w:line="240" w:lineRule="auto"/>
        <w:jc w:val="both"/>
        <w:rPr>
          <w:rFonts w:ascii="Open Sans" w:hAnsi="Open Sans" w:cs="Open Sans"/>
          <w:szCs w:val="20"/>
        </w:rPr>
      </w:pPr>
      <w:r w:rsidRPr="006217ED">
        <w:rPr>
          <w:rFonts w:ascii="Open Sans" w:hAnsi="Open Sans" w:cs="Open Sans"/>
          <w:szCs w:val="20"/>
        </w:rPr>
        <w:t xml:space="preserve">Ponudnik mora </w:t>
      </w:r>
      <w:r w:rsidRPr="006217ED">
        <w:rPr>
          <w:rFonts w:ascii="Open Sans" w:hAnsi="Open Sans" w:cs="Open Sans"/>
          <w:szCs w:val="20"/>
          <w:u w:val="single"/>
        </w:rPr>
        <w:t>za posamezni sklop</w:t>
      </w:r>
      <w:r w:rsidRPr="006217ED">
        <w:rPr>
          <w:rFonts w:ascii="Open Sans" w:hAnsi="Open Sans" w:cs="Open Sans"/>
          <w:szCs w:val="20"/>
        </w:rPr>
        <w:t xml:space="preserve"> v </w:t>
      </w:r>
      <w:r w:rsidRPr="006217ED">
        <w:rPr>
          <w:rFonts w:ascii="Open Sans" w:hAnsi="Open Sans" w:cs="Open Sans"/>
          <w:b/>
          <w:szCs w:val="20"/>
        </w:rPr>
        <w:t xml:space="preserve">prilogi </w:t>
      </w:r>
      <w:r w:rsidR="001261A3" w:rsidRPr="006217ED">
        <w:rPr>
          <w:rFonts w:ascii="Open Sans" w:hAnsi="Open Sans" w:cs="Open Sans"/>
          <w:b/>
          <w:szCs w:val="20"/>
        </w:rPr>
        <w:t>6</w:t>
      </w:r>
      <w:r w:rsidRPr="006217ED">
        <w:rPr>
          <w:rFonts w:ascii="Open Sans" w:hAnsi="Open Sans" w:cs="Open Sans"/>
          <w:szCs w:val="20"/>
        </w:rPr>
        <w:t xml:space="preserve"> predložiti poimenski seznam ljudi, ki bodo delali na dvigalih, njihovega delodajalca, njihovo izobrazbo in njihovo zadolžitev pri izvedbi razpisanih del.</w:t>
      </w:r>
    </w:p>
    <w:p w14:paraId="34947AB1" w14:textId="77777777" w:rsidR="00AC38AC" w:rsidRPr="006217ED" w:rsidRDefault="00AC38AC" w:rsidP="00412ED9">
      <w:pPr>
        <w:keepNext/>
        <w:keepLines/>
        <w:widowControl w:val="0"/>
        <w:spacing w:after="0" w:line="240" w:lineRule="auto"/>
        <w:jc w:val="both"/>
        <w:rPr>
          <w:rFonts w:ascii="Open Sans" w:hAnsi="Open Sans" w:cs="Open Sans"/>
          <w:szCs w:val="20"/>
        </w:rPr>
      </w:pPr>
    </w:p>
    <w:p w14:paraId="3F3394FE" w14:textId="13991435" w:rsidR="007E4311" w:rsidRPr="006217ED" w:rsidRDefault="00721D3C" w:rsidP="00412ED9">
      <w:pPr>
        <w:keepNext/>
        <w:keepLines/>
        <w:widowControl w:val="0"/>
        <w:spacing w:after="0" w:line="240" w:lineRule="auto"/>
        <w:jc w:val="both"/>
        <w:rPr>
          <w:rFonts w:ascii="Open Sans" w:hAnsi="Open Sans" w:cs="Open Sans"/>
          <w:szCs w:val="20"/>
        </w:rPr>
      </w:pPr>
      <w:r w:rsidRPr="006217ED">
        <w:rPr>
          <w:rFonts w:ascii="Open Sans" w:hAnsi="Open Sans" w:cs="Open Sans"/>
          <w:szCs w:val="20"/>
        </w:rPr>
        <w:t xml:space="preserve">Ponudnik mora za </w:t>
      </w:r>
      <w:r w:rsidR="00F96B82" w:rsidRPr="00606F34">
        <w:rPr>
          <w:rFonts w:ascii="Open Sans" w:hAnsi="Open Sans" w:cs="Open Sans"/>
          <w:b/>
          <w:color w:val="FF0000"/>
          <w:szCs w:val="20"/>
        </w:rPr>
        <w:t>2</w:t>
      </w:r>
      <w:r w:rsidRPr="00606F34">
        <w:rPr>
          <w:rFonts w:ascii="Open Sans" w:hAnsi="Open Sans" w:cs="Open Sans"/>
          <w:b/>
          <w:color w:val="FF0000"/>
          <w:szCs w:val="20"/>
        </w:rPr>
        <w:t>. sklop</w:t>
      </w:r>
      <w:r w:rsidRPr="00606F34">
        <w:rPr>
          <w:rFonts w:ascii="Open Sans" w:hAnsi="Open Sans" w:cs="Open Sans"/>
          <w:color w:val="FF0000"/>
          <w:szCs w:val="20"/>
        </w:rPr>
        <w:t xml:space="preserve"> </w:t>
      </w:r>
      <w:r w:rsidRPr="006217ED">
        <w:rPr>
          <w:rFonts w:ascii="Open Sans" w:hAnsi="Open Sans" w:cs="Open Sans"/>
          <w:szCs w:val="20"/>
        </w:rPr>
        <w:t>zagotoviti</w:t>
      </w:r>
      <w:r w:rsidR="007E4311" w:rsidRPr="006217ED">
        <w:rPr>
          <w:rFonts w:ascii="Open Sans" w:hAnsi="Open Sans" w:cs="Open Sans"/>
          <w:szCs w:val="20"/>
        </w:rPr>
        <w:t>:</w:t>
      </w:r>
    </w:p>
    <w:p w14:paraId="38E7B30F" w14:textId="6D54CE9A" w:rsidR="007E4311" w:rsidRPr="006217ED" w:rsidRDefault="00D92760" w:rsidP="003F1741">
      <w:pPr>
        <w:keepNext/>
        <w:keepLines/>
        <w:numPr>
          <w:ilvl w:val="0"/>
          <w:numId w:val="24"/>
        </w:numPr>
        <w:spacing w:after="0" w:line="240" w:lineRule="auto"/>
        <w:jc w:val="both"/>
        <w:rPr>
          <w:rFonts w:ascii="Open Sans" w:hAnsi="Open Sans" w:cs="Open Sans"/>
          <w:szCs w:val="20"/>
        </w:rPr>
      </w:pPr>
      <w:r>
        <w:rPr>
          <w:rFonts w:ascii="Open Sans" w:hAnsi="Open Sans" w:cs="Open Sans"/>
          <w:b/>
          <w:szCs w:val="20"/>
        </w:rPr>
        <w:t>1</w:t>
      </w:r>
      <w:r w:rsidRPr="006217ED">
        <w:rPr>
          <w:rFonts w:ascii="Open Sans" w:hAnsi="Open Sans" w:cs="Open Sans"/>
          <w:b/>
          <w:szCs w:val="20"/>
        </w:rPr>
        <w:t xml:space="preserve"> </w:t>
      </w:r>
      <w:r w:rsidR="007E4311" w:rsidRPr="006217ED">
        <w:rPr>
          <w:rFonts w:ascii="Open Sans" w:hAnsi="Open Sans" w:cs="Open Sans"/>
          <w:b/>
          <w:szCs w:val="20"/>
        </w:rPr>
        <w:t>(</w:t>
      </w:r>
      <w:r>
        <w:rPr>
          <w:rFonts w:ascii="Open Sans" w:hAnsi="Open Sans" w:cs="Open Sans"/>
          <w:b/>
          <w:szCs w:val="20"/>
        </w:rPr>
        <w:t>en</w:t>
      </w:r>
      <w:r w:rsidR="006B3002">
        <w:rPr>
          <w:rFonts w:ascii="Open Sans" w:hAnsi="Open Sans" w:cs="Open Sans"/>
          <w:b/>
          <w:szCs w:val="20"/>
        </w:rPr>
        <w:t>ega)</w:t>
      </w:r>
      <w:r w:rsidR="007E4311" w:rsidRPr="006217ED">
        <w:rPr>
          <w:rFonts w:ascii="Open Sans" w:hAnsi="Open Sans" w:cs="Open Sans"/>
          <w:b/>
          <w:szCs w:val="20"/>
        </w:rPr>
        <w:t xml:space="preserve"> delavca – serviserja dvigal</w:t>
      </w:r>
      <w:r w:rsidR="008D7A70" w:rsidRPr="006217ED">
        <w:rPr>
          <w:rFonts w:ascii="Open Sans" w:hAnsi="Open Sans" w:cs="Open Sans"/>
          <w:szCs w:val="20"/>
        </w:rPr>
        <w:t xml:space="preserve"> za servisiranje dvigal in izvajanje rednih mesečnih in letnih pregledov dvigal, ki ima poznavanje krmilnih komponent SEA </w:t>
      </w:r>
      <w:proofErr w:type="spellStart"/>
      <w:r w:rsidR="008D7A70" w:rsidRPr="006217ED">
        <w:rPr>
          <w:rFonts w:ascii="Open Sans" w:hAnsi="Open Sans" w:cs="Open Sans"/>
          <w:szCs w:val="20"/>
        </w:rPr>
        <w:t>Systems</w:t>
      </w:r>
      <w:proofErr w:type="spellEnd"/>
      <w:r w:rsidR="008D7A70" w:rsidRPr="006217ED">
        <w:rPr>
          <w:rFonts w:ascii="Open Sans" w:hAnsi="Open Sans" w:cs="Open Sans"/>
          <w:szCs w:val="20"/>
        </w:rPr>
        <w:t xml:space="preserve"> (</w:t>
      </w:r>
      <w:proofErr w:type="spellStart"/>
      <w:r w:rsidR="008D7A70" w:rsidRPr="006217ED">
        <w:rPr>
          <w:rFonts w:ascii="Open Sans" w:hAnsi="Open Sans" w:cs="Open Sans"/>
          <w:szCs w:val="20"/>
        </w:rPr>
        <w:t>Setronik</w:t>
      </w:r>
      <w:proofErr w:type="spellEnd"/>
      <w:r w:rsidR="008D7A70" w:rsidRPr="006217ED">
        <w:rPr>
          <w:rFonts w:ascii="Open Sans" w:hAnsi="Open Sans" w:cs="Open Sans"/>
          <w:szCs w:val="20"/>
        </w:rPr>
        <w:t xml:space="preserve"> 1, STK1-B.02.02 in STK2-PM) in ima najmanj 1 (eno) referenco, s katero dokazuje, da je v letih od 1. 1. 20</w:t>
      </w:r>
      <w:r w:rsidR="000E52FB" w:rsidRPr="006217ED">
        <w:rPr>
          <w:rFonts w:ascii="Open Sans" w:hAnsi="Open Sans" w:cs="Open Sans"/>
          <w:szCs w:val="20"/>
        </w:rPr>
        <w:t>2</w:t>
      </w:r>
      <w:r w:rsidR="00F96B82">
        <w:rPr>
          <w:rFonts w:ascii="Open Sans" w:hAnsi="Open Sans" w:cs="Open Sans"/>
          <w:szCs w:val="20"/>
        </w:rPr>
        <w:t>3</w:t>
      </w:r>
      <w:r w:rsidR="008D7A70" w:rsidRPr="006217ED">
        <w:rPr>
          <w:rFonts w:ascii="Open Sans" w:hAnsi="Open Sans" w:cs="Open Sans"/>
          <w:szCs w:val="20"/>
        </w:rPr>
        <w:t xml:space="preserve"> do datuma oddane ponudbe uspešno izvedel servis dvigal s krmilno komponent SEA </w:t>
      </w:r>
      <w:proofErr w:type="spellStart"/>
      <w:r w:rsidR="008D7A70" w:rsidRPr="006217ED">
        <w:rPr>
          <w:rFonts w:ascii="Open Sans" w:hAnsi="Open Sans" w:cs="Open Sans"/>
          <w:szCs w:val="20"/>
        </w:rPr>
        <w:t>Systems</w:t>
      </w:r>
      <w:proofErr w:type="spellEnd"/>
      <w:r w:rsidR="008D7A70" w:rsidRPr="006217ED">
        <w:rPr>
          <w:rFonts w:ascii="Open Sans" w:hAnsi="Open Sans" w:cs="Open Sans"/>
          <w:szCs w:val="20"/>
        </w:rPr>
        <w:t xml:space="preserve"> (Priloga 6/1).</w:t>
      </w:r>
      <w:r w:rsidR="008D7A70" w:rsidRPr="006217ED" w:rsidDel="00D74F6B">
        <w:rPr>
          <w:rFonts w:ascii="Open Sans" w:hAnsi="Open Sans" w:cs="Open Sans"/>
          <w:szCs w:val="20"/>
        </w:rPr>
        <w:t xml:space="preserve"> </w:t>
      </w:r>
      <w:r w:rsidR="008D7A70" w:rsidRPr="006217ED">
        <w:rPr>
          <w:rFonts w:ascii="Open Sans" w:hAnsi="Open Sans" w:cs="Open Sans"/>
          <w:szCs w:val="20"/>
        </w:rPr>
        <w:t>Naročnik je upravičen pred sprejemom odločitve o izbiri opraviti poizvedbe o navedenih referencah za delavca. Če navedene reference ne izkazujejo resničnega stanja jih naročnik ne bo upošteval.</w:t>
      </w:r>
    </w:p>
    <w:p w14:paraId="2BCD17AC" w14:textId="77777777" w:rsidR="00721D3C" w:rsidRPr="006217ED" w:rsidRDefault="00721D3C" w:rsidP="00412ED9">
      <w:pPr>
        <w:keepNext/>
        <w:keepLines/>
        <w:spacing w:after="0" w:line="240" w:lineRule="auto"/>
        <w:jc w:val="both"/>
        <w:rPr>
          <w:rFonts w:ascii="Open Sans" w:hAnsi="Open Sans" w:cs="Open Sans"/>
          <w:b/>
          <w:bCs/>
          <w:szCs w:val="20"/>
        </w:rPr>
      </w:pPr>
    </w:p>
    <w:p w14:paraId="7611F76D" w14:textId="2DB916F5" w:rsidR="00721D3C" w:rsidRPr="006217ED" w:rsidRDefault="00721D3C" w:rsidP="00412ED9">
      <w:pPr>
        <w:keepNext/>
        <w:keepLines/>
        <w:spacing w:after="0" w:line="240" w:lineRule="auto"/>
        <w:jc w:val="both"/>
        <w:rPr>
          <w:rFonts w:ascii="Open Sans" w:hAnsi="Open Sans" w:cs="Open Sans"/>
          <w:szCs w:val="20"/>
        </w:rPr>
      </w:pPr>
      <w:r w:rsidRPr="006217ED">
        <w:rPr>
          <w:rFonts w:ascii="Open Sans" w:hAnsi="Open Sans" w:cs="Open Sans"/>
          <w:b/>
          <w:bCs/>
          <w:szCs w:val="20"/>
        </w:rPr>
        <w:lastRenderedPageBreak/>
        <w:t xml:space="preserve">Ponudnik se z oddajo ponudbe zavezuje, da bo navedeni delavec, s katerimi referencami se prijavlja na predmetni razpis za </w:t>
      </w:r>
      <w:r w:rsidR="00F96B82">
        <w:rPr>
          <w:rFonts w:ascii="Open Sans" w:hAnsi="Open Sans" w:cs="Open Sans"/>
          <w:b/>
          <w:bCs/>
          <w:szCs w:val="20"/>
        </w:rPr>
        <w:t>2</w:t>
      </w:r>
      <w:r w:rsidRPr="006217ED">
        <w:rPr>
          <w:rFonts w:ascii="Open Sans" w:hAnsi="Open Sans" w:cs="Open Sans"/>
          <w:b/>
          <w:bCs/>
          <w:szCs w:val="20"/>
        </w:rPr>
        <w:t xml:space="preserve">. sklop, tudi neposredno zadolžen za servis dvigal navedenih v </w:t>
      </w:r>
      <w:r w:rsidR="00F96B82">
        <w:rPr>
          <w:rFonts w:ascii="Open Sans" w:hAnsi="Open Sans" w:cs="Open Sans"/>
          <w:b/>
          <w:bCs/>
          <w:szCs w:val="20"/>
        </w:rPr>
        <w:t>2</w:t>
      </w:r>
      <w:r w:rsidRPr="006217ED">
        <w:rPr>
          <w:rFonts w:ascii="Open Sans" w:hAnsi="Open Sans" w:cs="Open Sans"/>
          <w:b/>
          <w:bCs/>
          <w:szCs w:val="20"/>
        </w:rPr>
        <w:t>. sklopu.</w:t>
      </w:r>
      <w:r w:rsidRPr="006217ED">
        <w:rPr>
          <w:rFonts w:ascii="Open Sans" w:hAnsi="Open Sans" w:cs="Open Sans"/>
          <w:b/>
          <w:bCs/>
          <w:szCs w:val="20"/>
        </w:rPr>
        <w:tab/>
      </w:r>
    </w:p>
    <w:p w14:paraId="2A4DF78D" w14:textId="77777777" w:rsidR="00721D3C" w:rsidRPr="006217ED" w:rsidRDefault="00721D3C" w:rsidP="00412ED9">
      <w:pPr>
        <w:keepNext/>
        <w:keepLines/>
        <w:spacing w:after="0" w:line="240" w:lineRule="auto"/>
        <w:jc w:val="both"/>
        <w:rPr>
          <w:rFonts w:ascii="Open Sans" w:hAnsi="Open Sans" w:cs="Open Sans"/>
          <w:szCs w:val="20"/>
        </w:rPr>
      </w:pPr>
    </w:p>
    <w:p w14:paraId="0C1EA5E1" w14:textId="77777777" w:rsidR="00721D3C" w:rsidRPr="006217ED" w:rsidRDefault="00721D3C" w:rsidP="00412ED9">
      <w:pPr>
        <w:keepNext/>
        <w:keepLines/>
        <w:spacing w:after="0" w:line="240" w:lineRule="auto"/>
        <w:jc w:val="both"/>
        <w:rPr>
          <w:rFonts w:ascii="Open Sans" w:hAnsi="Open Sans" w:cs="Open Sans"/>
          <w:szCs w:val="20"/>
        </w:rPr>
      </w:pPr>
      <w:r w:rsidRPr="006217ED">
        <w:rPr>
          <w:rFonts w:ascii="Open Sans" w:hAnsi="Open Sans" w:cs="Open Sans"/>
          <w:szCs w:val="20"/>
        </w:rPr>
        <w:t>Ponudnik mora v ponudbi predložiti:</w:t>
      </w:r>
    </w:p>
    <w:p w14:paraId="0ECE716C" w14:textId="77777777" w:rsidR="00721D3C" w:rsidRPr="006217ED" w:rsidRDefault="00721D3C" w:rsidP="003F1741">
      <w:pPr>
        <w:keepNext/>
        <w:keepLines/>
        <w:numPr>
          <w:ilvl w:val="0"/>
          <w:numId w:val="24"/>
        </w:numPr>
        <w:spacing w:after="0" w:line="240" w:lineRule="auto"/>
        <w:jc w:val="both"/>
        <w:rPr>
          <w:rFonts w:ascii="Open Sans" w:hAnsi="Open Sans" w:cs="Open Sans"/>
          <w:szCs w:val="20"/>
        </w:rPr>
      </w:pPr>
      <w:r w:rsidRPr="006217ED">
        <w:rPr>
          <w:rFonts w:ascii="Open Sans" w:hAnsi="Open Sans" w:cs="Open Sans"/>
          <w:szCs w:val="20"/>
        </w:rPr>
        <w:t xml:space="preserve">izpolnjen obrazec dokazilo o kadrih (priloga </w:t>
      </w:r>
      <w:r w:rsidR="00B975A6" w:rsidRPr="006217ED">
        <w:rPr>
          <w:rFonts w:ascii="Open Sans" w:hAnsi="Open Sans" w:cs="Open Sans"/>
          <w:szCs w:val="20"/>
        </w:rPr>
        <w:t>6</w:t>
      </w:r>
      <w:r w:rsidRPr="006217ED">
        <w:rPr>
          <w:rFonts w:ascii="Open Sans" w:hAnsi="Open Sans" w:cs="Open Sans"/>
          <w:szCs w:val="20"/>
        </w:rPr>
        <w:t>);</w:t>
      </w:r>
    </w:p>
    <w:p w14:paraId="20E1F70E" w14:textId="4D9780B5" w:rsidR="00721D3C" w:rsidRPr="006217ED" w:rsidRDefault="00721D3C" w:rsidP="003F1741">
      <w:pPr>
        <w:keepNext/>
        <w:keepLines/>
        <w:numPr>
          <w:ilvl w:val="0"/>
          <w:numId w:val="24"/>
        </w:numPr>
        <w:spacing w:after="0" w:line="240" w:lineRule="auto"/>
        <w:jc w:val="both"/>
        <w:rPr>
          <w:rFonts w:ascii="Open Sans" w:hAnsi="Open Sans" w:cs="Open Sans"/>
          <w:szCs w:val="20"/>
        </w:rPr>
      </w:pPr>
      <w:r w:rsidRPr="006217ED">
        <w:rPr>
          <w:rFonts w:ascii="Open Sans" w:hAnsi="Open Sans" w:cs="Open Sans"/>
          <w:szCs w:val="20"/>
        </w:rPr>
        <w:t xml:space="preserve">za </w:t>
      </w:r>
      <w:r w:rsidR="00F96B82">
        <w:rPr>
          <w:rFonts w:ascii="Open Sans" w:hAnsi="Open Sans" w:cs="Open Sans"/>
          <w:szCs w:val="20"/>
        </w:rPr>
        <w:t>2</w:t>
      </w:r>
      <w:r w:rsidRPr="006217ED">
        <w:rPr>
          <w:rFonts w:ascii="Open Sans" w:hAnsi="Open Sans" w:cs="Open Sans"/>
          <w:szCs w:val="20"/>
        </w:rPr>
        <w:t xml:space="preserve">. sklop: potrdilo investitorja referenčnega objekta (priloga </w:t>
      </w:r>
      <w:r w:rsidR="00B975A6" w:rsidRPr="006217ED">
        <w:rPr>
          <w:rFonts w:ascii="Open Sans" w:hAnsi="Open Sans" w:cs="Open Sans"/>
          <w:szCs w:val="20"/>
        </w:rPr>
        <w:t>6</w:t>
      </w:r>
      <w:r w:rsidRPr="006217ED">
        <w:rPr>
          <w:rFonts w:ascii="Open Sans" w:hAnsi="Open Sans" w:cs="Open Sans"/>
          <w:szCs w:val="20"/>
        </w:rPr>
        <w:t>/1).</w:t>
      </w:r>
    </w:p>
    <w:p w14:paraId="17CF9E1E" w14:textId="77777777" w:rsidR="00721D3C" w:rsidRPr="006217ED" w:rsidRDefault="00721D3C" w:rsidP="00412ED9">
      <w:pPr>
        <w:keepNext/>
        <w:keepLines/>
        <w:spacing w:after="0" w:line="240" w:lineRule="auto"/>
        <w:jc w:val="both"/>
        <w:rPr>
          <w:rFonts w:ascii="Open Sans" w:hAnsi="Open Sans" w:cs="Open Sans"/>
          <w:b/>
          <w:szCs w:val="20"/>
        </w:rPr>
      </w:pPr>
    </w:p>
    <w:p w14:paraId="12F1AA0F" w14:textId="2FCFEE56" w:rsidR="00B975A6" w:rsidRPr="006217ED" w:rsidRDefault="00B975A6" w:rsidP="00412ED9">
      <w:pPr>
        <w:keepNext/>
        <w:keepLines/>
        <w:widowControl w:val="0"/>
        <w:spacing w:after="0" w:line="240" w:lineRule="auto"/>
        <w:jc w:val="both"/>
        <w:rPr>
          <w:rFonts w:ascii="Open Sans" w:hAnsi="Open Sans" w:cs="Open Sans"/>
          <w:szCs w:val="20"/>
        </w:rPr>
      </w:pPr>
      <w:r w:rsidRPr="006217ED">
        <w:rPr>
          <w:rFonts w:ascii="Open Sans" w:hAnsi="Open Sans" w:cs="Open Sans"/>
          <w:szCs w:val="20"/>
        </w:rPr>
        <w:t xml:space="preserve">Ponudnik izpolni zahtevo s predložitvijo izpolnjene in podpisane priloge A, priloge 6 in za </w:t>
      </w:r>
      <w:r w:rsidR="00F96B82">
        <w:rPr>
          <w:rFonts w:ascii="Open Sans" w:hAnsi="Open Sans" w:cs="Open Sans"/>
          <w:szCs w:val="20"/>
        </w:rPr>
        <w:t>2</w:t>
      </w:r>
      <w:r w:rsidRPr="006217ED">
        <w:rPr>
          <w:rFonts w:ascii="Open Sans" w:hAnsi="Open Sans" w:cs="Open Sans"/>
          <w:szCs w:val="20"/>
        </w:rPr>
        <w:t>. sklop Priloge 6/1.</w:t>
      </w:r>
    </w:p>
    <w:p w14:paraId="5C15CE06" w14:textId="77777777" w:rsidR="00721D3C" w:rsidRPr="006217ED" w:rsidRDefault="00721D3C" w:rsidP="00412ED9">
      <w:pPr>
        <w:keepNext/>
        <w:keepLines/>
        <w:widowControl w:val="0"/>
        <w:spacing w:after="0" w:line="240" w:lineRule="auto"/>
        <w:ind w:left="284" w:hanging="284"/>
        <w:jc w:val="both"/>
        <w:rPr>
          <w:rFonts w:ascii="Open Sans" w:hAnsi="Open Sans" w:cs="Open Sans"/>
          <w:b/>
          <w:szCs w:val="20"/>
        </w:rPr>
      </w:pPr>
    </w:p>
    <w:p w14:paraId="4B8DAE72" w14:textId="77777777" w:rsidR="00B975A6" w:rsidRPr="006217ED" w:rsidRDefault="00B975A6" w:rsidP="00412ED9">
      <w:pPr>
        <w:keepNext/>
        <w:keepLines/>
        <w:spacing w:after="0" w:line="240" w:lineRule="auto"/>
        <w:ind w:right="-2"/>
        <w:jc w:val="both"/>
        <w:rPr>
          <w:rFonts w:ascii="Open Sans" w:hAnsi="Open Sans" w:cs="Open Sans"/>
          <w:b/>
          <w:bCs/>
          <w:szCs w:val="20"/>
        </w:rPr>
      </w:pPr>
      <w:r w:rsidRPr="006217ED">
        <w:rPr>
          <w:rFonts w:ascii="Open Sans" w:hAnsi="Open Sans" w:cs="Open Sans"/>
          <w:b/>
          <w:bCs/>
          <w:szCs w:val="20"/>
        </w:rPr>
        <w:t>Ta pogoj lahko izpolni ponudnik sam ali skupina ponudnikov v okviru skupne ponudbe ali s prijavljenimi podizvajalci ali s prijavljenimi subjekti, katerih zmogljivosti uporablja ponudnik. V primeru, da prijavljeni delavci niso zaposleni pri ponudniku, mora ponudnik predložiti pogodbo o medsebojnem sodelovanju in jih obvezno prijaviti kot podizvajalce.</w:t>
      </w:r>
    </w:p>
    <w:p w14:paraId="156A2555" w14:textId="77777777" w:rsidR="00BC5A4E" w:rsidRPr="006217ED" w:rsidRDefault="00BC5A4E" w:rsidP="00412ED9">
      <w:pPr>
        <w:keepNext/>
        <w:keepLines/>
        <w:spacing w:after="0" w:line="240" w:lineRule="auto"/>
        <w:jc w:val="both"/>
        <w:rPr>
          <w:rFonts w:ascii="Open Sans" w:hAnsi="Open Sans" w:cs="Open Sans"/>
          <w:szCs w:val="20"/>
        </w:rPr>
      </w:pPr>
    </w:p>
    <w:p w14:paraId="2426E028" w14:textId="4AAFD1EA" w:rsidR="00BC5A4E" w:rsidRPr="006217ED" w:rsidRDefault="00BC5A4E" w:rsidP="00412ED9">
      <w:pPr>
        <w:keepNext/>
        <w:keepLines/>
        <w:numPr>
          <w:ilvl w:val="2"/>
          <w:numId w:val="2"/>
        </w:numPr>
        <w:spacing w:after="0" w:line="240" w:lineRule="auto"/>
        <w:jc w:val="both"/>
        <w:rPr>
          <w:rFonts w:ascii="Open Sans" w:hAnsi="Open Sans" w:cs="Open Sans"/>
          <w:b/>
          <w:szCs w:val="20"/>
        </w:rPr>
      </w:pPr>
      <w:r w:rsidRPr="006217ED">
        <w:rPr>
          <w:rFonts w:ascii="Open Sans" w:hAnsi="Open Sans" w:cs="Open Sans"/>
          <w:b/>
          <w:szCs w:val="20"/>
        </w:rPr>
        <w:t xml:space="preserve">Zahtevana oprema </w:t>
      </w:r>
      <w:r w:rsidRPr="00606F34">
        <w:rPr>
          <w:rFonts w:ascii="Open Sans" w:hAnsi="Open Sans" w:cs="Open Sans"/>
          <w:b/>
          <w:color w:val="FF0000"/>
          <w:szCs w:val="20"/>
        </w:rPr>
        <w:t>za</w:t>
      </w:r>
      <w:r w:rsidR="00AF09F7" w:rsidRPr="00606F34">
        <w:rPr>
          <w:rFonts w:ascii="Open Sans" w:hAnsi="Open Sans" w:cs="Open Sans"/>
          <w:b/>
          <w:color w:val="FF0000"/>
          <w:szCs w:val="20"/>
        </w:rPr>
        <w:t xml:space="preserve"> 1. sklop in </w:t>
      </w:r>
      <w:r w:rsidRPr="00606F34">
        <w:rPr>
          <w:rFonts w:ascii="Open Sans" w:hAnsi="Open Sans" w:cs="Open Sans"/>
          <w:b/>
          <w:color w:val="FF0000"/>
          <w:szCs w:val="20"/>
        </w:rPr>
        <w:t xml:space="preserve"> </w:t>
      </w:r>
      <w:r w:rsidR="00F96B82" w:rsidRPr="00606F34">
        <w:rPr>
          <w:rFonts w:ascii="Open Sans" w:hAnsi="Open Sans" w:cs="Open Sans"/>
          <w:b/>
          <w:color w:val="FF0000"/>
          <w:szCs w:val="20"/>
        </w:rPr>
        <w:t>2</w:t>
      </w:r>
      <w:r w:rsidRPr="00606F34">
        <w:rPr>
          <w:rFonts w:ascii="Open Sans" w:hAnsi="Open Sans" w:cs="Open Sans"/>
          <w:b/>
          <w:color w:val="FF0000"/>
          <w:szCs w:val="20"/>
        </w:rPr>
        <w:t>. sklop</w:t>
      </w:r>
    </w:p>
    <w:p w14:paraId="027233CE" w14:textId="77777777" w:rsidR="00BC5A4E" w:rsidRPr="006217ED" w:rsidRDefault="00BC5A4E" w:rsidP="00412ED9">
      <w:pPr>
        <w:keepNext/>
        <w:keepLines/>
        <w:spacing w:after="0" w:line="240" w:lineRule="auto"/>
        <w:jc w:val="both"/>
        <w:rPr>
          <w:rFonts w:ascii="Open Sans" w:hAnsi="Open Sans" w:cs="Open Sans"/>
          <w:szCs w:val="20"/>
        </w:rPr>
      </w:pPr>
    </w:p>
    <w:p w14:paraId="4BAB5404" w14:textId="30CF22A3" w:rsidR="00AF09F7" w:rsidRPr="006217ED" w:rsidRDefault="00AF09F7" w:rsidP="00AF09F7">
      <w:pPr>
        <w:keepNext/>
        <w:keepLines/>
        <w:spacing w:after="0" w:line="240" w:lineRule="auto"/>
        <w:jc w:val="both"/>
        <w:rPr>
          <w:rFonts w:ascii="Open Sans" w:hAnsi="Open Sans" w:cs="Open Sans"/>
          <w:szCs w:val="20"/>
        </w:rPr>
      </w:pPr>
      <w:r w:rsidRPr="006217ED">
        <w:rPr>
          <w:rFonts w:ascii="Open Sans" w:hAnsi="Open Sans" w:cs="Open Sans"/>
          <w:szCs w:val="20"/>
        </w:rPr>
        <w:t xml:space="preserve">Ponudnik, ki oddaja ponudbo za </w:t>
      </w:r>
      <w:r w:rsidRPr="00AF09F7">
        <w:rPr>
          <w:rFonts w:ascii="Open Sans" w:hAnsi="Open Sans" w:cs="Open Sans"/>
          <w:b/>
          <w:bCs/>
          <w:szCs w:val="20"/>
        </w:rPr>
        <w:t>1. sklop</w:t>
      </w:r>
      <w:r w:rsidRPr="006217ED">
        <w:rPr>
          <w:rFonts w:ascii="Open Sans" w:hAnsi="Open Sans" w:cs="Open Sans"/>
          <w:szCs w:val="20"/>
        </w:rPr>
        <w:t xml:space="preserve"> bo moral za izvajanje storitev:</w:t>
      </w:r>
    </w:p>
    <w:p w14:paraId="06C30349" w14:textId="6986ECEB" w:rsidR="00AF09F7" w:rsidRPr="006217ED" w:rsidRDefault="00D92760" w:rsidP="00AF09F7">
      <w:pPr>
        <w:keepNext/>
        <w:keepLines/>
        <w:numPr>
          <w:ilvl w:val="0"/>
          <w:numId w:val="25"/>
        </w:numPr>
        <w:spacing w:after="0" w:line="240" w:lineRule="auto"/>
        <w:ind w:left="284" w:hanging="284"/>
        <w:jc w:val="both"/>
        <w:rPr>
          <w:rFonts w:ascii="Open Sans" w:hAnsi="Open Sans" w:cs="Open Sans"/>
          <w:szCs w:val="20"/>
        </w:rPr>
      </w:pPr>
      <w:r>
        <w:rPr>
          <w:rFonts w:ascii="Open Sans" w:hAnsi="Open Sans" w:cs="Open Sans"/>
          <w:szCs w:val="20"/>
        </w:rPr>
        <w:t>i</w:t>
      </w:r>
      <w:r w:rsidRPr="006217ED">
        <w:rPr>
          <w:rFonts w:ascii="Open Sans" w:hAnsi="Open Sans" w:cs="Open Sans"/>
          <w:szCs w:val="20"/>
        </w:rPr>
        <w:t xml:space="preserve">meti </w:t>
      </w:r>
      <w:r w:rsidR="00AF09F7" w:rsidRPr="006217ED">
        <w:rPr>
          <w:rFonts w:ascii="Open Sans" w:hAnsi="Open Sans" w:cs="Open Sans"/>
          <w:szCs w:val="20"/>
        </w:rPr>
        <w:t>stalno na zalogi rezervne glavne;</w:t>
      </w:r>
    </w:p>
    <w:p w14:paraId="0261B53B" w14:textId="783BE0B0" w:rsidR="00AF09F7" w:rsidRPr="006217ED" w:rsidRDefault="00D92760" w:rsidP="00AF09F7">
      <w:pPr>
        <w:keepNext/>
        <w:keepLines/>
        <w:numPr>
          <w:ilvl w:val="0"/>
          <w:numId w:val="25"/>
        </w:numPr>
        <w:spacing w:after="0" w:line="240" w:lineRule="auto"/>
        <w:ind w:left="284" w:hanging="284"/>
        <w:jc w:val="both"/>
        <w:rPr>
          <w:rFonts w:ascii="Open Sans" w:hAnsi="Open Sans" w:cs="Open Sans"/>
          <w:szCs w:val="20"/>
        </w:rPr>
      </w:pPr>
      <w:r>
        <w:rPr>
          <w:rFonts w:ascii="Open Sans" w:hAnsi="Open Sans" w:cs="Open Sans"/>
          <w:szCs w:val="20"/>
        </w:rPr>
        <w:t>i</w:t>
      </w:r>
      <w:r w:rsidRPr="006217ED">
        <w:rPr>
          <w:rFonts w:ascii="Open Sans" w:hAnsi="Open Sans" w:cs="Open Sans"/>
          <w:szCs w:val="20"/>
        </w:rPr>
        <w:t xml:space="preserve">meti </w:t>
      </w:r>
      <w:r w:rsidR="00AF09F7" w:rsidRPr="006217ED">
        <w:rPr>
          <w:rFonts w:ascii="Open Sans" w:hAnsi="Open Sans" w:cs="Open Sans"/>
          <w:szCs w:val="20"/>
        </w:rPr>
        <w:t xml:space="preserve">v svoji lasti </w:t>
      </w:r>
      <w:r w:rsidR="00AF09F7" w:rsidRPr="00AF09F7">
        <w:rPr>
          <w:rFonts w:ascii="Open Sans" w:hAnsi="Open Sans" w:cs="Open Sans"/>
          <w:szCs w:val="20"/>
        </w:rPr>
        <w:t>programska in diagnostična orodja in potrebna znanja za obvladovanje le teh, ter vsa potrebna navodila za diagnosticiranje napak in navodila za programiranje funkcij mikroprocesorskih krmilj</w:t>
      </w:r>
      <w:r w:rsidR="00AF09F7" w:rsidRPr="006217ED">
        <w:rPr>
          <w:rFonts w:ascii="Open Sans" w:hAnsi="Open Sans" w:cs="Open Sans"/>
          <w:szCs w:val="20"/>
        </w:rPr>
        <w:t>.</w:t>
      </w:r>
    </w:p>
    <w:p w14:paraId="2FB1C883" w14:textId="77777777" w:rsidR="00AF09F7" w:rsidRDefault="00AF09F7" w:rsidP="00412ED9">
      <w:pPr>
        <w:keepNext/>
        <w:keepLines/>
        <w:spacing w:after="0" w:line="240" w:lineRule="auto"/>
        <w:jc w:val="both"/>
        <w:rPr>
          <w:rFonts w:ascii="Open Sans" w:hAnsi="Open Sans" w:cs="Open Sans"/>
          <w:szCs w:val="20"/>
        </w:rPr>
      </w:pPr>
    </w:p>
    <w:p w14:paraId="723A0E12" w14:textId="79724443" w:rsidR="00BC5A4E" w:rsidRPr="006217ED" w:rsidRDefault="00BC5A4E" w:rsidP="00412ED9">
      <w:pPr>
        <w:keepNext/>
        <w:keepLines/>
        <w:spacing w:after="0" w:line="240" w:lineRule="auto"/>
        <w:jc w:val="both"/>
        <w:rPr>
          <w:rFonts w:ascii="Open Sans" w:hAnsi="Open Sans" w:cs="Open Sans"/>
          <w:szCs w:val="20"/>
        </w:rPr>
      </w:pPr>
      <w:r w:rsidRPr="006217ED">
        <w:rPr>
          <w:rFonts w:ascii="Open Sans" w:hAnsi="Open Sans" w:cs="Open Sans"/>
          <w:szCs w:val="20"/>
        </w:rPr>
        <w:t xml:space="preserve">Ponudnik, ki oddaja ponudbo za </w:t>
      </w:r>
      <w:r w:rsidR="00F96B82" w:rsidRPr="00AF09F7">
        <w:rPr>
          <w:rFonts w:ascii="Open Sans" w:hAnsi="Open Sans" w:cs="Open Sans"/>
          <w:b/>
          <w:bCs/>
          <w:szCs w:val="20"/>
        </w:rPr>
        <w:t>2</w:t>
      </w:r>
      <w:r w:rsidRPr="00AF09F7">
        <w:rPr>
          <w:rFonts w:ascii="Open Sans" w:hAnsi="Open Sans" w:cs="Open Sans"/>
          <w:b/>
          <w:bCs/>
          <w:szCs w:val="20"/>
        </w:rPr>
        <w:t>. sklop</w:t>
      </w:r>
      <w:r w:rsidRPr="006217ED">
        <w:rPr>
          <w:rFonts w:ascii="Open Sans" w:hAnsi="Open Sans" w:cs="Open Sans"/>
          <w:szCs w:val="20"/>
        </w:rPr>
        <w:t xml:space="preserve"> bo moral za izvajanje storitev:</w:t>
      </w:r>
    </w:p>
    <w:p w14:paraId="383AB723" w14:textId="2C27C0AA" w:rsidR="00BC5A4E" w:rsidRPr="006217ED" w:rsidRDefault="00D92760" w:rsidP="003F1741">
      <w:pPr>
        <w:keepNext/>
        <w:keepLines/>
        <w:numPr>
          <w:ilvl w:val="0"/>
          <w:numId w:val="25"/>
        </w:numPr>
        <w:spacing w:after="0" w:line="240" w:lineRule="auto"/>
        <w:ind w:left="284" w:hanging="284"/>
        <w:jc w:val="both"/>
        <w:rPr>
          <w:rFonts w:ascii="Open Sans" w:hAnsi="Open Sans" w:cs="Open Sans"/>
          <w:szCs w:val="20"/>
        </w:rPr>
      </w:pPr>
      <w:r>
        <w:rPr>
          <w:rFonts w:ascii="Open Sans" w:hAnsi="Open Sans" w:cs="Open Sans"/>
          <w:szCs w:val="20"/>
        </w:rPr>
        <w:t>i</w:t>
      </w:r>
      <w:r w:rsidRPr="006217ED">
        <w:rPr>
          <w:rFonts w:ascii="Open Sans" w:hAnsi="Open Sans" w:cs="Open Sans"/>
          <w:szCs w:val="20"/>
        </w:rPr>
        <w:t xml:space="preserve">meti </w:t>
      </w:r>
      <w:r w:rsidR="00BC5A4E" w:rsidRPr="006217ED">
        <w:rPr>
          <w:rFonts w:ascii="Open Sans" w:hAnsi="Open Sans" w:cs="Open Sans"/>
          <w:szCs w:val="20"/>
        </w:rPr>
        <w:t>stalno na zalogi rezervne glavne in pomožne mikroprocesorske kartice istega tipa in proizvajalca, kot so pri dvigalih 2000kg (GPO), 3000kg (GPO) in 1000kg (KPV);</w:t>
      </w:r>
    </w:p>
    <w:p w14:paraId="3F90882A" w14:textId="0C1715FF" w:rsidR="00BC5A4E" w:rsidRPr="006217ED" w:rsidRDefault="00D92760" w:rsidP="003F1741">
      <w:pPr>
        <w:keepNext/>
        <w:keepLines/>
        <w:numPr>
          <w:ilvl w:val="0"/>
          <w:numId w:val="25"/>
        </w:numPr>
        <w:spacing w:after="0" w:line="240" w:lineRule="auto"/>
        <w:ind w:left="284" w:hanging="284"/>
        <w:jc w:val="both"/>
        <w:rPr>
          <w:rFonts w:ascii="Open Sans" w:hAnsi="Open Sans" w:cs="Open Sans"/>
          <w:szCs w:val="20"/>
        </w:rPr>
      </w:pPr>
      <w:r>
        <w:rPr>
          <w:rFonts w:ascii="Open Sans" w:hAnsi="Open Sans" w:cs="Open Sans"/>
          <w:szCs w:val="20"/>
        </w:rPr>
        <w:t>i</w:t>
      </w:r>
      <w:r w:rsidRPr="006217ED">
        <w:rPr>
          <w:rFonts w:ascii="Open Sans" w:hAnsi="Open Sans" w:cs="Open Sans"/>
          <w:szCs w:val="20"/>
        </w:rPr>
        <w:t xml:space="preserve">meti </w:t>
      </w:r>
      <w:r w:rsidR="00BC5A4E" w:rsidRPr="006217ED">
        <w:rPr>
          <w:rFonts w:ascii="Open Sans" w:hAnsi="Open Sans" w:cs="Open Sans"/>
          <w:szCs w:val="20"/>
        </w:rPr>
        <w:t>v svoji lasti programska in diagnostična orodja, ter vsa potrebna navodila za diagnosticiranje napak in navodila za programiranje funkcij mikroprocesorskih krmilj kot so vgrajena pri dvigalih 2000kg (GPO</w:t>
      </w:r>
      <w:r w:rsidR="00935F9D" w:rsidRPr="006217ED">
        <w:rPr>
          <w:rFonts w:ascii="Open Sans" w:hAnsi="Open Sans" w:cs="Open Sans"/>
          <w:szCs w:val="20"/>
        </w:rPr>
        <w:t>), 3000kg (GPO) in 1000kg (KPV).</w:t>
      </w:r>
    </w:p>
    <w:p w14:paraId="26C493EB" w14:textId="77777777" w:rsidR="00BC5A4E" w:rsidRPr="006217ED" w:rsidRDefault="00BC5A4E" w:rsidP="00412ED9">
      <w:pPr>
        <w:keepNext/>
        <w:keepLines/>
        <w:spacing w:after="0" w:line="240" w:lineRule="auto"/>
        <w:rPr>
          <w:rFonts w:ascii="Open Sans" w:hAnsi="Open Sans" w:cs="Open Sans"/>
          <w:szCs w:val="20"/>
        </w:rPr>
      </w:pPr>
    </w:p>
    <w:p w14:paraId="5E6B5DFC" w14:textId="77777777" w:rsidR="00BC5A4E" w:rsidRPr="006217ED" w:rsidRDefault="00BC5A4E" w:rsidP="00412ED9">
      <w:pPr>
        <w:keepNext/>
        <w:keepLines/>
        <w:spacing w:after="0" w:line="240" w:lineRule="auto"/>
        <w:jc w:val="both"/>
        <w:rPr>
          <w:rFonts w:ascii="Open Sans" w:hAnsi="Open Sans" w:cs="Open Sans"/>
          <w:b/>
          <w:szCs w:val="20"/>
        </w:rPr>
      </w:pPr>
      <w:r w:rsidRPr="006217ED">
        <w:rPr>
          <w:rFonts w:ascii="Open Sans" w:hAnsi="Open Sans" w:cs="Open Sans"/>
          <w:szCs w:val="20"/>
        </w:rPr>
        <w:t xml:space="preserve">Ponudnik izkaže izpolnjevanje te zahteve s podpisom izjave o zagotavljanju opreme </w:t>
      </w:r>
      <w:r w:rsidRPr="006217ED">
        <w:rPr>
          <w:rFonts w:ascii="Open Sans" w:hAnsi="Open Sans" w:cs="Open Sans"/>
          <w:b/>
          <w:szCs w:val="20"/>
        </w:rPr>
        <w:t xml:space="preserve">(priloga </w:t>
      </w:r>
      <w:r w:rsidR="00815F6B" w:rsidRPr="006217ED">
        <w:rPr>
          <w:rFonts w:ascii="Open Sans" w:hAnsi="Open Sans" w:cs="Open Sans"/>
          <w:b/>
          <w:szCs w:val="20"/>
        </w:rPr>
        <w:t>7</w:t>
      </w:r>
      <w:r w:rsidRPr="006217ED">
        <w:rPr>
          <w:rFonts w:ascii="Open Sans" w:hAnsi="Open Sans" w:cs="Open Sans"/>
          <w:b/>
          <w:szCs w:val="20"/>
        </w:rPr>
        <w:t>)</w:t>
      </w:r>
      <w:r w:rsidRPr="006217ED">
        <w:rPr>
          <w:rFonts w:ascii="Open Sans" w:hAnsi="Open Sans" w:cs="Open Sans"/>
          <w:szCs w:val="20"/>
        </w:rPr>
        <w:t>.</w:t>
      </w:r>
    </w:p>
    <w:p w14:paraId="58016E8D" w14:textId="77777777" w:rsidR="00BC5A4E" w:rsidRPr="006217ED" w:rsidRDefault="00BC5A4E" w:rsidP="00412ED9">
      <w:pPr>
        <w:keepNext/>
        <w:keepLines/>
        <w:spacing w:after="0" w:line="240" w:lineRule="auto"/>
        <w:jc w:val="both"/>
        <w:rPr>
          <w:rFonts w:ascii="Open Sans" w:hAnsi="Open Sans" w:cs="Open Sans"/>
          <w:szCs w:val="20"/>
        </w:rPr>
      </w:pPr>
    </w:p>
    <w:p w14:paraId="49FB078A" w14:textId="77777777" w:rsidR="00BC5A4E" w:rsidRPr="006217ED" w:rsidRDefault="00BC5A4E" w:rsidP="00412ED9">
      <w:pPr>
        <w:keepNext/>
        <w:keepLines/>
        <w:spacing w:after="0" w:line="240" w:lineRule="auto"/>
        <w:jc w:val="both"/>
        <w:rPr>
          <w:rFonts w:ascii="Open Sans" w:hAnsi="Open Sans" w:cs="Open Sans"/>
          <w:szCs w:val="20"/>
        </w:rPr>
      </w:pPr>
      <w:r w:rsidRPr="006217ED">
        <w:rPr>
          <w:rFonts w:ascii="Open Sans" w:hAnsi="Open Sans" w:cs="Open Sans"/>
          <w:szCs w:val="20"/>
        </w:rPr>
        <w:t>Naročnik je upravičen pred sprejemom odločitve o izbiri, od ponudnika zahtevati, da predložijo izpis iz knjigovodske evidence osnovnih sredstev z označenimi sredstvi oz. pogodbo o najemu zahtevane opreme za obdobje trajanja okvirnega sporazuma.</w:t>
      </w:r>
    </w:p>
    <w:p w14:paraId="3E5D1DB0" w14:textId="77777777" w:rsidR="00BC5A4E" w:rsidRPr="006217ED" w:rsidRDefault="00BC5A4E" w:rsidP="00412ED9">
      <w:pPr>
        <w:keepNext/>
        <w:keepLines/>
        <w:spacing w:after="0" w:line="240" w:lineRule="auto"/>
        <w:jc w:val="both"/>
        <w:rPr>
          <w:rFonts w:ascii="Open Sans" w:hAnsi="Open Sans" w:cs="Open Sans"/>
          <w:szCs w:val="20"/>
        </w:rPr>
      </w:pPr>
    </w:p>
    <w:p w14:paraId="1548B9A3" w14:textId="77777777" w:rsidR="00BC5A4E" w:rsidRPr="006217ED" w:rsidRDefault="00BC5A4E" w:rsidP="00412ED9">
      <w:pPr>
        <w:keepNext/>
        <w:keepLines/>
        <w:spacing w:after="0" w:line="240" w:lineRule="auto"/>
        <w:jc w:val="both"/>
        <w:rPr>
          <w:rFonts w:ascii="Open Sans" w:hAnsi="Open Sans" w:cs="Open Sans"/>
          <w:b/>
          <w:szCs w:val="20"/>
        </w:rPr>
      </w:pPr>
      <w:r w:rsidRPr="006217ED">
        <w:rPr>
          <w:rFonts w:ascii="Open Sans" w:hAnsi="Open Sans" w:cs="Open Sans"/>
          <w:b/>
          <w:szCs w:val="20"/>
        </w:rPr>
        <w:t>Ta pogoj lahko izpolni ponudnik sam ali skupina ponudnikov v okviru skupne ponudbe ali s prijavljenimi podizvajalci ali</w:t>
      </w:r>
      <w:r w:rsidRPr="006217ED">
        <w:rPr>
          <w:rFonts w:ascii="Open Sans" w:hAnsi="Open Sans" w:cs="Open Sans"/>
          <w:b/>
          <w:bCs/>
          <w:szCs w:val="20"/>
        </w:rPr>
        <w:t xml:space="preserve"> s prijavljenimi subjekti, katerih zmogljivosti uporablja ponudnik</w:t>
      </w:r>
      <w:r w:rsidRPr="006217ED">
        <w:rPr>
          <w:rFonts w:ascii="Open Sans" w:hAnsi="Open Sans" w:cs="Open Sans"/>
          <w:b/>
          <w:szCs w:val="20"/>
        </w:rPr>
        <w:t>.</w:t>
      </w:r>
    </w:p>
    <w:p w14:paraId="113E6990" w14:textId="77777777" w:rsidR="007854A2" w:rsidRPr="006217ED" w:rsidRDefault="007854A2" w:rsidP="007854A2">
      <w:pPr>
        <w:keepNext/>
        <w:keepLines/>
        <w:spacing w:after="0" w:line="240" w:lineRule="auto"/>
        <w:jc w:val="both"/>
        <w:rPr>
          <w:rFonts w:ascii="Open Sans" w:hAnsi="Open Sans" w:cs="Open Sans"/>
          <w:szCs w:val="20"/>
        </w:rPr>
      </w:pPr>
    </w:p>
    <w:p w14:paraId="226477BB" w14:textId="7DA97D71" w:rsidR="007854A2" w:rsidRPr="006217ED" w:rsidRDefault="007854A2" w:rsidP="007854A2">
      <w:pPr>
        <w:keepNext/>
        <w:keepLines/>
        <w:numPr>
          <w:ilvl w:val="2"/>
          <w:numId w:val="2"/>
        </w:numPr>
        <w:spacing w:after="0" w:line="240" w:lineRule="auto"/>
        <w:jc w:val="both"/>
        <w:rPr>
          <w:rFonts w:ascii="Open Sans" w:hAnsi="Open Sans" w:cs="Open Sans"/>
          <w:b/>
          <w:szCs w:val="20"/>
        </w:rPr>
      </w:pPr>
      <w:r w:rsidRPr="006217ED">
        <w:rPr>
          <w:rFonts w:ascii="Open Sans" w:hAnsi="Open Sans" w:cs="Open Sans"/>
          <w:b/>
          <w:szCs w:val="20"/>
        </w:rPr>
        <w:t>Zahtevan</w:t>
      </w:r>
      <w:r>
        <w:rPr>
          <w:rFonts w:ascii="Open Sans" w:hAnsi="Open Sans" w:cs="Open Sans"/>
          <w:b/>
          <w:szCs w:val="20"/>
        </w:rPr>
        <w:t xml:space="preserve">a </w:t>
      </w:r>
      <w:r w:rsidR="004A01B1">
        <w:rPr>
          <w:rFonts w:ascii="Open Sans" w:hAnsi="Open Sans" w:cs="Open Sans"/>
          <w:b/>
          <w:szCs w:val="20"/>
        </w:rPr>
        <w:t>dokazila podjetij</w:t>
      </w:r>
      <w:r>
        <w:rPr>
          <w:rFonts w:ascii="Open Sans" w:hAnsi="Open Sans" w:cs="Open Sans"/>
          <w:b/>
          <w:szCs w:val="20"/>
        </w:rPr>
        <w:t xml:space="preserve"> </w:t>
      </w:r>
      <w:r w:rsidRPr="00606F34">
        <w:rPr>
          <w:rFonts w:ascii="Open Sans" w:hAnsi="Open Sans" w:cs="Open Sans"/>
          <w:b/>
          <w:color w:val="FF0000"/>
          <w:szCs w:val="20"/>
        </w:rPr>
        <w:t>za 1. sklop</w:t>
      </w:r>
      <w:r w:rsidR="004A01B1" w:rsidRPr="00606F34">
        <w:rPr>
          <w:rFonts w:ascii="Open Sans" w:hAnsi="Open Sans" w:cs="Open Sans"/>
          <w:b/>
          <w:color w:val="FF0000"/>
          <w:szCs w:val="20"/>
        </w:rPr>
        <w:t xml:space="preserve"> oz. 4. sklop</w:t>
      </w:r>
    </w:p>
    <w:p w14:paraId="0352002D" w14:textId="77777777" w:rsidR="007854A2" w:rsidRPr="006217ED" w:rsidRDefault="007854A2" w:rsidP="007854A2">
      <w:pPr>
        <w:keepNext/>
        <w:keepLines/>
        <w:spacing w:after="0" w:line="240" w:lineRule="auto"/>
        <w:jc w:val="both"/>
        <w:rPr>
          <w:rFonts w:ascii="Open Sans" w:hAnsi="Open Sans" w:cs="Open Sans"/>
          <w:szCs w:val="20"/>
        </w:rPr>
      </w:pPr>
    </w:p>
    <w:p w14:paraId="7BDD7D82" w14:textId="37B75D41" w:rsidR="007854A2" w:rsidRDefault="007854A2" w:rsidP="007854A2">
      <w:pPr>
        <w:keepNext/>
        <w:keepLines/>
        <w:spacing w:after="0" w:line="240" w:lineRule="auto"/>
        <w:jc w:val="both"/>
        <w:rPr>
          <w:rFonts w:ascii="Open Sans" w:hAnsi="Open Sans" w:cs="Open Sans"/>
          <w:szCs w:val="20"/>
        </w:rPr>
      </w:pPr>
      <w:r w:rsidRPr="007854A2">
        <w:rPr>
          <w:rFonts w:ascii="Open Sans" w:hAnsi="Open Sans" w:cs="Open Sans"/>
          <w:szCs w:val="20"/>
        </w:rPr>
        <w:t xml:space="preserve">Ponudnik, ki oddaja ponudbo za </w:t>
      </w:r>
      <w:r w:rsidRPr="004A01B1">
        <w:rPr>
          <w:rFonts w:ascii="Open Sans" w:hAnsi="Open Sans" w:cs="Open Sans"/>
          <w:b/>
          <w:bCs/>
          <w:szCs w:val="20"/>
        </w:rPr>
        <w:t>1. sklop</w:t>
      </w:r>
      <w:r w:rsidRPr="007854A2">
        <w:rPr>
          <w:rFonts w:ascii="Open Sans" w:hAnsi="Open Sans" w:cs="Open Sans"/>
          <w:szCs w:val="20"/>
        </w:rPr>
        <w:t xml:space="preserve">, mora k ponudbi kot </w:t>
      </w:r>
      <w:r w:rsidRPr="007854A2">
        <w:rPr>
          <w:rFonts w:ascii="Open Sans" w:hAnsi="Open Sans" w:cs="Open Sans"/>
          <w:b/>
          <w:bCs/>
          <w:szCs w:val="20"/>
        </w:rPr>
        <w:t>Prilogo 8</w:t>
      </w:r>
      <w:r w:rsidRPr="007854A2">
        <w:rPr>
          <w:rFonts w:ascii="Open Sans" w:hAnsi="Open Sans" w:cs="Open Sans"/>
          <w:szCs w:val="20"/>
        </w:rPr>
        <w:t xml:space="preserve"> priložiti izjavo (pooblastilo) krovne organizacije,</w:t>
      </w:r>
      <w:r>
        <w:rPr>
          <w:rFonts w:ascii="Open Sans" w:hAnsi="Open Sans" w:cs="Open Sans"/>
          <w:szCs w:val="20"/>
        </w:rPr>
        <w:t xml:space="preserve"> s katero</w:t>
      </w:r>
      <w:r w:rsidRPr="007854A2">
        <w:rPr>
          <w:rFonts w:ascii="Open Sans" w:hAnsi="Open Sans" w:cs="Open Sans"/>
          <w:szCs w:val="20"/>
        </w:rPr>
        <w:t xml:space="preserve"> </w:t>
      </w:r>
      <w:r>
        <w:rPr>
          <w:rFonts w:ascii="Open Sans" w:hAnsi="Open Sans" w:cs="Open Sans"/>
          <w:szCs w:val="20"/>
        </w:rPr>
        <w:t>izkazuje, da ima</w:t>
      </w:r>
      <w:r w:rsidRPr="007854A2">
        <w:rPr>
          <w:rFonts w:ascii="Open Sans" w:hAnsi="Open Sans" w:cs="Open Sans"/>
          <w:szCs w:val="20"/>
        </w:rPr>
        <w:t xml:space="preserve"> dovoljenj</w:t>
      </w:r>
      <w:r>
        <w:rPr>
          <w:rFonts w:ascii="Open Sans" w:hAnsi="Open Sans" w:cs="Open Sans"/>
          <w:szCs w:val="20"/>
        </w:rPr>
        <w:t>e</w:t>
      </w:r>
      <w:r w:rsidRPr="007854A2">
        <w:rPr>
          <w:rFonts w:ascii="Open Sans" w:hAnsi="Open Sans" w:cs="Open Sans"/>
          <w:szCs w:val="20"/>
        </w:rPr>
        <w:t xml:space="preserve"> za uporabo tehnologije, znanja in intelektualne lastnine skupine Schindler.</w:t>
      </w:r>
    </w:p>
    <w:p w14:paraId="52115090" w14:textId="77777777" w:rsidR="007854A2" w:rsidRPr="006217ED" w:rsidRDefault="007854A2" w:rsidP="007854A2">
      <w:pPr>
        <w:keepNext/>
        <w:keepLines/>
        <w:widowControl w:val="0"/>
        <w:spacing w:after="0" w:line="240" w:lineRule="auto"/>
        <w:jc w:val="both"/>
        <w:rPr>
          <w:rFonts w:ascii="Open Sans" w:hAnsi="Open Sans" w:cs="Open Sans"/>
          <w:bCs/>
          <w:szCs w:val="20"/>
        </w:rPr>
      </w:pPr>
    </w:p>
    <w:p w14:paraId="01DCA9F9" w14:textId="77777777" w:rsidR="004A01B1" w:rsidRPr="006217ED" w:rsidRDefault="004A01B1" w:rsidP="004A01B1">
      <w:pPr>
        <w:keepNext/>
        <w:keepLines/>
        <w:widowControl w:val="0"/>
        <w:spacing w:after="0" w:line="240" w:lineRule="auto"/>
        <w:jc w:val="both"/>
        <w:rPr>
          <w:rFonts w:ascii="Open Sans" w:hAnsi="Open Sans" w:cs="Open Sans"/>
          <w:bCs/>
          <w:szCs w:val="20"/>
        </w:rPr>
      </w:pPr>
      <w:r w:rsidRPr="006217ED">
        <w:rPr>
          <w:rFonts w:ascii="Open Sans" w:hAnsi="Open Sans" w:cs="Open Sans"/>
          <w:szCs w:val="20"/>
        </w:rPr>
        <w:t xml:space="preserve">Ponudnik, ki oddaja ponudbo za </w:t>
      </w:r>
      <w:r w:rsidRPr="004A01B1">
        <w:rPr>
          <w:rFonts w:ascii="Open Sans" w:hAnsi="Open Sans" w:cs="Open Sans"/>
          <w:b/>
          <w:bCs/>
          <w:szCs w:val="20"/>
        </w:rPr>
        <w:t>4. sklop</w:t>
      </w:r>
      <w:r w:rsidRPr="006217ED">
        <w:rPr>
          <w:rFonts w:ascii="Open Sans" w:hAnsi="Open Sans" w:cs="Open Sans"/>
          <w:szCs w:val="20"/>
        </w:rPr>
        <w:t xml:space="preserve"> </w:t>
      </w:r>
      <w:r w:rsidRPr="006217ED">
        <w:rPr>
          <w:rFonts w:ascii="Open Sans" w:hAnsi="Open Sans" w:cs="Open Sans"/>
          <w:bCs/>
          <w:szCs w:val="20"/>
        </w:rPr>
        <w:t xml:space="preserve">mora k ponudbi kot </w:t>
      </w:r>
      <w:r w:rsidRPr="006217ED">
        <w:rPr>
          <w:rFonts w:ascii="Open Sans" w:hAnsi="Open Sans" w:cs="Open Sans"/>
          <w:b/>
          <w:bCs/>
          <w:szCs w:val="20"/>
        </w:rPr>
        <w:t>Prilogo 8</w:t>
      </w:r>
      <w:r w:rsidRPr="006217ED">
        <w:rPr>
          <w:rFonts w:ascii="Open Sans" w:hAnsi="Open Sans" w:cs="Open Sans"/>
          <w:bCs/>
          <w:szCs w:val="20"/>
        </w:rPr>
        <w:t xml:space="preserve"> priložiti scan certifikata </w:t>
      </w:r>
      <w:r w:rsidRPr="006217ED">
        <w:rPr>
          <w:rFonts w:ascii="Open Sans" w:hAnsi="Open Sans" w:cs="Open Sans"/>
          <w:szCs w:val="20"/>
        </w:rPr>
        <w:t>servisiranje dvigal SIST EN 13015:2002+A1:2008</w:t>
      </w:r>
      <w:r w:rsidRPr="006217ED">
        <w:rPr>
          <w:rFonts w:ascii="Open Sans" w:hAnsi="Open Sans" w:cs="Open Sans"/>
          <w:bCs/>
          <w:szCs w:val="20"/>
        </w:rPr>
        <w:t>, ki ga izdaja pooblaščen organ.</w:t>
      </w:r>
    </w:p>
    <w:p w14:paraId="5CF91FD6" w14:textId="77777777" w:rsidR="004A01B1" w:rsidRDefault="004A01B1" w:rsidP="007854A2">
      <w:pPr>
        <w:keepNext/>
        <w:keepLines/>
        <w:spacing w:after="0" w:line="240" w:lineRule="auto"/>
        <w:jc w:val="both"/>
        <w:rPr>
          <w:rFonts w:ascii="Open Sans" w:hAnsi="Open Sans" w:cs="Open Sans"/>
          <w:b/>
          <w:bCs/>
          <w:i/>
          <w:szCs w:val="20"/>
        </w:rPr>
      </w:pPr>
    </w:p>
    <w:p w14:paraId="7D4C8498" w14:textId="09715C93" w:rsidR="007854A2" w:rsidRPr="006217ED" w:rsidRDefault="007854A2" w:rsidP="007854A2">
      <w:pPr>
        <w:keepNext/>
        <w:keepLines/>
        <w:spacing w:after="0" w:line="240" w:lineRule="auto"/>
        <w:jc w:val="both"/>
        <w:rPr>
          <w:rFonts w:ascii="Open Sans" w:hAnsi="Open Sans" w:cs="Open Sans"/>
          <w:b/>
          <w:szCs w:val="20"/>
        </w:rPr>
      </w:pPr>
      <w:r w:rsidRPr="006217ED">
        <w:rPr>
          <w:rFonts w:ascii="Open Sans" w:hAnsi="Open Sans" w:cs="Open Sans"/>
          <w:b/>
          <w:bCs/>
          <w:i/>
          <w:szCs w:val="20"/>
        </w:rPr>
        <w:t xml:space="preserve">Zgoraj naveden pogoj lahko ponudnik izpolni samostojno, kot skupina ponudnikov (partnerji) v okviru skupne ponudbe ali s prijavljenimi podizvajalci, </w:t>
      </w:r>
      <w:r w:rsidRPr="006217ED">
        <w:rPr>
          <w:rFonts w:ascii="Open Sans" w:hAnsi="Open Sans" w:cs="Open Sans"/>
          <w:b/>
          <w:bCs/>
          <w:i/>
          <w:szCs w:val="20"/>
          <w:u w:val="single"/>
        </w:rPr>
        <w:t>vendar bo moral ta gospodarski subjekt (s katerim se izkazuje certifikat) predmetna dela javnega naročila tudi izvesti.</w:t>
      </w:r>
      <w:r w:rsidRPr="006217ED">
        <w:rPr>
          <w:rFonts w:ascii="Open Sans" w:hAnsi="Open Sans" w:cs="Open Sans"/>
          <w:b/>
          <w:bCs/>
          <w:i/>
          <w:szCs w:val="20"/>
        </w:rPr>
        <w:t xml:space="preserve"> </w:t>
      </w:r>
    </w:p>
    <w:p w14:paraId="10A3DF86" w14:textId="77777777" w:rsidR="00EA56DA" w:rsidRPr="006217ED" w:rsidRDefault="00EA56DA" w:rsidP="00EA56DA">
      <w:pPr>
        <w:keepNext/>
        <w:keepLines/>
        <w:spacing w:after="0" w:line="240" w:lineRule="auto"/>
        <w:jc w:val="both"/>
        <w:rPr>
          <w:rFonts w:ascii="Open Sans" w:hAnsi="Open Sans" w:cs="Open Sans"/>
          <w:szCs w:val="20"/>
        </w:rPr>
      </w:pPr>
    </w:p>
    <w:p w14:paraId="79C2CF46" w14:textId="55A6899B" w:rsidR="00721D3C" w:rsidRPr="006217ED" w:rsidRDefault="00721D3C" w:rsidP="00412ED9">
      <w:pPr>
        <w:keepNext/>
        <w:keepLines/>
        <w:numPr>
          <w:ilvl w:val="2"/>
          <w:numId w:val="2"/>
        </w:numPr>
        <w:spacing w:after="0" w:line="240" w:lineRule="auto"/>
        <w:ind w:right="-2"/>
        <w:jc w:val="both"/>
        <w:rPr>
          <w:rFonts w:ascii="Open Sans" w:hAnsi="Open Sans" w:cs="Open Sans"/>
          <w:b/>
          <w:szCs w:val="20"/>
        </w:rPr>
      </w:pPr>
      <w:r w:rsidRPr="006217ED">
        <w:rPr>
          <w:rFonts w:ascii="Open Sans" w:hAnsi="Open Sans" w:cs="Open Sans"/>
          <w:b/>
          <w:szCs w:val="20"/>
        </w:rPr>
        <w:t>Ogled</w:t>
      </w:r>
      <w:r w:rsidR="00606F34">
        <w:rPr>
          <w:rFonts w:ascii="Open Sans" w:hAnsi="Open Sans" w:cs="Open Sans"/>
          <w:b/>
          <w:szCs w:val="20"/>
        </w:rPr>
        <w:t xml:space="preserve"> </w:t>
      </w:r>
      <w:r w:rsidR="00F22BF1">
        <w:rPr>
          <w:rFonts w:ascii="Open Sans" w:hAnsi="Open Sans" w:cs="Open Sans"/>
          <w:b/>
          <w:szCs w:val="20"/>
        </w:rPr>
        <w:t xml:space="preserve">objekta </w:t>
      </w:r>
      <w:r w:rsidR="00606F34">
        <w:rPr>
          <w:rFonts w:ascii="Open Sans" w:hAnsi="Open Sans" w:cs="Open Sans"/>
          <w:b/>
          <w:szCs w:val="20"/>
        </w:rPr>
        <w:t>(velja za vse sklope)</w:t>
      </w:r>
    </w:p>
    <w:p w14:paraId="4196A817" w14:textId="77777777" w:rsidR="00721D3C" w:rsidRPr="006217ED" w:rsidRDefault="00721D3C" w:rsidP="00412ED9">
      <w:pPr>
        <w:keepNext/>
        <w:keepLines/>
        <w:spacing w:after="0" w:line="240" w:lineRule="auto"/>
        <w:ind w:right="-2"/>
        <w:jc w:val="both"/>
        <w:rPr>
          <w:rFonts w:ascii="Open Sans" w:hAnsi="Open Sans" w:cs="Open Sans"/>
          <w:szCs w:val="20"/>
        </w:rPr>
      </w:pPr>
    </w:p>
    <w:p w14:paraId="4BBB5757" w14:textId="77777777" w:rsidR="00721D3C" w:rsidRPr="006217ED" w:rsidRDefault="00721D3C" w:rsidP="00412ED9">
      <w:pPr>
        <w:keepNext/>
        <w:keepLines/>
        <w:spacing w:after="0" w:line="240" w:lineRule="auto"/>
        <w:ind w:right="-2"/>
        <w:jc w:val="both"/>
        <w:rPr>
          <w:rFonts w:ascii="Open Sans" w:hAnsi="Open Sans" w:cs="Open Sans"/>
          <w:szCs w:val="20"/>
        </w:rPr>
      </w:pPr>
      <w:r w:rsidRPr="006217ED">
        <w:rPr>
          <w:rFonts w:ascii="Open Sans" w:hAnsi="Open Sans" w:cs="Open Sans"/>
          <w:szCs w:val="20"/>
        </w:rPr>
        <w:t xml:space="preserve">Neodvisno od podatkov, ki so vsebovani v razpisni dokumentaciji, si </w:t>
      </w:r>
      <w:r w:rsidRPr="006217ED">
        <w:rPr>
          <w:rFonts w:ascii="Open Sans" w:hAnsi="Open Sans" w:cs="Open Sans"/>
          <w:b/>
          <w:szCs w:val="20"/>
        </w:rPr>
        <w:t>mora</w:t>
      </w:r>
      <w:r w:rsidRPr="006217ED">
        <w:rPr>
          <w:rFonts w:ascii="Open Sans" w:hAnsi="Open Sans" w:cs="Open Sans"/>
          <w:szCs w:val="20"/>
        </w:rPr>
        <w:t xml:space="preserve"> </w:t>
      </w:r>
      <w:r w:rsidR="00B01825" w:rsidRPr="006217ED">
        <w:rPr>
          <w:rFonts w:ascii="Open Sans" w:hAnsi="Open Sans" w:cs="Open Sans"/>
          <w:szCs w:val="20"/>
        </w:rPr>
        <w:t xml:space="preserve">ponudnik pred oddajo ponudbe obvezno ogledati objekte naročnika, kjer se bodo izvajale razpisana dela z namenom, da si pridobi morebitne ostale podatke, ki se nanašajo na izvedbo del po tej razpisni dokumentaciji in ki lahko vplivajo na ponudnikovo ceno ali ponudnikove obveznosti in izvedbene zmogljivosti ter se seznani z </w:t>
      </w:r>
      <w:r w:rsidR="00B01825" w:rsidRPr="006217ED">
        <w:rPr>
          <w:rFonts w:ascii="Open Sans" w:hAnsi="Open Sans" w:cs="Open Sans"/>
          <w:bCs/>
          <w:szCs w:val="20"/>
        </w:rPr>
        <w:t>razmerami in proizvodnimi objekti na</w:t>
      </w:r>
      <w:r w:rsidRPr="006217ED">
        <w:rPr>
          <w:rFonts w:ascii="Open Sans" w:hAnsi="Open Sans" w:cs="Open Sans"/>
          <w:bCs/>
          <w:szCs w:val="20"/>
        </w:rPr>
        <w:t xml:space="preserve"> lokacijah naročnika Verovškova ulica 62, Verovškova ulica 70 in Toplarniška ulica 19, oboje</w:t>
      </w:r>
      <w:r w:rsidRPr="006217ED">
        <w:rPr>
          <w:rFonts w:ascii="Open Sans" w:hAnsi="Open Sans" w:cs="Open Sans"/>
          <w:szCs w:val="20"/>
        </w:rPr>
        <w:t xml:space="preserve"> v Ljubljani. </w:t>
      </w:r>
    </w:p>
    <w:p w14:paraId="6D128E67" w14:textId="77777777" w:rsidR="00721D3C" w:rsidRPr="006217ED" w:rsidRDefault="00721D3C" w:rsidP="00412ED9">
      <w:pPr>
        <w:keepNext/>
        <w:keepLines/>
        <w:spacing w:after="0" w:line="240" w:lineRule="auto"/>
        <w:ind w:right="-2"/>
        <w:jc w:val="both"/>
        <w:rPr>
          <w:rFonts w:ascii="Open Sans" w:hAnsi="Open Sans" w:cs="Open Sans"/>
          <w:b/>
          <w:szCs w:val="20"/>
        </w:rPr>
      </w:pPr>
    </w:p>
    <w:p w14:paraId="7BEDF189" w14:textId="377DBDB3" w:rsidR="00721D3C" w:rsidRPr="006217ED" w:rsidRDefault="002A05EB" w:rsidP="00412ED9">
      <w:pPr>
        <w:keepNext/>
        <w:keepLines/>
        <w:spacing w:after="0" w:line="240" w:lineRule="auto"/>
        <w:ind w:right="-2"/>
        <w:jc w:val="both"/>
        <w:rPr>
          <w:rFonts w:ascii="Open Sans" w:hAnsi="Open Sans" w:cs="Open Sans"/>
          <w:szCs w:val="20"/>
        </w:rPr>
      </w:pPr>
      <w:r w:rsidRPr="006217ED">
        <w:rPr>
          <w:rFonts w:ascii="Open Sans" w:hAnsi="Open Sans" w:cs="Open Sans"/>
          <w:szCs w:val="20"/>
        </w:rPr>
        <w:t xml:space="preserve">Kontaktne osebe </w:t>
      </w:r>
      <w:r w:rsidR="00721D3C" w:rsidRPr="006217ED">
        <w:rPr>
          <w:rFonts w:ascii="Open Sans" w:hAnsi="Open Sans" w:cs="Open Sans"/>
          <w:szCs w:val="20"/>
        </w:rPr>
        <w:t xml:space="preserve">za organizacijo ogleda </w:t>
      </w:r>
      <w:r w:rsidRPr="006217ED">
        <w:rPr>
          <w:rFonts w:ascii="Open Sans" w:hAnsi="Open Sans" w:cs="Open Sans"/>
          <w:szCs w:val="20"/>
        </w:rPr>
        <w:t>so</w:t>
      </w:r>
      <w:r w:rsidR="00721D3C" w:rsidRPr="006217ED">
        <w:rPr>
          <w:rFonts w:ascii="Open Sans" w:hAnsi="Open Sans" w:cs="Open Sans"/>
          <w:szCs w:val="20"/>
        </w:rPr>
        <w:t>:</w:t>
      </w:r>
    </w:p>
    <w:p w14:paraId="4EF4068F" w14:textId="458AA3D0" w:rsidR="00F96B82" w:rsidRPr="006217ED" w:rsidRDefault="00F96B82" w:rsidP="00F96B82">
      <w:pPr>
        <w:keepNext/>
        <w:keepLines/>
        <w:numPr>
          <w:ilvl w:val="0"/>
          <w:numId w:val="22"/>
        </w:numPr>
        <w:spacing w:after="0" w:line="240" w:lineRule="auto"/>
        <w:ind w:right="-2"/>
        <w:jc w:val="both"/>
        <w:rPr>
          <w:rFonts w:ascii="Open Sans" w:hAnsi="Open Sans" w:cs="Open Sans"/>
          <w:szCs w:val="20"/>
        </w:rPr>
      </w:pPr>
      <w:r w:rsidRPr="006217ED">
        <w:rPr>
          <w:rFonts w:ascii="Open Sans" w:hAnsi="Open Sans" w:cs="Open Sans"/>
          <w:szCs w:val="20"/>
        </w:rPr>
        <w:t xml:space="preserve">g. </w:t>
      </w:r>
      <w:r w:rsidR="00110732">
        <w:rPr>
          <w:rFonts w:ascii="Open Sans" w:hAnsi="Open Sans" w:cs="Open Sans"/>
          <w:szCs w:val="20"/>
        </w:rPr>
        <w:t>Klemen Sedej</w:t>
      </w:r>
      <w:r w:rsidR="00110732" w:rsidRPr="006217ED">
        <w:rPr>
          <w:rFonts w:ascii="Open Sans" w:hAnsi="Open Sans" w:cs="Open Sans"/>
          <w:szCs w:val="20"/>
        </w:rPr>
        <w:t xml:space="preserve">, tel.: </w:t>
      </w:r>
      <w:r w:rsidR="00110732" w:rsidRPr="00625A8C">
        <w:rPr>
          <w:rFonts w:ascii="Open Sans" w:hAnsi="Open Sans" w:cs="Open Sans"/>
          <w:szCs w:val="20"/>
        </w:rPr>
        <w:t>051 356 613</w:t>
      </w:r>
      <w:r w:rsidR="00110732">
        <w:rPr>
          <w:rFonts w:ascii="Open Sans" w:hAnsi="Open Sans" w:cs="Open Sans"/>
          <w:szCs w:val="20"/>
        </w:rPr>
        <w:t xml:space="preserve"> </w:t>
      </w:r>
      <w:r w:rsidRPr="006217ED">
        <w:rPr>
          <w:rFonts w:ascii="Open Sans" w:hAnsi="Open Sans" w:cs="Open Sans"/>
          <w:szCs w:val="20"/>
        </w:rPr>
        <w:t xml:space="preserve">za </w:t>
      </w:r>
      <w:r w:rsidRPr="006217ED">
        <w:rPr>
          <w:rFonts w:ascii="Open Sans" w:hAnsi="Open Sans" w:cs="Open Sans"/>
          <w:szCs w:val="20"/>
          <w:u w:val="single"/>
        </w:rPr>
        <w:t>Toplarniško ulico 19, Ljubljana</w:t>
      </w:r>
      <w:r w:rsidRPr="006217ED">
        <w:rPr>
          <w:rFonts w:ascii="Open Sans" w:hAnsi="Open Sans" w:cs="Open Sans"/>
          <w:szCs w:val="20"/>
        </w:rPr>
        <w:t xml:space="preserve"> </w:t>
      </w:r>
      <w:r>
        <w:rPr>
          <w:rFonts w:ascii="Open Sans" w:hAnsi="Open Sans" w:cs="Open Sans"/>
          <w:szCs w:val="20"/>
        </w:rPr>
        <w:t>(za 1. sklop)</w:t>
      </w:r>
    </w:p>
    <w:p w14:paraId="7258192A" w14:textId="17D328FD" w:rsidR="00721D3C" w:rsidRPr="006217ED" w:rsidRDefault="000349FE" w:rsidP="003F1741">
      <w:pPr>
        <w:keepNext/>
        <w:keepLines/>
        <w:numPr>
          <w:ilvl w:val="0"/>
          <w:numId w:val="22"/>
        </w:numPr>
        <w:spacing w:after="0" w:line="240" w:lineRule="auto"/>
        <w:ind w:right="-2"/>
        <w:jc w:val="both"/>
        <w:rPr>
          <w:rFonts w:ascii="Open Sans" w:hAnsi="Open Sans" w:cs="Open Sans"/>
          <w:szCs w:val="20"/>
        </w:rPr>
      </w:pPr>
      <w:r w:rsidRPr="006217ED">
        <w:rPr>
          <w:rFonts w:ascii="Open Sans" w:hAnsi="Open Sans" w:cs="Open Sans"/>
          <w:szCs w:val="20"/>
        </w:rPr>
        <w:t>g.</w:t>
      </w:r>
      <w:r w:rsidR="00F96B82">
        <w:rPr>
          <w:rFonts w:ascii="Open Sans" w:hAnsi="Open Sans" w:cs="Open Sans"/>
          <w:szCs w:val="20"/>
        </w:rPr>
        <w:t xml:space="preserve"> Klemen Sedej</w:t>
      </w:r>
      <w:r w:rsidR="00370A68" w:rsidRPr="006217ED">
        <w:rPr>
          <w:rFonts w:ascii="Open Sans" w:hAnsi="Open Sans" w:cs="Open Sans"/>
          <w:szCs w:val="20"/>
        </w:rPr>
        <w:t xml:space="preserve">, tel.: </w:t>
      </w:r>
      <w:r w:rsidR="00625A8C" w:rsidRPr="00625A8C">
        <w:rPr>
          <w:rFonts w:ascii="Open Sans" w:hAnsi="Open Sans" w:cs="Open Sans"/>
          <w:szCs w:val="20"/>
        </w:rPr>
        <w:t>051 356 613</w:t>
      </w:r>
      <w:r w:rsidRPr="006217ED">
        <w:rPr>
          <w:rFonts w:ascii="Open Sans" w:hAnsi="Open Sans" w:cs="Open Sans"/>
          <w:szCs w:val="20"/>
        </w:rPr>
        <w:t>,</w:t>
      </w:r>
      <w:r w:rsidR="00721D3C" w:rsidRPr="006217ED">
        <w:rPr>
          <w:rFonts w:ascii="Open Sans" w:hAnsi="Open Sans" w:cs="Open Sans"/>
          <w:szCs w:val="20"/>
        </w:rPr>
        <w:t xml:space="preserve"> za </w:t>
      </w:r>
      <w:r w:rsidR="00721D3C" w:rsidRPr="006217ED">
        <w:rPr>
          <w:rFonts w:ascii="Open Sans" w:hAnsi="Open Sans" w:cs="Open Sans"/>
          <w:szCs w:val="20"/>
          <w:u w:val="single"/>
        </w:rPr>
        <w:t>Toplarniško ulico 19, Ljubljana</w:t>
      </w:r>
      <w:r w:rsidR="00721D3C" w:rsidRPr="006217ED">
        <w:rPr>
          <w:rFonts w:ascii="Open Sans" w:hAnsi="Open Sans" w:cs="Open Sans"/>
          <w:szCs w:val="20"/>
        </w:rPr>
        <w:t xml:space="preserve"> (za </w:t>
      </w:r>
      <w:r w:rsidR="00F96B82">
        <w:rPr>
          <w:rFonts w:ascii="Open Sans" w:hAnsi="Open Sans" w:cs="Open Sans"/>
          <w:szCs w:val="20"/>
        </w:rPr>
        <w:t>2</w:t>
      </w:r>
      <w:r w:rsidR="00721D3C" w:rsidRPr="006217ED">
        <w:rPr>
          <w:rFonts w:ascii="Open Sans" w:hAnsi="Open Sans" w:cs="Open Sans"/>
          <w:szCs w:val="20"/>
        </w:rPr>
        <w:t>. sklop)</w:t>
      </w:r>
    </w:p>
    <w:p w14:paraId="38CA5EF6" w14:textId="78EE1DEB" w:rsidR="00721D3C" w:rsidRPr="006217ED" w:rsidRDefault="00170A39" w:rsidP="003F1741">
      <w:pPr>
        <w:keepNext/>
        <w:keepLines/>
        <w:numPr>
          <w:ilvl w:val="0"/>
          <w:numId w:val="22"/>
        </w:numPr>
        <w:spacing w:after="0" w:line="240" w:lineRule="auto"/>
        <w:ind w:right="-2"/>
        <w:jc w:val="both"/>
        <w:rPr>
          <w:rFonts w:ascii="Open Sans" w:hAnsi="Open Sans" w:cs="Open Sans"/>
          <w:szCs w:val="20"/>
        </w:rPr>
      </w:pPr>
      <w:r w:rsidRPr="006217ED">
        <w:rPr>
          <w:rFonts w:ascii="Open Sans" w:hAnsi="Open Sans" w:cs="Open Sans"/>
          <w:szCs w:val="20"/>
        </w:rPr>
        <w:t xml:space="preserve">g. Uroš Lenič, tel.: 051 325 080 </w:t>
      </w:r>
      <w:r w:rsidR="00721D3C" w:rsidRPr="006217ED">
        <w:rPr>
          <w:rFonts w:ascii="Open Sans" w:hAnsi="Open Sans" w:cs="Open Sans"/>
          <w:szCs w:val="20"/>
        </w:rPr>
        <w:t xml:space="preserve">za </w:t>
      </w:r>
      <w:r w:rsidR="00721D3C" w:rsidRPr="006217ED">
        <w:rPr>
          <w:rFonts w:ascii="Open Sans" w:hAnsi="Open Sans" w:cs="Open Sans"/>
          <w:szCs w:val="20"/>
          <w:u w:val="single"/>
        </w:rPr>
        <w:t>Toplarniško ulico 19, Ljubljana</w:t>
      </w:r>
      <w:r w:rsidR="00721D3C" w:rsidRPr="006217ED">
        <w:rPr>
          <w:rFonts w:ascii="Open Sans" w:hAnsi="Open Sans" w:cs="Open Sans"/>
          <w:szCs w:val="20"/>
        </w:rPr>
        <w:t xml:space="preserve"> in g. </w:t>
      </w:r>
      <w:r w:rsidR="006B3002">
        <w:rPr>
          <w:rFonts w:ascii="Open Sans" w:hAnsi="Open Sans" w:cs="Open Sans"/>
          <w:szCs w:val="20"/>
        </w:rPr>
        <w:t>Andrej Ambrož</w:t>
      </w:r>
      <w:r w:rsidR="00721D3C" w:rsidRPr="006217ED">
        <w:rPr>
          <w:rFonts w:ascii="Open Sans" w:hAnsi="Open Sans" w:cs="Open Sans"/>
          <w:szCs w:val="20"/>
        </w:rPr>
        <w:t xml:space="preserve">, tel.: </w:t>
      </w:r>
      <w:r w:rsidR="006B3002" w:rsidRPr="006B3002">
        <w:rPr>
          <w:rFonts w:ascii="Open Sans" w:hAnsi="Open Sans" w:cs="Open Sans"/>
          <w:szCs w:val="20"/>
        </w:rPr>
        <w:t>041 630 282</w:t>
      </w:r>
      <w:r w:rsidR="00721D3C" w:rsidRPr="006217ED">
        <w:rPr>
          <w:rFonts w:ascii="Open Sans" w:hAnsi="Open Sans" w:cs="Open Sans"/>
          <w:szCs w:val="20"/>
        </w:rPr>
        <w:t>,</w:t>
      </w:r>
      <w:r w:rsidR="00B01825" w:rsidRPr="006217ED">
        <w:rPr>
          <w:rFonts w:ascii="Open Sans" w:hAnsi="Open Sans" w:cs="Open Sans"/>
          <w:szCs w:val="20"/>
        </w:rPr>
        <w:t xml:space="preserve"> za </w:t>
      </w:r>
      <w:r w:rsidR="00721D3C" w:rsidRPr="006217ED">
        <w:rPr>
          <w:rFonts w:ascii="Open Sans" w:hAnsi="Open Sans" w:cs="Open Sans"/>
          <w:szCs w:val="20"/>
          <w:u w:val="single"/>
        </w:rPr>
        <w:t>Verovškovo ulico 62</w:t>
      </w:r>
      <w:r w:rsidR="00B01825" w:rsidRPr="006217ED">
        <w:rPr>
          <w:rFonts w:ascii="Open Sans" w:hAnsi="Open Sans" w:cs="Open Sans"/>
          <w:szCs w:val="20"/>
          <w:u w:val="single"/>
        </w:rPr>
        <w:t>, Ljubljana</w:t>
      </w:r>
      <w:r w:rsidR="00721D3C" w:rsidRPr="006217ED">
        <w:rPr>
          <w:rFonts w:ascii="Open Sans" w:hAnsi="Open Sans" w:cs="Open Sans"/>
          <w:szCs w:val="20"/>
        </w:rPr>
        <w:t xml:space="preserve"> (za </w:t>
      </w:r>
      <w:r w:rsidR="00625A8C">
        <w:rPr>
          <w:rFonts w:ascii="Open Sans" w:hAnsi="Open Sans" w:cs="Open Sans"/>
          <w:szCs w:val="20"/>
        </w:rPr>
        <w:t>3</w:t>
      </w:r>
      <w:r w:rsidR="00721D3C" w:rsidRPr="006217ED">
        <w:rPr>
          <w:rFonts w:ascii="Open Sans" w:hAnsi="Open Sans" w:cs="Open Sans"/>
          <w:szCs w:val="20"/>
        </w:rPr>
        <w:t>. sklop)</w:t>
      </w:r>
    </w:p>
    <w:p w14:paraId="46A9E333" w14:textId="0509AB09" w:rsidR="005C5848" w:rsidRPr="006217ED" w:rsidRDefault="005C5848" w:rsidP="003F1741">
      <w:pPr>
        <w:keepNext/>
        <w:keepLines/>
        <w:numPr>
          <w:ilvl w:val="0"/>
          <w:numId w:val="22"/>
        </w:numPr>
        <w:spacing w:after="0" w:line="240" w:lineRule="auto"/>
        <w:ind w:right="-2"/>
        <w:jc w:val="both"/>
        <w:rPr>
          <w:rFonts w:ascii="Open Sans" w:hAnsi="Open Sans" w:cs="Open Sans"/>
          <w:szCs w:val="20"/>
        </w:rPr>
      </w:pPr>
      <w:r w:rsidRPr="006217ED">
        <w:rPr>
          <w:rFonts w:ascii="Open Sans" w:hAnsi="Open Sans" w:cs="Open Sans"/>
          <w:szCs w:val="20"/>
        </w:rPr>
        <w:t xml:space="preserve">g. Gregor Jazbinšek, tel.: 031 591 623 za </w:t>
      </w:r>
      <w:r w:rsidRPr="006217ED">
        <w:rPr>
          <w:rFonts w:ascii="Open Sans" w:hAnsi="Open Sans" w:cs="Open Sans"/>
          <w:szCs w:val="20"/>
          <w:u w:val="single"/>
        </w:rPr>
        <w:t>Verovškovo ulico 62 in 70, Ljubljana</w:t>
      </w:r>
      <w:r w:rsidRPr="006217ED">
        <w:rPr>
          <w:rFonts w:ascii="Open Sans" w:hAnsi="Open Sans" w:cs="Open Sans"/>
          <w:szCs w:val="20"/>
        </w:rPr>
        <w:t xml:space="preserve"> (za </w:t>
      </w:r>
      <w:r w:rsidR="00625A8C">
        <w:rPr>
          <w:rFonts w:ascii="Open Sans" w:hAnsi="Open Sans" w:cs="Open Sans"/>
          <w:szCs w:val="20"/>
        </w:rPr>
        <w:t>4</w:t>
      </w:r>
      <w:r w:rsidRPr="006217ED">
        <w:rPr>
          <w:rFonts w:ascii="Open Sans" w:hAnsi="Open Sans" w:cs="Open Sans"/>
          <w:szCs w:val="20"/>
        </w:rPr>
        <w:t>. sklop)</w:t>
      </w:r>
    </w:p>
    <w:p w14:paraId="7E7E0194" w14:textId="77777777" w:rsidR="00721D3C" w:rsidRPr="006217ED" w:rsidRDefault="00721D3C" w:rsidP="00412ED9">
      <w:pPr>
        <w:keepNext/>
        <w:keepLines/>
        <w:spacing w:after="0" w:line="240" w:lineRule="auto"/>
        <w:ind w:right="-2"/>
        <w:jc w:val="both"/>
        <w:rPr>
          <w:rFonts w:ascii="Open Sans" w:hAnsi="Open Sans" w:cs="Open Sans"/>
          <w:iCs/>
          <w:szCs w:val="20"/>
        </w:rPr>
      </w:pPr>
    </w:p>
    <w:p w14:paraId="430F73BE" w14:textId="5E8B9C9E" w:rsidR="00B975A6" w:rsidRPr="006217ED" w:rsidRDefault="00721D3C" w:rsidP="00412ED9">
      <w:pPr>
        <w:keepNext/>
        <w:keepLines/>
        <w:spacing w:after="0" w:line="240" w:lineRule="auto"/>
        <w:ind w:right="-2"/>
        <w:jc w:val="both"/>
        <w:rPr>
          <w:rFonts w:ascii="Open Sans" w:hAnsi="Open Sans" w:cs="Open Sans"/>
          <w:szCs w:val="20"/>
        </w:rPr>
      </w:pPr>
      <w:r w:rsidRPr="006217ED">
        <w:rPr>
          <w:rFonts w:ascii="Open Sans" w:hAnsi="Open Sans" w:cs="Open Sans"/>
          <w:szCs w:val="20"/>
        </w:rPr>
        <w:t>Naročnik bo v ta namen ločeno organiziral sestanke s posameznimi ponudniki na</w:t>
      </w:r>
      <w:r w:rsidRPr="006217ED">
        <w:rPr>
          <w:rFonts w:ascii="Open Sans" w:hAnsi="Open Sans" w:cs="Open Sans"/>
          <w:bCs/>
          <w:szCs w:val="20"/>
        </w:rPr>
        <w:t xml:space="preserve"> lokacijah naročnika Verovškova ulica 62, Verovškova ulica 70 in Toplarniška ulica 19, vse</w:t>
      </w:r>
      <w:r w:rsidRPr="006217ED">
        <w:rPr>
          <w:rFonts w:ascii="Open Sans" w:hAnsi="Open Sans" w:cs="Open Sans"/>
          <w:szCs w:val="20"/>
        </w:rPr>
        <w:t xml:space="preserve"> v Ljubljani, </w:t>
      </w:r>
      <w:r w:rsidRPr="006217ED">
        <w:rPr>
          <w:rFonts w:ascii="Open Sans" w:hAnsi="Open Sans" w:cs="Open Sans"/>
          <w:b/>
          <w:szCs w:val="20"/>
          <w:u w:val="single"/>
        </w:rPr>
        <w:t>ki so obvezni za vse ponudnike</w:t>
      </w:r>
      <w:r w:rsidRPr="006217ED">
        <w:rPr>
          <w:rFonts w:ascii="Open Sans" w:hAnsi="Open Sans" w:cs="Open Sans"/>
          <w:szCs w:val="20"/>
        </w:rPr>
        <w:t xml:space="preserve">. </w:t>
      </w:r>
      <w:r w:rsidR="00B975A6" w:rsidRPr="004822F2">
        <w:rPr>
          <w:rFonts w:ascii="Open Sans" w:hAnsi="Open Sans" w:cs="Open Sans"/>
          <w:szCs w:val="20"/>
          <w:highlight w:val="yellow"/>
        </w:rPr>
        <w:t xml:space="preserve">Ponudnik mora kontaktirati predstavnika naročnika do </w:t>
      </w:r>
      <w:r w:rsidR="00E461DE" w:rsidRPr="004822F2">
        <w:rPr>
          <w:rFonts w:ascii="Open Sans" w:hAnsi="Open Sans" w:cs="Open Sans"/>
          <w:b/>
          <w:bCs/>
          <w:szCs w:val="20"/>
          <w:highlight w:val="yellow"/>
        </w:rPr>
        <w:t>14</w:t>
      </w:r>
      <w:r w:rsidR="00B975A6" w:rsidRPr="004822F2">
        <w:rPr>
          <w:rFonts w:ascii="Open Sans" w:hAnsi="Open Sans" w:cs="Open Sans"/>
          <w:b/>
          <w:bCs/>
          <w:szCs w:val="20"/>
          <w:highlight w:val="yellow"/>
        </w:rPr>
        <w:t xml:space="preserve">. </w:t>
      </w:r>
      <w:r w:rsidR="00E461DE" w:rsidRPr="004822F2">
        <w:rPr>
          <w:rFonts w:ascii="Open Sans" w:hAnsi="Open Sans" w:cs="Open Sans"/>
          <w:b/>
          <w:bCs/>
          <w:szCs w:val="20"/>
          <w:highlight w:val="yellow"/>
        </w:rPr>
        <w:t>5</w:t>
      </w:r>
      <w:r w:rsidR="00B975A6" w:rsidRPr="004822F2">
        <w:rPr>
          <w:rFonts w:ascii="Open Sans" w:hAnsi="Open Sans" w:cs="Open Sans"/>
          <w:b/>
          <w:bCs/>
          <w:szCs w:val="20"/>
          <w:highlight w:val="yellow"/>
        </w:rPr>
        <w:t>. 202</w:t>
      </w:r>
      <w:r w:rsidR="00625A8C" w:rsidRPr="004822F2">
        <w:rPr>
          <w:rFonts w:ascii="Open Sans" w:hAnsi="Open Sans" w:cs="Open Sans"/>
          <w:b/>
          <w:bCs/>
          <w:szCs w:val="20"/>
          <w:highlight w:val="yellow"/>
        </w:rPr>
        <w:t>6</w:t>
      </w:r>
      <w:r w:rsidR="00B975A6" w:rsidRPr="004822F2">
        <w:rPr>
          <w:rFonts w:ascii="Open Sans" w:hAnsi="Open Sans" w:cs="Open Sans"/>
          <w:szCs w:val="20"/>
          <w:highlight w:val="yellow"/>
        </w:rPr>
        <w:t xml:space="preserve"> in se dogovoriti za sestanek. Ogled objektov je možen vsak delavnik, od 8. do 12. ure. Zadnji dan za ogled objekta je </w:t>
      </w:r>
      <w:r w:rsidR="00E461DE" w:rsidRPr="004822F2">
        <w:rPr>
          <w:rFonts w:ascii="Open Sans" w:hAnsi="Open Sans" w:cs="Open Sans"/>
          <w:b/>
          <w:bCs/>
          <w:szCs w:val="20"/>
          <w:highlight w:val="yellow"/>
        </w:rPr>
        <w:t>15</w:t>
      </w:r>
      <w:r w:rsidR="00B975A6" w:rsidRPr="004822F2">
        <w:rPr>
          <w:rFonts w:ascii="Open Sans" w:hAnsi="Open Sans" w:cs="Open Sans"/>
          <w:b/>
          <w:bCs/>
          <w:szCs w:val="20"/>
          <w:highlight w:val="yellow"/>
        </w:rPr>
        <w:t xml:space="preserve">. </w:t>
      </w:r>
      <w:r w:rsidR="00E461DE" w:rsidRPr="004822F2">
        <w:rPr>
          <w:rFonts w:ascii="Open Sans" w:hAnsi="Open Sans" w:cs="Open Sans"/>
          <w:b/>
          <w:bCs/>
          <w:szCs w:val="20"/>
          <w:highlight w:val="yellow"/>
        </w:rPr>
        <w:t>5</w:t>
      </w:r>
      <w:r w:rsidR="00B975A6" w:rsidRPr="004822F2">
        <w:rPr>
          <w:rFonts w:ascii="Open Sans" w:hAnsi="Open Sans" w:cs="Open Sans"/>
          <w:b/>
          <w:bCs/>
          <w:szCs w:val="20"/>
          <w:highlight w:val="yellow"/>
        </w:rPr>
        <w:t>. 202</w:t>
      </w:r>
      <w:r w:rsidR="00625A8C" w:rsidRPr="004822F2">
        <w:rPr>
          <w:rFonts w:ascii="Open Sans" w:hAnsi="Open Sans" w:cs="Open Sans"/>
          <w:b/>
          <w:bCs/>
          <w:szCs w:val="20"/>
          <w:highlight w:val="yellow"/>
        </w:rPr>
        <w:t>6</w:t>
      </w:r>
      <w:r w:rsidR="00B975A6" w:rsidRPr="004822F2">
        <w:rPr>
          <w:rFonts w:ascii="Open Sans" w:hAnsi="Open Sans" w:cs="Open Sans"/>
          <w:szCs w:val="20"/>
          <w:highlight w:val="yellow"/>
        </w:rPr>
        <w:t xml:space="preserve"> do 12. ure</w:t>
      </w:r>
      <w:r w:rsidR="00B975A6" w:rsidRPr="006217ED">
        <w:rPr>
          <w:rFonts w:ascii="Open Sans" w:hAnsi="Open Sans" w:cs="Open Sans"/>
          <w:szCs w:val="20"/>
        </w:rPr>
        <w:t xml:space="preserve">. </w:t>
      </w:r>
    </w:p>
    <w:p w14:paraId="42D805EF" w14:textId="77777777" w:rsidR="00721D3C" w:rsidRPr="006217ED" w:rsidRDefault="00721D3C" w:rsidP="00412ED9">
      <w:pPr>
        <w:keepNext/>
        <w:keepLines/>
        <w:spacing w:after="0" w:line="240" w:lineRule="auto"/>
        <w:ind w:right="-2"/>
        <w:jc w:val="both"/>
        <w:rPr>
          <w:rFonts w:ascii="Open Sans" w:hAnsi="Open Sans" w:cs="Open Sans"/>
          <w:szCs w:val="20"/>
        </w:rPr>
      </w:pPr>
    </w:p>
    <w:p w14:paraId="7468675B" w14:textId="77777777" w:rsidR="00B975A6" w:rsidRPr="006217ED" w:rsidRDefault="00B975A6" w:rsidP="00412ED9">
      <w:pPr>
        <w:keepNext/>
        <w:keepLines/>
        <w:spacing w:after="0" w:line="240" w:lineRule="auto"/>
        <w:jc w:val="both"/>
        <w:rPr>
          <w:rFonts w:ascii="Open Sans" w:hAnsi="Open Sans" w:cs="Open Sans"/>
          <w:b/>
          <w:szCs w:val="20"/>
        </w:rPr>
      </w:pPr>
      <w:r w:rsidRPr="006217ED">
        <w:rPr>
          <w:rFonts w:ascii="Open Sans" w:hAnsi="Open Sans" w:cs="Open Sans"/>
          <w:b/>
          <w:szCs w:val="20"/>
        </w:rPr>
        <w:t xml:space="preserve">Ponudnik ne bo upravičen do nobenega povečanja cene, ki bi ga utemeljeval s tem, da ni bil polno obveščen o pogojih, ki se nanašajo na predmetne obveznosti. </w:t>
      </w:r>
    </w:p>
    <w:p w14:paraId="6451FD7A" w14:textId="77777777" w:rsidR="00B975A6" w:rsidRPr="006217ED" w:rsidRDefault="00B975A6" w:rsidP="00412ED9">
      <w:pPr>
        <w:keepNext/>
        <w:keepLines/>
        <w:spacing w:after="0" w:line="240" w:lineRule="auto"/>
        <w:jc w:val="both"/>
        <w:rPr>
          <w:rFonts w:ascii="Open Sans" w:hAnsi="Open Sans" w:cs="Open Sans"/>
          <w:b/>
          <w:szCs w:val="20"/>
        </w:rPr>
      </w:pPr>
    </w:p>
    <w:p w14:paraId="38760F0E" w14:textId="77777777" w:rsidR="00B975A6" w:rsidRPr="006217ED" w:rsidRDefault="00B975A6" w:rsidP="00412ED9">
      <w:pPr>
        <w:keepNext/>
        <w:keepLines/>
        <w:spacing w:after="0" w:line="240" w:lineRule="auto"/>
        <w:jc w:val="both"/>
        <w:rPr>
          <w:rFonts w:ascii="Open Sans" w:hAnsi="Open Sans" w:cs="Open Sans"/>
          <w:bCs/>
          <w:szCs w:val="20"/>
        </w:rPr>
      </w:pPr>
      <w:r w:rsidRPr="006217ED">
        <w:rPr>
          <w:rFonts w:ascii="Open Sans" w:hAnsi="Open Sans" w:cs="Open Sans"/>
          <w:bCs/>
          <w:szCs w:val="20"/>
        </w:rPr>
        <w:t xml:space="preserve">Ponudnik mora kot </w:t>
      </w:r>
      <w:r w:rsidRPr="006217ED">
        <w:rPr>
          <w:rFonts w:ascii="Open Sans" w:hAnsi="Open Sans" w:cs="Open Sans"/>
          <w:b/>
          <w:bCs/>
          <w:szCs w:val="20"/>
        </w:rPr>
        <w:t xml:space="preserve">Prilogo </w:t>
      </w:r>
      <w:r w:rsidR="00CF39E2" w:rsidRPr="006217ED">
        <w:rPr>
          <w:rFonts w:ascii="Open Sans" w:hAnsi="Open Sans" w:cs="Open Sans"/>
          <w:b/>
          <w:bCs/>
          <w:szCs w:val="20"/>
        </w:rPr>
        <w:t>9</w:t>
      </w:r>
      <w:r w:rsidRPr="006217ED">
        <w:rPr>
          <w:rFonts w:ascii="Open Sans" w:hAnsi="Open Sans" w:cs="Open Sans"/>
          <w:bCs/>
          <w:szCs w:val="20"/>
        </w:rPr>
        <w:t xml:space="preserve"> predložiti potrdilo (izdano s strani naročnika) o opravljenem obveznem ogledu objektov na katerih se bodo izvajala dela, ki so predmet postopka JN.</w:t>
      </w:r>
    </w:p>
    <w:p w14:paraId="242C6ED8" w14:textId="77777777" w:rsidR="005723F3" w:rsidRPr="006217ED" w:rsidRDefault="005723F3" w:rsidP="00412ED9">
      <w:pPr>
        <w:keepNext/>
        <w:keepLines/>
        <w:spacing w:after="0" w:line="240" w:lineRule="auto"/>
        <w:jc w:val="both"/>
        <w:rPr>
          <w:rFonts w:ascii="Open Sans" w:hAnsi="Open Sans" w:cs="Open Sans"/>
          <w:szCs w:val="20"/>
        </w:rPr>
      </w:pPr>
    </w:p>
    <w:p w14:paraId="57A51761" w14:textId="77777777" w:rsidR="00185EAC" w:rsidRPr="006217ED" w:rsidRDefault="00185EAC" w:rsidP="00412ED9">
      <w:pPr>
        <w:keepNext/>
        <w:keepLines/>
        <w:numPr>
          <w:ilvl w:val="1"/>
          <w:numId w:val="2"/>
        </w:numPr>
        <w:spacing w:after="0" w:line="240" w:lineRule="auto"/>
        <w:jc w:val="both"/>
        <w:rPr>
          <w:rFonts w:ascii="Open Sans" w:hAnsi="Open Sans" w:cs="Open Sans"/>
          <w:b/>
          <w:szCs w:val="20"/>
        </w:rPr>
      </w:pPr>
      <w:r w:rsidRPr="006217ED">
        <w:rPr>
          <w:rFonts w:ascii="Open Sans" w:hAnsi="Open Sans" w:cs="Open Sans"/>
          <w:b/>
          <w:szCs w:val="20"/>
        </w:rPr>
        <w:t>Ostale zahteve in pogoji naročnika</w:t>
      </w:r>
    </w:p>
    <w:p w14:paraId="737EC5F1" w14:textId="77777777" w:rsidR="00185EAC" w:rsidRPr="006217ED" w:rsidRDefault="00185EAC" w:rsidP="00412ED9">
      <w:pPr>
        <w:keepNext/>
        <w:keepLines/>
        <w:spacing w:after="0" w:line="240" w:lineRule="auto"/>
        <w:rPr>
          <w:rFonts w:ascii="Open Sans" w:hAnsi="Open Sans" w:cs="Open Sans"/>
          <w:b/>
          <w:szCs w:val="20"/>
        </w:rPr>
      </w:pPr>
    </w:p>
    <w:p w14:paraId="41F5A076" w14:textId="77777777" w:rsidR="00625A8C" w:rsidRPr="00F07EB7" w:rsidRDefault="00625A8C" w:rsidP="00625A8C">
      <w:pPr>
        <w:keepNext/>
        <w:keepLines/>
        <w:spacing w:after="0" w:line="240" w:lineRule="auto"/>
        <w:jc w:val="both"/>
        <w:rPr>
          <w:rFonts w:ascii="Open Sans" w:hAnsi="Open Sans" w:cs="Open Sans"/>
          <w:szCs w:val="20"/>
        </w:rPr>
      </w:pPr>
      <w:r w:rsidRPr="00F07EB7">
        <w:rPr>
          <w:rFonts w:ascii="Open Sans" w:hAnsi="Open Sans" w:cs="Open Sans"/>
          <w:szCs w:val="20"/>
        </w:rPr>
        <w:t xml:space="preserve">Ponudnik, skupina ponudnikov v okviru skupne ponudbe, vsi v ponudbi navedeni podizvajalci ter subjekti, katerega zmogljivost bo ponudnik uporabil, ne sme/jo biti uvrščen/i na seznam poslovnih subjektov, s katerimi na podlagi 35. člena Zakona o integriteti in preprečevanju korupcije (Uradni list RS, št. 69/11 – uradno prečiščeno besedilo, 158/20, 3/22 – </w:t>
      </w:r>
      <w:proofErr w:type="spellStart"/>
      <w:r w:rsidRPr="00F07EB7">
        <w:rPr>
          <w:rFonts w:ascii="Open Sans" w:hAnsi="Open Sans" w:cs="Open Sans"/>
          <w:szCs w:val="20"/>
        </w:rPr>
        <w:t>ZDeb</w:t>
      </w:r>
      <w:proofErr w:type="spellEnd"/>
      <w:r w:rsidRPr="00F07EB7">
        <w:rPr>
          <w:rFonts w:ascii="Open Sans" w:hAnsi="Open Sans" w:cs="Open Sans"/>
          <w:szCs w:val="20"/>
        </w:rPr>
        <w:t xml:space="preserve"> in 16/23 – </w:t>
      </w:r>
      <w:proofErr w:type="spellStart"/>
      <w:r w:rsidRPr="00F07EB7">
        <w:rPr>
          <w:rFonts w:ascii="Open Sans" w:hAnsi="Open Sans" w:cs="Open Sans"/>
          <w:szCs w:val="20"/>
        </w:rPr>
        <w:t>ZZPri</w:t>
      </w:r>
      <w:proofErr w:type="spellEnd"/>
      <w:r w:rsidRPr="00F07EB7">
        <w:rPr>
          <w:rFonts w:ascii="Open Sans" w:hAnsi="Open Sans" w:cs="Open Sans"/>
          <w:szCs w:val="20"/>
        </w:rPr>
        <w:t xml:space="preserve">; v nadaljevanju </w:t>
      </w:r>
      <w:proofErr w:type="spellStart"/>
      <w:r w:rsidRPr="00F07EB7">
        <w:rPr>
          <w:rFonts w:ascii="Open Sans" w:hAnsi="Open Sans" w:cs="Open Sans"/>
          <w:szCs w:val="20"/>
        </w:rPr>
        <w:t>ZIntPK</w:t>
      </w:r>
      <w:proofErr w:type="spellEnd"/>
      <w:r w:rsidRPr="00F07EB7">
        <w:rPr>
          <w:rFonts w:ascii="Open Sans" w:hAnsi="Open Sans" w:cs="Open Sans"/>
          <w:szCs w:val="20"/>
        </w:rPr>
        <w:t>), naročniki ne smejo sodelovati.</w:t>
      </w:r>
    </w:p>
    <w:p w14:paraId="0719A231" w14:textId="77777777" w:rsidR="00625A8C" w:rsidRPr="00F07EB7" w:rsidRDefault="00625A8C" w:rsidP="00625A8C">
      <w:pPr>
        <w:keepNext/>
        <w:keepLines/>
        <w:spacing w:after="0" w:line="240" w:lineRule="auto"/>
        <w:jc w:val="both"/>
        <w:rPr>
          <w:rFonts w:ascii="Open Sans" w:hAnsi="Open Sans" w:cs="Open Sans"/>
          <w:szCs w:val="20"/>
        </w:rPr>
      </w:pPr>
    </w:p>
    <w:p w14:paraId="7D6FE4AC" w14:textId="77777777" w:rsidR="00625A8C" w:rsidRPr="00F07EB7" w:rsidRDefault="00625A8C" w:rsidP="00625A8C">
      <w:pPr>
        <w:keepNext/>
        <w:keepLines/>
        <w:spacing w:after="0" w:line="240" w:lineRule="auto"/>
        <w:ind w:right="-2"/>
        <w:jc w:val="both"/>
        <w:rPr>
          <w:rFonts w:ascii="Open Sans" w:hAnsi="Open Sans" w:cs="Open Sans"/>
          <w:szCs w:val="20"/>
        </w:rPr>
      </w:pPr>
      <w:r w:rsidRPr="00F07EB7">
        <w:rPr>
          <w:rFonts w:ascii="Open Sans" w:hAnsi="Open Sans" w:cs="Open Sans"/>
          <w:szCs w:val="20"/>
        </w:rPr>
        <w:t>Gospodarski subjekt izpolni zahtevo s predložitvijo izpolnjene in podpisane priloge A.</w:t>
      </w:r>
    </w:p>
    <w:p w14:paraId="10F25728" w14:textId="77777777" w:rsidR="00B01825" w:rsidRPr="006217ED" w:rsidRDefault="00B01825" w:rsidP="00412ED9">
      <w:pPr>
        <w:keepNext/>
        <w:keepLines/>
        <w:spacing w:after="0" w:line="240" w:lineRule="auto"/>
        <w:jc w:val="both"/>
        <w:rPr>
          <w:rFonts w:ascii="Open Sans" w:hAnsi="Open Sans" w:cs="Open Sans"/>
          <w:szCs w:val="20"/>
        </w:rPr>
      </w:pPr>
    </w:p>
    <w:p w14:paraId="3C0648A9" w14:textId="77777777" w:rsidR="00B01825" w:rsidRPr="006217ED" w:rsidRDefault="00B01825" w:rsidP="00412ED9">
      <w:pPr>
        <w:keepNext/>
        <w:keepLines/>
        <w:numPr>
          <w:ilvl w:val="0"/>
          <w:numId w:val="2"/>
        </w:numPr>
        <w:spacing w:after="0" w:line="240" w:lineRule="auto"/>
        <w:jc w:val="both"/>
        <w:rPr>
          <w:rFonts w:ascii="Open Sans" w:hAnsi="Open Sans" w:cs="Open Sans"/>
          <w:b/>
          <w:szCs w:val="20"/>
        </w:rPr>
      </w:pPr>
      <w:r w:rsidRPr="006217ED">
        <w:rPr>
          <w:rFonts w:ascii="Open Sans" w:hAnsi="Open Sans" w:cs="Open Sans"/>
          <w:b/>
          <w:szCs w:val="20"/>
        </w:rPr>
        <w:t xml:space="preserve">Zahteve varstva pri delu, požarnega varstva in varovanja okolja </w:t>
      </w:r>
    </w:p>
    <w:p w14:paraId="581E5EE6" w14:textId="77777777" w:rsidR="00B01825" w:rsidRPr="006217ED" w:rsidRDefault="00B01825" w:rsidP="00412ED9">
      <w:pPr>
        <w:keepNext/>
        <w:keepLines/>
        <w:spacing w:after="0" w:line="240" w:lineRule="auto"/>
        <w:jc w:val="both"/>
        <w:rPr>
          <w:rFonts w:ascii="Open Sans" w:hAnsi="Open Sans" w:cs="Open Sans"/>
          <w:szCs w:val="20"/>
          <w:u w:val="single"/>
        </w:rPr>
      </w:pPr>
    </w:p>
    <w:p w14:paraId="672B1864" w14:textId="77777777" w:rsidR="00625A8C" w:rsidRPr="00F07EB7" w:rsidRDefault="00625A8C" w:rsidP="00625A8C">
      <w:pPr>
        <w:keepNext/>
        <w:keepLines/>
        <w:widowControl w:val="0"/>
        <w:spacing w:after="0" w:line="240" w:lineRule="auto"/>
        <w:rPr>
          <w:rFonts w:ascii="Open Sans" w:hAnsi="Open Sans" w:cs="Open Sans"/>
          <w:b/>
          <w:szCs w:val="20"/>
        </w:rPr>
      </w:pPr>
      <w:r w:rsidRPr="00F07EB7">
        <w:rPr>
          <w:rFonts w:ascii="Open Sans" w:hAnsi="Open Sans" w:cs="Open Sans"/>
          <w:b/>
          <w:szCs w:val="20"/>
        </w:rPr>
        <w:t>Zahteve glede izvajanja ukrepov na skupnih deloviščih pri naročniku</w:t>
      </w:r>
    </w:p>
    <w:p w14:paraId="7B53B068" w14:textId="77777777" w:rsidR="00625A8C" w:rsidRPr="00F07EB7" w:rsidRDefault="00625A8C" w:rsidP="00625A8C">
      <w:pPr>
        <w:keepNext/>
        <w:keepLines/>
        <w:widowControl w:val="0"/>
        <w:spacing w:after="0" w:line="240" w:lineRule="auto"/>
        <w:rPr>
          <w:rFonts w:ascii="Open Sans" w:hAnsi="Open Sans" w:cs="Open Sans"/>
          <w:szCs w:val="20"/>
          <w:u w:val="single"/>
        </w:rPr>
      </w:pPr>
    </w:p>
    <w:p w14:paraId="54A37E31" w14:textId="77777777" w:rsidR="00625A8C" w:rsidRPr="00F07EB7" w:rsidRDefault="00625A8C" w:rsidP="00625A8C">
      <w:pPr>
        <w:keepNext/>
        <w:keepLines/>
        <w:widowControl w:val="0"/>
        <w:spacing w:after="0" w:line="240" w:lineRule="auto"/>
        <w:rPr>
          <w:rFonts w:ascii="Open Sans" w:hAnsi="Open Sans" w:cs="Open Sans"/>
          <w:szCs w:val="20"/>
          <w:u w:val="single"/>
        </w:rPr>
      </w:pPr>
      <w:r w:rsidRPr="00F07EB7">
        <w:rPr>
          <w:rFonts w:ascii="Open Sans" w:hAnsi="Open Sans" w:cs="Open Sans"/>
          <w:szCs w:val="20"/>
          <w:u w:val="single"/>
        </w:rPr>
        <w:t>Usposobljenost delavcev za varno izvajanje dela</w:t>
      </w:r>
    </w:p>
    <w:p w14:paraId="1F2CF3BF" w14:textId="77777777" w:rsidR="00625A8C" w:rsidRPr="00F07EB7" w:rsidRDefault="00625A8C" w:rsidP="00625A8C">
      <w:pPr>
        <w:keepNext/>
        <w:keepLines/>
        <w:widowControl w:val="0"/>
        <w:spacing w:after="0" w:line="240" w:lineRule="auto"/>
        <w:jc w:val="both"/>
        <w:rPr>
          <w:rFonts w:ascii="Open Sans" w:hAnsi="Open Sans" w:cs="Open Sans"/>
          <w:szCs w:val="20"/>
        </w:rPr>
      </w:pPr>
      <w:r w:rsidRPr="00F07EB7">
        <w:rPr>
          <w:rFonts w:ascii="Open Sans" w:hAnsi="Open Sans" w:cs="Open Sans"/>
          <w:szCs w:val="20"/>
        </w:rPr>
        <w:t>Na skupnih deloviščih se bodo izvajala tudi dela, kjer obstaja večje tveganje za nastanek poškodb in okvar zdravja delavcev.</w:t>
      </w:r>
    </w:p>
    <w:p w14:paraId="1A8FA6FA" w14:textId="77777777" w:rsidR="00625A8C" w:rsidRPr="00F07EB7" w:rsidRDefault="00625A8C" w:rsidP="00625A8C">
      <w:pPr>
        <w:keepNext/>
        <w:keepLines/>
        <w:widowControl w:val="0"/>
        <w:spacing w:after="0" w:line="240" w:lineRule="auto"/>
        <w:jc w:val="both"/>
        <w:rPr>
          <w:rFonts w:ascii="Open Sans" w:hAnsi="Open Sans" w:cs="Open Sans"/>
          <w:szCs w:val="20"/>
        </w:rPr>
      </w:pPr>
    </w:p>
    <w:p w14:paraId="14058E54" w14:textId="77777777" w:rsidR="00625A8C" w:rsidRPr="00F07EB7" w:rsidRDefault="00625A8C" w:rsidP="00625A8C">
      <w:pPr>
        <w:keepNext/>
        <w:keepLines/>
        <w:widowControl w:val="0"/>
        <w:spacing w:after="0" w:line="240" w:lineRule="auto"/>
        <w:jc w:val="both"/>
        <w:rPr>
          <w:rFonts w:ascii="Open Sans" w:hAnsi="Open Sans" w:cs="Open Sans"/>
          <w:szCs w:val="20"/>
        </w:rPr>
      </w:pPr>
      <w:r w:rsidRPr="00F07EB7">
        <w:rPr>
          <w:rFonts w:ascii="Open Sans" w:hAnsi="Open Sans" w:cs="Open Sans"/>
          <w:szCs w:val="20"/>
        </w:rPr>
        <w:t>Zato morajo biti delavci izvajalca usposobljeni za varno izvajanje dela po programu, ki zajema najmanj naslednje dejavnike tveganja za poškodbe in okvare zdravja na skupnih deloviščih:</w:t>
      </w:r>
    </w:p>
    <w:p w14:paraId="3431E743" w14:textId="77777777" w:rsidR="00625A8C" w:rsidRPr="00F07EB7" w:rsidRDefault="00625A8C" w:rsidP="00625A8C">
      <w:pPr>
        <w:keepNext/>
        <w:keepLines/>
        <w:widowControl w:val="0"/>
        <w:numPr>
          <w:ilvl w:val="0"/>
          <w:numId w:val="27"/>
        </w:numPr>
        <w:spacing w:after="0" w:line="240" w:lineRule="auto"/>
        <w:rPr>
          <w:rFonts w:ascii="Open Sans" w:hAnsi="Open Sans" w:cs="Open Sans"/>
          <w:szCs w:val="20"/>
        </w:rPr>
      </w:pPr>
      <w:r w:rsidRPr="00F07EB7">
        <w:rPr>
          <w:rFonts w:ascii="Open Sans" w:hAnsi="Open Sans" w:cs="Open Sans"/>
          <w:szCs w:val="20"/>
        </w:rPr>
        <w:t xml:space="preserve">poznavanje temeljnih zakonskih določb, </w:t>
      </w:r>
    </w:p>
    <w:p w14:paraId="7981B866" w14:textId="77777777" w:rsidR="00625A8C" w:rsidRPr="00F07EB7" w:rsidRDefault="00625A8C" w:rsidP="00625A8C">
      <w:pPr>
        <w:keepNext/>
        <w:keepLines/>
        <w:widowControl w:val="0"/>
        <w:numPr>
          <w:ilvl w:val="0"/>
          <w:numId w:val="27"/>
        </w:numPr>
        <w:spacing w:after="0" w:line="240" w:lineRule="auto"/>
        <w:jc w:val="both"/>
        <w:rPr>
          <w:rFonts w:ascii="Open Sans" w:hAnsi="Open Sans" w:cs="Open Sans"/>
          <w:szCs w:val="20"/>
        </w:rPr>
      </w:pPr>
      <w:r w:rsidRPr="00F07EB7">
        <w:rPr>
          <w:rFonts w:ascii="Open Sans" w:hAnsi="Open Sans" w:cs="Open Sans"/>
          <w:szCs w:val="20"/>
        </w:rPr>
        <w:t>poznavanje (internih) predpisov glede: prijavljanje poškodb pri delu, preizkus alkoholiziranosti, prva pomoč;</w:t>
      </w:r>
    </w:p>
    <w:p w14:paraId="008C10B4" w14:textId="77777777" w:rsidR="00625A8C" w:rsidRPr="00F07EB7" w:rsidRDefault="00625A8C" w:rsidP="00625A8C">
      <w:pPr>
        <w:keepNext/>
        <w:keepLines/>
        <w:widowControl w:val="0"/>
        <w:numPr>
          <w:ilvl w:val="0"/>
          <w:numId w:val="27"/>
        </w:numPr>
        <w:spacing w:after="0" w:line="240" w:lineRule="auto"/>
        <w:rPr>
          <w:rFonts w:ascii="Open Sans" w:hAnsi="Open Sans" w:cs="Open Sans"/>
          <w:szCs w:val="20"/>
        </w:rPr>
      </w:pPr>
      <w:r w:rsidRPr="00F07EB7">
        <w:rPr>
          <w:rFonts w:ascii="Open Sans" w:hAnsi="Open Sans" w:cs="Open Sans"/>
          <w:szCs w:val="20"/>
        </w:rPr>
        <w:lastRenderedPageBreak/>
        <w:t>poznavanje osnov o varnostnih znakih;</w:t>
      </w:r>
    </w:p>
    <w:p w14:paraId="18696F62" w14:textId="77777777" w:rsidR="00625A8C" w:rsidRPr="00F07EB7" w:rsidRDefault="00625A8C" w:rsidP="00625A8C">
      <w:pPr>
        <w:keepNext/>
        <w:keepLines/>
        <w:widowControl w:val="0"/>
        <w:numPr>
          <w:ilvl w:val="0"/>
          <w:numId w:val="27"/>
        </w:numPr>
        <w:spacing w:after="0" w:line="240" w:lineRule="auto"/>
        <w:rPr>
          <w:rFonts w:ascii="Open Sans" w:hAnsi="Open Sans" w:cs="Open Sans"/>
          <w:szCs w:val="20"/>
        </w:rPr>
      </w:pPr>
      <w:r w:rsidRPr="00F07EB7">
        <w:rPr>
          <w:rFonts w:ascii="Open Sans" w:hAnsi="Open Sans" w:cs="Open Sans"/>
          <w:szCs w:val="20"/>
        </w:rPr>
        <w:t>poznavanje osnov iz požarnega varstva;</w:t>
      </w:r>
    </w:p>
    <w:p w14:paraId="1FE2B99A" w14:textId="77777777" w:rsidR="00625A8C" w:rsidRPr="00F07EB7" w:rsidRDefault="00625A8C" w:rsidP="00625A8C">
      <w:pPr>
        <w:keepNext/>
        <w:keepLines/>
        <w:widowControl w:val="0"/>
        <w:numPr>
          <w:ilvl w:val="0"/>
          <w:numId w:val="27"/>
        </w:numPr>
        <w:spacing w:after="0" w:line="240" w:lineRule="auto"/>
        <w:rPr>
          <w:rFonts w:ascii="Open Sans" w:hAnsi="Open Sans" w:cs="Open Sans"/>
          <w:szCs w:val="20"/>
        </w:rPr>
      </w:pPr>
      <w:r w:rsidRPr="00F07EB7">
        <w:rPr>
          <w:rFonts w:ascii="Open Sans" w:hAnsi="Open Sans" w:cs="Open Sans"/>
          <w:szCs w:val="20"/>
        </w:rPr>
        <w:t>poznavanje osnov varnega dela z nevarnimi snovmi;</w:t>
      </w:r>
    </w:p>
    <w:p w14:paraId="57F7145C" w14:textId="77777777" w:rsidR="00625A8C" w:rsidRPr="00F07EB7" w:rsidRDefault="00625A8C" w:rsidP="00625A8C">
      <w:pPr>
        <w:keepNext/>
        <w:keepLines/>
        <w:widowControl w:val="0"/>
        <w:numPr>
          <w:ilvl w:val="0"/>
          <w:numId w:val="27"/>
        </w:numPr>
        <w:spacing w:after="0" w:line="240" w:lineRule="auto"/>
        <w:rPr>
          <w:rFonts w:ascii="Open Sans" w:hAnsi="Open Sans" w:cs="Open Sans"/>
          <w:szCs w:val="20"/>
        </w:rPr>
      </w:pPr>
      <w:r w:rsidRPr="00F07EB7">
        <w:rPr>
          <w:rFonts w:ascii="Open Sans" w:hAnsi="Open Sans" w:cs="Open Sans"/>
          <w:szCs w:val="20"/>
        </w:rPr>
        <w:t>poznavanje osnov ustreznega ravnanja z odpadki;</w:t>
      </w:r>
    </w:p>
    <w:p w14:paraId="3CD4F396" w14:textId="77777777" w:rsidR="00625A8C" w:rsidRPr="00F07EB7" w:rsidRDefault="00625A8C" w:rsidP="00625A8C">
      <w:pPr>
        <w:keepNext/>
        <w:keepLines/>
        <w:widowControl w:val="0"/>
        <w:numPr>
          <w:ilvl w:val="0"/>
          <w:numId w:val="27"/>
        </w:numPr>
        <w:spacing w:after="0" w:line="240" w:lineRule="auto"/>
        <w:rPr>
          <w:rFonts w:ascii="Open Sans" w:hAnsi="Open Sans" w:cs="Open Sans"/>
          <w:szCs w:val="20"/>
        </w:rPr>
      </w:pPr>
      <w:r w:rsidRPr="00F07EB7">
        <w:rPr>
          <w:rFonts w:ascii="Open Sans" w:hAnsi="Open Sans" w:cs="Open Sans"/>
          <w:szCs w:val="20"/>
        </w:rPr>
        <w:t>osnove urejenosti delovnih mest;</w:t>
      </w:r>
    </w:p>
    <w:p w14:paraId="5091A1B3" w14:textId="77777777" w:rsidR="00625A8C" w:rsidRPr="00F07EB7" w:rsidRDefault="00625A8C" w:rsidP="00625A8C">
      <w:pPr>
        <w:keepNext/>
        <w:keepLines/>
        <w:widowControl w:val="0"/>
        <w:numPr>
          <w:ilvl w:val="0"/>
          <w:numId w:val="27"/>
        </w:numPr>
        <w:spacing w:after="0" w:line="240" w:lineRule="auto"/>
        <w:rPr>
          <w:rFonts w:ascii="Open Sans" w:hAnsi="Open Sans" w:cs="Open Sans"/>
          <w:szCs w:val="20"/>
        </w:rPr>
      </w:pPr>
      <w:r w:rsidRPr="00F07EB7">
        <w:rPr>
          <w:rFonts w:ascii="Open Sans" w:hAnsi="Open Sans" w:cs="Open Sans"/>
          <w:szCs w:val="20"/>
        </w:rPr>
        <w:t>osnove varne uporabe delovne opreme;</w:t>
      </w:r>
    </w:p>
    <w:p w14:paraId="7DF5328E" w14:textId="77777777" w:rsidR="00625A8C" w:rsidRPr="00F07EB7" w:rsidRDefault="00625A8C" w:rsidP="00625A8C">
      <w:pPr>
        <w:keepNext/>
        <w:keepLines/>
        <w:widowControl w:val="0"/>
        <w:numPr>
          <w:ilvl w:val="0"/>
          <w:numId w:val="27"/>
        </w:numPr>
        <w:spacing w:after="0" w:line="240" w:lineRule="auto"/>
        <w:rPr>
          <w:rFonts w:ascii="Open Sans" w:hAnsi="Open Sans" w:cs="Open Sans"/>
          <w:szCs w:val="20"/>
        </w:rPr>
      </w:pPr>
      <w:r w:rsidRPr="00F07EB7">
        <w:rPr>
          <w:rFonts w:ascii="Open Sans" w:hAnsi="Open Sans" w:cs="Open Sans"/>
          <w:szCs w:val="20"/>
        </w:rPr>
        <w:t>osnove varstva pri delu pred nevarnostjo električnega toka;</w:t>
      </w:r>
    </w:p>
    <w:p w14:paraId="42A16C52" w14:textId="77777777" w:rsidR="00625A8C" w:rsidRPr="00F07EB7" w:rsidRDefault="00625A8C" w:rsidP="00625A8C">
      <w:pPr>
        <w:keepNext/>
        <w:keepLines/>
        <w:widowControl w:val="0"/>
        <w:numPr>
          <w:ilvl w:val="0"/>
          <w:numId w:val="27"/>
        </w:numPr>
        <w:spacing w:after="0" w:line="240" w:lineRule="auto"/>
        <w:rPr>
          <w:rFonts w:ascii="Open Sans" w:hAnsi="Open Sans" w:cs="Open Sans"/>
          <w:szCs w:val="20"/>
        </w:rPr>
      </w:pPr>
      <w:r w:rsidRPr="00F07EB7">
        <w:rPr>
          <w:rFonts w:ascii="Open Sans" w:hAnsi="Open Sans" w:cs="Open Sans"/>
          <w:szCs w:val="20"/>
        </w:rPr>
        <w:t>osnove uporabe osebne varovalne opreme;</w:t>
      </w:r>
    </w:p>
    <w:p w14:paraId="45C54DA5" w14:textId="77777777" w:rsidR="00625A8C" w:rsidRPr="00F07EB7" w:rsidRDefault="00625A8C" w:rsidP="00625A8C">
      <w:pPr>
        <w:keepNext/>
        <w:keepLines/>
        <w:widowControl w:val="0"/>
        <w:numPr>
          <w:ilvl w:val="0"/>
          <w:numId w:val="27"/>
        </w:numPr>
        <w:spacing w:after="0" w:line="240" w:lineRule="auto"/>
        <w:rPr>
          <w:rFonts w:ascii="Open Sans" w:hAnsi="Open Sans" w:cs="Open Sans"/>
          <w:szCs w:val="20"/>
        </w:rPr>
      </w:pPr>
      <w:r w:rsidRPr="00F07EB7">
        <w:rPr>
          <w:rFonts w:ascii="Open Sans" w:hAnsi="Open Sans" w:cs="Open Sans"/>
          <w:szCs w:val="20"/>
        </w:rPr>
        <w:t>osnove varnega dvigovanja in prenašanja bremen;</w:t>
      </w:r>
    </w:p>
    <w:p w14:paraId="3D409433" w14:textId="77777777" w:rsidR="00625A8C" w:rsidRPr="00F07EB7" w:rsidRDefault="00625A8C" w:rsidP="00625A8C">
      <w:pPr>
        <w:keepNext/>
        <w:keepLines/>
        <w:widowControl w:val="0"/>
        <w:numPr>
          <w:ilvl w:val="0"/>
          <w:numId w:val="27"/>
        </w:numPr>
        <w:spacing w:after="0" w:line="240" w:lineRule="auto"/>
        <w:rPr>
          <w:rFonts w:ascii="Open Sans" w:hAnsi="Open Sans" w:cs="Open Sans"/>
          <w:szCs w:val="20"/>
        </w:rPr>
      </w:pPr>
      <w:r w:rsidRPr="00F07EB7">
        <w:rPr>
          <w:rFonts w:ascii="Open Sans" w:hAnsi="Open Sans" w:cs="Open Sans"/>
          <w:szCs w:val="20"/>
        </w:rPr>
        <w:t>osnove varnega dela na deloviščih.</w:t>
      </w:r>
    </w:p>
    <w:p w14:paraId="71823986" w14:textId="77777777" w:rsidR="00625A8C" w:rsidRPr="00F07EB7" w:rsidRDefault="00625A8C" w:rsidP="00625A8C">
      <w:pPr>
        <w:keepNext/>
        <w:keepLines/>
        <w:widowControl w:val="0"/>
        <w:spacing w:after="0" w:line="240" w:lineRule="auto"/>
        <w:rPr>
          <w:rFonts w:ascii="Open Sans" w:hAnsi="Open Sans" w:cs="Open Sans"/>
          <w:szCs w:val="20"/>
          <w:u w:val="single"/>
        </w:rPr>
      </w:pPr>
    </w:p>
    <w:p w14:paraId="2BE5B115" w14:textId="77777777" w:rsidR="00625A8C" w:rsidRPr="00F07EB7" w:rsidRDefault="00625A8C" w:rsidP="00625A8C">
      <w:pPr>
        <w:keepNext/>
        <w:keepLines/>
        <w:widowControl w:val="0"/>
        <w:spacing w:after="0" w:line="240" w:lineRule="auto"/>
        <w:rPr>
          <w:rFonts w:ascii="Open Sans" w:hAnsi="Open Sans" w:cs="Open Sans"/>
          <w:szCs w:val="20"/>
          <w:u w:val="single"/>
        </w:rPr>
      </w:pPr>
      <w:r w:rsidRPr="00F07EB7">
        <w:rPr>
          <w:rFonts w:ascii="Open Sans" w:hAnsi="Open Sans" w:cs="Open Sans"/>
          <w:szCs w:val="20"/>
          <w:u w:val="single"/>
        </w:rPr>
        <w:t>Posebne usposobljenosti:</w:t>
      </w:r>
    </w:p>
    <w:p w14:paraId="25C73F95" w14:textId="77777777" w:rsidR="00625A8C" w:rsidRPr="00F07EB7" w:rsidRDefault="00625A8C" w:rsidP="00625A8C">
      <w:pPr>
        <w:keepNext/>
        <w:keepLines/>
        <w:widowControl w:val="0"/>
        <w:spacing w:after="0" w:line="240" w:lineRule="auto"/>
        <w:rPr>
          <w:rFonts w:ascii="Open Sans" w:hAnsi="Open Sans" w:cs="Open Sans"/>
          <w:b/>
          <w:szCs w:val="20"/>
        </w:rPr>
      </w:pPr>
    </w:p>
    <w:p w14:paraId="67DEFF82" w14:textId="77777777" w:rsidR="00625A8C" w:rsidRPr="00F07EB7" w:rsidRDefault="00625A8C" w:rsidP="00625A8C">
      <w:pPr>
        <w:keepNext/>
        <w:keepLines/>
        <w:widowControl w:val="0"/>
        <w:spacing w:after="0" w:line="240" w:lineRule="auto"/>
        <w:jc w:val="both"/>
        <w:rPr>
          <w:rFonts w:ascii="Open Sans" w:hAnsi="Open Sans" w:cs="Open Sans"/>
          <w:color w:val="FF0000"/>
          <w:szCs w:val="20"/>
        </w:rPr>
      </w:pPr>
      <w:r w:rsidRPr="00F07EB7">
        <w:rPr>
          <w:rFonts w:ascii="Open Sans" w:hAnsi="Open Sans" w:cs="Open Sans"/>
          <w:szCs w:val="20"/>
        </w:rPr>
        <w:t>Vsi delavci morajo imeti veljavne (praktični in teoretični del) preizkuse znanja iz varstva pri delu, ki niso starejši od 2 (dveh) let. Usposobljeni morajo biti po programu usposabljanja, ki zajema vse nevarnosti in škodljivosti, ki jim bodo delavci izpostavljeni pri izvajanju storitev po okvirnem sporazumu.</w:t>
      </w:r>
    </w:p>
    <w:p w14:paraId="70FD09E5" w14:textId="77777777" w:rsidR="00625A8C" w:rsidRPr="00F07EB7" w:rsidRDefault="00625A8C" w:rsidP="00625A8C">
      <w:pPr>
        <w:keepNext/>
        <w:keepLines/>
        <w:widowControl w:val="0"/>
        <w:spacing w:after="0" w:line="240" w:lineRule="auto"/>
        <w:rPr>
          <w:rFonts w:ascii="Open Sans" w:hAnsi="Open Sans" w:cs="Open Sans"/>
          <w:b/>
          <w:szCs w:val="20"/>
        </w:rPr>
      </w:pPr>
    </w:p>
    <w:p w14:paraId="36719712" w14:textId="77777777" w:rsidR="00625A8C" w:rsidRPr="00F07EB7" w:rsidRDefault="00625A8C" w:rsidP="00625A8C">
      <w:pPr>
        <w:keepNext/>
        <w:keepLines/>
        <w:widowControl w:val="0"/>
        <w:spacing w:after="0" w:line="240" w:lineRule="auto"/>
        <w:rPr>
          <w:rFonts w:ascii="Open Sans" w:hAnsi="Open Sans" w:cs="Open Sans"/>
          <w:szCs w:val="20"/>
          <w:u w:val="single"/>
        </w:rPr>
      </w:pPr>
      <w:r w:rsidRPr="00F07EB7">
        <w:rPr>
          <w:rFonts w:ascii="Open Sans" w:hAnsi="Open Sans" w:cs="Open Sans"/>
          <w:szCs w:val="20"/>
          <w:u w:val="single"/>
        </w:rPr>
        <w:t>Zdravstvena sposobnost delavcev:</w:t>
      </w:r>
    </w:p>
    <w:p w14:paraId="3EBD5133" w14:textId="77777777" w:rsidR="00625A8C" w:rsidRPr="00F07EB7" w:rsidRDefault="00625A8C" w:rsidP="00625A8C">
      <w:pPr>
        <w:keepNext/>
        <w:keepLines/>
        <w:widowControl w:val="0"/>
        <w:spacing w:after="0" w:line="240" w:lineRule="auto"/>
        <w:rPr>
          <w:rFonts w:ascii="Open Sans" w:hAnsi="Open Sans" w:cs="Open Sans"/>
          <w:b/>
          <w:szCs w:val="20"/>
        </w:rPr>
      </w:pPr>
    </w:p>
    <w:p w14:paraId="7FE0EC30" w14:textId="77777777" w:rsidR="00625A8C" w:rsidRPr="00F07EB7" w:rsidRDefault="00625A8C" w:rsidP="00625A8C">
      <w:pPr>
        <w:keepNext/>
        <w:keepLines/>
        <w:widowControl w:val="0"/>
        <w:spacing w:after="0" w:line="240" w:lineRule="auto"/>
        <w:jc w:val="both"/>
        <w:rPr>
          <w:rFonts w:ascii="Open Sans" w:hAnsi="Open Sans" w:cs="Open Sans"/>
          <w:szCs w:val="20"/>
        </w:rPr>
      </w:pPr>
      <w:r w:rsidRPr="00F07EB7">
        <w:rPr>
          <w:rFonts w:ascii="Open Sans" w:hAnsi="Open Sans" w:cs="Open Sans"/>
          <w:szCs w:val="20"/>
        </w:rPr>
        <w:t xml:space="preserve">Delavci izvajalca morajo biti zdravstveno sposobni za opravljanje dela. Zato morajo imeti zdravniško spričevalo o opravljenem preventivnem zdravstvenem pregledu, kjer ni navedenih omejitev pri delih, ki jih bodo opravljali. </w:t>
      </w:r>
    </w:p>
    <w:p w14:paraId="72D1E565" w14:textId="77777777" w:rsidR="00625A8C" w:rsidRPr="00F07EB7" w:rsidRDefault="00625A8C" w:rsidP="00625A8C">
      <w:pPr>
        <w:keepNext/>
        <w:keepLines/>
        <w:widowControl w:val="0"/>
        <w:spacing w:after="0" w:line="240" w:lineRule="auto"/>
        <w:jc w:val="both"/>
        <w:rPr>
          <w:rFonts w:ascii="Open Sans" w:hAnsi="Open Sans" w:cs="Open Sans"/>
          <w:dstrike/>
          <w:color w:val="FF0000"/>
          <w:szCs w:val="20"/>
        </w:rPr>
      </w:pPr>
    </w:p>
    <w:p w14:paraId="795A4C8C" w14:textId="77777777" w:rsidR="00625A8C" w:rsidRPr="00F07EB7" w:rsidRDefault="00625A8C" w:rsidP="00625A8C">
      <w:pPr>
        <w:keepNext/>
        <w:keepLines/>
        <w:widowControl w:val="0"/>
        <w:spacing w:after="0" w:line="240" w:lineRule="auto"/>
        <w:jc w:val="both"/>
        <w:rPr>
          <w:rFonts w:ascii="Open Sans" w:hAnsi="Open Sans" w:cs="Open Sans"/>
          <w:szCs w:val="20"/>
        </w:rPr>
      </w:pPr>
      <w:r w:rsidRPr="00F07EB7">
        <w:rPr>
          <w:rFonts w:ascii="Open Sans" w:hAnsi="Open Sans" w:cs="Open Sans"/>
          <w:szCs w:val="20"/>
        </w:rPr>
        <w:t>Napotnica za zdravstveni pregled mora vsebovati dela in izpostavljenost tveganjem, ki se pričakujejo pri izvajanju pogodbenih storitev.</w:t>
      </w:r>
    </w:p>
    <w:p w14:paraId="1837969D" w14:textId="77777777" w:rsidR="00625A8C" w:rsidRPr="00F07EB7" w:rsidRDefault="00625A8C" w:rsidP="00625A8C">
      <w:pPr>
        <w:keepNext/>
        <w:keepLines/>
        <w:widowControl w:val="0"/>
        <w:spacing w:after="0" w:line="240" w:lineRule="auto"/>
        <w:rPr>
          <w:rFonts w:ascii="Open Sans" w:hAnsi="Open Sans" w:cs="Open Sans"/>
          <w:b/>
          <w:szCs w:val="20"/>
        </w:rPr>
      </w:pPr>
    </w:p>
    <w:p w14:paraId="2799D356" w14:textId="77777777" w:rsidR="00625A8C" w:rsidRPr="00F07EB7" w:rsidRDefault="00625A8C" w:rsidP="00625A8C">
      <w:pPr>
        <w:keepNext/>
        <w:keepLines/>
        <w:widowControl w:val="0"/>
        <w:spacing w:after="0" w:line="240" w:lineRule="auto"/>
        <w:rPr>
          <w:rFonts w:ascii="Open Sans" w:hAnsi="Open Sans" w:cs="Open Sans"/>
          <w:szCs w:val="20"/>
          <w:u w:val="single"/>
        </w:rPr>
      </w:pPr>
      <w:r w:rsidRPr="00F07EB7">
        <w:rPr>
          <w:rFonts w:ascii="Open Sans" w:hAnsi="Open Sans" w:cs="Open Sans"/>
          <w:szCs w:val="20"/>
          <w:u w:val="single"/>
        </w:rPr>
        <w:t>Pisni sporazum na skupnih deloviščih:</w:t>
      </w:r>
    </w:p>
    <w:p w14:paraId="534D5CF6" w14:textId="77777777" w:rsidR="00625A8C" w:rsidRPr="00F07EB7" w:rsidRDefault="00625A8C" w:rsidP="00625A8C">
      <w:pPr>
        <w:keepNext/>
        <w:keepLines/>
        <w:widowControl w:val="0"/>
        <w:spacing w:after="0" w:line="240" w:lineRule="auto"/>
        <w:rPr>
          <w:rFonts w:ascii="Open Sans" w:hAnsi="Open Sans" w:cs="Open Sans"/>
          <w:szCs w:val="20"/>
        </w:rPr>
      </w:pPr>
    </w:p>
    <w:p w14:paraId="59F43796" w14:textId="77777777" w:rsidR="00625A8C" w:rsidRPr="00F07EB7" w:rsidRDefault="00625A8C" w:rsidP="00625A8C">
      <w:pPr>
        <w:keepNext/>
        <w:keepLines/>
        <w:widowControl w:val="0"/>
        <w:spacing w:after="0" w:line="240" w:lineRule="auto"/>
        <w:jc w:val="both"/>
        <w:rPr>
          <w:rFonts w:ascii="Open Sans" w:hAnsi="Open Sans" w:cs="Open Sans"/>
          <w:szCs w:val="20"/>
        </w:rPr>
      </w:pPr>
      <w:r w:rsidRPr="00F07EB7">
        <w:rPr>
          <w:rFonts w:ascii="Open Sans" w:hAnsi="Open Sans" w:cs="Open Sans"/>
          <w:szCs w:val="20"/>
        </w:rPr>
        <w:t>Na skupnih deloviščih določita naročnik in izvajalec skupne ukrepe za zagotavljanje varnosti in zdravja pri delu v smislu 39. člena Zakona o varnosti in zdravju pri delu.</w:t>
      </w:r>
    </w:p>
    <w:p w14:paraId="090556C1" w14:textId="77777777" w:rsidR="00625A8C" w:rsidRPr="00F07EB7" w:rsidRDefault="00625A8C" w:rsidP="00625A8C">
      <w:pPr>
        <w:keepNext/>
        <w:keepLines/>
        <w:widowControl w:val="0"/>
        <w:spacing w:after="0" w:line="240" w:lineRule="auto"/>
        <w:jc w:val="both"/>
        <w:rPr>
          <w:rFonts w:ascii="Open Sans" w:hAnsi="Open Sans" w:cs="Open Sans"/>
          <w:szCs w:val="20"/>
        </w:rPr>
      </w:pPr>
    </w:p>
    <w:p w14:paraId="2CDDD4C0" w14:textId="77777777" w:rsidR="00625A8C" w:rsidRPr="00F07EB7" w:rsidRDefault="00625A8C" w:rsidP="00625A8C">
      <w:pPr>
        <w:keepNext/>
        <w:keepLines/>
        <w:widowControl w:val="0"/>
        <w:spacing w:after="0" w:line="240" w:lineRule="auto"/>
        <w:jc w:val="both"/>
        <w:rPr>
          <w:rFonts w:ascii="Open Sans" w:hAnsi="Open Sans" w:cs="Open Sans"/>
          <w:szCs w:val="20"/>
        </w:rPr>
      </w:pPr>
      <w:r w:rsidRPr="00F07EB7">
        <w:rPr>
          <w:rFonts w:ascii="Open Sans" w:hAnsi="Open Sans" w:cs="Open Sans"/>
          <w:szCs w:val="20"/>
        </w:rPr>
        <w:t xml:space="preserve">S </w:t>
      </w:r>
      <w:r w:rsidRPr="00F07EB7">
        <w:rPr>
          <w:rFonts w:ascii="Open Sans" w:hAnsi="Open Sans" w:cs="Open Sans"/>
          <w:b/>
          <w:szCs w:val="20"/>
        </w:rPr>
        <w:t>Pisnim sporazumom</w:t>
      </w:r>
      <w:r w:rsidRPr="00F07EB7">
        <w:rPr>
          <w:rFonts w:ascii="Open Sans" w:hAnsi="Open Sans" w:cs="Open Sans"/>
          <w:szCs w:val="20"/>
        </w:rPr>
        <w:t xml:space="preserve"> </w:t>
      </w:r>
      <w:r w:rsidRPr="00F07EB7">
        <w:rPr>
          <w:rFonts w:ascii="Open Sans" w:hAnsi="Open Sans" w:cs="Open Sans"/>
          <w:b/>
          <w:szCs w:val="20"/>
        </w:rPr>
        <w:t>o skupnih varnostnih ukrepih in ravnanju z okoljem</w:t>
      </w:r>
      <w:r w:rsidRPr="00F07EB7">
        <w:rPr>
          <w:rFonts w:ascii="Open Sans" w:hAnsi="Open Sans" w:cs="Open Sans"/>
          <w:szCs w:val="20"/>
        </w:rPr>
        <w:t xml:space="preserve"> naročnik in izvajalec določita tudi delavce za zagotovitev varnosti svojih delavcev na skupnem delovišču. </w:t>
      </w:r>
    </w:p>
    <w:p w14:paraId="55378AC9" w14:textId="77777777" w:rsidR="00625A8C" w:rsidRPr="00F07EB7" w:rsidRDefault="00625A8C" w:rsidP="00625A8C">
      <w:pPr>
        <w:keepNext/>
        <w:keepLines/>
        <w:widowControl w:val="0"/>
        <w:spacing w:after="0" w:line="240" w:lineRule="auto"/>
        <w:jc w:val="both"/>
        <w:rPr>
          <w:rFonts w:ascii="Open Sans" w:hAnsi="Open Sans" w:cs="Open Sans"/>
          <w:szCs w:val="20"/>
        </w:rPr>
      </w:pPr>
    </w:p>
    <w:p w14:paraId="4ED43455" w14:textId="77777777" w:rsidR="00625A8C" w:rsidRPr="00F07EB7" w:rsidRDefault="00625A8C" w:rsidP="00625A8C">
      <w:pPr>
        <w:keepNext/>
        <w:keepLines/>
        <w:widowControl w:val="0"/>
        <w:spacing w:after="0" w:line="240" w:lineRule="auto"/>
        <w:jc w:val="both"/>
        <w:rPr>
          <w:rFonts w:ascii="Open Sans" w:hAnsi="Open Sans" w:cs="Open Sans"/>
          <w:szCs w:val="20"/>
        </w:rPr>
      </w:pPr>
      <w:r w:rsidRPr="00F07EB7">
        <w:rPr>
          <w:rFonts w:ascii="Open Sans" w:hAnsi="Open Sans" w:cs="Open Sans"/>
          <w:szCs w:val="20"/>
        </w:rPr>
        <w:t>Za usklajeno izvajanje ukrepov, določenih s pisnim sporazumom, določita odgovorno osebo naročnika, to je skrbnika okvirnega sporazuma.</w:t>
      </w:r>
    </w:p>
    <w:p w14:paraId="3DE88FA0" w14:textId="77777777" w:rsidR="00625A8C" w:rsidRPr="00F07EB7" w:rsidRDefault="00625A8C" w:rsidP="00625A8C">
      <w:pPr>
        <w:keepNext/>
        <w:keepLines/>
        <w:widowControl w:val="0"/>
        <w:spacing w:after="0" w:line="240" w:lineRule="auto"/>
        <w:rPr>
          <w:rFonts w:ascii="Open Sans" w:hAnsi="Open Sans" w:cs="Open Sans"/>
          <w:szCs w:val="20"/>
        </w:rPr>
      </w:pPr>
    </w:p>
    <w:p w14:paraId="1DDAB270" w14:textId="77777777" w:rsidR="00625A8C" w:rsidRPr="00F07EB7" w:rsidRDefault="00625A8C" w:rsidP="00625A8C">
      <w:pPr>
        <w:keepNext/>
        <w:keepLines/>
        <w:widowControl w:val="0"/>
        <w:spacing w:after="0" w:line="240" w:lineRule="auto"/>
        <w:rPr>
          <w:rFonts w:ascii="Open Sans" w:hAnsi="Open Sans" w:cs="Open Sans"/>
          <w:szCs w:val="20"/>
          <w:u w:val="single"/>
        </w:rPr>
      </w:pPr>
      <w:r w:rsidRPr="00F07EB7">
        <w:rPr>
          <w:rFonts w:ascii="Open Sans" w:hAnsi="Open Sans" w:cs="Open Sans"/>
          <w:szCs w:val="20"/>
          <w:u w:val="single"/>
        </w:rPr>
        <w:t>Interni predpisi:</w:t>
      </w:r>
    </w:p>
    <w:p w14:paraId="69FC26D6" w14:textId="77777777" w:rsidR="00625A8C" w:rsidRPr="00F07EB7" w:rsidRDefault="00625A8C" w:rsidP="00625A8C">
      <w:pPr>
        <w:keepNext/>
        <w:keepLines/>
        <w:widowControl w:val="0"/>
        <w:spacing w:after="0" w:line="240" w:lineRule="auto"/>
        <w:rPr>
          <w:rFonts w:ascii="Open Sans" w:hAnsi="Open Sans" w:cs="Open Sans"/>
          <w:szCs w:val="20"/>
        </w:rPr>
      </w:pPr>
    </w:p>
    <w:p w14:paraId="096AC9C5" w14:textId="77777777" w:rsidR="00625A8C" w:rsidRPr="00F07EB7" w:rsidRDefault="00625A8C" w:rsidP="00625A8C">
      <w:pPr>
        <w:keepNext/>
        <w:keepLines/>
        <w:widowControl w:val="0"/>
        <w:spacing w:after="0" w:line="240" w:lineRule="auto"/>
        <w:jc w:val="both"/>
        <w:rPr>
          <w:rFonts w:ascii="Open Sans" w:hAnsi="Open Sans" w:cs="Open Sans"/>
          <w:szCs w:val="20"/>
        </w:rPr>
      </w:pPr>
      <w:r w:rsidRPr="00F07EB7">
        <w:rPr>
          <w:rFonts w:ascii="Open Sans" w:hAnsi="Open Sans" w:cs="Open Sans"/>
          <w:szCs w:val="20"/>
        </w:rPr>
        <w:t>Na skupnih deloviščih pri naročniku se, poleg veljavne zakonodaje, smiselno upošteva tudi interne predpise naročnika. Tako se mora izvajalec del seznaniti z določili:</w:t>
      </w:r>
    </w:p>
    <w:p w14:paraId="60CB3EDD" w14:textId="77777777" w:rsidR="00625A8C" w:rsidRPr="00F07EB7" w:rsidRDefault="00625A8C" w:rsidP="00625A8C">
      <w:pPr>
        <w:keepNext/>
        <w:keepLines/>
        <w:widowControl w:val="0"/>
        <w:spacing w:after="0" w:line="240" w:lineRule="auto"/>
        <w:rPr>
          <w:rFonts w:ascii="Open Sans" w:hAnsi="Open Sans" w:cs="Open Sans"/>
          <w:szCs w:val="20"/>
        </w:rPr>
      </w:pPr>
    </w:p>
    <w:p w14:paraId="70379C3E" w14:textId="77777777" w:rsidR="00625A8C" w:rsidRPr="00F07EB7" w:rsidRDefault="00625A8C" w:rsidP="00625A8C">
      <w:pPr>
        <w:keepNext/>
        <w:keepLines/>
        <w:widowControl w:val="0"/>
        <w:spacing w:after="0" w:line="240" w:lineRule="auto"/>
        <w:rPr>
          <w:rFonts w:ascii="Open Sans" w:hAnsi="Open Sans" w:cs="Open Sans"/>
          <w:szCs w:val="20"/>
        </w:rPr>
      </w:pPr>
      <w:r w:rsidRPr="00F07EB7">
        <w:rPr>
          <w:rFonts w:ascii="Open Sans" w:hAnsi="Open Sans" w:cs="Open Sans"/>
          <w:szCs w:val="20"/>
        </w:rPr>
        <w:t>Požarnega reda:</w:t>
      </w:r>
    </w:p>
    <w:p w14:paraId="2071EF4F" w14:textId="77777777" w:rsidR="00625A8C" w:rsidRPr="00F07EB7" w:rsidRDefault="00625A8C" w:rsidP="00625A8C">
      <w:pPr>
        <w:keepNext/>
        <w:keepLines/>
        <w:widowControl w:val="0"/>
        <w:numPr>
          <w:ilvl w:val="0"/>
          <w:numId w:val="28"/>
        </w:numPr>
        <w:spacing w:after="0" w:line="240" w:lineRule="auto"/>
        <w:ind w:left="426" w:hanging="426"/>
        <w:jc w:val="both"/>
        <w:rPr>
          <w:rFonts w:ascii="Open Sans" w:hAnsi="Open Sans" w:cs="Open Sans"/>
          <w:szCs w:val="20"/>
        </w:rPr>
      </w:pPr>
      <w:r w:rsidRPr="00F07EB7">
        <w:rPr>
          <w:rFonts w:ascii="Open Sans" w:hAnsi="Open Sans" w:cs="Open Sans"/>
          <w:szCs w:val="20"/>
        </w:rPr>
        <w:t>seznanitev z organizacijo varstva pred požarom pri naročniku (odgovorne osebe, osebe za izvajanje strokovnih nalog iz požarnega varstva,…),</w:t>
      </w:r>
    </w:p>
    <w:p w14:paraId="4DF67C0B" w14:textId="77777777" w:rsidR="00625A8C" w:rsidRPr="00F07EB7" w:rsidRDefault="00625A8C" w:rsidP="00625A8C">
      <w:pPr>
        <w:keepNext/>
        <w:keepLines/>
        <w:widowControl w:val="0"/>
        <w:numPr>
          <w:ilvl w:val="0"/>
          <w:numId w:val="28"/>
        </w:numPr>
        <w:spacing w:after="0" w:line="240" w:lineRule="auto"/>
        <w:ind w:left="426" w:hanging="426"/>
        <w:jc w:val="both"/>
        <w:rPr>
          <w:rFonts w:ascii="Open Sans" w:hAnsi="Open Sans" w:cs="Open Sans"/>
          <w:szCs w:val="20"/>
        </w:rPr>
      </w:pPr>
      <w:r w:rsidRPr="00F07EB7">
        <w:rPr>
          <w:rFonts w:ascii="Open Sans" w:hAnsi="Open Sans" w:cs="Open Sans"/>
          <w:szCs w:val="20"/>
        </w:rPr>
        <w:t>izvajanje preventivnih ukrepov iz požarnega varstva (izvajanje požarnih straž – izdaja »Dovoljenja za delo z odprtim ognjem in orodjem, ki iskri«, skladiščenje in delo z vnetljivimi in eksplozivnimi snovmi, …),</w:t>
      </w:r>
    </w:p>
    <w:p w14:paraId="0401A3BE" w14:textId="77777777" w:rsidR="00625A8C" w:rsidRPr="00F07EB7" w:rsidRDefault="00625A8C" w:rsidP="00625A8C">
      <w:pPr>
        <w:keepNext/>
        <w:keepLines/>
        <w:widowControl w:val="0"/>
        <w:numPr>
          <w:ilvl w:val="0"/>
          <w:numId w:val="28"/>
        </w:numPr>
        <w:spacing w:after="0" w:line="240" w:lineRule="auto"/>
        <w:ind w:left="426" w:hanging="426"/>
        <w:jc w:val="both"/>
        <w:rPr>
          <w:rFonts w:ascii="Open Sans" w:hAnsi="Open Sans" w:cs="Open Sans"/>
          <w:szCs w:val="20"/>
        </w:rPr>
      </w:pPr>
      <w:r w:rsidRPr="00F07EB7">
        <w:rPr>
          <w:rFonts w:ascii="Open Sans" w:hAnsi="Open Sans" w:cs="Open Sans"/>
          <w:szCs w:val="20"/>
        </w:rPr>
        <w:t>seznanitev z izvlečki iz požarnih redov (načrtom evakuacije),</w:t>
      </w:r>
    </w:p>
    <w:p w14:paraId="4DF35929" w14:textId="77777777" w:rsidR="00625A8C" w:rsidRPr="00F07EB7" w:rsidRDefault="00625A8C" w:rsidP="00625A8C">
      <w:pPr>
        <w:keepNext/>
        <w:keepLines/>
        <w:widowControl w:val="0"/>
        <w:numPr>
          <w:ilvl w:val="0"/>
          <w:numId w:val="28"/>
        </w:numPr>
        <w:spacing w:after="0" w:line="240" w:lineRule="auto"/>
        <w:ind w:left="426" w:hanging="426"/>
        <w:jc w:val="both"/>
        <w:rPr>
          <w:rFonts w:ascii="Open Sans" w:hAnsi="Open Sans" w:cs="Open Sans"/>
          <w:szCs w:val="20"/>
        </w:rPr>
      </w:pPr>
      <w:r w:rsidRPr="00F07EB7">
        <w:rPr>
          <w:rFonts w:ascii="Open Sans" w:hAnsi="Open Sans" w:cs="Open Sans"/>
          <w:szCs w:val="20"/>
        </w:rPr>
        <w:t>seznanitev z ukrepi v primeru požara (javljanje, gašenje začetnih požarov, evakuacija,…).</w:t>
      </w:r>
    </w:p>
    <w:p w14:paraId="0BB04906" w14:textId="77777777" w:rsidR="00625A8C" w:rsidRPr="00F07EB7" w:rsidRDefault="00625A8C" w:rsidP="00625A8C">
      <w:pPr>
        <w:keepNext/>
        <w:keepLines/>
        <w:widowControl w:val="0"/>
        <w:spacing w:after="0" w:line="240" w:lineRule="auto"/>
        <w:rPr>
          <w:rFonts w:ascii="Open Sans" w:hAnsi="Open Sans" w:cs="Open Sans"/>
          <w:szCs w:val="20"/>
        </w:rPr>
      </w:pPr>
    </w:p>
    <w:p w14:paraId="04EE1777" w14:textId="77777777" w:rsidR="00625A8C" w:rsidRPr="00F07EB7" w:rsidRDefault="00625A8C" w:rsidP="00625A8C">
      <w:pPr>
        <w:keepNext/>
        <w:keepLines/>
        <w:widowControl w:val="0"/>
        <w:spacing w:after="0" w:line="240" w:lineRule="auto"/>
        <w:rPr>
          <w:rFonts w:ascii="Open Sans" w:hAnsi="Open Sans" w:cs="Open Sans"/>
          <w:szCs w:val="20"/>
        </w:rPr>
      </w:pPr>
      <w:r w:rsidRPr="00F07EB7">
        <w:rPr>
          <w:rFonts w:ascii="Open Sans" w:hAnsi="Open Sans" w:cs="Open Sans"/>
          <w:szCs w:val="20"/>
        </w:rPr>
        <w:t>Redni (ukrepi za varno delo) v delovnih prostorih naročnika:</w:t>
      </w:r>
    </w:p>
    <w:p w14:paraId="3D06F11E" w14:textId="77777777" w:rsidR="00625A8C" w:rsidRPr="00F07EB7" w:rsidRDefault="00625A8C" w:rsidP="00625A8C">
      <w:pPr>
        <w:keepNext/>
        <w:keepLines/>
        <w:widowControl w:val="0"/>
        <w:spacing w:after="0" w:line="240" w:lineRule="auto"/>
        <w:jc w:val="both"/>
        <w:rPr>
          <w:rFonts w:ascii="Open Sans" w:hAnsi="Open Sans" w:cs="Open Sans"/>
          <w:szCs w:val="20"/>
        </w:rPr>
      </w:pPr>
      <w:r w:rsidRPr="00F07EB7">
        <w:rPr>
          <w:rFonts w:ascii="Open Sans" w:hAnsi="Open Sans" w:cs="Open Sans"/>
          <w:szCs w:val="20"/>
        </w:rPr>
        <w:lastRenderedPageBreak/>
        <w:t>Pri izvajanju pogodbenih storitev v posameznih delovnih prostorih mora izvajalec striktno upoštevati določila:</w:t>
      </w:r>
    </w:p>
    <w:p w14:paraId="4E5CF147" w14:textId="77777777" w:rsidR="00625A8C" w:rsidRPr="00F07EB7" w:rsidRDefault="00625A8C" w:rsidP="00625A8C">
      <w:pPr>
        <w:keepNext/>
        <w:keepLines/>
        <w:widowControl w:val="0"/>
        <w:numPr>
          <w:ilvl w:val="0"/>
          <w:numId w:val="29"/>
        </w:numPr>
        <w:spacing w:after="0" w:line="240" w:lineRule="auto"/>
        <w:ind w:left="426" w:hanging="426"/>
        <w:jc w:val="both"/>
        <w:rPr>
          <w:rFonts w:ascii="Open Sans" w:hAnsi="Open Sans" w:cs="Open Sans"/>
          <w:szCs w:val="20"/>
        </w:rPr>
      </w:pPr>
      <w:r w:rsidRPr="00F07EB7">
        <w:rPr>
          <w:rFonts w:ascii="Open Sans" w:hAnsi="Open Sans" w:cs="Open Sans"/>
          <w:szCs w:val="20"/>
        </w:rPr>
        <w:t>obratovalnih redov,</w:t>
      </w:r>
    </w:p>
    <w:p w14:paraId="5EA1016A" w14:textId="77777777" w:rsidR="00625A8C" w:rsidRPr="00F07EB7" w:rsidRDefault="00625A8C" w:rsidP="00625A8C">
      <w:pPr>
        <w:keepNext/>
        <w:keepLines/>
        <w:widowControl w:val="0"/>
        <w:numPr>
          <w:ilvl w:val="0"/>
          <w:numId w:val="29"/>
        </w:numPr>
        <w:spacing w:after="0" w:line="240" w:lineRule="auto"/>
        <w:ind w:left="426" w:hanging="426"/>
        <w:jc w:val="both"/>
        <w:rPr>
          <w:rFonts w:ascii="Open Sans" w:hAnsi="Open Sans" w:cs="Open Sans"/>
          <w:szCs w:val="20"/>
        </w:rPr>
      </w:pPr>
      <w:r w:rsidRPr="00F07EB7">
        <w:rPr>
          <w:rFonts w:ascii="Open Sans" w:hAnsi="Open Sans" w:cs="Open Sans"/>
          <w:szCs w:val="20"/>
        </w:rPr>
        <w:t>dvoriščnih redov,</w:t>
      </w:r>
    </w:p>
    <w:p w14:paraId="61C02A6E" w14:textId="77777777" w:rsidR="00625A8C" w:rsidRPr="00F07EB7" w:rsidRDefault="00625A8C" w:rsidP="00625A8C">
      <w:pPr>
        <w:keepNext/>
        <w:keepLines/>
        <w:widowControl w:val="0"/>
        <w:numPr>
          <w:ilvl w:val="0"/>
          <w:numId w:val="29"/>
        </w:numPr>
        <w:spacing w:after="0" w:line="240" w:lineRule="auto"/>
        <w:ind w:left="426" w:hanging="426"/>
        <w:jc w:val="both"/>
        <w:rPr>
          <w:rFonts w:ascii="Open Sans" w:hAnsi="Open Sans" w:cs="Open Sans"/>
          <w:szCs w:val="20"/>
        </w:rPr>
      </w:pPr>
      <w:r w:rsidRPr="00F07EB7">
        <w:rPr>
          <w:rFonts w:ascii="Open Sans" w:hAnsi="Open Sans" w:cs="Open Sans"/>
          <w:szCs w:val="20"/>
        </w:rPr>
        <w:t>delavniških in drugih redov, ki so izobešeni na vidnih mestih.</w:t>
      </w:r>
    </w:p>
    <w:p w14:paraId="24289F85" w14:textId="77777777" w:rsidR="00625A8C" w:rsidRPr="00F07EB7" w:rsidRDefault="00625A8C" w:rsidP="00625A8C">
      <w:pPr>
        <w:keepNext/>
        <w:keepLines/>
        <w:widowControl w:val="0"/>
        <w:spacing w:after="0" w:line="240" w:lineRule="auto"/>
        <w:ind w:left="720"/>
        <w:rPr>
          <w:rFonts w:ascii="Open Sans" w:hAnsi="Open Sans" w:cs="Open Sans"/>
          <w:szCs w:val="20"/>
        </w:rPr>
      </w:pPr>
    </w:p>
    <w:p w14:paraId="457C77D3" w14:textId="77777777" w:rsidR="00625A8C" w:rsidRPr="00F07EB7" w:rsidRDefault="00625A8C" w:rsidP="00625A8C">
      <w:pPr>
        <w:keepNext/>
        <w:keepLines/>
        <w:widowControl w:val="0"/>
        <w:spacing w:after="0" w:line="240" w:lineRule="auto"/>
        <w:rPr>
          <w:rFonts w:ascii="Open Sans" w:hAnsi="Open Sans" w:cs="Open Sans"/>
          <w:szCs w:val="20"/>
          <w:u w:val="single"/>
        </w:rPr>
      </w:pPr>
      <w:r w:rsidRPr="00F07EB7">
        <w:rPr>
          <w:rFonts w:ascii="Open Sans" w:hAnsi="Open Sans" w:cs="Open Sans"/>
          <w:szCs w:val="20"/>
          <w:u w:val="single"/>
        </w:rPr>
        <w:t>Navodila za varno delo:</w:t>
      </w:r>
    </w:p>
    <w:p w14:paraId="530DB091" w14:textId="77777777" w:rsidR="00625A8C" w:rsidRPr="00F07EB7" w:rsidRDefault="00625A8C" w:rsidP="00625A8C">
      <w:pPr>
        <w:keepNext/>
        <w:keepLines/>
        <w:widowControl w:val="0"/>
        <w:spacing w:after="0" w:line="240" w:lineRule="auto"/>
        <w:jc w:val="both"/>
        <w:rPr>
          <w:rFonts w:ascii="Open Sans" w:hAnsi="Open Sans" w:cs="Open Sans"/>
          <w:szCs w:val="20"/>
        </w:rPr>
      </w:pPr>
      <w:r w:rsidRPr="00F07EB7">
        <w:rPr>
          <w:rFonts w:ascii="Open Sans" w:hAnsi="Open Sans" w:cs="Open Sans"/>
          <w:szCs w:val="20"/>
        </w:rPr>
        <w:t>Pri izvajanju pogodbenih storitev v posameznih delovnih prostorih mora izvajalec striktno upoštevati varnostna določila in navodila:</w:t>
      </w:r>
    </w:p>
    <w:p w14:paraId="4F3B9F7D" w14:textId="77777777" w:rsidR="00625A8C" w:rsidRPr="00F07EB7" w:rsidRDefault="00625A8C" w:rsidP="00625A8C">
      <w:pPr>
        <w:keepNext/>
        <w:keepLines/>
        <w:widowControl w:val="0"/>
        <w:numPr>
          <w:ilvl w:val="0"/>
          <w:numId w:val="29"/>
        </w:numPr>
        <w:spacing w:after="0" w:line="240" w:lineRule="auto"/>
        <w:ind w:left="426" w:hanging="426"/>
        <w:jc w:val="both"/>
        <w:rPr>
          <w:rFonts w:ascii="Open Sans" w:hAnsi="Open Sans" w:cs="Open Sans"/>
          <w:szCs w:val="20"/>
        </w:rPr>
      </w:pPr>
      <w:r w:rsidRPr="00F07EB7">
        <w:rPr>
          <w:rFonts w:ascii="Open Sans" w:hAnsi="Open Sans" w:cs="Open Sans"/>
          <w:szCs w:val="20"/>
        </w:rPr>
        <w:t xml:space="preserve">obratovalne in druge rede (dvoriščni red, delavniški red, remontni red,…), </w:t>
      </w:r>
    </w:p>
    <w:p w14:paraId="3D625F11" w14:textId="77777777" w:rsidR="00625A8C" w:rsidRPr="00F07EB7" w:rsidRDefault="00625A8C" w:rsidP="00625A8C">
      <w:pPr>
        <w:keepNext/>
        <w:keepLines/>
        <w:widowControl w:val="0"/>
        <w:numPr>
          <w:ilvl w:val="0"/>
          <w:numId w:val="29"/>
        </w:numPr>
        <w:spacing w:after="0" w:line="240" w:lineRule="auto"/>
        <w:ind w:left="426" w:hanging="426"/>
        <w:jc w:val="both"/>
        <w:rPr>
          <w:rFonts w:ascii="Open Sans" w:hAnsi="Open Sans" w:cs="Open Sans"/>
          <w:szCs w:val="20"/>
        </w:rPr>
      </w:pPr>
      <w:r w:rsidRPr="00F07EB7">
        <w:rPr>
          <w:rFonts w:ascii="Open Sans" w:hAnsi="Open Sans" w:cs="Open Sans"/>
          <w:szCs w:val="20"/>
        </w:rPr>
        <w:t>varno delo z delovno opremo,</w:t>
      </w:r>
    </w:p>
    <w:p w14:paraId="01E5F528" w14:textId="77777777" w:rsidR="00625A8C" w:rsidRPr="00F07EB7" w:rsidRDefault="00625A8C" w:rsidP="00625A8C">
      <w:pPr>
        <w:keepNext/>
        <w:keepLines/>
        <w:widowControl w:val="0"/>
        <w:numPr>
          <w:ilvl w:val="0"/>
          <w:numId w:val="29"/>
        </w:numPr>
        <w:spacing w:after="0" w:line="240" w:lineRule="auto"/>
        <w:ind w:left="426" w:hanging="426"/>
        <w:jc w:val="both"/>
        <w:rPr>
          <w:rFonts w:ascii="Open Sans" w:hAnsi="Open Sans" w:cs="Open Sans"/>
          <w:szCs w:val="20"/>
        </w:rPr>
      </w:pPr>
      <w:r w:rsidRPr="00F07EB7">
        <w:rPr>
          <w:rFonts w:ascii="Open Sans" w:hAnsi="Open Sans" w:cs="Open Sans"/>
          <w:szCs w:val="20"/>
        </w:rPr>
        <w:t>navodilo za ravnanje z odpadki,</w:t>
      </w:r>
    </w:p>
    <w:p w14:paraId="6DFABB2C" w14:textId="77777777" w:rsidR="00625A8C" w:rsidRPr="00F07EB7" w:rsidRDefault="00625A8C" w:rsidP="00625A8C">
      <w:pPr>
        <w:keepNext/>
        <w:keepLines/>
        <w:widowControl w:val="0"/>
        <w:numPr>
          <w:ilvl w:val="0"/>
          <w:numId w:val="29"/>
        </w:numPr>
        <w:spacing w:after="0" w:line="240" w:lineRule="auto"/>
        <w:ind w:left="426" w:hanging="426"/>
        <w:jc w:val="both"/>
        <w:rPr>
          <w:rFonts w:ascii="Open Sans" w:hAnsi="Open Sans" w:cs="Open Sans"/>
          <w:szCs w:val="20"/>
        </w:rPr>
      </w:pPr>
      <w:r w:rsidRPr="00F07EB7">
        <w:rPr>
          <w:rFonts w:ascii="Open Sans" w:hAnsi="Open Sans" w:cs="Open Sans"/>
          <w:szCs w:val="20"/>
        </w:rPr>
        <w:t>navodilo za ravnanje z nevarnimi snovmi,</w:t>
      </w:r>
    </w:p>
    <w:p w14:paraId="46EB774E" w14:textId="77777777" w:rsidR="00625A8C" w:rsidRPr="00F07EB7" w:rsidRDefault="00625A8C" w:rsidP="00625A8C">
      <w:pPr>
        <w:keepNext/>
        <w:keepLines/>
        <w:widowControl w:val="0"/>
        <w:numPr>
          <w:ilvl w:val="0"/>
          <w:numId w:val="29"/>
        </w:numPr>
        <w:spacing w:after="0" w:line="240" w:lineRule="auto"/>
        <w:ind w:left="426" w:hanging="426"/>
        <w:jc w:val="both"/>
        <w:rPr>
          <w:rFonts w:ascii="Open Sans" w:hAnsi="Open Sans" w:cs="Open Sans"/>
          <w:szCs w:val="20"/>
        </w:rPr>
      </w:pPr>
      <w:r w:rsidRPr="00F07EB7">
        <w:rPr>
          <w:rFonts w:ascii="Open Sans" w:hAnsi="Open Sans" w:cs="Open Sans"/>
          <w:szCs w:val="20"/>
        </w:rPr>
        <w:t>druga varnostna navodila.</w:t>
      </w:r>
    </w:p>
    <w:p w14:paraId="524CC087" w14:textId="77777777" w:rsidR="00625A8C" w:rsidRPr="00F07EB7" w:rsidRDefault="00625A8C" w:rsidP="00625A8C">
      <w:pPr>
        <w:keepNext/>
        <w:keepLines/>
        <w:widowControl w:val="0"/>
        <w:spacing w:after="0" w:line="240" w:lineRule="auto"/>
        <w:rPr>
          <w:rFonts w:ascii="Open Sans" w:hAnsi="Open Sans" w:cs="Open Sans"/>
          <w:szCs w:val="20"/>
        </w:rPr>
      </w:pPr>
    </w:p>
    <w:p w14:paraId="6582E909" w14:textId="77777777" w:rsidR="00625A8C" w:rsidRPr="00F07EB7" w:rsidRDefault="00625A8C" w:rsidP="00625A8C">
      <w:pPr>
        <w:keepNext/>
        <w:keepLines/>
        <w:widowControl w:val="0"/>
        <w:spacing w:after="0" w:line="240" w:lineRule="auto"/>
        <w:rPr>
          <w:rFonts w:ascii="Open Sans" w:hAnsi="Open Sans" w:cs="Open Sans"/>
          <w:szCs w:val="20"/>
          <w:u w:val="single"/>
        </w:rPr>
      </w:pPr>
      <w:r w:rsidRPr="00F07EB7">
        <w:rPr>
          <w:rFonts w:ascii="Open Sans" w:hAnsi="Open Sans" w:cs="Open Sans"/>
          <w:szCs w:val="20"/>
          <w:u w:val="single"/>
        </w:rPr>
        <w:t>Varnostni znaki:</w:t>
      </w:r>
    </w:p>
    <w:p w14:paraId="6A32F0FC" w14:textId="77777777" w:rsidR="00625A8C" w:rsidRPr="00F07EB7" w:rsidRDefault="00625A8C" w:rsidP="00625A8C">
      <w:pPr>
        <w:keepNext/>
        <w:keepLines/>
        <w:widowControl w:val="0"/>
        <w:spacing w:after="0" w:line="240" w:lineRule="auto"/>
        <w:jc w:val="both"/>
        <w:rPr>
          <w:rFonts w:ascii="Open Sans" w:hAnsi="Open Sans" w:cs="Open Sans"/>
          <w:szCs w:val="20"/>
        </w:rPr>
      </w:pPr>
      <w:r w:rsidRPr="00F07EB7">
        <w:rPr>
          <w:rFonts w:ascii="Open Sans" w:hAnsi="Open Sans" w:cs="Open Sans"/>
          <w:szCs w:val="20"/>
        </w:rPr>
        <w:t>Izvajalec mora obvezno upoštevati varnostne znake, ki so nameščeni na vidnih mestih, ter ročne, svetlobne in zvočne znake oz. signale. Odgovoren je za postavitev ustreznih dodatnih varnostnih znakov oz. tabel, ki opozarjajo na nevarnosti in/ali prepovedujejo dostop v nevarna območja. Posebej nevarna mesta mora tudi ustrezno osvetliti, predvsem v prostorih kjer ni dovolj naravne svetlobe in v nočnem času oz. megli.</w:t>
      </w:r>
    </w:p>
    <w:p w14:paraId="3F53D0E8" w14:textId="77777777" w:rsidR="00625A8C" w:rsidRPr="00F07EB7" w:rsidRDefault="00625A8C" w:rsidP="00625A8C">
      <w:pPr>
        <w:keepNext/>
        <w:keepLines/>
        <w:widowControl w:val="0"/>
        <w:spacing w:after="0" w:line="240" w:lineRule="auto"/>
        <w:rPr>
          <w:rFonts w:ascii="Open Sans" w:hAnsi="Open Sans" w:cs="Open Sans"/>
          <w:szCs w:val="20"/>
        </w:rPr>
      </w:pPr>
    </w:p>
    <w:p w14:paraId="0D823A90" w14:textId="77777777" w:rsidR="00625A8C" w:rsidRPr="00F07EB7" w:rsidRDefault="00625A8C" w:rsidP="00625A8C">
      <w:pPr>
        <w:keepNext/>
        <w:keepLines/>
        <w:widowControl w:val="0"/>
        <w:spacing w:after="0" w:line="240" w:lineRule="auto"/>
        <w:rPr>
          <w:rFonts w:ascii="Open Sans" w:hAnsi="Open Sans" w:cs="Open Sans"/>
          <w:szCs w:val="20"/>
          <w:u w:val="single"/>
        </w:rPr>
      </w:pPr>
      <w:r w:rsidRPr="00F07EB7">
        <w:rPr>
          <w:rFonts w:ascii="Open Sans" w:hAnsi="Open Sans" w:cs="Open Sans"/>
          <w:szCs w:val="20"/>
          <w:u w:val="single"/>
        </w:rPr>
        <w:t>Osebna varovalna oprema:</w:t>
      </w:r>
    </w:p>
    <w:p w14:paraId="580D5777" w14:textId="77777777" w:rsidR="00625A8C" w:rsidRPr="00F07EB7" w:rsidRDefault="00625A8C" w:rsidP="00625A8C">
      <w:pPr>
        <w:keepNext/>
        <w:keepLines/>
        <w:widowControl w:val="0"/>
        <w:spacing w:after="0" w:line="240" w:lineRule="auto"/>
        <w:jc w:val="both"/>
        <w:rPr>
          <w:rFonts w:ascii="Open Sans" w:hAnsi="Open Sans" w:cs="Open Sans"/>
          <w:color w:val="FF0000"/>
          <w:szCs w:val="20"/>
        </w:rPr>
      </w:pPr>
      <w:r w:rsidRPr="00F07EB7">
        <w:rPr>
          <w:rFonts w:ascii="Open Sans" w:hAnsi="Open Sans" w:cs="Open Sans"/>
          <w:szCs w:val="20"/>
        </w:rPr>
        <w:t>Delavci izvajalca so dolžni na skupnih deloviščih namensko, glede na vrsto tveganja za poškodbe oziroma okvare zdravja, uporabljati lastno osebno varovalno opremo, ki je skladna z veljavnimi standardi in redno pregledana.</w:t>
      </w:r>
    </w:p>
    <w:p w14:paraId="12E15011" w14:textId="77777777" w:rsidR="00625A8C" w:rsidRPr="00F07EB7" w:rsidRDefault="00625A8C" w:rsidP="00625A8C">
      <w:pPr>
        <w:keepNext/>
        <w:keepLines/>
        <w:widowControl w:val="0"/>
        <w:spacing w:after="0" w:line="240" w:lineRule="auto"/>
        <w:rPr>
          <w:rFonts w:ascii="Open Sans" w:hAnsi="Open Sans" w:cs="Open Sans"/>
          <w:szCs w:val="20"/>
        </w:rPr>
      </w:pPr>
    </w:p>
    <w:p w14:paraId="68C95BDD" w14:textId="77777777" w:rsidR="00625A8C" w:rsidRPr="00F07EB7" w:rsidRDefault="00625A8C" w:rsidP="00625A8C">
      <w:pPr>
        <w:keepNext/>
        <w:keepLines/>
        <w:widowControl w:val="0"/>
        <w:spacing w:after="0" w:line="240" w:lineRule="auto"/>
        <w:rPr>
          <w:rFonts w:ascii="Open Sans" w:hAnsi="Open Sans" w:cs="Open Sans"/>
          <w:szCs w:val="20"/>
          <w:u w:val="single"/>
        </w:rPr>
      </w:pPr>
      <w:r w:rsidRPr="00F07EB7">
        <w:rPr>
          <w:rFonts w:ascii="Open Sans" w:hAnsi="Open Sans" w:cs="Open Sans"/>
          <w:szCs w:val="20"/>
          <w:u w:val="single"/>
        </w:rPr>
        <w:t>Delovna oprema:</w:t>
      </w:r>
    </w:p>
    <w:p w14:paraId="0FD61643" w14:textId="77777777" w:rsidR="00625A8C" w:rsidRPr="00F07EB7" w:rsidRDefault="00625A8C" w:rsidP="00625A8C">
      <w:pPr>
        <w:keepNext/>
        <w:keepLines/>
        <w:widowControl w:val="0"/>
        <w:spacing w:after="0" w:line="240" w:lineRule="auto"/>
        <w:jc w:val="both"/>
        <w:rPr>
          <w:rFonts w:ascii="Open Sans" w:hAnsi="Open Sans" w:cs="Open Sans"/>
          <w:szCs w:val="20"/>
        </w:rPr>
      </w:pPr>
      <w:r w:rsidRPr="00F07EB7">
        <w:rPr>
          <w:rFonts w:ascii="Open Sans" w:hAnsi="Open Sans" w:cs="Open Sans"/>
          <w:szCs w:val="20"/>
        </w:rPr>
        <w:t>Delovna oprema, ki bo uporabljena za izvedbo pogodbenih storitev mora biti skladna s predpisi.</w:t>
      </w:r>
    </w:p>
    <w:p w14:paraId="2320CE2D" w14:textId="77777777" w:rsidR="00625A8C" w:rsidRPr="00F07EB7" w:rsidRDefault="00625A8C" w:rsidP="00625A8C">
      <w:pPr>
        <w:keepNext/>
        <w:keepLines/>
        <w:widowControl w:val="0"/>
        <w:spacing w:after="0" w:line="240" w:lineRule="auto"/>
        <w:rPr>
          <w:rFonts w:ascii="Open Sans" w:hAnsi="Open Sans" w:cs="Open Sans"/>
          <w:szCs w:val="20"/>
        </w:rPr>
      </w:pPr>
    </w:p>
    <w:p w14:paraId="3C9252EA" w14:textId="77777777" w:rsidR="00625A8C" w:rsidRPr="00F07EB7" w:rsidRDefault="00625A8C" w:rsidP="00625A8C">
      <w:pPr>
        <w:keepNext/>
        <w:keepLines/>
        <w:widowControl w:val="0"/>
        <w:spacing w:after="0" w:line="240" w:lineRule="auto"/>
        <w:rPr>
          <w:rFonts w:ascii="Open Sans" w:hAnsi="Open Sans" w:cs="Open Sans"/>
          <w:szCs w:val="20"/>
          <w:u w:val="single"/>
        </w:rPr>
      </w:pPr>
      <w:r w:rsidRPr="00F07EB7">
        <w:rPr>
          <w:rFonts w:ascii="Open Sans" w:hAnsi="Open Sans" w:cs="Open Sans"/>
          <w:szCs w:val="20"/>
          <w:u w:val="single"/>
        </w:rPr>
        <w:t xml:space="preserve">Delo na višini </w:t>
      </w:r>
    </w:p>
    <w:p w14:paraId="5483A82F" w14:textId="77777777" w:rsidR="00625A8C" w:rsidRPr="00F07EB7" w:rsidRDefault="00625A8C" w:rsidP="00625A8C">
      <w:pPr>
        <w:keepNext/>
        <w:keepLines/>
        <w:widowControl w:val="0"/>
        <w:spacing w:after="0" w:line="240" w:lineRule="auto"/>
        <w:rPr>
          <w:rFonts w:ascii="Open Sans" w:hAnsi="Open Sans" w:cs="Open Sans"/>
          <w:szCs w:val="20"/>
          <w:u w:val="single"/>
        </w:rPr>
      </w:pPr>
    </w:p>
    <w:p w14:paraId="59D7F05C" w14:textId="77777777" w:rsidR="00625A8C" w:rsidRPr="00F07EB7" w:rsidRDefault="00625A8C" w:rsidP="00625A8C">
      <w:pPr>
        <w:keepNext/>
        <w:keepLines/>
        <w:widowControl w:val="0"/>
        <w:spacing w:after="0" w:line="240" w:lineRule="auto"/>
        <w:jc w:val="both"/>
        <w:rPr>
          <w:rFonts w:ascii="Open Sans" w:hAnsi="Open Sans" w:cs="Open Sans"/>
          <w:szCs w:val="20"/>
        </w:rPr>
      </w:pPr>
      <w:r w:rsidRPr="00F07EB7">
        <w:rPr>
          <w:rFonts w:ascii="Open Sans" w:hAnsi="Open Sans" w:cs="Open Sans"/>
          <w:szCs w:val="20"/>
        </w:rPr>
        <w:t>Za zagotovitev varnega dela na višini oz. za izvedbo varnostnih ukrepov za preprečitev padcev z višine oz. v globino, v skladu z Uredbo o zagotavljanju varnosti in zdravja pri delu na začasnih in premičnih gradbiščih (Ur. l. RS, št. 83/05) oz. (Uredbo), je odgovoren izvajalec. Delovna mesta in delavce na višini oz. nad globino je izvajalec dolžan zavarovati v skladu z Uredbo, prav tako je dolžan ustrezno fizično zavarovati in označiti območje pod izvajanjem dela na višini, nevarne odprtine je potrebno ustrezno pokriti. Izvajalec mora na nezavarovanih višinah, oz. kjer je to potrebno, za vsakega delavca zagotoviti uporabo ustreznega varnostnega pasu za delo na višini z ustreznim privezom.</w:t>
      </w:r>
    </w:p>
    <w:p w14:paraId="4C2CD8BB" w14:textId="77777777" w:rsidR="00625A8C" w:rsidRPr="00F07EB7" w:rsidRDefault="00625A8C" w:rsidP="00625A8C">
      <w:pPr>
        <w:keepNext/>
        <w:keepLines/>
        <w:widowControl w:val="0"/>
        <w:spacing w:after="0" w:line="240" w:lineRule="auto"/>
        <w:jc w:val="both"/>
        <w:rPr>
          <w:rFonts w:ascii="Open Sans" w:hAnsi="Open Sans" w:cs="Open Sans"/>
          <w:szCs w:val="20"/>
        </w:rPr>
      </w:pPr>
    </w:p>
    <w:p w14:paraId="6F835991" w14:textId="77777777" w:rsidR="00625A8C" w:rsidRPr="00F07EB7" w:rsidRDefault="00625A8C" w:rsidP="00625A8C">
      <w:pPr>
        <w:keepNext/>
        <w:keepLines/>
        <w:widowControl w:val="0"/>
        <w:spacing w:after="0" w:line="240" w:lineRule="auto"/>
        <w:jc w:val="both"/>
        <w:rPr>
          <w:rFonts w:ascii="Open Sans" w:hAnsi="Open Sans" w:cs="Open Sans"/>
          <w:szCs w:val="20"/>
          <w:u w:val="single"/>
        </w:rPr>
      </w:pPr>
      <w:r w:rsidRPr="00F07EB7">
        <w:rPr>
          <w:rFonts w:ascii="Open Sans" w:hAnsi="Open Sans" w:cs="Open Sans"/>
          <w:szCs w:val="20"/>
          <w:u w:val="single"/>
        </w:rPr>
        <w:t>Odri</w:t>
      </w:r>
    </w:p>
    <w:p w14:paraId="1D101580" w14:textId="77777777" w:rsidR="00625A8C" w:rsidRPr="00F07EB7" w:rsidRDefault="00625A8C" w:rsidP="00625A8C">
      <w:pPr>
        <w:keepNext/>
        <w:keepLines/>
        <w:widowControl w:val="0"/>
        <w:spacing w:after="0" w:line="240" w:lineRule="auto"/>
        <w:rPr>
          <w:rFonts w:ascii="Open Sans" w:hAnsi="Open Sans" w:cs="Open Sans"/>
          <w:szCs w:val="20"/>
        </w:rPr>
      </w:pPr>
    </w:p>
    <w:p w14:paraId="0D1592DD" w14:textId="77777777" w:rsidR="00625A8C" w:rsidRPr="00F07EB7" w:rsidRDefault="00625A8C" w:rsidP="00625A8C">
      <w:pPr>
        <w:keepNext/>
        <w:keepLines/>
        <w:widowControl w:val="0"/>
        <w:spacing w:after="0" w:line="240" w:lineRule="auto"/>
        <w:jc w:val="both"/>
        <w:rPr>
          <w:rFonts w:ascii="Open Sans" w:hAnsi="Open Sans" w:cs="Open Sans"/>
          <w:szCs w:val="20"/>
        </w:rPr>
      </w:pPr>
      <w:r w:rsidRPr="00F07EB7">
        <w:rPr>
          <w:rFonts w:ascii="Open Sans" w:hAnsi="Open Sans" w:cs="Open Sans"/>
          <w:szCs w:val="20"/>
        </w:rPr>
        <w:t>Kovinski, premični, lovilni in drugi odri za delo na višini morajo biti izvedeni brezhibno in pred pričetkom uporabe pregledani. V kolikor odre postavlja za izvajalca drugi izvajalec, je potrebno pred pričetkom del pisno prevzeti, tako da od izvajalca odrov pridobi ustrezno dokumentacijo za odre (kontrolni list, načrt, statični izračun, izjavo o skladnosti).</w:t>
      </w:r>
    </w:p>
    <w:p w14:paraId="0FAFE714" w14:textId="77777777" w:rsidR="00625A8C" w:rsidRPr="00F07EB7" w:rsidRDefault="00625A8C" w:rsidP="00625A8C">
      <w:pPr>
        <w:keepNext/>
        <w:keepLines/>
        <w:widowControl w:val="0"/>
        <w:spacing w:after="0" w:line="240" w:lineRule="auto"/>
        <w:jc w:val="both"/>
        <w:rPr>
          <w:rFonts w:ascii="Open Sans" w:hAnsi="Open Sans" w:cs="Open Sans"/>
          <w:szCs w:val="20"/>
        </w:rPr>
      </w:pPr>
    </w:p>
    <w:p w14:paraId="6A40A5FB" w14:textId="77777777" w:rsidR="00625A8C" w:rsidRPr="00F07EB7" w:rsidRDefault="00625A8C" w:rsidP="00625A8C">
      <w:pPr>
        <w:keepNext/>
        <w:keepLines/>
        <w:widowControl w:val="0"/>
        <w:spacing w:after="0" w:line="240" w:lineRule="auto"/>
        <w:jc w:val="both"/>
        <w:rPr>
          <w:rFonts w:ascii="Open Sans" w:hAnsi="Open Sans" w:cs="Open Sans"/>
          <w:szCs w:val="20"/>
          <w:u w:val="single"/>
        </w:rPr>
      </w:pPr>
      <w:r w:rsidRPr="00F07EB7">
        <w:rPr>
          <w:rFonts w:ascii="Open Sans" w:hAnsi="Open Sans" w:cs="Open Sans"/>
          <w:szCs w:val="20"/>
          <w:u w:val="single"/>
        </w:rPr>
        <w:t>Izkopi in nevarne odprtine</w:t>
      </w:r>
    </w:p>
    <w:p w14:paraId="4D2C8578" w14:textId="77777777" w:rsidR="00625A8C" w:rsidRPr="00F07EB7" w:rsidRDefault="00625A8C" w:rsidP="00625A8C">
      <w:pPr>
        <w:keepNext/>
        <w:keepLines/>
        <w:widowControl w:val="0"/>
        <w:spacing w:after="0" w:line="240" w:lineRule="auto"/>
        <w:jc w:val="both"/>
        <w:rPr>
          <w:rFonts w:ascii="Open Sans" w:hAnsi="Open Sans" w:cs="Open Sans"/>
          <w:szCs w:val="20"/>
          <w:u w:val="single"/>
        </w:rPr>
      </w:pPr>
    </w:p>
    <w:p w14:paraId="40092D07" w14:textId="77777777" w:rsidR="00625A8C" w:rsidRPr="00F07EB7" w:rsidRDefault="00625A8C" w:rsidP="00625A8C">
      <w:pPr>
        <w:keepNext/>
        <w:keepLines/>
        <w:widowControl w:val="0"/>
        <w:spacing w:after="0" w:line="240" w:lineRule="auto"/>
        <w:jc w:val="both"/>
        <w:rPr>
          <w:rFonts w:ascii="Open Sans" w:hAnsi="Open Sans" w:cs="Open Sans"/>
          <w:szCs w:val="20"/>
        </w:rPr>
      </w:pPr>
      <w:r w:rsidRPr="00F07EB7">
        <w:rPr>
          <w:rFonts w:ascii="Open Sans" w:hAnsi="Open Sans" w:cs="Open Sans"/>
          <w:szCs w:val="20"/>
        </w:rPr>
        <w:t>Izkope in nevarne odprtine mora izvajalec, skladno z uredbo, ustrezno zavarovati s postavitvijo ustrezno trdnih in visokih varovalnih ograj, ki preprečujejo padce.</w:t>
      </w:r>
    </w:p>
    <w:p w14:paraId="3B11369E" w14:textId="77777777" w:rsidR="00625A8C" w:rsidRPr="00F07EB7" w:rsidRDefault="00625A8C" w:rsidP="00625A8C">
      <w:pPr>
        <w:keepNext/>
        <w:keepLines/>
        <w:widowControl w:val="0"/>
        <w:spacing w:after="0" w:line="240" w:lineRule="auto"/>
        <w:jc w:val="both"/>
        <w:rPr>
          <w:rFonts w:ascii="Open Sans" w:hAnsi="Open Sans" w:cs="Open Sans"/>
          <w:szCs w:val="20"/>
        </w:rPr>
      </w:pPr>
      <w:r w:rsidRPr="00F07EB7">
        <w:rPr>
          <w:rFonts w:ascii="Open Sans" w:hAnsi="Open Sans" w:cs="Open Sans"/>
          <w:szCs w:val="20"/>
        </w:rPr>
        <w:lastRenderedPageBreak/>
        <w:t xml:space="preserve">Izkope je potrebno ustrezno zavarovati pred zasutjem (razpiranje, </w:t>
      </w:r>
      <w:proofErr w:type="spellStart"/>
      <w:r w:rsidRPr="00F07EB7">
        <w:rPr>
          <w:rFonts w:ascii="Open Sans" w:hAnsi="Open Sans" w:cs="Open Sans"/>
          <w:szCs w:val="20"/>
        </w:rPr>
        <w:t>zagatnice</w:t>
      </w:r>
      <w:proofErr w:type="spellEnd"/>
      <w:r w:rsidRPr="00F07EB7">
        <w:rPr>
          <w:rFonts w:ascii="Open Sans" w:hAnsi="Open Sans" w:cs="Open Sans"/>
          <w:szCs w:val="20"/>
        </w:rPr>
        <w:t>, prepoved odlaganja 1 m od roba izkopa, itd.).</w:t>
      </w:r>
    </w:p>
    <w:p w14:paraId="1E691368" w14:textId="77777777" w:rsidR="00625A8C" w:rsidRPr="00F07EB7" w:rsidRDefault="00625A8C" w:rsidP="00625A8C">
      <w:pPr>
        <w:keepNext/>
        <w:keepLines/>
        <w:widowControl w:val="0"/>
        <w:spacing w:after="0" w:line="240" w:lineRule="auto"/>
        <w:rPr>
          <w:rFonts w:ascii="Open Sans" w:hAnsi="Open Sans" w:cs="Open Sans"/>
          <w:szCs w:val="20"/>
        </w:rPr>
      </w:pPr>
    </w:p>
    <w:p w14:paraId="401A459D" w14:textId="77777777" w:rsidR="00625A8C" w:rsidRPr="00F07EB7" w:rsidRDefault="00625A8C" w:rsidP="00625A8C">
      <w:pPr>
        <w:keepNext/>
        <w:keepLines/>
        <w:widowControl w:val="0"/>
        <w:spacing w:after="0" w:line="240" w:lineRule="auto"/>
        <w:rPr>
          <w:rFonts w:ascii="Open Sans" w:hAnsi="Open Sans" w:cs="Open Sans"/>
          <w:szCs w:val="20"/>
        </w:rPr>
      </w:pPr>
      <w:r w:rsidRPr="00F07EB7">
        <w:rPr>
          <w:rFonts w:ascii="Open Sans" w:hAnsi="Open Sans" w:cs="Open Sans"/>
          <w:szCs w:val="20"/>
          <w:u w:val="single"/>
        </w:rPr>
        <w:t>Snovi in pripravki</w:t>
      </w:r>
      <w:r w:rsidRPr="00F07EB7">
        <w:rPr>
          <w:rFonts w:ascii="Open Sans" w:hAnsi="Open Sans" w:cs="Open Sans"/>
          <w:szCs w:val="20"/>
        </w:rPr>
        <w:t>:</w:t>
      </w:r>
    </w:p>
    <w:p w14:paraId="4AED60CA" w14:textId="77777777" w:rsidR="00625A8C" w:rsidRPr="00F07EB7" w:rsidRDefault="00625A8C" w:rsidP="00625A8C">
      <w:pPr>
        <w:keepNext/>
        <w:keepLines/>
        <w:widowControl w:val="0"/>
        <w:spacing w:after="0" w:line="240" w:lineRule="auto"/>
        <w:jc w:val="both"/>
        <w:rPr>
          <w:rFonts w:ascii="Open Sans" w:hAnsi="Open Sans" w:cs="Open Sans"/>
          <w:color w:val="FF0000"/>
          <w:szCs w:val="20"/>
        </w:rPr>
      </w:pPr>
      <w:r w:rsidRPr="00F07EB7">
        <w:rPr>
          <w:rFonts w:ascii="Open Sans" w:hAnsi="Open Sans" w:cs="Open Sans"/>
          <w:szCs w:val="20"/>
        </w:rPr>
        <w:t>Pri uporabi kemičnih snovi in pripravkov mora izvajalec predložiti varnostne liste v slovenskem jeziku. Varnostne liste predloži skrbniku okvirnega sporazuma, ki po potrebi v sodelovanju s strokovnjakom za varstvo pri delu, določita varnostne ukrepe, ki izhajajo iz vsebine varnostnih listov.</w:t>
      </w:r>
    </w:p>
    <w:p w14:paraId="0FA70D89" w14:textId="77777777" w:rsidR="00625A8C" w:rsidRPr="00F07EB7" w:rsidRDefault="00625A8C" w:rsidP="00625A8C">
      <w:pPr>
        <w:keepNext/>
        <w:keepLines/>
        <w:widowControl w:val="0"/>
        <w:spacing w:after="0" w:line="240" w:lineRule="auto"/>
        <w:rPr>
          <w:rFonts w:ascii="Open Sans" w:hAnsi="Open Sans" w:cs="Open Sans"/>
          <w:b/>
          <w:szCs w:val="20"/>
        </w:rPr>
      </w:pPr>
    </w:p>
    <w:p w14:paraId="16BF06AE" w14:textId="77777777" w:rsidR="00625A8C" w:rsidRPr="00F07EB7" w:rsidRDefault="00625A8C" w:rsidP="00625A8C">
      <w:pPr>
        <w:keepNext/>
        <w:keepLines/>
        <w:widowControl w:val="0"/>
        <w:spacing w:after="0" w:line="240" w:lineRule="auto"/>
        <w:jc w:val="both"/>
        <w:rPr>
          <w:rFonts w:ascii="Open Sans" w:hAnsi="Open Sans" w:cs="Open Sans"/>
          <w:szCs w:val="20"/>
        </w:rPr>
      </w:pPr>
      <w:r w:rsidRPr="00F07EB7">
        <w:rPr>
          <w:rFonts w:ascii="Open Sans" w:hAnsi="Open Sans" w:cs="Open Sans"/>
          <w:szCs w:val="20"/>
          <w:u w:val="single"/>
        </w:rPr>
        <w:t>Organizacija prve pomoči in reševanja poškodovanega/naglo obolelega delavca:</w:t>
      </w:r>
    </w:p>
    <w:p w14:paraId="397006BF" w14:textId="77777777" w:rsidR="00625A8C" w:rsidRPr="00F07EB7" w:rsidRDefault="00625A8C" w:rsidP="00625A8C">
      <w:pPr>
        <w:keepNext/>
        <w:keepLines/>
        <w:widowControl w:val="0"/>
        <w:spacing w:after="0" w:line="240" w:lineRule="auto"/>
        <w:jc w:val="both"/>
        <w:rPr>
          <w:rFonts w:ascii="Open Sans" w:hAnsi="Open Sans" w:cs="Open Sans"/>
          <w:szCs w:val="20"/>
        </w:rPr>
      </w:pPr>
      <w:r w:rsidRPr="00F07EB7">
        <w:rPr>
          <w:rFonts w:ascii="Open Sans" w:hAnsi="Open Sans" w:cs="Open Sans"/>
          <w:szCs w:val="20"/>
        </w:rPr>
        <w:t>Izvajalec del mora imeti strokovno usposobljeno osebo za nudenje prve pomoči in obvezno količino materiala za prvo pomoč na delovišču.</w:t>
      </w:r>
    </w:p>
    <w:p w14:paraId="19BF9672" w14:textId="77777777" w:rsidR="00625A8C" w:rsidRPr="00F07EB7" w:rsidRDefault="00625A8C" w:rsidP="00625A8C">
      <w:pPr>
        <w:keepNext/>
        <w:keepLines/>
        <w:widowControl w:val="0"/>
        <w:spacing w:after="0" w:line="240" w:lineRule="auto"/>
        <w:jc w:val="both"/>
        <w:rPr>
          <w:rFonts w:ascii="Open Sans" w:hAnsi="Open Sans" w:cs="Open Sans"/>
          <w:szCs w:val="20"/>
        </w:rPr>
      </w:pPr>
    </w:p>
    <w:p w14:paraId="65FB4AB6" w14:textId="77777777" w:rsidR="00625A8C" w:rsidRPr="00F07EB7" w:rsidRDefault="00625A8C" w:rsidP="00625A8C">
      <w:pPr>
        <w:keepNext/>
        <w:keepLines/>
        <w:spacing w:after="0" w:line="240" w:lineRule="auto"/>
        <w:jc w:val="both"/>
        <w:rPr>
          <w:rFonts w:ascii="Open Sans" w:hAnsi="Open Sans" w:cs="Open Sans"/>
          <w:szCs w:val="20"/>
        </w:rPr>
      </w:pPr>
      <w:r w:rsidRPr="00F07EB7">
        <w:rPr>
          <w:rFonts w:ascii="Open Sans" w:hAnsi="Open Sans" w:cs="Open Sans"/>
          <w:szCs w:val="20"/>
        </w:rPr>
        <w:t xml:space="preserve">Izvajalec bo moral dosledno upoštevati zgoraj navedene zahteve glede izvajanja ukrepov na skupnem delovišču ter po podpisu okvirnega sporazuma z naročnikom skleniti tudi Pisni sporazum v skladu z 39. členom Zakona o varnosti in zdravju pri delu (Ur. l. RS., št. 43/11; ZVZD-1), ki ureja skupne varstvene ukrepe za zagotavljanje varstva in zdravja pri delu. Nespoštovanje določil je razlog za prekinitev okvirnega sporazuma. </w:t>
      </w:r>
    </w:p>
    <w:p w14:paraId="746E03E7" w14:textId="77777777" w:rsidR="00625A8C" w:rsidRPr="00F07EB7" w:rsidRDefault="00625A8C" w:rsidP="00625A8C">
      <w:pPr>
        <w:keepNext/>
        <w:keepLines/>
        <w:spacing w:after="0" w:line="240" w:lineRule="auto"/>
        <w:jc w:val="both"/>
        <w:rPr>
          <w:rFonts w:ascii="Open Sans" w:hAnsi="Open Sans" w:cs="Open Sans"/>
          <w:szCs w:val="20"/>
        </w:rPr>
      </w:pPr>
    </w:p>
    <w:p w14:paraId="12C006B2" w14:textId="77777777" w:rsidR="00B01825" w:rsidRPr="006217ED" w:rsidRDefault="00B01825" w:rsidP="00412ED9">
      <w:pPr>
        <w:keepNext/>
        <w:keepLines/>
        <w:spacing w:after="0" w:line="240" w:lineRule="auto"/>
        <w:jc w:val="both"/>
        <w:rPr>
          <w:rFonts w:ascii="Open Sans" w:hAnsi="Open Sans" w:cs="Open Sans"/>
          <w:b/>
          <w:szCs w:val="20"/>
        </w:rPr>
      </w:pPr>
      <w:r w:rsidRPr="006217ED">
        <w:rPr>
          <w:rFonts w:ascii="Open Sans" w:hAnsi="Open Sans" w:cs="Open Sans"/>
          <w:szCs w:val="20"/>
        </w:rPr>
        <w:t xml:space="preserve">Gospodarski subjekt izkaže izpolnjevanje pogojev s predložitvijo izpolnjene in podpisane priloge </w:t>
      </w:r>
      <w:r w:rsidRPr="006217ED">
        <w:rPr>
          <w:rFonts w:ascii="Open Sans" w:hAnsi="Open Sans" w:cs="Open Sans"/>
          <w:b/>
          <w:szCs w:val="20"/>
        </w:rPr>
        <w:t xml:space="preserve">A </w:t>
      </w:r>
      <w:r w:rsidRPr="006217ED">
        <w:rPr>
          <w:rFonts w:ascii="Open Sans" w:hAnsi="Open Sans" w:cs="Open Sans"/>
          <w:szCs w:val="20"/>
        </w:rPr>
        <w:t>in s podpisom</w:t>
      </w:r>
      <w:r w:rsidRPr="006217ED">
        <w:rPr>
          <w:rFonts w:ascii="Open Sans" w:hAnsi="Open Sans" w:cs="Open Sans"/>
          <w:b/>
          <w:szCs w:val="20"/>
        </w:rPr>
        <w:t xml:space="preserve"> priloge </w:t>
      </w:r>
      <w:r w:rsidR="00CF39E2" w:rsidRPr="006217ED">
        <w:rPr>
          <w:rFonts w:ascii="Open Sans" w:hAnsi="Open Sans" w:cs="Open Sans"/>
          <w:b/>
          <w:szCs w:val="20"/>
        </w:rPr>
        <w:t>10.</w:t>
      </w:r>
    </w:p>
    <w:p w14:paraId="6BCD915C" w14:textId="77777777" w:rsidR="00302D6E" w:rsidRPr="006217ED" w:rsidRDefault="00302D6E" w:rsidP="00412ED9">
      <w:pPr>
        <w:keepNext/>
        <w:keepLines/>
        <w:spacing w:after="0" w:line="240" w:lineRule="auto"/>
        <w:jc w:val="both"/>
        <w:rPr>
          <w:rFonts w:ascii="Open Sans" w:hAnsi="Open Sans" w:cs="Open Sans"/>
          <w:szCs w:val="20"/>
        </w:rPr>
      </w:pPr>
    </w:p>
    <w:p w14:paraId="484E6730" w14:textId="77777777" w:rsidR="00302D6E" w:rsidRPr="006217ED" w:rsidRDefault="00302D6E" w:rsidP="00412ED9">
      <w:pPr>
        <w:keepNext/>
        <w:keepLines/>
        <w:numPr>
          <w:ilvl w:val="0"/>
          <w:numId w:val="2"/>
        </w:numPr>
        <w:spacing w:after="0" w:line="240" w:lineRule="auto"/>
        <w:jc w:val="both"/>
        <w:rPr>
          <w:rFonts w:ascii="Open Sans" w:hAnsi="Open Sans" w:cs="Open Sans"/>
          <w:b/>
          <w:szCs w:val="20"/>
        </w:rPr>
      </w:pPr>
      <w:r w:rsidRPr="006217ED">
        <w:rPr>
          <w:rFonts w:ascii="Open Sans" w:hAnsi="Open Sans" w:cs="Open Sans"/>
          <w:b/>
          <w:szCs w:val="20"/>
        </w:rPr>
        <w:t>FINANČNA ZAVAROVANJA</w:t>
      </w:r>
    </w:p>
    <w:p w14:paraId="02D98484" w14:textId="77777777" w:rsidR="00C97751" w:rsidRPr="006217ED" w:rsidRDefault="00C05541" w:rsidP="00412ED9">
      <w:pPr>
        <w:keepNext/>
        <w:keepLines/>
        <w:spacing w:after="0" w:line="240" w:lineRule="auto"/>
        <w:jc w:val="both"/>
        <w:rPr>
          <w:rFonts w:ascii="Open Sans" w:hAnsi="Open Sans" w:cs="Open Sans"/>
          <w:szCs w:val="20"/>
        </w:rPr>
      </w:pPr>
      <w:r w:rsidRPr="006217ED">
        <w:rPr>
          <w:rFonts w:ascii="Open Sans" w:hAnsi="Open Sans" w:cs="Open Sans"/>
          <w:szCs w:val="20"/>
        </w:rPr>
        <w:tab/>
      </w:r>
    </w:p>
    <w:p w14:paraId="6DBD7AE4" w14:textId="77777777" w:rsidR="00C97751" w:rsidRPr="006217ED" w:rsidRDefault="008C3809" w:rsidP="00412ED9">
      <w:pPr>
        <w:keepNext/>
        <w:keepLines/>
        <w:numPr>
          <w:ilvl w:val="1"/>
          <w:numId w:val="2"/>
        </w:numPr>
        <w:spacing w:after="0" w:line="240" w:lineRule="auto"/>
        <w:jc w:val="both"/>
        <w:rPr>
          <w:rFonts w:ascii="Open Sans" w:hAnsi="Open Sans" w:cs="Open Sans"/>
          <w:b/>
          <w:szCs w:val="20"/>
        </w:rPr>
      </w:pPr>
      <w:r w:rsidRPr="006217ED">
        <w:rPr>
          <w:rFonts w:ascii="Open Sans" w:hAnsi="Open Sans" w:cs="Open Sans"/>
          <w:b/>
          <w:szCs w:val="20"/>
        </w:rPr>
        <w:t>Zavarovanje dobre izvedbe obveznosti iz okvirnega sporazuma</w:t>
      </w:r>
    </w:p>
    <w:p w14:paraId="19206CDA" w14:textId="77777777" w:rsidR="00C97751" w:rsidRPr="006217ED" w:rsidRDefault="00C97751" w:rsidP="00412ED9">
      <w:pPr>
        <w:keepNext/>
        <w:keepLines/>
        <w:spacing w:after="0" w:line="240" w:lineRule="auto"/>
        <w:jc w:val="both"/>
        <w:rPr>
          <w:rFonts w:ascii="Open Sans" w:hAnsi="Open Sans" w:cs="Open Sans"/>
          <w:szCs w:val="20"/>
        </w:rPr>
      </w:pPr>
    </w:p>
    <w:p w14:paraId="0BFCA085" w14:textId="1E93920E" w:rsidR="00994975" w:rsidRPr="006217ED" w:rsidRDefault="004E4299" w:rsidP="00412ED9">
      <w:pPr>
        <w:keepNext/>
        <w:keepLines/>
        <w:spacing w:after="0" w:line="240" w:lineRule="auto"/>
        <w:jc w:val="both"/>
        <w:rPr>
          <w:rFonts w:ascii="Open Sans" w:hAnsi="Open Sans" w:cs="Open Sans"/>
          <w:szCs w:val="20"/>
        </w:rPr>
      </w:pPr>
      <w:r w:rsidRPr="006217ED">
        <w:rPr>
          <w:rFonts w:ascii="Open Sans" w:hAnsi="Open Sans" w:cs="Open Sans"/>
          <w:szCs w:val="20"/>
        </w:rPr>
        <w:t xml:space="preserve">Izbrani ponudnik bo moral ob sklenitvi okvirnega sporazuma predmeta javnega naročila, predložiti naročniku podpisano in žigosano bianko menico z izpolnjeno, podpisano in žigosano menično izjavo za zavarovanje dobre izvedbe obveznosti iz okvirnega sporazuma, </w:t>
      </w:r>
      <w:r w:rsidR="00616D00" w:rsidRPr="006217ED">
        <w:rPr>
          <w:rFonts w:ascii="Open Sans" w:hAnsi="Open Sans" w:cs="Open Sans"/>
          <w:szCs w:val="20"/>
        </w:rPr>
        <w:t xml:space="preserve">z dobo veljavnosti </w:t>
      </w:r>
      <w:r w:rsidR="00D75C28" w:rsidRPr="006217ED">
        <w:rPr>
          <w:rFonts w:ascii="Open Sans" w:hAnsi="Open Sans" w:cs="Open Sans"/>
          <w:szCs w:val="20"/>
        </w:rPr>
        <w:t>do 1</w:t>
      </w:r>
      <w:r w:rsidR="00370A68" w:rsidRPr="006217ED">
        <w:rPr>
          <w:rFonts w:ascii="Open Sans" w:hAnsi="Open Sans" w:cs="Open Sans"/>
          <w:szCs w:val="20"/>
        </w:rPr>
        <w:t>6</w:t>
      </w:r>
      <w:r w:rsidR="00D75C28" w:rsidRPr="006217ED">
        <w:rPr>
          <w:rFonts w:ascii="Open Sans" w:hAnsi="Open Sans" w:cs="Open Sans"/>
          <w:szCs w:val="20"/>
        </w:rPr>
        <w:t xml:space="preserve">. </w:t>
      </w:r>
      <w:r w:rsidR="00370A68" w:rsidRPr="006217ED">
        <w:rPr>
          <w:rFonts w:ascii="Open Sans" w:hAnsi="Open Sans" w:cs="Open Sans"/>
          <w:szCs w:val="20"/>
        </w:rPr>
        <w:t>8</w:t>
      </w:r>
      <w:r w:rsidR="00D75C28" w:rsidRPr="006217ED">
        <w:rPr>
          <w:rFonts w:ascii="Open Sans" w:hAnsi="Open Sans" w:cs="Open Sans"/>
          <w:szCs w:val="20"/>
        </w:rPr>
        <w:t>. 202</w:t>
      </w:r>
      <w:r w:rsidR="00100B8A">
        <w:rPr>
          <w:rFonts w:ascii="Open Sans" w:hAnsi="Open Sans" w:cs="Open Sans"/>
          <w:szCs w:val="20"/>
        </w:rPr>
        <w:t>8</w:t>
      </w:r>
      <w:r w:rsidR="00616D00" w:rsidRPr="006217ED">
        <w:rPr>
          <w:rFonts w:ascii="Open Sans" w:hAnsi="Open Sans" w:cs="Open Sans"/>
          <w:szCs w:val="20"/>
        </w:rPr>
        <w:t xml:space="preserve">, </w:t>
      </w:r>
      <w:r w:rsidRPr="006217ED">
        <w:rPr>
          <w:rFonts w:ascii="Open Sans" w:hAnsi="Open Sans" w:cs="Open Sans"/>
          <w:szCs w:val="20"/>
        </w:rPr>
        <w:t xml:space="preserve">v višini </w:t>
      </w:r>
      <w:r w:rsidR="00994975" w:rsidRPr="006217ED">
        <w:rPr>
          <w:rFonts w:ascii="Open Sans" w:hAnsi="Open Sans" w:cs="Open Sans"/>
          <w:szCs w:val="20"/>
        </w:rPr>
        <w:t>za posamezni sklop:</w:t>
      </w:r>
    </w:p>
    <w:tbl>
      <w:tblPr>
        <w:tblW w:w="924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49"/>
        <w:gridCol w:w="4395"/>
      </w:tblGrid>
      <w:tr w:rsidR="00616D00" w:rsidRPr="006217ED" w14:paraId="77F710D9" w14:textId="77777777" w:rsidTr="00616D00">
        <w:tc>
          <w:tcPr>
            <w:tcW w:w="4849" w:type="dxa"/>
            <w:shd w:val="clear" w:color="auto" w:fill="auto"/>
          </w:tcPr>
          <w:p w14:paraId="75A6C011" w14:textId="77777777" w:rsidR="00616D00" w:rsidRPr="006217ED" w:rsidRDefault="00616D00" w:rsidP="00412ED9">
            <w:pPr>
              <w:keepNext/>
              <w:keepLines/>
              <w:spacing w:after="0" w:line="240" w:lineRule="auto"/>
              <w:jc w:val="both"/>
              <w:rPr>
                <w:rFonts w:ascii="Open Sans" w:hAnsi="Open Sans" w:cs="Open Sans"/>
                <w:szCs w:val="20"/>
              </w:rPr>
            </w:pPr>
            <w:r w:rsidRPr="006217ED">
              <w:rPr>
                <w:rFonts w:ascii="Open Sans" w:hAnsi="Open Sans" w:cs="Open Sans"/>
                <w:szCs w:val="20"/>
              </w:rPr>
              <w:t>Sklop:</w:t>
            </w:r>
          </w:p>
        </w:tc>
        <w:tc>
          <w:tcPr>
            <w:tcW w:w="4395" w:type="dxa"/>
          </w:tcPr>
          <w:p w14:paraId="19233D65" w14:textId="77777777" w:rsidR="00616D00" w:rsidRPr="006217ED" w:rsidRDefault="00616D00" w:rsidP="00412ED9">
            <w:pPr>
              <w:keepNext/>
              <w:keepLines/>
              <w:spacing w:after="0" w:line="240" w:lineRule="auto"/>
              <w:jc w:val="both"/>
              <w:rPr>
                <w:rFonts w:ascii="Open Sans" w:hAnsi="Open Sans" w:cs="Open Sans"/>
                <w:szCs w:val="20"/>
              </w:rPr>
            </w:pPr>
            <w:r w:rsidRPr="006217ED">
              <w:rPr>
                <w:rFonts w:ascii="Open Sans" w:hAnsi="Open Sans" w:cs="Open Sans"/>
                <w:szCs w:val="20"/>
              </w:rPr>
              <w:t>Vrednost finančnega zavarovanja za zavarovanje dobre izvedbe obveznosti po okvirnem sporazumu</w:t>
            </w:r>
          </w:p>
        </w:tc>
      </w:tr>
      <w:tr w:rsidR="00625A8C" w:rsidRPr="006217ED" w14:paraId="006077B8" w14:textId="77777777" w:rsidTr="004505AD">
        <w:tc>
          <w:tcPr>
            <w:tcW w:w="4849" w:type="dxa"/>
            <w:shd w:val="clear" w:color="auto" w:fill="auto"/>
          </w:tcPr>
          <w:p w14:paraId="05775DE7" w14:textId="1E5124C3" w:rsidR="00625A8C" w:rsidRPr="006217ED" w:rsidRDefault="00625A8C" w:rsidP="004505AD">
            <w:pPr>
              <w:keepNext/>
              <w:keepLines/>
              <w:spacing w:after="0" w:line="240" w:lineRule="auto"/>
              <w:jc w:val="both"/>
              <w:rPr>
                <w:rFonts w:ascii="Open Sans" w:hAnsi="Open Sans" w:cs="Open Sans"/>
                <w:bCs/>
                <w:szCs w:val="20"/>
              </w:rPr>
            </w:pPr>
            <w:r>
              <w:rPr>
                <w:rFonts w:ascii="Open Sans" w:hAnsi="Open Sans" w:cs="Open Sans"/>
                <w:bCs/>
                <w:szCs w:val="20"/>
              </w:rPr>
              <w:t>1</w:t>
            </w:r>
            <w:r w:rsidRPr="006217ED">
              <w:rPr>
                <w:rFonts w:ascii="Open Sans" w:hAnsi="Open Sans" w:cs="Open Sans"/>
                <w:bCs/>
                <w:szCs w:val="20"/>
              </w:rPr>
              <w:t xml:space="preserve">. sklop: </w:t>
            </w:r>
            <w:r w:rsidRPr="00625A8C">
              <w:rPr>
                <w:rFonts w:ascii="Open Sans" w:hAnsi="Open Sans" w:cs="Open Sans"/>
                <w:bCs/>
                <w:szCs w:val="20"/>
              </w:rPr>
              <w:t>Vzdrževanje in servisiranje osebnih električnih dvigal SCHINDLER na Toplarniški ulici 19, Ljubljana</w:t>
            </w:r>
          </w:p>
        </w:tc>
        <w:tc>
          <w:tcPr>
            <w:tcW w:w="4395" w:type="dxa"/>
          </w:tcPr>
          <w:p w14:paraId="4F5A27BB" w14:textId="15AFDCB5" w:rsidR="00625A8C" w:rsidRPr="006217ED" w:rsidRDefault="00625A8C" w:rsidP="004505AD">
            <w:pPr>
              <w:keepNext/>
              <w:keepLines/>
              <w:spacing w:after="0" w:line="240" w:lineRule="auto"/>
              <w:jc w:val="center"/>
              <w:rPr>
                <w:rFonts w:ascii="Open Sans" w:hAnsi="Open Sans" w:cs="Open Sans"/>
                <w:szCs w:val="20"/>
              </w:rPr>
            </w:pPr>
            <w:r>
              <w:rPr>
                <w:rFonts w:ascii="Open Sans" w:hAnsi="Open Sans" w:cs="Open Sans"/>
                <w:szCs w:val="20"/>
              </w:rPr>
              <w:t>70</w:t>
            </w:r>
            <w:r w:rsidRPr="006217ED">
              <w:rPr>
                <w:rFonts w:ascii="Open Sans" w:hAnsi="Open Sans" w:cs="Open Sans"/>
                <w:szCs w:val="20"/>
              </w:rPr>
              <w:t>0,00€</w:t>
            </w:r>
          </w:p>
          <w:p w14:paraId="50B30F58" w14:textId="13F38EA3" w:rsidR="00625A8C" w:rsidRPr="006217ED" w:rsidRDefault="00625A8C" w:rsidP="004505AD">
            <w:pPr>
              <w:keepNext/>
              <w:keepLines/>
              <w:spacing w:after="0" w:line="240" w:lineRule="auto"/>
              <w:jc w:val="center"/>
              <w:rPr>
                <w:rFonts w:ascii="Open Sans" w:hAnsi="Open Sans" w:cs="Open Sans"/>
                <w:szCs w:val="20"/>
              </w:rPr>
            </w:pPr>
            <w:r w:rsidRPr="006217ED">
              <w:rPr>
                <w:rFonts w:ascii="Open Sans" w:hAnsi="Open Sans" w:cs="Open Sans"/>
                <w:szCs w:val="20"/>
              </w:rPr>
              <w:t xml:space="preserve">(z besedo: </w:t>
            </w:r>
            <w:r>
              <w:rPr>
                <w:rFonts w:ascii="Open Sans" w:hAnsi="Open Sans" w:cs="Open Sans"/>
                <w:szCs w:val="20"/>
              </w:rPr>
              <w:t xml:space="preserve">sedemsto </w:t>
            </w:r>
            <w:r w:rsidRPr="006217ED">
              <w:rPr>
                <w:rFonts w:ascii="Open Sans" w:hAnsi="Open Sans" w:cs="Open Sans"/>
                <w:szCs w:val="20"/>
              </w:rPr>
              <w:t>in 00/100 evrov)</w:t>
            </w:r>
          </w:p>
        </w:tc>
      </w:tr>
      <w:tr w:rsidR="00815F6B" w:rsidRPr="006217ED" w14:paraId="6D584CAA" w14:textId="77777777" w:rsidTr="00616D00">
        <w:tc>
          <w:tcPr>
            <w:tcW w:w="4849" w:type="dxa"/>
            <w:shd w:val="clear" w:color="auto" w:fill="auto"/>
          </w:tcPr>
          <w:p w14:paraId="5C4E47C5" w14:textId="186F37A7" w:rsidR="00815F6B" w:rsidRPr="006217ED" w:rsidRDefault="00625A8C" w:rsidP="00412ED9">
            <w:pPr>
              <w:keepNext/>
              <w:keepLines/>
              <w:spacing w:after="0" w:line="240" w:lineRule="auto"/>
              <w:jc w:val="both"/>
              <w:rPr>
                <w:rFonts w:ascii="Open Sans" w:hAnsi="Open Sans" w:cs="Open Sans"/>
                <w:bCs/>
                <w:szCs w:val="20"/>
              </w:rPr>
            </w:pPr>
            <w:r>
              <w:rPr>
                <w:rFonts w:ascii="Open Sans" w:hAnsi="Open Sans" w:cs="Open Sans"/>
                <w:bCs/>
                <w:szCs w:val="20"/>
              </w:rPr>
              <w:t>2</w:t>
            </w:r>
            <w:r w:rsidR="00815F6B" w:rsidRPr="006217ED">
              <w:rPr>
                <w:rFonts w:ascii="Open Sans" w:hAnsi="Open Sans" w:cs="Open Sans"/>
                <w:bCs/>
                <w:szCs w:val="20"/>
              </w:rPr>
              <w:t xml:space="preserve">. sklop: </w:t>
            </w:r>
            <w:r w:rsidRPr="00625A8C">
              <w:rPr>
                <w:rFonts w:ascii="Open Sans" w:hAnsi="Open Sans" w:cs="Open Sans"/>
                <w:bCs/>
                <w:szCs w:val="20"/>
              </w:rPr>
              <w:t>Vzdrževanje in servisiranje tovornih dvigal s spremstvom na Toplarniški ulici 19, Ljubljana</w:t>
            </w:r>
          </w:p>
        </w:tc>
        <w:tc>
          <w:tcPr>
            <w:tcW w:w="4395" w:type="dxa"/>
          </w:tcPr>
          <w:p w14:paraId="422442FB" w14:textId="4C77CBD1" w:rsidR="00815F6B" w:rsidRPr="006217ED" w:rsidRDefault="00625A8C" w:rsidP="00412ED9">
            <w:pPr>
              <w:keepNext/>
              <w:keepLines/>
              <w:spacing w:after="0" w:line="240" w:lineRule="auto"/>
              <w:jc w:val="center"/>
              <w:rPr>
                <w:rFonts w:ascii="Open Sans" w:hAnsi="Open Sans" w:cs="Open Sans"/>
                <w:szCs w:val="20"/>
              </w:rPr>
            </w:pPr>
            <w:r>
              <w:rPr>
                <w:rFonts w:ascii="Open Sans" w:hAnsi="Open Sans" w:cs="Open Sans"/>
                <w:szCs w:val="20"/>
              </w:rPr>
              <w:t>4</w:t>
            </w:r>
            <w:r w:rsidR="00815F6B" w:rsidRPr="006217ED">
              <w:rPr>
                <w:rFonts w:ascii="Open Sans" w:hAnsi="Open Sans" w:cs="Open Sans"/>
                <w:szCs w:val="20"/>
              </w:rPr>
              <w:t>.</w:t>
            </w:r>
            <w:r w:rsidR="00370A68" w:rsidRPr="006217ED">
              <w:rPr>
                <w:rFonts w:ascii="Open Sans" w:hAnsi="Open Sans" w:cs="Open Sans"/>
                <w:szCs w:val="20"/>
              </w:rPr>
              <w:t>0</w:t>
            </w:r>
            <w:r w:rsidR="00815F6B" w:rsidRPr="006217ED">
              <w:rPr>
                <w:rFonts w:ascii="Open Sans" w:hAnsi="Open Sans" w:cs="Open Sans"/>
                <w:szCs w:val="20"/>
              </w:rPr>
              <w:t>00,00€</w:t>
            </w:r>
          </w:p>
          <w:p w14:paraId="042A7F0A" w14:textId="682EBA15" w:rsidR="00815F6B" w:rsidRPr="006217ED" w:rsidRDefault="00815F6B" w:rsidP="00370A68">
            <w:pPr>
              <w:keepNext/>
              <w:keepLines/>
              <w:spacing w:after="0" w:line="240" w:lineRule="auto"/>
              <w:jc w:val="center"/>
              <w:rPr>
                <w:rFonts w:ascii="Open Sans" w:hAnsi="Open Sans" w:cs="Open Sans"/>
                <w:szCs w:val="20"/>
              </w:rPr>
            </w:pPr>
            <w:r w:rsidRPr="006217ED">
              <w:rPr>
                <w:rFonts w:ascii="Open Sans" w:hAnsi="Open Sans" w:cs="Open Sans"/>
                <w:szCs w:val="20"/>
              </w:rPr>
              <w:t xml:space="preserve">(z besedo: </w:t>
            </w:r>
            <w:r w:rsidR="00625A8C">
              <w:rPr>
                <w:rFonts w:ascii="Open Sans" w:hAnsi="Open Sans" w:cs="Open Sans"/>
                <w:szCs w:val="20"/>
              </w:rPr>
              <w:t xml:space="preserve">štiri </w:t>
            </w:r>
            <w:r w:rsidRPr="006217ED">
              <w:rPr>
                <w:rFonts w:ascii="Open Sans" w:hAnsi="Open Sans" w:cs="Open Sans"/>
                <w:szCs w:val="20"/>
              </w:rPr>
              <w:t>tisoč</w:t>
            </w:r>
            <w:r w:rsidR="004B5DC7" w:rsidRPr="006217ED">
              <w:rPr>
                <w:rFonts w:ascii="Open Sans" w:hAnsi="Open Sans" w:cs="Open Sans"/>
                <w:szCs w:val="20"/>
              </w:rPr>
              <w:t xml:space="preserve"> in 00/100</w:t>
            </w:r>
            <w:r w:rsidRPr="006217ED">
              <w:rPr>
                <w:rFonts w:ascii="Open Sans" w:hAnsi="Open Sans" w:cs="Open Sans"/>
                <w:szCs w:val="20"/>
              </w:rPr>
              <w:t xml:space="preserve"> evrov)</w:t>
            </w:r>
          </w:p>
        </w:tc>
      </w:tr>
      <w:tr w:rsidR="00815F6B" w:rsidRPr="006217ED" w14:paraId="1E70BF03" w14:textId="77777777" w:rsidTr="00616D00">
        <w:tc>
          <w:tcPr>
            <w:tcW w:w="4849" w:type="dxa"/>
            <w:shd w:val="clear" w:color="auto" w:fill="auto"/>
          </w:tcPr>
          <w:p w14:paraId="6F821223" w14:textId="380A2866" w:rsidR="00815F6B" w:rsidRPr="006217ED" w:rsidRDefault="00625A8C" w:rsidP="00412ED9">
            <w:pPr>
              <w:keepNext/>
              <w:keepLines/>
              <w:spacing w:after="0" w:line="240" w:lineRule="auto"/>
              <w:jc w:val="both"/>
              <w:rPr>
                <w:rFonts w:ascii="Open Sans" w:hAnsi="Open Sans" w:cs="Open Sans"/>
                <w:bCs/>
                <w:szCs w:val="20"/>
              </w:rPr>
            </w:pPr>
            <w:r>
              <w:rPr>
                <w:rFonts w:ascii="Open Sans" w:hAnsi="Open Sans" w:cs="Open Sans"/>
                <w:bCs/>
                <w:szCs w:val="20"/>
              </w:rPr>
              <w:t>3</w:t>
            </w:r>
            <w:r w:rsidR="00815F6B" w:rsidRPr="006217ED">
              <w:rPr>
                <w:rFonts w:ascii="Open Sans" w:hAnsi="Open Sans" w:cs="Open Sans"/>
                <w:bCs/>
                <w:szCs w:val="20"/>
              </w:rPr>
              <w:t xml:space="preserve">. sklop: </w:t>
            </w:r>
            <w:r w:rsidRPr="00625A8C">
              <w:rPr>
                <w:rFonts w:ascii="Open Sans" w:hAnsi="Open Sans" w:cs="Open Sans"/>
                <w:bCs/>
                <w:szCs w:val="20"/>
              </w:rPr>
              <w:t>Vzdrževanje in servisiranje mostnih, enotirnih, verižnih in konzolnih dvigal na Toplarniški ulici 19 in Verovškovi ulici 62, oboje v Ljubljani</w:t>
            </w:r>
          </w:p>
        </w:tc>
        <w:tc>
          <w:tcPr>
            <w:tcW w:w="4395" w:type="dxa"/>
          </w:tcPr>
          <w:p w14:paraId="6BFEB6A2" w14:textId="63DB6278" w:rsidR="00815F6B" w:rsidRPr="006217ED" w:rsidRDefault="00625A8C" w:rsidP="00412ED9">
            <w:pPr>
              <w:keepNext/>
              <w:keepLines/>
              <w:spacing w:after="0" w:line="240" w:lineRule="auto"/>
              <w:jc w:val="center"/>
              <w:rPr>
                <w:rFonts w:ascii="Open Sans" w:hAnsi="Open Sans" w:cs="Open Sans"/>
                <w:szCs w:val="20"/>
              </w:rPr>
            </w:pPr>
            <w:r>
              <w:rPr>
                <w:rFonts w:ascii="Open Sans" w:hAnsi="Open Sans" w:cs="Open Sans"/>
                <w:szCs w:val="20"/>
              </w:rPr>
              <w:t>6</w:t>
            </w:r>
            <w:r w:rsidR="00815F6B" w:rsidRPr="006217ED">
              <w:rPr>
                <w:rFonts w:ascii="Open Sans" w:hAnsi="Open Sans" w:cs="Open Sans"/>
                <w:szCs w:val="20"/>
              </w:rPr>
              <w:t>.000,00€</w:t>
            </w:r>
          </w:p>
          <w:p w14:paraId="25B150AD" w14:textId="7C7893BE" w:rsidR="00815F6B" w:rsidRPr="006217ED" w:rsidRDefault="00815F6B" w:rsidP="00370A68">
            <w:pPr>
              <w:keepNext/>
              <w:keepLines/>
              <w:spacing w:after="0" w:line="240" w:lineRule="auto"/>
              <w:jc w:val="center"/>
              <w:rPr>
                <w:rFonts w:ascii="Open Sans" w:hAnsi="Open Sans" w:cs="Open Sans"/>
                <w:szCs w:val="20"/>
              </w:rPr>
            </w:pPr>
            <w:r w:rsidRPr="006217ED">
              <w:rPr>
                <w:rFonts w:ascii="Open Sans" w:hAnsi="Open Sans" w:cs="Open Sans"/>
                <w:szCs w:val="20"/>
              </w:rPr>
              <w:t xml:space="preserve">(z besedo: </w:t>
            </w:r>
            <w:r w:rsidR="00370A68" w:rsidRPr="006217ED">
              <w:rPr>
                <w:rFonts w:ascii="Open Sans" w:hAnsi="Open Sans" w:cs="Open Sans"/>
                <w:szCs w:val="20"/>
              </w:rPr>
              <w:t>š</w:t>
            </w:r>
            <w:r w:rsidR="00625A8C">
              <w:rPr>
                <w:rFonts w:ascii="Open Sans" w:hAnsi="Open Sans" w:cs="Open Sans"/>
                <w:szCs w:val="20"/>
              </w:rPr>
              <w:t xml:space="preserve">est </w:t>
            </w:r>
            <w:r w:rsidRPr="006217ED">
              <w:rPr>
                <w:rFonts w:ascii="Open Sans" w:hAnsi="Open Sans" w:cs="Open Sans"/>
                <w:szCs w:val="20"/>
              </w:rPr>
              <w:t xml:space="preserve">tisoč </w:t>
            </w:r>
            <w:r w:rsidR="004B5DC7" w:rsidRPr="006217ED">
              <w:rPr>
                <w:rFonts w:ascii="Open Sans" w:hAnsi="Open Sans" w:cs="Open Sans"/>
                <w:szCs w:val="20"/>
              </w:rPr>
              <w:t>in 00/100 evrov</w:t>
            </w:r>
            <w:r w:rsidRPr="006217ED">
              <w:rPr>
                <w:rFonts w:ascii="Open Sans" w:hAnsi="Open Sans" w:cs="Open Sans"/>
                <w:szCs w:val="20"/>
              </w:rPr>
              <w:t>)</w:t>
            </w:r>
          </w:p>
        </w:tc>
      </w:tr>
      <w:tr w:rsidR="00815F6B" w:rsidRPr="006217ED" w14:paraId="604A8BC8" w14:textId="77777777" w:rsidTr="00616D00">
        <w:tc>
          <w:tcPr>
            <w:tcW w:w="4849" w:type="dxa"/>
            <w:shd w:val="clear" w:color="auto" w:fill="auto"/>
          </w:tcPr>
          <w:p w14:paraId="665C9879" w14:textId="647BA11E" w:rsidR="00815F6B" w:rsidRPr="006217ED" w:rsidRDefault="00625A8C" w:rsidP="00412ED9">
            <w:pPr>
              <w:keepNext/>
              <w:keepLines/>
              <w:spacing w:after="0" w:line="240" w:lineRule="auto"/>
              <w:jc w:val="both"/>
              <w:rPr>
                <w:rFonts w:ascii="Open Sans" w:hAnsi="Open Sans" w:cs="Open Sans"/>
                <w:bCs/>
                <w:szCs w:val="20"/>
              </w:rPr>
            </w:pPr>
            <w:r>
              <w:rPr>
                <w:rFonts w:ascii="Open Sans" w:hAnsi="Open Sans" w:cs="Open Sans"/>
                <w:bCs/>
                <w:szCs w:val="20"/>
              </w:rPr>
              <w:t>4</w:t>
            </w:r>
            <w:r w:rsidR="00815F6B" w:rsidRPr="006217ED">
              <w:rPr>
                <w:rFonts w:ascii="Open Sans" w:hAnsi="Open Sans" w:cs="Open Sans"/>
                <w:bCs/>
                <w:szCs w:val="20"/>
              </w:rPr>
              <w:t xml:space="preserve">. sklop: </w:t>
            </w:r>
            <w:r w:rsidRPr="00625A8C">
              <w:rPr>
                <w:rFonts w:ascii="Open Sans" w:hAnsi="Open Sans" w:cs="Open Sans"/>
                <w:bCs/>
                <w:szCs w:val="20"/>
              </w:rPr>
              <w:t>Vzdrževanje in servisiranje osebnih dvigal v poslovno tehničnem objektu na Verovškovi ulici 62 in Verovškovi ulici 70, oboje v Ljubljani</w:t>
            </w:r>
          </w:p>
        </w:tc>
        <w:tc>
          <w:tcPr>
            <w:tcW w:w="4395" w:type="dxa"/>
          </w:tcPr>
          <w:p w14:paraId="0952579E" w14:textId="68713F14" w:rsidR="00815F6B" w:rsidRPr="006217ED" w:rsidRDefault="00625A8C" w:rsidP="00412ED9">
            <w:pPr>
              <w:keepNext/>
              <w:keepLines/>
              <w:spacing w:after="0" w:line="240" w:lineRule="auto"/>
              <w:jc w:val="center"/>
              <w:rPr>
                <w:rFonts w:ascii="Open Sans" w:hAnsi="Open Sans" w:cs="Open Sans"/>
                <w:szCs w:val="20"/>
              </w:rPr>
            </w:pPr>
            <w:r>
              <w:rPr>
                <w:rFonts w:ascii="Open Sans" w:hAnsi="Open Sans" w:cs="Open Sans"/>
                <w:szCs w:val="20"/>
              </w:rPr>
              <w:t>7</w:t>
            </w:r>
            <w:r w:rsidR="00370A68" w:rsidRPr="006217ED">
              <w:rPr>
                <w:rFonts w:ascii="Open Sans" w:hAnsi="Open Sans" w:cs="Open Sans"/>
                <w:szCs w:val="20"/>
              </w:rPr>
              <w:t>50</w:t>
            </w:r>
            <w:r w:rsidR="00815F6B" w:rsidRPr="006217ED">
              <w:rPr>
                <w:rFonts w:ascii="Open Sans" w:hAnsi="Open Sans" w:cs="Open Sans"/>
                <w:szCs w:val="20"/>
              </w:rPr>
              <w:t>,00€</w:t>
            </w:r>
          </w:p>
          <w:p w14:paraId="36F7ECF7" w14:textId="59DC5FED" w:rsidR="00815F6B" w:rsidRPr="006217ED" w:rsidRDefault="00815F6B" w:rsidP="00412ED9">
            <w:pPr>
              <w:keepNext/>
              <w:keepLines/>
              <w:spacing w:after="0" w:line="240" w:lineRule="auto"/>
              <w:jc w:val="center"/>
              <w:rPr>
                <w:rFonts w:ascii="Open Sans" w:hAnsi="Open Sans" w:cs="Open Sans"/>
                <w:szCs w:val="20"/>
              </w:rPr>
            </w:pPr>
            <w:r w:rsidRPr="006217ED">
              <w:rPr>
                <w:rFonts w:ascii="Open Sans" w:hAnsi="Open Sans" w:cs="Open Sans"/>
                <w:szCs w:val="20"/>
              </w:rPr>
              <w:t xml:space="preserve">(z besedo: </w:t>
            </w:r>
            <w:r w:rsidR="00625A8C">
              <w:rPr>
                <w:rFonts w:ascii="Open Sans" w:hAnsi="Open Sans" w:cs="Open Sans"/>
                <w:szCs w:val="20"/>
              </w:rPr>
              <w:t>sedemsto p</w:t>
            </w:r>
            <w:r w:rsidR="00370A68" w:rsidRPr="006217ED">
              <w:rPr>
                <w:rFonts w:ascii="Open Sans" w:hAnsi="Open Sans" w:cs="Open Sans"/>
                <w:szCs w:val="20"/>
              </w:rPr>
              <w:t>etdeset</w:t>
            </w:r>
            <w:r w:rsidRPr="006217ED">
              <w:rPr>
                <w:rFonts w:ascii="Open Sans" w:hAnsi="Open Sans" w:cs="Open Sans"/>
                <w:szCs w:val="20"/>
              </w:rPr>
              <w:t xml:space="preserve"> </w:t>
            </w:r>
            <w:r w:rsidR="004B5DC7" w:rsidRPr="006217ED">
              <w:rPr>
                <w:rFonts w:ascii="Open Sans" w:hAnsi="Open Sans" w:cs="Open Sans"/>
                <w:szCs w:val="20"/>
              </w:rPr>
              <w:t>in 00/100 evrov</w:t>
            </w:r>
            <w:r w:rsidRPr="006217ED">
              <w:rPr>
                <w:rFonts w:ascii="Open Sans" w:hAnsi="Open Sans" w:cs="Open Sans"/>
                <w:szCs w:val="20"/>
              </w:rPr>
              <w:t>)</w:t>
            </w:r>
          </w:p>
        </w:tc>
      </w:tr>
    </w:tbl>
    <w:p w14:paraId="26E15F82" w14:textId="77777777" w:rsidR="004E4299" w:rsidRPr="006217ED" w:rsidRDefault="004E4299" w:rsidP="00412ED9">
      <w:pPr>
        <w:keepNext/>
        <w:keepLines/>
        <w:spacing w:after="0" w:line="240" w:lineRule="auto"/>
        <w:jc w:val="both"/>
        <w:rPr>
          <w:rFonts w:ascii="Open Sans" w:hAnsi="Open Sans" w:cs="Open Sans"/>
          <w:szCs w:val="20"/>
        </w:rPr>
      </w:pPr>
      <w:r w:rsidRPr="006217ED">
        <w:rPr>
          <w:rFonts w:ascii="Open Sans" w:hAnsi="Open Sans" w:cs="Open Sans"/>
          <w:szCs w:val="20"/>
        </w:rPr>
        <w:t xml:space="preserve">V kolikor izvajalec ne izpolnjuje svojih obveznosti po okvirnem sporazumu, lahko naročnik unovči finančno zavarovanje za zavarovanje dobre izvedbe obveznosti po okvirnem sporazumu in odstopi od okvirnega sporazuma, brez kakršnekoli obveznosti do izvajalca. </w:t>
      </w:r>
    </w:p>
    <w:p w14:paraId="2F19CEA0" w14:textId="77777777" w:rsidR="004E4299" w:rsidRPr="006217ED" w:rsidRDefault="004E4299" w:rsidP="00412ED9">
      <w:pPr>
        <w:keepNext/>
        <w:keepLines/>
        <w:spacing w:after="0" w:line="240" w:lineRule="auto"/>
        <w:jc w:val="both"/>
        <w:rPr>
          <w:rFonts w:ascii="Open Sans" w:hAnsi="Open Sans" w:cs="Open Sans"/>
          <w:szCs w:val="20"/>
        </w:rPr>
      </w:pPr>
    </w:p>
    <w:p w14:paraId="0C18A625" w14:textId="77777777" w:rsidR="004E4299" w:rsidRPr="006217ED" w:rsidRDefault="004E4299" w:rsidP="00412ED9">
      <w:pPr>
        <w:keepNext/>
        <w:keepLines/>
        <w:spacing w:after="0" w:line="240" w:lineRule="auto"/>
        <w:jc w:val="both"/>
        <w:rPr>
          <w:rFonts w:ascii="Open Sans" w:hAnsi="Open Sans" w:cs="Open Sans"/>
          <w:szCs w:val="20"/>
        </w:rPr>
      </w:pPr>
      <w:r w:rsidRPr="006217ED">
        <w:rPr>
          <w:rFonts w:ascii="Open Sans" w:hAnsi="Open Sans" w:cs="Open Sans"/>
          <w:szCs w:val="20"/>
        </w:rPr>
        <w:t>Vzorec finančnega zavarovanja za zavarovanje dobre izvedbe obveznosti iz okvirnega sporazuma je priložen tej razpisni dokumentaciji.</w:t>
      </w:r>
    </w:p>
    <w:p w14:paraId="28AAA100" w14:textId="77777777" w:rsidR="004E4299" w:rsidRPr="006217ED" w:rsidRDefault="004E4299" w:rsidP="00412ED9">
      <w:pPr>
        <w:keepNext/>
        <w:keepLines/>
        <w:spacing w:after="0" w:line="240" w:lineRule="auto"/>
        <w:jc w:val="both"/>
        <w:rPr>
          <w:rFonts w:ascii="Open Sans" w:hAnsi="Open Sans" w:cs="Open Sans"/>
          <w:szCs w:val="20"/>
        </w:rPr>
      </w:pPr>
    </w:p>
    <w:p w14:paraId="34EF4262" w14:textId="77777777" w:rsidR="004E4299" w:rsidRPr="006217ED" w:rsidRDefault="004E4299" w:rsidP="00412ED9">
      <w:pPr>
        <w:keepNext/>
        <w:keepLines/>
        <w:spacing w:after="0" w:line="240" w:lineRule="auto"/>
        <w:jc w:val="both"/>
        <w:rPr>
          <w:rFonts w:ascii="Open Sans" w:hAnsi="Open Sans" w:cs="Open Sans"/>
          <w:b/>
          <w:szCs w:val="20"/>
        </w:rPr>
      </w:pPr>
      <w:r w:rsidRPr="006217ED">
        <w:rPr>
          <w:rFonts w:ascii="Open Sans" w:hAnsi="Open Sans" w:cs="Open Sans"/>
          <w:b/>
          <w:szCs w:val="20"/>
        </w:rPr>
        <w:t>DOKAZILA:</w:t>
      </w:r>
    </w:p>
    <w:p w14:paraId="59D28B15" w14:textId="77777777" w:rsidR="0079738E" w:rsidRPr="006217ED" w:rsidRDefault="004E4299" w:rsidP="00412ED9">
      <w:pPr>
        <w:keepNext/>
        <w:keepLines/>
        <w:spacing w:after="0" w:line="240" w:lineRule="auto"/>
        <w:jc w:val="both"/>
        <w:rPr>
          <w:rFonts w:ascii="Open Sans" w:hAnsi="Open Sans" w:cs="Open Sans"/>
          <w:szCs w:val="20"/>
        </w:rPr>
      </w:pPr>
      <w:r w:rsidRPr="006217ED">
        <w:rPr>
          <w:rFonts w:ascii="Open Sans" w:hAnsi="Open Sans" w:cs="Open Sans"/>
          <w:szCs w:val="20"/>
        </w:rPr>
        <w:t xml:space="preserve">Ponudnik izpolni zahtevo, da se strinja s vsebino vzorca finančnega zavarovanja s predložitvijo izpolnjene in podpisane </w:t>
      </w:r>
      <w:r w:rsidRPr="006217ED">
        <w:rPr>
          <w:rFonts w:ascii="Open Sans" w:hAnsi="Open Sans" w:cs="Open Sans"/>
          <w:b/>
          <w:szCs w:val="20"/>
        </w:rPr>
        <w:t xml:space="preserve">priloge </w:t>
      </w:r>
      <w:r w:rsidR="000922CF" w:rsidRPr="006217ED">
        <w:rPr>
          <w:rFonts w:ascii="Open Sans" w:hAnsi="Open Sans" w:cs="Open Sans"/>
          <w:b/>
          <w:szCs w:val="20"/>
        </w:rPr>
        <w:t>A</w:t>
      </w:r>
      <w:r w:rsidRPr="006217ED">
        <w:rPr>
          <w:rFonts w:ascii="Open Sans" w:hAnsi="Open Sans" w:cs="Open Sans"/>
          <w:szCs w:val="20"/>
        </w:rPr>
        <w:t>.</w:t>
      </w:r>
    </w:p>
    <w:p w14:paraId="7D2E8A87" w14:textId="77777777" w:rsidR="004E4299" w:rsidRPr="006217ED" w:rsidRDefault="004E4299" w:rsidP="00412ED9">
      <w:pPr>
        <w:keepNext/>
        <w:keepLines/>
        <w:spacing w:after="0" w:line="240" w:lineRule="auto"/>
        <w:jc w:val="both"/>
        <w:rPr>
          <w:rFonts w:ascii="Open Sans" w:hAnsi="Open Sans" w:cs="Open Sans"/>
          <w:szCs w:val="20"/>
        </w:rPr>
      </w:pPr>
    </w:p>
    <w:p w14:paraId="7D855E71" w14:textId="77777777" w:rsidR="007C663C" w:rsidRPr="006217ED" w:rsidRDefault="007C663C" w:rsidP="00412ED9">
      <w:pPr>
        <w:keepNext/>
        <w:keepLines/>
        <w:numPr>
          <w:ilvl w:val="0"/>
          <w:numId w:val="2"/>
        </w:numPr>
        <w:spacing w:after="0" w:line="240" w:lineRule="auto"/>
        <w:jc w:val="both"/>
        <w:rPr>
          <w:rFonts w:ascii="Open Sans" w:hAnsi="Open Sans" w:cs="Open Sans"/>
          <w:b/>
          <w:szCs w:val="20"/>
        </w:rPr>
      </w:pPr>
      <w:r w:rsidRPr="006217ED">
        <w:rPr>
          <w:rFonts w:ascii="Open Sans" w:hAnsi="Open Sans" w:cs="Open Sans"/>
          <w:b/>
          <w:szCs w:val="20"/>
        </w:rPr>
        <w:t xml:space="preserve">MERILA IN KRITERIJI OCENJEVANJA </w:t>
      </w:r>
    </w:p>
    <w:p w14:paraId="00850992" w14:textId="77777777" w:rsidR="007C663C" w:rsidRPr="006217ED" w:rsidRDefault="007C663C" w:rsidP="00412ED9">
      <w:pPr>
        <w:keepNext/>
        <w:keepLines/>
        <w:spacing w:after="0" w:line="240" w:lineRule="auto"/>
        <w:jc w:val="both"/>
        <w:rPr>
          <w:rFonts w:ascii="Open Sans" w:hAnsi="Open Sans" w:cs="Open Sans"/>
          <w:b/>
          <w:szCs w:val="20"/>
        </w:rPr>
      </w:pPr>
    </w:p>
    <w:p w14:paraId="0ACCC48A" w14:textId="77777777" w:rsidR="00703916" w:rsidRPr="006217ED" w:rsidRDefault="00703916" w:rsidP="00412ED9">
      <w:pPr>
        <w:keepNext/>
        <w:keepLines/>
        <w:numPr>
          <w:ilvl w:val="1"/>
          <w:numId w:val="2"/>
        </w:numPr>
        <w:tabs>
          <w:tab w:val="left" w:pos="540"/>
        </w:tabs>
        <w:spacing w:after="0" w:line="240" w:lineRule="auto"/>
        <w:jc w:val="both"/>
        <w:rPr>
          <w:rFonts w:ascii="Open Sans" w:hAnsi="Open Sans" w:cs="Open Sans"/>
          <w:b/>
          <w:szCs w:val="20"/>
        </w:rPr>
      </w:pPr>
      <w:r w:rsidRPr="006217ED">
        <w:rPr>
          <w:rFonts w:ascii="Open Sans" w:hAnsi="Open Sans" w:cs="Open Sans"/>
          <w:b/>
          <w:szCs w:val="20"/>
        </w:rPr>
        <w:t>Izbira ponudnika in merila</w:t>
      </w:r>
    </w:p>
    <w:p w14:paraId="6C9C92D6" w14:textId="77777777" w:rsidR="00703916" w:rsidRPr="006217ED" w:rsidRDefault="00703916" w:rsidP="00412ED9">
      <w:pPr>
        <w:keepNext/>
        <w:keepLines/>
        <w:tabs>
          <w:tab w:val="left" w:pos="540"/>
          <w:tab w:val="left" w:pos="720"/>
        </w:tabs>
        <w:spacing w:after="0" w:line="240" w:lineRule="auto"/>
        <w:jc w:val="both"/>
        <w:rPr>
          <w:rFonts w:ascii="Open Sans" w:hAnsi="Open Sans" w:cs="Open Sans"/>
          <w:b/>
          <w:szCs w:val="20"/>
        </w:rPr>
      </w:pPr>
    </w:p>
    <w:p w14:paraId="4DBA03A1" w14:textId="77777777" w:rsidR="00D352D3" w:rsidRPr="006217ED" w:rsidRDefault="00D352D3" w:rsidP="00412ED9">
      <w:pPr>
        <w:keepNext/>
        <w:keepLines/>
        <w:spacing w:after="0" w:line="240" w:lineRule="auto"/>
        <w:jc w:val="both"/>
        <w:rPr>
          <w:rFonts w:ascii="Open Sans" w:hAnsi="Open Sans" w:cs="Open Sans"/>
          <w:szCs w:val="20"/>
        </w:rPr>
      </w:pPr>
      <w:r w:rsidRPr="006217ED">
        <w:rPr>
          <w:rFonts w:ascii="Open Sans" w:hAnsi="Open Sans" w:cs="Open Sans"/>
          <w:szCs w:val="20"/>
        </w:rPr>
        <w:t>Naročnik bo sklenil okvirni sporazum za posamezni sklop s ponudnikom, ki bo po izvedenih pogajanjih oddal cenovno najugodnejšo ponudbo in dopustno ponudbo. Merilo za izbiro cenovno najugodnejšega ponudnika je ponudbena vrednost brez DDV</w:t>
      </w:r>
      <w:r w:rsidR="00C33362" w:rsidRPr="006217ED">
        <w:rPr>
          <w:rFonts w:ascii="Open Sans" w:hAnsi="Open Sans" w:cs="Open Sans"/>
          <w:szCs w:val="20"/>
        </w:rPr>
        <w:t xml:space="preserve"> ter </w:t>
      </w:r>
      <w:r w:rsidR="00E2194F" w:rsidRPr="006217ED">
        <w:rPr>
          <w:rFonts w:ascii="Open Sans" w:hAnsi="Open Sans" w:cs="Open Sans"/>
          <w:szCs w:val="20"/>
        </w:rPr>
        <w:t>s</w:t>
      </w:r>
      <w:r w:rsidR="00C33362" w:rsidRPr="006217ED">
        <w:rPr>
          <w:rFonts w:ascii="Open Sans" w:hAnsi="Open Sans" w:cs="Open Sans"/>
          <w:szCs w:val="20"/>
        </w:rPr>
        <w:t>klenjena in veljavna podjetniška kolektivna pogodba</w:t>
      </w:r>
      <w:r w:rsidRPr="006217ED">
        <w:rPr>
          <w:rFonts w:ascii="Open Sans" w:hAnsi="Open Sans" w:cs="Open Sans"/>
          <w:szCs w:val="20"/>
        </w:rPr>
        <w:t xml:space="preserve"> za posamezni sklop, ob izpolnjevanju vseh pogojev in zahtev naročnika, navedenih v razpisni dokumentaciji.</w:t>
      </w:r>
    </w:p>
    <w:p w14:paraId="742A1EA9" w14:textId="77777777" w:rsidR="004E4299" w:rsidRPr="006217ED" w:rsidRDefault="004E4299" w:rsidP="00412ED9">
      <w:pPr>
        <w:keepNext/>
        <w:keepLines/>
        <w:spacing w:after="0" w:line="240" w:lineRule="auto"/>
        <w:jc w:val="both"/>
        <w:rPr>
          <w:rFonts w:ascii="Open Sans" w:hAnsi="Open Sans" w:cs="Open Sans"/>
          <w:szCs w:val="20"/>
        </w:rPr>
      </w:pPr>
    </w:p>
    <w:p w14:paraId="0EE73E2C" w14:textId="77777777" w:rsidR="006A363E" w:rsidRPr="006217ED" w:rsidRDefault="006A363E" w:rsidP="00412ED9">
      <w:pPr>
        <w:keepNext/>
        <w:keepLines/>
        <w:spacing w:after="0" w:line="240" w:lineRule="auto"/>
        <w:jc w:val="both"/>
        <w:rPr>
          <w:rFonts w:ascii="Open Sans" w:hAnsi="Open Sans" w:cs="Open Sans"/>
          <w:szCs w:val="20"/>
        </w:rPr>
      </w:pPr>
      <w:r w:rsidRPr="006217ED">
        <w:rPr>
          <w:rFonts w:ascii="Open Sans" w:hAnsi="Open Sans" w:cs="Open Sans"/>
          <w:szCs w:val="20"/>
        </w:rPr>
        <w:t>Naročnik bo izbral ponudbo najugodnejšega ponudnika</w:t>
      </w:r>
      <w:r w:rsidR="00362770" w:rsidRPr="006217ED">
        <w:rPr>
          <w:rFonts w:ascii="Open Sans" w:hAnsi="Open Sans" w:cs="Open Sans"/>
          <w:szCs w:val="20"/>
        </w:rPr>
        <w:t xml:space="preserve"> za posamezni sklop</w:t>
      </w:r>
      <w:r w:rsidRPr="006217ED">
        <w:rPr>
          <w:rFonts w:ascii="Open Sans" w:hAnsi="Open Sans" w:cs="Open Sans"/>
          <w:szCs w:val="20"/>
        </w:rPr>
        <w:t xml:space="preserve"> glede na ugodnosti po spodaj navedenih merilih, v kolikor bo ponudba vsebovala vse s to razpisno dokumentacijo določene zahteve naročnika in bo cenovno sprejemljiva.</w:t>
      </w:r>
    </w:p>
    <w:p w14:paraId="5848CC5D" w14:textId="77777777" w:rsidR="006A363E" w:rsidRPr="006217ED" w:rsidRDefault="006A363E" w:rsidP="00412ED9">
      <w:pPr>
        <w:keepNext/>
        <w:keepLines/>
        <w:spacing w:after="0" w:line="240" w:lineRule="auto"/>
        <w:jc w:val="both"/>
        <w:rPr>
          <w:rFonts w:ascii="Open Sans" w:hAnsi="Open Sans" w:cs="Open Sans"/>
          <w:szCs w:val="20"/>
        </w:rPr>
      </w:pPr>
    </w:p>
    <w:p w14:paraId="7BD4F654" w14:textId="77777777" w:rsidR="006A363E" w:rsidRPr="006217ED" w:rsidRDefault="006A363E" w:rsidP="00412ED9">
      <w:pPr>
        <w:keepNext/>
        <w:keepLines/>
        <w:spacing w:after="0" w:line="240" w:lineRule="auto"/>
        <w:jc w:val="both"/>
        <w:rPr>
          <w:rFonts w:ascii="Open Sans" w:hAnsi="Open Sans" w:cs="Open Sans"/>
          <w:szCs w:val="20"/>
        </w:rPr>
      </w:pPr>
      <w:r w:rsidRPr="006217ED">
        <w:rPr>
          <w:rFonts w:ascii="Open Sans" w:hAnsi="Open Sans" w:cs="Open Sans"/>
          <w:szCs w:val="20"/>
        </w:rPr>
        <w:t>Ocenjevanje ponudb ponudnikov</w:t>
      </w:r>
      <w:r w:rsidR="00362770" w:rsidRPr="006217ED">
        <w:rPr>
          <w:rFonts w:ascii="Open Sans" w:hAnsi="Open Sans" w:cs="Open Sans"/>
          <w:szCs w:val="20"/>
        </w:rPr>
        <w:t xml:space="preserve"> za posamezni sklop</w:t>
      </w:r>
      <w:r w:rsidRPr="006217ED">
        <w:rPr>
          <w:rFonts w:ascii="Open Sans" w:hAnsi="Open Sans" w:cs="Open Sans"/>
          <w:szCs w:val="20"/>
        </w:rPr>
        <w:t xml:space="preserve"> bo izhajalo iz merila ekonomsko najugodnejše ponudbe ter se bo izvedlo na podlagi naslednjih elementov/meril:</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08"/>
        <w:gridCol w:w="2828"/>
      </w:tblGrid>
      <w:tr w:rsidR="006A363E" w:rsidRPr="006217ED" w14:paraId="371774D0" w14:textId="77777777" w:rsidTr="00362770">
        <w:tc>
          <w:tcPr>
            <w:tcW w:w="6408" w:type="dxa"/>
            <w:tcBorders>
              <w:top w:val="single" w:sz="4" w:space="0" w:color="auto"/>
              <w:left w:val="single" w:sz="4" w:space="0" w:color="auto"/>
              <w:bottom w:val="single" w:sz="4" w:space="0" w:color="auto"/>
              <w:right w:val="single" w:sz="4" w:space="0" w:color="auto"/>
            </w:tcBorders>
            <w:hideMark/>
          </w:tcPr>
          <w:p w14:paraId="33FAFFF5" w14:textId="77777777" w:rsidR="006A363E" w:rsidRPr="006217ED" w:rsidRDefault="006A363E" w:rsidP="00412ED9">
            <w:pPr>
              <w:keepNext/>
              <w:keepLines/>
              <w:spacing w:after="0" w:line="240" w:lineRule="auto"/>
              <w:jc w:val="both"/>
              <w:rPr>
                <w:rFonts w:ascii="Open Sans" w:hAnsi="Open Sans" w:cs="Open Sans"/>
                <w:b/>
                <w:szCs w:val="20"/>
              </w:rPr>
            </w:pPr>
            <w:r w:rsidRPr="006217ED">
              <w:rPr>
                <w:rFonts w:ascii="Open Sans" w:hAnsi="Open Sans" w:cs="Open Sans"/>
                <w:b/>
                <w:szCs w:val="20"/>
              </w:rPr>
              <w:t>Merilo</w:t>
            </w:r>
          </w:p>
        </w:tc>
        <w:tc>
          <w:tcPr>
            <w:tcW w:w="2828" w:type="dxa"/>
            <w:tcBorders>
              <w:top w:val="single" w:sz="4" w:space="0" w:color="auto"/>
              <w:left w:val="single" w:sz="4" w:space="0" w:color="auto"/>
              <w:bottom w:val="single" w:sz="4" w:space="0" w:color="auto"/>
              <w:right w:val="single" w:sz="4" w:space="0" w:color="auto"/>
            </w:tcBorders>
            <w:hideMark/>
          </w:tcPr>
          <w:p w14:paraId="3F3A3531" w14:textId="77777777" w:rsidR="006A363E" w:rsidRPr="006217ED" w:rsidRDefault="006A363E" w:rsidP="00412ED9">
            <w:pPr>
              <w:keepNext/>
              <w:keepLines/>
              <w:spacing w:after="0" w:line="240" w:lineRule="auto"/>
              <w:rPr>
                <w:rFonts w:ascii="Open Sans" w:hAnsi="Open Sans" w:cs="Open Sans"/>
                <w:b/>
                <w:szCs w:val="20"/>
              </w:rPr>
            </w:pPr>
            <w:r w:rsidRPr="006217ED">
              <w:rPr>
                <w:rFonts w:ascii="Open Sans" w:hAnsi="Open Sans" w:cs="Open Sans"/>
                <w:b/>
                <w:szCs w:val="20"/>
              </w:rPr>
              <w:t>Največje možno skupno število točk</w:t>
            </w:r>
          </w:p>
        </w:tc>
      </w:tr>
      <w:tr w:rsidR="006A363E" w:rsidRPr="006217ED" w14:paraId="4803AEAF" w14:textId="77777777" w:rsidTr="00362770">
        <w:tc>
          <w:tcPr>
            <w:tcW w:w="6408" w:type="dxa"/>
            <w:tcBorders>
              <w:top w:val="single" w:sz="4" w:space="0" w:color="auto"/>
              <w:left w:val="single" w:sz="4" w:space="0" w:color="auto"/>
              <w:bottom w:val="single" w:sz="4" w:space="0" w:color="auto"/>
              <w:right w:val="single" w:sz="4" w:space="0" w:color="auto"/>
            </w:tcBorders>
            <w:hideMark/>
          </w:tcPr>
          <w:p w14:paraId="19E92B81" w14:textId="77777777" w:rsidR="006A363E" w:rsidRPr="006217ED" w:rsidRDefault="006A363E" w:rsidP="00412ED9">
            <w:pPr>
              <w:keepNext/>
              <w:keepLines/>
              <w:spacing w:after="0" w:line="240" w:lineRule="auto"/>
              <w:jc w:val="both"/>
              <w:rPr>
                <w:rFonts w:ascii="Open Sans" w:hAnsi="Open Sans" w:cs="Open Sans"/>
                <w:b/>
                <w:szCs w:val="20"/>
              </w:rPr>
            </w:pPr>
            <w:r w:rsidRPr="006217ED">
              <w:rPr>
                <w:rFonts w:ascii="Open Sans" w:hAnsi="Open Sans" w:cs="Open Sans"/>
                <w:szCs w:val="20"/>
              </w:rPr>
              <w:t xml:space="preserve">Skupna ponudbena vrednost brez DDV </w:t>
            </w:r>
            <w:r w:rsidRPr="006217ED">
              <w:rPr>
                <w:rFonts w:ascii="Open Sans" w:hAnsi="Open Sans" w:cs="Open Sans"/>
                <w:bCs/>
                <w:szCs w:val="20"/>
              </w:rPr>
              <w:t>(</w:t>
            </w:r>
            <w:r w:rsidRPr="006217ED">
              <w:rPr>
                <w:rFonts w:ascii="Open Sans" w:hAnsi="Open Sans" w:cs="Open Sans"/>
                <w:szCs w:val="20"/>
              </w:rPr>
              <w:t>T</w:t>
            </w:r>
            <w:r w:rsidRPr="006217ED">
              <w:rPr>
                <w:rFonts w:ascii="Open Sans" w:hAnsi="Open Sans" w:cs="Open Sans"/>
                <w:szCs w:val="20"/>
                <w:vertAlign w:val="subscript"/>
              </w:rPr>
              <w:t>1..</w:t>
            </w:r>
            <w:r w:rsidRPr="006217ED">
              <w:rPr>
                <w:rFonts w:ascii="Open Sans" w:hAnsi="Open Sans" w:cs="Open Sans"/>
                <w:bCs/>
                <w:szCs w:val="20"/>
              </w:rPr>
              <w:t>)</w:t>
            </w:r>
          </w:p>
        </w:tc>
        <w:tc>
          <w:tcPr>
            <w:tcW w:w="2828" w:type="dxa"/>
            <w:tcBorders>
              <w:top w:val="single" w:sz="4" w:space="0" w:color="auto"/>
              <w:left w:val="single" w:sz="4" w:space="0" w:color="auto"/>
              <w:bottom w:val="single" w:sz="4" w:space="0" w:color="auto"/>
              <w:right w:val="single" w:sz="4" w:space="0" w:color="auto"/>
            </w:tcBorders>
            <w:hideMark/>
          </w:tcPr>
          <w:p w14:paraId="2136A279" w14:textId="77777777" w:rsidR="006A363E" w:rsidRPr="006217ED" w:rsidRDefault="006A363E" w:rsidP="00412ED9">
            <w:pPr>
              <w:keepNext/>
              <w:keepLines/>
              <w:spacing w:after="0" w:line="240" w:lineRule="auto"/>
              <w:jc w:val="center"/>
              <w:rPr>
                <w:rFonts w:ascii="Open Sans" w:hAnsi="Open Sans" w:cs="Open Sans"/>
                <w:szCs w:val="20"/>
              </w:rPr>
            </w:pPr>
            <w:r w:rsidRPr="006217ED">
              <w:rPr>
                <w:rFonts w:ascii="Open Sans" w:hAnsi="Open Sans" w:cs="Open Sans"/>
                <w:szCs w:val="20"/>
              </w:rPr>
              <w:t>9</w:t>
            </w:r>
            <w:r w:rsidR="00362770" w:rsidRPr="006217ED">
              <w:rPr>
                <w:rFonts w:ascii="Open Sans" w:hAnsi="Open Sans" w:cs="Open Sans"/>
                <w:szCs w:val="20"/>
              </w:rPr>
              <w:t>5</w:t>
            </w:r>
          </w:p>
        </w:tc>
      </w:tr>
      <w:tr w:rsidR="006A363E" w:rsidRPr="006217ED" w14:paraId="4AD03EBD" w14:textId="77777777" w:rsidTr="00362770">
        <w:tc>
          <w:tcPr>
            <w:tcW w:w="6408" w:type="dxa"/>
            <w:tcBorders>
              <w:top w:val="single" w:sz="4" w:space="0" w:color="auto"/>
              <w:left w:val="single" w:sz="4" w:space="0" w:color="auto"/>
              <w:bottom w:val="single" w:sz="4" w:space="0" w:color="auto"/>
              <w:right w:val="single" w:sz="4" w:space="0" w:color="auto"/>
            </w:tcBorders>
            <w:hideMark/>
          </w:tcPr>
          <w:p w14:paraId="5051484A" w14:textId="77777777" w:rsidR="006A363E" w:rsidRPr="006217ED" w:rsidRDefault="006A363E" w:rsidP="00412ED9">
            <w:pPr>
              <w:keepNext/>
              <w:keepLines/>
              <w:spacing w:after="0" w:line="240" w:lineRule="auto"/>
              <w:jc w:val="both"/>
              <w:rPr>
                <w:rFonts w:ascii="Open Sans" w:hAnsi="Open Sans" w:cs="Open Sans"/>
                <w:szCs w:val="20"/>
              </w:rPr>
            </w:pPr>
            <w:r w:rsidRPr="006217ED">
              <w:rPr>
                <w:rFonts w:ascii="Open Sans" w:hAnsi="Open Sans" w:cs="Open Sans"/>
                <w:szCs w:val="20"/>
              </w:rPr>
              <w:t xml:space="preserve">Sklenjena in veljavna podjetniška kolektivna pogodba </w:t>
            </w:r>
            <w:r w:rsidRPr="006217ED">
              <w:rPr>
                <w:rFonts w:ascii="Open Sans" w:hAnsi="Open Sans" w:cs="Open Sans"/>
                <w:bCs/>
                <w:szCs w:val="20"/>
              </w:rPr>
              <w:t>(</w:t>
            </w:r>
            <w:r w:rsidRPr="006217ED">
              <w:rPr>
                <w:rFonts w:ascii="Open Sans" w:hAnsi="Open Sans" w:cs="Open Sans"/>
                <w:szCs w:val="20"/>
              </w:rPr>
              <w:t>T</w:t>
            </w:r>
            <w:r w:rsidR="00C33362" w:rsidRPr="006217ED">
              <w:rPr>
                <w:rFonts w:ascii="Open Sans" w:hAnsi="Open Sans" w:cs="Open Sans"/>
                <w:szCs w:val="20"/>
                <w:vertAlign w:val="subscript"/>
              </w:rPr>
              <w:t>2</w:t>
            </w:r>
            <w:r w:rsidRPr="006217ED">
              <w:rPr>
                <w:rFonts w:ascii="Open Sans" w:hAnsi="Open Sans" w:cs="Open Sans"/>
                <w:bCs/>
                <w:szCs w:val="20"/>
              </w:rPr>
              <w:t>)</w:t>
            </w:r>
          </w:p>
        </w:tc>
        <w:tc>
          <w:tcPr>
            <w:tcW w:w="2828" w:type="dxa"/>
            <w:tcBorders>
              <w:top w:val="single" w:sz="4" w:space="0" w:color="auto"/>
              <w:left w:val="single" w:sz="4" w:space="0" w:color="auto"/>
              <w:bottom w:val="single" w:sz="4" w:space="0" w:color="auto"/>
              <w:right w:val="single" w:sz="4" w:space="0" w:color="auto"/>
            </w:tcBorders>
            <w:hideMark/>
          </w:tcPr>
          <w:p w14:paraId="594F1B1E" w14:textId="77777777" w:rsidR="006A363E" w:rsidRPr="006217ED" w:rsidRDefault="006A363E" w:rsidP="00412ED9">
            <w:pPr>
              <w:keepNext/>
              <w:keepLines/>
              <w:spacing w:after="0" w:line="240" w:lineRule="auto"/>
              <w:jc w:val="center"/>
              <w:rPr>
                <w:rFonts w:ascii="Open Sans" w:hAnsi="Open Sans" w:cs="Open Sans"/>
                <w:szCs w:val="20"/>
              </w:rPr>
            </w:pPr>
            <w:r w:rsidRPr="006217ED">
              <w:rPr>
                <w:rFonts w:ascii="Open Sans" w:hAnsi="Open Sans" w:cs="Open Sans"/>
                <w:szCs w:val="20"/>
              </w:rPr>
              <w:t>5</w:t>
            </w:r>
          </w:p>
        </w:tc>
      </w:tr>
      <w:tr w:rsidR="006A363E" w:rsidRPr="006217ED" w14:paraId="7C94D88A" w14:textId="77777777" w:rsidTr="00362770">
        <w:tc>
          <w:tcPr>
            <w:tcW w:w="6408" w:type="dxa"/>
            <w:tcBorders>
              <w:top w:val="single" w:sz="4" w:space="0" w:color="auto"/>
              <w:left w:val="single" w:sz="4" w:space="0" w:color="auto"/>
              <w:bottom w:val="single" w:sz="4" w:space="0" w:color="auto"/>
              <w:right w:val="single" w:sz="4" w:space="0" w:color="auto"/>
            </w:tcBorders>
            <w:hideMark/>
          </w:tcPr>
          <w:p w14:paraId="3203C7A1" w14:textId="77777777" w:rsidR="006A363E" w:rsidRPr="006217ED" w:rsidRDefault="006A363E" w:rsidP="00412ED9">
            <w:pPr>
              <w:keepNext/>
              <w:keepLines/>
              <w:spacing w:after="0" w:line="240" w:lineRule="auto"/>
              <w:jc w:val="both"/>
              <w:rPr>
                <w:rFonts w:ascii="Open Sans" w:hAnsi="Open Sans" w:cs="Open Sans"/>
                <w:b/>
                <w:szCs w:val="20"/>
              </w:rPr>
            </w:pPr>
            <w:r w:rsidRPr="006217ED">
              <w:rPr>
                <w:rFonts w:ascii="Open Sans" w:hAnsi="Open Sans" w:cs="Open Sans"/>
                <w:b/>
                <w:szCs w:val="20"/>
              </w:rPr>
              <w:t>Skupaj</w:t>
            </w:r>
          </w:p>
        </w:tc>
        <w:tc>
          <w:tcPr>
            <w:tcW w:w="2828" w:type="dxa"/>
            <w:tcBorders>
              <w:top w:val="single" w:sz="4" w:space="0" w:color="auto"/>
              <w:left w:val="single" w:sz="4" w:space="0" w:color="auto"/>
              <w:bottom w:val="single" w:sz="4" w:space="0" w:color="auto"/>
              <w:right w:val="single" w:sz="4" w:space="0" w:color="auto"/>
            </w:tcBorders>
            <w:hideMark/>
          </w:tcPr>
          <w:p w14:paraId="560E45B3" w14:textId="77777777" w:rsidR="006A363E" w:rsidRPr="006217ED" w:rsidRDefault="006A363E" w:rsidP="00412ED9">
            <w:pPr>
              <w:keepNext/>
              <w:keepLines/>
              <w:spacing w:after="0" w:line="240" w:lineRule="auto"/>
              <w:jc w:val="center"/>
              <w:rPr>
                <w:rFonts w:ascii="Open Sans" w:hAnsi="Open Sans" w:cs="Open Sans"/>
                <w:b/>
                <w:szCs w:val="20"/>
              </w:rPr>
            </w:pPr>
            <w:r w:rsidRPr="006217ED">
              <w:rPr>
                <w:rFonts w:ascii="Open Sans" w:hAnsi="Open Sans" w:cs="Open Sans"/>
                <w:b/>
                <w:szCs w:val="20"/>
              </w:rPr>
              <w:t>100</w:t>
            </w:r>
          </w:p>
        </w:tc>
      </w:tr>
    </w:tbl>
    <w:p w14:paraId="75441147" w14:textId="77777777" w:rsidR="006A363E" w:rsidRPr="006217ED" w:rsidRDefault="006A363E" w:rsidP="00412ED9">
      <w:pPr>
        <w:keepNext/>
        <w:keepLines/>
        <w:spacing w:after="0" w:line="240" w:lineRule="auto"/>
        <w:jc w:val="both"/>
        <w:rPr>
          <w:rFonts w:ascii="Open Sans" w:hAnsi="Open Sans" w:cs="Open Sans"/>
          <w:szCs w:val="20"/>
        </w:rPr>
      </w:pPr>
    </w:p>
    <w:p w14:paraId="4F57C767" w14:textId="77777777" w:rsidR="006A363E" w:rsidRPr="006217ED" w:rsidRDefault="006A363E" w:rsidP="00412ED9">
      <w:pPr>
        <w:keepNext/>
        <w:keepLines/>
        <w:spacing w:after="0" w:line="240" w:lineRule="auto"/>
        <w:jc w:val="both"/>
        <w:rPr>
          <w:rFonts w:ascii="Open Sans" w:hAnsi="Open Sans" w:cs="Open Sans"/>
          <w:szCs w:val="20"/>
        </w:rPr>
      </w:pPr>
      <w:r w:rsidRPr="006217ED">
        <w:rPr>
          <w:rFonts w:ascii="Open Sans" w:hAnsi="Open Sans" w:cs="Open Sans"/>
          <w:szCs w:val="20"/>
        </w:rPr>
        <w:t xml:space="preserve">Najvišje možno skupno število točk znaša 100 točk in predstavlja seštevek merila »Skupna ponudbena vrednost za brez DDV« in merila »Sklenjena in veljavna podjetniška kolektivna pogodba«. </w:t>
      </w:r>
      <w:r w:rsidR="00362770" w:rsidRPr="006217ED">
        <w:rPr>
          <w:rFonts w:ascii="Open Sans" w:hAnsi="Open Sans" w:cs="Open Sans"/>
          <w:szCs w:val="20"/>
        </w:rPr>
        <w:t>Za posamezni sklop bo i</w:t>
      </w:r>
      <w:r w:rsidRPr="006217ED">
        <w:rPr>
          <w:rFonts w:ascii="Open Sans" w:hAnsi="Open Sans" w:cs="Open Sans"/>
          <w:szCs w:val="20"/>
        </w:rPr>
        <w:t xml:space="preserve">zbran ponudnik, ki bo prejel večje skupno število točk. </w:t>
      </w:r>
    </w:p>
    <w:p w14:paraId="7589A8EF" w14:textId="77777777" w:rsidR="006A363E" w:rsidRPr="006217ED" w:rsidRDefault="006A363E" w:rsidP="00412ED9">
      <w:pPr>
        <w:keepNext/>
        <w:keepLines/>
        <w:spacing w:after="0" w:line="240" w:lineRule="auto"/>
        <w:jc w:val="both"/>
        <w:rPr>
          <w:rFonts w:ascii="Open Sans" w:hAnsi="Open Sans" w:cs="Open Sans"/>
          <w:szCs w:val="20"/>
        </w:rPr>
      </w:pPr>
    </w:p>
    <w:p w14:paraId="3D22D5F4" w14:textId="77777777" w:rsidR="006A363E" w:rsidRPr="006217ED" w:rsidRDefault="006A363E" w:rsidP="003F1741">
      <w:pPr>
        <w:keepNext/>
        <w:keepLines/>
        <w:numPr>
          <w:ilvl w:val="1"/>
          <w:numId w:val="26"/>
        </w:numPr>
        <w:autoSpaceDE w:val="0"/>
        <w:autoSpaceDN w:val="0"/>
        <w:adjustRightInd w:val="0"/>
        <w:spacing w:after="0" w:line="240" w:lineRule="atLeast"/>
        <w:rPr>
          <w:rFonts w:ascii="Open Sans" w:hAnsi="Open Sans" w:cs="Open Sans"/>
          <w:szCs w:val="20"/>
        </w:rPr>
      </w:pPr>
      <w:r w:rsidRPr="006217ED">
        <w:rPr>
          <w:rFonts w:ascii="Open Sans" w:hAnsi="Open Sans" w:cs="Open Sans"/>
          <w:bCs/>
          <w:szCs w:val="20"/>
        </w:rPr>
        <w:t>Skupna ponudbena vrednost brez DDV (</w:t>
      </w:r>
      <w:r w:rsidRPr="006217ED">
        <w:rPr>
          <w:rFonts w:ascii="Open Sans" w:hAnsi="Open Sans" w:cs="Open Sans"/>
          <w:szCs w:val="20"/>
        </w:rPr>
        <w:t>T</w:t>
      </w:r>
      <w:r w:rsidRPr="006217ED">
        <w:rPr>
          <w:rFonts w:ascii="Open Sans" w:hAnsi="Open Sans" w:cs="Open Sans"/>
          <w:szCs w:val="20"/>
          <w:vertAlign w:val="subscript"/>
        </w:rPr>
        <w:t>1</w:t>
      </w:r>
      <w:r w:rsidRPr="006217ED">
        <w:rPr>
          <w:rFonts w:ascii="Open Sans" w:hAnsi="Open Sans" w:cs="Open Sans"/>
          <w:bCs/>
          <w:szCs w:val="20"/>
        </w:rPr>
        <w:t>)</w:t>
      </w:r>
    </w:p>
    <w:p w14:paraId="7C76D8AA" w14:textId="77777777" w:rsidR="006A363E" w:rsidRPr="006217ED" w:rsidRDefault="006A363E" w:rsidP="00412ED9">
      <w:pPr>
        <w:keepNext/>
        <w:keepLines/>
        <w:autoSpaceDE w:val="0"/>
        <w:autoSpaceDN w:val="0"/>
        <w:adjustRightInd w:val="0"/>
        <w:spacing w:after="0" w:line="240" w:lineRule="atLeast"/>
        <w:ind w:left="1080"/>
        <w:rPr>
          <w:rFonts w:ascii="Open Sans" w:hAnsi="Open Sans" w:cs="Open Sans"/>
          <w:szCs w:val="20"/>
        </w:rPr>
      </w:pPr>
      <w:r w:rsidRPr="006217ED">
        <w:rPr>
          <w:rFonts w:ascii="Open Sans" w:hAnsi="Open Sans" w:cs="Open Sans"/>
          <w:szCs w:val="20"/>
        </w:rPr>
        <w:t xml:space="preserve">              </w:t>
      </w:r>
    </w:p>
    <w:p w14:paraId="7662E897" w14:textId="77777777" w:rsidR="006A363E" w:rsidRPr="006217ED" w:rsidRDefault="006A363E" w:rsidP="00412ED9">
      <w:pPr>
        <w:keepNext/>
        <w:keepLines/>
        <w:autoSpaceDE w:val="0"/>
        <w:autoSpaceDN w:val="0"/>
        <w:adjustRightInd w:val="0"/>
        <w:spacing w:after="0" w:line="240" w:lineRule="atLeast"/>
        <w:jc w:val="both"/>
        <w:rPr>
          <w:rFonts w:ascii="Open Sans" w:hAnsi="Open Sans" w:cs="Open Sans"/>
          <w:szCs w:val="20"/>
        </w:rPr>
      </w:pPr>
      <w:r w:rsidRPr="006217ED">
        <w:rPr>
          <w:rFonts w:ascii="Open Sans" w:hAnsi="Open Sans" w:cs="Open Sans"/>
          <w:szCs w:val="20"/>
        </w:rPr>
        <w:t>Točke določimo po naslednji formuli:</w:t>
      </w:r>
    </w:p>
    <w:p w14:paraId="4B81EC5B" w14:textId="77777777" w:rsidR="006A363E" w:rsidRPr="006217ED" w:rsidRDefault="006A363E" w:rsidP="00412ED9">
      <w:pPr>
        <w:keepNext/>
        <w:keepLines/>
        <w:spacing w:after="0" w:line="240" w:lineRule="auto"/>
        <w:jc w:val="both"/>
        <w:rPr>
          <w:rFonts w:ascii="Open Sans" w:hAnsi="Open Sans" w:cs="Open Sans"/>
          <w:szCs w:val="20"/>
        </w:rPr>
      </w:pPr>
      <w:r w:rsidRPr="006217ED">
        <w:rPr>
          <w:rFonts w:ascii="Open Sans" w:hAnsi="Open Sans" w:cs="Open Sans"/>
          <w:szCs w:val="20"/>
        </w:rPr>
        <w:t>število točk = T</w:t>
      </w:r>
      <w:r w:rsidR="008D7A70" w:rsidRPr="006217ED">
        <w:rPr>
          <w:rFonts w:ascii="Open Sans" w:hAnsi="Open Sans" w:cs="Open Sans"/>
          <w:szCs w:val="20"/>
          <w:vertAlign w:val="subscript"/>
        </w:rPr>
        <w:t>1</w:t>
      </w:r>
      <w:r w:rsidRPr="006217ED">
        <w:rPr>
          <w:rFonts w:ascii="Open Sans" w:hAnsi="Open Sans" w:cs="Open Sans"/>
          <w:szCs w:val="20"/>
        </w:rPr>
        <w:t xml:space="preserve"> = 9</w:t>
      </w:r>
      <w:r w:rsidR="00362770" w:rsidRPr="006217ED">
        <w:rPr>
          <w:rFonts w:ascii="Open Sans" w:hAnsi="Open Sans" w:cs="Open Sans"/>
          <w:szCs w:val="20"/>
        </w:rPr>
        <w:t>5</w:t>
      </w:r>
      <w:r w:rsidRPr="006217ED">
        <w:rPr>
          <w:rFonts w:ascii="Open Sans" w:hAnsi="Open Sans" w:cs="Open Sans"/>
          <w:color w:val="FF0000"/>
          <w:szCs w:val="20"/>
        </w:rPr>
        <w:t xml:space="preserve"> </w:t>
      </w:r>
      <w:r w:rsidRPr="006217ED">
        <w:rPr>
          <w:rFonts w:ascii="Open Sans" w:hAnsi="Open Sans" w:cs="Open Sans"/>
          <w:szCs w:val="20"/>
        </w:rPr>
        <w:t>x (</w:t>
      </w:r>
      <w:proofErr w:type="spellStart"/>
      <w:r w:rsidRPr="006217ED">
        <w:rPr>
          <w:rFonts w:ascii="Open Sans" w:hAnsi="Open Sans" w:cs="Open Sans"/>
          <w:szCs w:val="20"/>
        </w:rPr>
        <w:t>C</w:t>
      </w:r>
      <w:r w:rsidRPr="006217ED">
        <w:rPr>
          <w:rFonts w:ascii="Open Sans" w:hAnsi="Open Sans" w:cs="Open Sans"/>
          <w:szCs w:val="20"/>
          <w:vertAlign w:val="subscript"/>
        </w:rPr>
        <w:t>min</w:t>
      </w:r>
      <w:proofErr w:type="spellEnd"/>
      <w:r w:rsidRPr="006217ED">
        <w:rPr>
          <w:rFonts w:ascii="Open Sans" w:hAnsi="Open Sans" w:cs="Open Sans"/>
          <w:szCs w:val="20"/>
        </w:rPr>
        <w:t>/</w:t>
      </w:r>
      <w:proofErr w:type="spellStart"/>
      <w:r w:rsidRPr="006217ED">
        <w:rPr>
          <w:rFonts w:ascii="Open Sans" w:hAnsi="Open Sans" w:cs="Open Sans"/>
          <w:szCs w:val="20"/>
        </w:rPr>
        <w:t>C</w:t>
      </w:r>
      <w:r w:rsidRPr="006217ED">
        <w:rPr>
          <w:rFonts w:ascii="Open Sans" w:hAnsi="Open Sans" w:cs="Open Sans"/>
          <w:szCs w:val="20"/>
          <w:vertAlign w:val="subscript"/>
        </w:rPr>
        <w:t>ponudnika</w:t>
      </w:r>
      <w:proofErr w:type="spellEnd"/>
      <w:r w:rsidRPr="006217ED">
        <w:rPr>
          <w:rFonts w:ascii="Open Sans" w:hAnsi="Open Sans" w:cs="Open Sans"/>
          <w:szCs w:val="20"/>
        </w:rPr>
        <w:t>),</w:t>
      </w:r>
    </w:p>
    <w:p w14:paraId="52553081" w14:textId="77777777" w:rsidR="006A363E" w:rsidRPr="006217ED" w:rsidRDefault="006A363E" w:rsidP="00412ED9">
      <w:pPr>
        <w:keepNext/>
        <w:keepLines/>
        <w:spacing w:after="0" w:line="240" w:lineRule="auto"/>
        <w:ind w:firstLine="708"/>
        <w:jc w:val="both"/>
        <w:rPr>
          <w:rFonts w:ascii="Open Sans" w:hAnsi="Open Sans" w:cs="Open Sans"/>
          <w:szCs w:val="20"/>
        </w:rPr>
      </w:pPr>
    </w:p>
    <w:p w14:paraId="2932AFB6" w14:textId="77777777" w:rsidR="006A363E" w:rsidRPr="006217ED" w:rsidRDefault="006A363E" w:rsidP="00412ED9">
      <w:pPr>
        <w:keepNext/>
        <w:keepLines/>
        <w:spacing w:after="0" w:line="240" w:lineRule="auto"/>
        <w:jc w:val="both"/>
        <w:rPr>
          <w:rFonts w:ascii="Open Sans" w:hAnsi="Open Sans" w:cs="Open Sans"/>
          <w:szCs w:val="20"/>
        </w:rPr>
      </w:pPr>
      <w:proofErr w:type="spellStart"/>
      <w:r w:rsidRPr="006217ED">
        <w:rPr>
          <w:rFonts w:ascii="Open Sans" w:hAnsi="Open Sans" w:cs="Open Sans"/>
          <w:szCs w:val="20"/>
        </w:rPr>
        <w:t>C</w:t>
      </w:r>
      <w:r w:rsidRPr="006217ED">
        <w:rPr>
          <w:rFonts w:ascii="Open Sans" w:hAnsi="Open Sans" w:cs="Open Sans"/>
          <w:szCs w:val="20"/>
          <w:vertAlign w:val="subscript"/>
        </w:rPr>
        <w:t>min</w:t>
      </w:r>
      <w:proofErr w:type="spellEnd"/>
      <w:r w:rsidRPr="006217ED">
        <w:rPr>
          <w:rFonts w:ascii="Open Sans" w:hAnsi="Open Sans" w:cs="Open Sans"/>
          <w:szCs w:val="20"/>
        </w:rPr>
        <w:t xml:space="preserve"> – najnižja ponujena cena izmed vseh ponudb  </w:t>
      </w:r>
    </w:p>
    <w:p w14:paraId="188BB3B5" w14:textId="77777777" w:rsidR="006A363E" w:rsidRPr="006217ED" w:rsidRDefault="006A363E" w:rsidP="00412ED9">
      <w:pPr>
        <w:keepNext/>
        <w:keepLines/>
        <w:spacing w:after="0" w:line="240" w:lineRule="auto"/>
        <w:jc w:val="both"/>
        <w:rPr>
          <w:rFonts w:ascii="Open Sans" w:hAnsi="Open Sans" w:cs="Open Sans"/>
          <w:szCs w:val="20"/>
        </w:rPr>
      </w:pPr>
      <w:proofErr w:type="spellStart"/>
      <w:r w:rsidRPr="006217ED">
        <w:rPr>
          <w:rFonts w:ascii="Open Sans" w:hAnsi="Open Sans" w:cs="Open Sans"/>
          <w:szCs w:val="20"/>
        </w:rPr>
        <w:t>C</w:t>
      </w:r>
      <w:r w:rsidRPr="006217ED">
        <w:rPr>
          <w:rFonts w:ascii="Open Sans" w:hAnsi="Open Sans" w:cs="Open Sans"/>
          <w:szCs w:val="20"/>
          <w:vertAlign w:val="subscript"/>
        </w:rPr>
        <w:t>ponudnika</w:t>
      </w:r>
      <w:proofErr w:type="spellEnd"/>
      <w:r w:rsidRPr="006217ED">
        <w:rPr>
          <w:rFonts w:ascii="Open Sans" w:hAnsi="Open Sans" w:cs="Open Sans"/>
          <w:szCs w:val="20"/>
        </w:rPr>
        <w:t xml:space="preserve"> – ponujena cena </w:t>
      </w:r>
    </w:p>
    <w:p w14:paraId="4279F162" w14:textId="77777777" w:rsidR="006A363E" w:rsidRPr="006217ED" w:rsidRDefault="006A363E" w:rsidP="00412ED9">
      <w:pPr>
        <w:keepNext/>
        <w:keepLines/>
        <w:spacing w:after="0" w:line="240" w:lineRule="auto"/>
        <w:jc w:val="both"/>
        <w:rPr>
          <w:rFonts w:ascii="Open Sans" w:hAnsi="Open Sans" w:cs="Open Sans"/>
          <w:szCs w:val="20"/>
        </w:rPr>
      </w:pPr>
      <w:r w:rsidRPr="006217ED">
        <w:rPr>
          <w:rFonts w:ascii="Open Sans" w:hAnsi="Open Sans" w:cs="Open Sans"/>
          <w:szCs w:val="20"/>
        </w:rPr>
        <w:t>9</w:t>
      </w:r>
      <w:r w:rsidR="00362770" w:rsidRPr="006217ED">
        <w:rPr>
          <w:rFonts w:ascii="Open Sans" w:hAnsi="Open Sans" w:cs="Open Sans"/>
          <w:szCs w:val="20"/>
        </w:rPr>
        <w:t>5</w:t>
      </w:r>
      <w:r w:rsidRPr="006217ED">
        <w:rPr>
          <w:rFonts w:ascii="Open Sans" w:hAnsi="Open Sans" w:cs="Open Sans"/>
          <w:szCs w:val="20"/>
        </w:rPr>
        <w:t xml:space="preserve"> = najvišje možno število točk.</w:t>
      </w:r>
    </w:p>
    <w:p w14:paraId="5B2E1324" w14:textId="77777777" w:rsidR="006A363E" w:rsidRPr="006217ED" w:rsidRDefault="006A363E" w:rsidP="00412ED9">
      <w:pPr>
        <w:keepNext/>
        <w:keepLines/>
        <w:spacing w:after="0" w:line="240" w:lineRule="auto"/>
        <w:jc w:val="both"/>
        <w:rPr>
          <w:rFonts w:ascii="Open Sans" w:hAnsi="Open Sans" w:cs="Open Sans"/>
          <w:szCs w:val="20"/>
        </w:rPr>
      </w:pPr>
    </w:p>
    <w:p w14:paraId="11A1446B" w14:textId="77777777" w:rsidR="006A363E" w:rsidRPr="006217ED" w:rsidRDefault="006A363E" w:rsidP="003F1741">
      <w:pPr>
        <w:keepNext/>
        <w:keepLines/>
        <w:numPr>
          <w:ilvl w:val="1"/>
          <w:numId w:val="26"/>
        </w:numPr>
        <w:autoSpaceDE w:val="0"/>
        <w:autoSpaceDN w:val="0"/>
        <w:adjustRightInd w:val="0"/>
        <w:spacing w:after="0" w:line="240" w:lineRule="atLeast"/>
        <w:rPr>
          <w:rFonts w:ascii="Open Sans" w:hAnsi="Open Sans" w:cs="Open Sans"/>
          <w:bCs/>
          <w:szCs w:val="20"/>
        </w:rPr>
      </w:pPr>
      <w:r w:rsidRPr="006217ED">
        <w:rPr>
          <w:rFonts w:ascii="Open Sans" w:hAnsi="Open Sans" w:cs="Open Sans"/>
          <w:szCs w:val="20"/>
        </w:rPr>
        <w:t xml:space="preserve">Sklenjena in veljavna podjetniška kolektivna pogodba </w:t>
      </w:r>
      <w:r w:rsidRPr="006217ED">
        <w:rPr>
          <w:rFonts w:ascii="Open Sans" w:hAnsi="Open Sans" w:cs="Open Sans"/>
          <w:bCs/>
          <w:szCs w:val="20"/>
        </w:rPr>
        <w:t>(T</w:t>
      </w:r>
      <w:r w:rsidR="00E2194F" w:rsidRPr="006217ED">
        <w:rPr>
          <w:rFonts w:ascii="Open Sans" w:hAnsi="Open Sans" w:cs="Open Sans"/>
          <w:szCs w:val="20"/>
          <w:vertAlign w:val="subscript"/>
        </w:rPr>
        <w:t>2</w:t>
      </w:r>
      <w:r w:rsidRPr="006217ED">
        <w:rPr>
          <w:rFonts w:ascii="Open Sans" w:hAnsi="Open Sans" w:cs="Open Sans"/>
          <w:bCs/>
          <w:szCs w:val="20"/>
        </w:rPr>
        <w:t>)</w:t>
      </w:r>
    </w:p>
    <w:p w14:paraId="72CA6568" w14:textId="77777777" w:rsidR="006A363E" w:rsidRPr="006217ED" w:rsidRDefault="006A363E" w:rsidP="00412ED9">
      <w:pPr>
        <w:keepNext/>
        <w:keepLines/>
        <w:spacing w:after="0" w:line="240" w:lineRule="auto"/>
        <w:jc w:val="both"/>
        <w:rPr>
          <w:rFonts w:ascii="Open Sans" w:hAnsi="Open Sans" w:cs="Open Sans"/>
          <w:szCs w:val="20"/>
        </w:rPr>
      </w:pPr>
    </w:p>
    <w:p w14:paraId="59A12AE2" w14:textId="77777777" w:rsidR="00370A68" w:rsidRPr="006217ED" w:rsidRDefault="00370A68" w:rsidP="00370A68">
      <w:pPr>
        <w:keepNext/>
        <w:keepLines/>
        <w:widowControl w:val="0"/>
        <w:spacing w:after="0" w:line="240" w:lineRule="auto"/>
        <w:jc w:val="both"/>
        <w:rPr>
          <w:rFonts w:ascii="Open Sans" w:hAnsi="Open Sans" w:cs="Open Sans"/>
          <w:szCs w:val="20"/>
        </w:rPr>
      </w:pPr>
      <w:r w:rsidRPr="006217ED">
        <w:rPr>
          <w:rFonts w:ascii="Open Sans" w:hAnsi="Open Sans" w:cs="Open Sans"/>
          <w:szCs w:val="20"/>
        </w:rPr>
        <w:t xml:space="preserve">Gospodarski subjekt, ki ima sklenjeno veljavno kolektivno pogodbo delodajalca prejme za navedeno merilo </w:t>
      </w:r>
      <w:r w:rsidRPr="006217ED">
        <w:rPr>
          <w:rFonts w:ascii="Open Sans" w:hAnsi="Open Sans" w:cs="Open Sans"/>
          <w:bCs/>
          <w:szCs w:val="20"/>
        </w:rPr>
        <w:t>(T</w:t>
      </w:r>
      <w:r w:rsidRPr="006217ED">
        <w:rPr>
          <w:rFonts w:ascii="Open Sans" w:hAnsi="Open Sans" w:cs="Open Sans"/>
          <w:szCs w:val="20"/>
          <w:vertAlign w:val="subscript"/>
        </w:rPr>
        <w:t>1.2.</w:t>
      </w:r>
      <w:r w:rsidRPr="006217ED">
        <w:rPr>
          <w:rFonts w:ascii="Open Sans" w:hAnsi="Open Sans" w:cs="Open Sans"/>
          <w:bCs/>
          <w:szCs w:val="20"/>
        </w:rPr>
        <w:t xml:space="preserve">) </w:t>
      </w:r>
      <w:r w:rsidRPr="006217ED">
        <w:rPr>
          <w:rFonts w:ascii="Open Sans" w:hAnsi="Open Sans" w:cs="Open Sans"/>
          <w:szCs w:val="20"/>
        </w:rPr>
        <w:t xml:space="preserve">dodatnih pet (5) točke, v nasprotnem primeru pa prejme nič (0) točk. Ponudnik mora v </w:t>
      </w:r>
      <w:r w:rsidRPr="006217ED">
        <w:rPr>
          <w:rFonts w:ascii="Open Sans" w:hAnsi="Open Sans" w:cs="Open Sans"/>
          <w:b/>
          <w:szCs w:val="20"/>
        </w:rPr>
        <w:t>Prilogi 2/1</w:t>
      </w:r>
      <w:r w:rsidRPr="006217ED">
        <w:rPr>
          <w:rFonts w:ascii="Open Sans" w:hAnsi="Open Sans" w:cs="Open Sans"/>
          <w:szCs w:val="20"/>
        </w:rPr>
        <w:t xml:space="preserve"> priložiti kopijo sklenjene veljavne podjetniške kolektivne pogodbe.</w:t>
      </w:r>
    </w:p>
    <w:p w14:paraId="16F713B8" w14:textId="77777777" w:rsidR="00370A68" w:rsidRPr="006217ED" w:rsidRDefault="00370A68" w:rsidP="00370A68">
      <w:pPr>
        <w:keepNext/>
        <w:keepLines/>
        <w:widowControl w:val="0"/>
        <w:spacing w:after="0" w:line="240" w:lineRule="auto"/>
        <w:jc w:val="both"/>
        <w:rPr>
          <w:rFonts w:ascii="Open Sans" w:hAnsi="Open Sans" w:cs="Open Sans"/>
          <w:szCs w:val="20"/>
        </w:rPr>
      </w:pPr>
    </w:p>
    <w:p w14:paraId="1FBC37BD" w14:textId="77777777" w:rsidR="00370A68" w:rsidRPr="006217ED" w:rsidRDefault="00370A68" w:rsidP="00370A68">
      <w:pPr>
        <w:keepNext/>
        <w:keepLines/>
        <w:widowControl w:val="0"/>
        <w:spacing w:after="0" w:line="240" w:lineRule="auto"/>
        <w:jc w:val="both"/>
        <w:rPr>
          <w:rFonts w:ascii="Open Sans" w:hAnsi="Open Sans" w:cs="Open Sans"/>
          <w:szCs w:val="20"/>
        </w:rPr>
      </w:pPr>
      <w:r w:rsidRPr="006217ED">
        <w:rPr>
          <w:rFonts w:ascii="Open Sans" w:hAnsi="Open Sans" w:cs="Open Sans"/>
          <w:szCs w:val="20"/>
        </w:rPr>
        <w:lastRenderedPageBreak/>
        <w:t xml:space="preserve">V primeru skupne ponudbe, ponudbe s podizvajalci ali v primeru, da gospodarski subjekt uporabi zmogljivosti drugih gospodarskih subjektov, </w:t>
      </w:r>
      <w:r w:rsidRPr="006217ED">
        <w:rPr>
          <w:rFonts w:ascii="Open Sans" w:hAnsi="Open Sans" w:cs="Open Sans"/>
          <w:bCs/>
          <w:szCs w:val="20"/>
        </w:rPr>
        <w:t xml:space="preserve">v skladu z 81. členom ZJN-3, gospodarski subjekt prejme dodatne točke za navedeno merilo le, če imajo vsi gospodarski subjekti, navedeni v ponudbi, ki bodo izvajali storitve, ki so predmet javnega naročila (ponudnik, posamezni član iz skupine ponudnikov, podizvajalec in drug subjekt, katere zmogljivosti bo pri izvedbi javnega naročila uporabljal ponudnik) sklenjeno kolektivno pogodbo delodajalca </w:t>
      </w:r>
      <w:r w:rsidRPr="006217ED">
        <w:rPr>
          <w:rFonts w:ascii="Open Sans" w:hAnsi="Open Sans" w:cs="Open Sans"/>
          <w:szCs w:val="20"/>
        </w:rPr>
        <w:t xml:space="preserve">in kopijo predložijo k ponudbi. </w:t>
      </w:r>
    </w:p>
    <w:p w14:paraId="12B3027D" w14:textId="77777777" w:rsidR="00370A68" w:rsidRPr="006217ED" w:rsidRDefault="00370A68" w:rsidP="00370A68">
      <w:pPr>
        <w:keepNext/>
        <w:keepLines/>
        <w:widowControl w:val="0"/>
        <w:spacing w:after="0" w:line="240" w:lineRule="auto"/>
        <w:jc w:val="both"/>
        <w:rPr>
          <w:rFonts w:ascii="Open Sans" w:hAnsi="Open Sans" w:cs="Open Sans"/>
          <w:szCs w:val="20"/>
        </w:rPr>
      </w:pPr>
      <w:r w:rsidRPr="006217ED">
        <w:rPr>
          <w:rFonts w:ascii="Open Sans" w:hAnsi="Open Sans" w:cs="Open Sans"/>
          <w:szCs w:val="20"/>
        </w:rPr>
        <w:br/>
        <w:t>Če pri posameznem delodajalcu ni organiziranega sindikata, lahko ponudnik namesto kolektivne pogodbe delodajalca predloži splošni akt delodajalca, ki določa pravice, ki se v skladu z 10. členom ZDR-1 lahko urejajo v kolektivnih pogodbah, če so za delavca ugodnejše, kot jih določa zakon oziroma kolektivna pogodba, ki zavezuje delodajalca.</w:t>
      </w:r>
    </w:p>
    <w:p w14:paraId="78732B0E" w14:textId="77777777" w:rsidR="00370A68" w:rsidRPr="006217ED" w:rsidRDefault="00370A68" w:rsidP="00370A68">
      <w:pPr>
        <w:keepNext/>
        <w:keepLines/>
        <w:widowControl w:val="0"/>
        <w:spacing w:after="0" w:line="240" w:lineRule="auto"/>
        <w:jc w:val="both"/>
        <w:rPr>
          <w:rFonts w:ascii="Open Sans" w:hAnsi="Open Sans" w:cs="Open Sans"/>
          <w:szCs w:val="20"/>
        </w:rPr>
      </w:pPr>
    </w:p>
    <w:p w14:paraId="7547BA62" w14:textId="77777777" w:rsidR="00370A68" w:rsidRPr="006217ED" w:rsidRDefault="00370A68" w:rsidP="00370A68">
      <w:pPr>
        <w:keepNext/>
        <w:keepLines/>
        <w:widowControl w:val="0"/>
        <w:spacing w:after="0" w:line="240" w:lineRule="auto"/>
        <w:jc w:val="both"/>
        <w:rPr>
          <w:rFonts w:ascii="Open Sans" w:hAnsi="Open Sans" w:cs="Open Sans"/>
          <w:szCs w:val="20"/>
        </w:rPr>
      </w:pPr>
      <w:r w:rsidRPr="006217ED">
        <w:rPr>
          <w:rFonts w:ascii="Open Sans" w:hAnsi="Open Sans" w:cs="Open Sans"/>
          <w:szCs w:val="20"/>
        </w:rPr>
        <w:t>Kolektivna pogodba delodajalca oziroma splošni akt delodajalca mora biti veljavna v celotnem obdobju veljavnosti okvirnega sporazuma, ki ga bo izbrani ponudnik sklenil z naročnikom.</w:t>
      </w:r>
    </w:p>
    <w:p w14:paraId="5BC63D02" w14:textId="77777777" w:rsidR="00AC38AC" w:rsidRPr="006217ED" w:rsidRDefault="00AC38AC" w:rsidP="00412ED9">
      <w:pPr>
        <w:keepNext/>
        <w:keepLines/>
        <w:spacing w:after="0" w:line="240" w:lineRule="auto"/>
        <w:rPr>
          <w:rFonts w:ascii="Open Sans" w:hAnsi="Open Sans" w:cs="Open Sans"/>
          <w:b/>
          <w:szCs w:val="20"/>
        </w:rPr>
      </w:pPr>
    </w:p>
    <w:p w14:paraId="5F1F55DC" w14:textId="77777777" w:rsidR="004E4299" w:rsidRPr="006217ED" w:rsidRDefault="004E4299" w:rsidP="00412ED9">
      <w:pPr>
        <w:keepNext/>
        <w:keepLines/>
        <w:numPr>
          <w:ilvl w:val="0"/>
          <w:numId w:val="2"/>
        </w:numPr>
        <w:spacing w:after="0" w:line="240" w:lineRule="auto"/>
        <w:jc w:val="both"/>
        <w:rPr>
          <w:rFonts w:ascii="Open Sans" w:hAnsi="Open Sans" w:cs="Open Sans"/>
          <w:b/>
          <w:szCs w:val="20"/>
        </w:rPr>
      </w:pPr>
      <w:r w:rsidRPr="006217ED">
        <w:rPr>
          <w:rFonts w:ascii="Open Sans" w:hAnsi="Open Sans" w:cs="Open Sans"/>
          <w:b/>
          <w:szCs w:val="20"/>
        </w:rPr>
        <w:t>NAVODILA PONUDNIKOM ZA IZDELAVO PONUDBE IN NAČIN ZA PREDLOŽITEV PONUDB</w:t>
      </w:r>
    </w:p>
    <w:p w14:paraId="502DB47C" w14:textId="77777777" w:rsidR="004E4299" w:rsidRPr="006217ED" w:rsidRDefault="004E4299" w:rsidP="00412ED9">
      <w:pPr>
        <w:keepNext/>
        <w:keepLines/>
        <w:spacing w:after="0" w:line="240" w:lineRule="auto"/>
        <w:ind w:left="360"/>
        <w:jc w:val="both"/>
        <w:rPr>
          <w:rFonts w:ascii="Open Sans" w:hAnsi="Open Sans" w:cs="Open Sans"/>
          <w:b/>
          <w:szCs w:val="20"/>
        </w:rPr>
      </w:pPr>
    </w:p>
    <w:p w14:paraId="0471D18B" w14:textId="77777777" w:rsidR="004E4299" w:rsidRPr="006217ED" w:rsidRDefault="004E4299" w:rsidP="00412ED9">
      <w:pPr>
        <w:keepNext/>
        <w:keepLines/>
        <w:numPr>
          <w:ilvl w:val="1"/>
          <w:numId w:val="2"/>
        </w:numPr>
        <w:spacing w:after="0" w:line="240" w:lineRule="auto"/>
        <w:jc w:val="both"/>
        <w:rPr>
          <w:rFonts w:ascii="Open Sans" w:hAnsi="Open Sans" w:cs="Open Sans"/>
          <w:b/>
          <w:szCs w:val="20"/>
        </w:rPr>
      </w:pPr>
      <w:r w:rsidRPr="006217ED">
        <w:rPr>
          <w:rFonts w:ascii="Open Sans" w:hAnsi="Open Sans" w:cs="Open Sans"/>
          <w:b/>
          <w:szCs w:val="20"/>
        </w:rPr>
        <w:t>Način in navodila za predložitev ponudb</w:t>
      </w:r>
    </w:p>
    <w:p w14:paraId="1D806278" w14:textId="77777777" w:rsidR="004E4299" w:rsidRPr="006217ED" w:rsidRDefault="004E4299" w:rsidP="00412ED9">
      <w:pPr>
        <w:keepNext/>
        <w:keepLines/>
        <w:spacing w:after="0" w:line="240" w:lineRule="auto"/>
        <w:jc w:val="both"/>
        <w:rPr>
          <w:rFonts w:ascii="Open Sans" w:hAnsi="Open Sans" w:cs="Open Sans"/>
          <w:b/>
          <w:szCs w:val="20"/>
        </w:rPr>
      </w:pPr>
    </w:p>
    <w:p w14:paraId="614E4612" w14:textId="77777777" w:rsidR="006F520D" w:rsidRPr="006217ED" w:rsidRDefault="006F520D" w:rsidP="00412ED9">
      <w:pPr>
        <w:pStyle w:val="Telobesedila3"/>
        <w:keepNext/>
        <w:keepLines/>
        <w:rPr>
          <w:rFonts w:ascii="Open Sans" w:hAnsi="Open Sans" w:cs="Open Sans"/>
        </w:rPr>
      </w:pPr>
      <w:r w:rsidRPr="006217ED">
        <w:rPr>
          <w:rFonts w:ascii="Open Sans" w:hAnsi="Open Sans" w:cs="Open Sans"/>
        </w:rPr>
        <w:t xml:space="preserve">Ponudniki morajo ponudbe predložiti v informacijski sistem e-JN (v nadaljevanju: sistem e-JN) na spletnem naslovu </w:t>
      </w:r>
      <w:hyperlink r:id="rId12" w:history="1">
        <w:r w:rsidRPr="006217ED">
          <w:rPr>
            <w:rStyle w:val="Hiperpovezava"/>
            <w:rFonts w:ascii="Open Sans" w:hAnsi="Open Sans" w:cs="Open Sans"/>
          </w:rPr>
          <w:t>https://ejn.gov.si</w:t>
        </w:r>
      </w:hyperlink>
      <w:r w:rsidRPr="006217ED">
        <w:rPr>
          <w:rFonts w:ascii="Open Sans" w:hAnsi="Open Sans" w:cs="Open Sans"/>
        </w:rPr>
        <w:t xml:space="preserve">, v skladu s točko 3 dokumenta Navodila za uporabo informacijskega sistema e-JN: PONUDNIKI, ki je del te razpisne dokumentacije in objavljen na spletnem naslovu </w:t>
      </w:r>
      <w:hyperlink r:id="rId13" w:history="1">
        <w:r w:rsidRPr="006217ED">
          <w:rPr>
            <w:rStyle w:val="Hiperpovezava"/>
            <w:rFonts w:ascii="Open Sans" w:hAnsi="Open Sans" w:cs="Open Sans"/>
          </w:rPr>
          <w:t>https://ejn.gov.si</w:t>
        </w:r>
      </w:hyperlink>
      <w:r w:rsidRPr="006217ED">
        <w:rPr>
          <w:rFonts w:ascii="Open Sans" w:hAnsi="Open Sans" w:cs="Open Sans"/>
        </w:rPr>
        <w:t>.</w:t>
      </w:r>
    </w:p>
    <w:p w14:paraId="12E30E63" w14:textId="77777777" w:rsidR="006F520D" w:rsidRPr="006217ED" w:rsidRDefault="006F520D" w:rsidP="00412ED9">
      <w:pPr>
        <w:pStyle w:val="Telobesedila3"/>
        <w:keepNext/>
        <w:keepLines/>
        <w:rPr>
          <w:rFonts w:ascii="Open Sans" w:hAnsi="Open Sans" w:cs="Open Sans"/>
        </w:rPr>
      </w:pPr>
    </w:p>
    <w:p w14:paraId="2BABAA62" w14:textId="77777777" w:rsidR="006F520D" w:rsidRPr="006217ED" w:rsidRDefault="006F520D" w:rsidP="00412ED9">
      <w:pPr>
        <w:pStyle w:val="Telobesedila3"/>
        <w:keepNext/>
        <w:keepLines/>
        <w:rPr>
          <w:rFonts w:ascii="Open Sans" w:hAnsi="Open Sans" w:cs="Open Sans"/>
        </w:rPr>
      </w:pPr>
      <w:r w:rsidRPr="006217ED">
        <w:rPr>
          <w:rFonts w:ascii="Open Sans" w:hAnsi="Open Sans" w:cs="Open Sans"/>
        </w:rPr>
        <w:t xml:space="preserve">Ponudnik se mora pred oddajo ponudbe registrirati na spletnem naslovu </w:t>
      </w:r>
      <w:hyperlink r:id="rId14" w:history="1">
        <w:r w:rsidRPr="006217ED">
          <w:rPr>
            <w:rStyle w:val="Hiperpovezava"/>
            <w:rFonts w:ascii="Open Sans" w:hAnsi="Open Sans" w:cs="Open Sans"/>
          </w:rPr>
          <w:t>https://ejn.gov.si</w:t>
        </w:r>
      </w:hyperlink>
      <w:r w:rsidRPr="006217ED">
        <w:rPr>
          <w:rFonts w:ascii="Open Sans" w:hAnsi="Open Sans" w:cs="Open Sans"/>
        </w:rPr>
        <w:t>, v skladu z Navodili za uporabo informacijskega sistema e-JN. Če je ponudnik že registriran v sistem e-JN, se v aplikacijo prijavi na istem naslovu.</w:t>
      </w:r>
    </w:p>
    <w:p w14:paraId="73B430D7" w14:textId="77777777" w:rsidR="006F520D" w:rsidRPr="006217ED" w:rsidRDefault="006F520D" w:rsidP="00412ED9">
      <w:pPr>
        <w:pStyle w:val="Telobesedila3"/>
        <w:keepNext/>
        <w:keepLines/>
        <w:rPr>
          <w:rFonts w:ascii="Open Sans" w:hAnsi="Open Sans" w:cs="Open Sans"/>
        </w:rPr>
      </w:pPr>
    </w:p>
    <w:p w14:paraId="62C28DA2" w14:textId="77777777" w:rsidR="006F520D" w:rsidRPr="006217ED" w:rsidRDefault="006F520D" w:rsidP="00412ED9">
      <w:pPr>
        <w:pStyle w:val="Telobesedila3"/>
        <w:keepNext/>
        <w:keepLines/>
        <w:rPr>
          <w:rFonts w:ascii="Open Sans" w:hAnsi="Open Sans" w:cs="Open Sans"/>
        </w:rPr>
      </w:pPr>
      <w:r w:rsidRPr="006217ED">
        <w:rPr>
          <w:rFonts w:ascii="Open Sans" w:hAnsi="Open Sans" w:cs="Open Sans"/>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w:t>
      </w:r>
      <w:r w:rsidRPr="006217ED">
        <w:rPr>
          <w:rFonts w:ascii="Open Sans" w:hAnsi="Open Sans" w:cs="Open Sans"/>
          <w:lang w:val="sl-SI"/>
        </w:rPr>
        <w:t xml:space="preserve"> (Ur. l. RS, št. 97/07 – uradno prečiščeno besedilo, 64/16 – </w:t>
      </w:r>
      <w:proofErr w:type="spellStart"/>
      <w:r w:rsidRPr="006217ED">
        <w:rPr>
          <w:rFonts w:ascii="Open Sans" w:hAnsi="Open Sans" w:cs="Open Sans"/>
          <w:lang w:val="sl-SI"/>
        </w:rPr>
        <w:t>odl</w:t>
      </w:r>
      <w:proofErr w:type="spellEnd"/>
      <w:r w:rsidRPr="006217ED">
        <w:rPr>
          <w:rFonts w:ascii="Open Sans" w:hAnsi="Open Sans" w:cs="Open Sans"/>
          <w:lang w:val="sl-SI"/>
        </w:rPr>
        <w:t>. US in 20/18 – OROZ631)</w:t>
      </w:r>
      <w:r w:rsidRPr="006217ED">
        <w:rPr>
          <w:rFonts w:ascii="Open Sans" w:hAnsi="Open Sans" w:cs="Open Sans"/>
        </w:rPr>
        <w:t>). Z oddajo ponudbe je le-ta zavezujoča za čas, naveden v ponudbi, razen če jo uporabnik ponudnika umakne ali spremeni pred potekom roka za oddajo ponudb.</w:t>
      </w:r>
    </w:p>
    <w:p w14:paraId="5CC05E7C" w14:textId="77777777" w:rsidR="006F520D" w:rsidRPr="006217ED" w:rsidRDefault="006F520D" w:rsidP="00412ED9">
      <w:pPr>
        <w:keepNext/>
        <w:keepLines/>
        <w:widowControl w:val="0"/>
        <w:spacing w:after="0" w:line="240" w:lineRule="auto"/>
        <w:jc w:val="both"/>
        <w:rPr>
          <w:rFonts w:ascii="Open Sans" w:hAnsi="Open Sans" w:cs="Open Sans"/>
          <w:szCs w:val="20"/>
        </w:rPr>
      </w:pPr>
    </w:p>
    <w:p w14:paraId="5AF5A4B2" w14:textId="23534C90" w:rsidR="006F520D" w:rsidRPr="006217ED" w:rsidRDefault="006F520D" w:rsidP="00412ED9">
      <w:pPr>
        <w:keepNext/>
        <w:keepLines/>
        <w:widowControl w:val="0"/>
        <w:spacing w:after="0" w:line="240" w:lineRule="auto"/>
        <w:jc w:val="both"/>
        <w:rPr>
          <w:rFonts w:ascii="Open Sans" w:hAnsi="Open Sans" w:cs="Open Sans"/>
          <w:szCs w:val="20"/>
        </w:rPr>
      </w:pPr>
      <w:r w:rsidRPr="006217ED">
        <w:rPr>
          <w:rFonts w:ascii="Open Sans" w:hAnsi="Open Sans" w:cs="Open Sans"/>
          <w:szCs w:val="20"/>
        </w:rPr>
        <w:t xml:space="preserve">Ponudba se šteje za pravočasno oddano, če jo naročnik prejme preko sistema e-JN </w:t>
      </w:r>
      <w:hyperlink r:id="rId15" w:history="1">
        <w:r w:rsidRPr="006217ED">
          <w:rPr>
            <w:rStyle w:val="Hiperpovezava"/>
            <w:rFonts w:ascii="Open Sans" w:hAnsi="Open Sans" w:cs="Open Sans"/>
            <w:szCs w:val="20"/>
          </w:rPr>
          <w:t>https://ejn.gov.si</w:t>
        </w:r>
      </w:hyperlink>
      <w:r w:rsidRPr="006217ED">
        <w:rPr>
          <w:rFonts w:ascii="Open Sans" w:hAnsi="Open Sans" w:cs="Open Sans"/>
          <w:szCs w:val="20"/>
        </w:rPr>
        <w:t xml:space="preserve"> </w:t>
      </w:r>
      <w:r w:rsidRPr="006217ED">
        <w:rPr>
          <w:rFonts w:ascii="Open Sans" w:hAnsi="Open Sans" w:cs="Open Sans"/>
          <w:b/>
          <w:szCs w:val="20"/>
        </w:rPr>
        <w:t xml:space="preserve">najkasneje do </w:t>
      </w:r>
      <w:r w:rsidR="00606F34">
        <w:rPr>
          <w:rFonts w:ascii="Open Sans" w:hAnsi="Open Sans" w:cs="Open Sans"/>
          <w:b/>
          <w:szCs w:val="20"/>
        </w:rPr>
        <w:t>27.</w:t>
      </w:r>
      <w:r w:rsidR="006477ED" w:rsidRPr="006217ED">
        <w:rPr>
          <w:rFonts w:ascii="Open Sans" w:hAnsi="Open Sans" w:cs="Open Sans"/>
          <w:b/>
          <w:bCs/>
          <w:szCs w:val="20"/>
        </w:rPr>
        <w:t xml:space="preserve"> </w:t>
      </w:r>
      <w:r w:rsidR="00606F34">
        <w:rPr>
          <w:rFonts w:ascii="Open Sans" w:hAnsi="Open Sans" w:cs="Open Sans"/>
          <w:b/>
          <w:bCs/>
          <w:szCs w:val="20"/>
        </w:rPr>
        <w:t>5</w:t>
      </w:r>
      <w:r w:rsidR="006477ED" w:rsidRPr="006217ED">
        <w:rPr>
          <w:rFonts w:ascii="Open Sans" w:hAnsi="Open Sans" w:cs="Open Sans"/>
          <w:b/>
          <w:bCs/>
          <w:szCs w:val="20"/>
        </w:rPr>
        <w:t>. 202</w:t>
      </w:r>
      <w:r w:rsidR="00625A8C">
        <w:rPr>
          <w:rFonts w:ascii="Open Sans" w:hAnsi="Open Sans" w:cs="Open Sans"/>
          <w:b/>
          <w:bCs/>
          <w:szCs w:val="20"/>
        </w:rPr>
        <w:t>6</w:t>
      </w:r>
      <w:r w:rsidR="006477ED" w:rsidRPr="006217ED">
        <w:rPr>
          <w:rFonts w:ascii="Open Sans" w:hAnsi="Open Sans" w:cs="Open Sans"/>
          <w:b/>
          <w:bCs/>
          <w:szCs w:val="20"/>
        </w:rPr>
        <w:t xml:space="preserve"> </w:t>
      </w:r>
      <w:r w:rsidRPr="006217ED">
        <w:rPr>
          <w:rFonts w:ascii="Open Sans" w:hAnsi="Open Sans" w:cs="Open Sans"/>
          <w:b/>
          <w:szCs w:val="20"/>
        </w:rPr>
        <w:t>do 10.</w:t>
      </w:r>
      <w:r w:rsidRPr="006217ED">
        <w:rPr>
          <w:rFonts w:ascii="Open Sans" w:hAnsi="Open Sans" w:cs="Open Sans"/>
          <w:szCs w:val="20"/>
        </w:rPr>
        <w:t xml:space="preserve"> </w:t>
      </w:r>
      <w:r w:rsidRPr="006217ED">
        <w:rPr>
          <w:rFonts w:ascii="Open Sans" w:hAnsi="Open Sans" w:cs="Open Sans"/>
          <w:b/>
          <w:szCs w:val="20"/>
        </w:rPr>
        <w:t>ure</w:t>
      </w:r>
      <w:r w:rsidRPr="006217ED">
        <w:rPr>
          <w:rFonts w:ascii="Open Sans" w:hAnsi="Open Sans" w:cs="Open Sans"/>
          <w:szCs w:val="20"/>
        </w:rPr>
        <w:t>. Za oddano ponudbo se šteje ponudba, ki je v informacijskem sistemu e-JN označena s statusom »ODDANO«.</w:t>
      </w:r>
    </w:p>
    <w:p w14:paraId="1CBC1EDA" w14:textId="77777777" w:rsidR="006F520D" w:rsidRPr="006217ED" w:rsidRDefault="006F520D" w:rsidP="00412ED9">
      <w:pPr>
        <w:keepNext/>
        <w:keepLines/>
        <w:widowControl w:val="0"/>
        <w:spacing w:after="0" w:line="240" w:lineRule="auto"/>
        <w:jc w:val="both"/>
        <w:rPr>
          <w:rFonts w:ascii="Open Sans" w:hAnsi="Open Sans" w:cs="Open Sans"/>
          <w:szCs w:val="20"/>
        </w:rPr>
      </w:pPr>
    </w:p>
    <w:p w14:paraId="77F85108" w14:textId="77777777" w:rsidR="006F520D" w:rsidRPr="006217ED" w:rsidRDefault="006F520D" w:rsidP="00412ED9">
      <w:pPr>
        <w:keepNext/>
        <w:keepLines/>
        <w:widowControl w:val="0"/>
        <w:spacing w:after="0" w:line="240" w:lineRule="auto"/>
        <w:jc w:val="both"/>
        <w:rPr>
          <w:rFonts w:ascii="Open Sans" w:hAnsi="Open Sans" w:cs="Open Sans"/>
          <w:szCs w:val="20"/>
        </w:rPr>
      </w:pPr>
      <w:r w:rsidRPr="006217ED">
        <w:rPr>
          <w:rFonts w:ascii="Open Sans" w:hAnsi="Open Sans" w:cs="Open Sans"/>
          <w:szCs w:val="20"/>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0C4996D2" w14:textId="77777777" w:rsidR="006F520D" w:rsidRPr="006217ED" w:rsidRDefault="006F520D" w:rsidP="00412ED9">
      <w:pPr>
        <w:keepNext/>
        <w:keepLines/>
        <w:widowControl w:val="0"/>
        <w:spacing w:after="0" w:line="240" w:lineRule="auto"/>
        <w:jc w:val="both"/>
        <w:rPr>
          <w:rFonts w:ascii="Open Sans" w:hAnsi="Open Sans" w:cs="Open Sans"/>
          <w:szCs w:val="20"/>
        </w:rPr>
      </w:pPr>
    </w:p>
    <w:p w14:paraId="7E2BB3F4" w14:textId="77777777" w:rsidR="006F520D" w:rsidRPr="006217ED" w:rsidRDefault="006F520D" w:rsidP="00412ED9">
      <w:pPr>
        <w:keepNext/>
        <w:keepLines/>
        <w:widowControl w:val="0"/>
        <w:spacing w:after="0" w:line="240" w:lineRule="auto"/>
        <w:jc w:val="both"/>
        <w:rPr>
          <w:rFonts w:ascii="Open Sans" w:hAnsi="Open Sans" w:cs="Open Sans"/>
          <w:szCs w:val="20"/>
        </w:rPr>
      </w:pPr>
      <w:r w:rsidRPr="006217ED">
        <w:rPr>
          <w:rFonts w:ascii="Open Sans" w:hAnsi="Open Sans" w:cs="Open Sans"/>
          <w:szCs w:val="20"/>
        </w:rPr>
        <w:t>Po preteku roka za predložitev ponudb ponudbe ne bo več mogoče oddati.</w:t>
      </w:r>
    </w:p>
    <w:p w14:paraId="6DA38449" w14:textId="77777777" w:rsidR="006F520D" w:rsidRPr="006217ED" w:rsidRDefault="006F520D" w:rsidP="00412ED9">
      <w:pPr>
        <w:keepNext/>
        <w:keepLines/>
        <w:widowControl w:val="0"/>
        <w:spacing w:after="0" w:line="240" w:lineRule="auto"/>
        <w:jc w:val="both"/>
        <w:rPr>
          <w:rFonts w:ascii="Open Sans" w:hAnsi="Open Sans" w:cs="Open Sans"/>
          <w:szCs w:val="20"/>
        </w:rPr>
      </w:pPr>
    </w:p>
    <w:p w14:paraId="3516CD0C" w14:textId="77777777" w:rsidR="006F520D" w:rsidRPr="006217ED" w:rsidRDefault="006F520D" w:rsidP="00412ED9">
      <w:pPr>
        <w:keepNext/>
        <w:keepLines/>
        <w:widowControl w:val="0"/>
        <w:spacing w:after="0" w:line="240" w:lineRule="auto"/>
        <w:jc w:val="both"/>
        <w:rPr>
          <w:rFonts w:ascii="Open Sans" w:hAnsi="Open Sans" w:cs="Open Sans"/>
          <w:i/>
          <w:szCs w:val="20"/>
        </w:rPr>
      </w:pPr>
      <w:r w:rsidRPr="006217ED">
        <w:rPr>
          <w:rFonts w:ascii="Open Sans" w:hAnsi="Open Sans" w:cs="Open Sans"/>
          <w:szCs w:val="20"/>
        </w:rPr>
        <w:t xml:space="preserve">Dostop do povezave za oddajo elektronske ponudbe v tem postopku javnega naročila je na naslednji povezavi:  </w:t>
      </w:r>
      <w:hyperlink r:id="rId16" w:history="1">
        <w:r w:rsidRPr="006217ED">
          <w:rPr>
            <w:rStyle w:val="Hiperpovezava"/>
            <w:rFonts w:ascii="Open Sans" w:hAnsi="Open Sans" w:cs="Open Sans"/>
            <w:szCs w:val="20"/>
          </w:rPr>
          <w:t>https://ejn.gov.si/ponudba/pages/aktualno/aktualna_javna_narocila.xhtml</w:t>
        </w:r>
      </w:hyperlink>
      <w:r w:rsidRPr="006217ED">
        <w:rPr>
          <w:rFonts w:ascii="Open Sans" w:hAnsi="Open Sans" w:cs="Open Sans"/>
          <w:i/>
          <w:szCs w:val="20"/>
        </w:rPr>
        <w:t>.</w:t>
      </w:r>
    </w:p>
    <w:p w14:paraId="46C507D2" w14:textId="77777777" w:rsidR="006F520D" w:rsidRPr="006217ED" w:rsidRDefault="006F520D" w:rsidP="00412ED9">
      <w:pPr>
        <w:keepNext/>
        <w:keepLines/>
        <w:widowControl w:val="0"/>
        <w:spacing w:after="0" w:line="240" w:lineRule="auto"/>
        <w:jc w:val="both"/>
        <w:rPr>
          <w:rFonts w:ascii="Open Sans" w:hAnsi="Open Sans" w:cs="Open Sans"/>
          <w:b/>
          <w:szCs w:val="20"/>
        </w:rPr>
      </w:pPr>
    </w:p>
    <w:p w14:paraId="7EE4B472" w14:textId="77777777" w:rsidR="00606F34" w:rsidRDefault="00606F34">
      <w:pPr>
        <w:spacing w:after="0" w:line="240" w:lineRule="auto"/>
        <w:rPr>
          <w:rFonts w:ascii="Open Sans" w:hAnsi="Open Sans" w:cs="Open Sans"/>
          <w:b/>
          <w:szCs w:val="20"/>
        </w:rPr>
      </w:pPr>
      <w:r>
        <w:rPr>
          <w:rFonts w:ascii="Open Sans" w:hAnsi="Open Sans" w:cs="Open Sans"/>
          <w:b/>
          <w:szCs w:val="20"/>
        </w:rPr>
        <w:br w:type="page"/>
      </w:r>
    </w:p>
    <w:p w14:paraId="0FC9E18D" w14:textId="4DACF2A0" w:rsidR="006F520D" w:rsidRPr="006217ED" w:rsidRDefault="006F520D" w:rsidP="00412ED9">
      <w:pPr>
        <w:keepNext/>
        <w:keepLines/>
        <w:widowControl w:val="0"/>
        <w:numPr>
          <w:ilvl w:val="1"/>
          <w:numId w:val="2"/>
        </w:numPr>
        <w:spacing w:after="0" w:line="240" w:lineRule="auto"/>
        <w:jc w:val="both"/>
        <w:rPr>
          <w:rFonts w:ascii="Open Sans" w:hAnsi="Open Sans" w:cs="Open Sans"/>
          <w:b/>
          <w:szCs w:val="20"/>
        </w:rPr>
      </w:pPr>
      <w:r w:rsidRPr="006217ED">
        <w:rPr>
          <w:rFonts w:ascii="Open Sans" w:hAnsi="Open Sans" w:cs="Open Sans"/>
          <w:b/>
          <w:szCs w:val="20"/>
        </w:rPr>
        <w:lastRenderedPageBreak/>
        <w:t>Izdelava ponudbe</w:t>
      </w:r>
    </w:p>
    <w:p w14:paraId="4EDEA508" w14:textId="77777777" w:rsidR="006F520D" w:rsidRPr="006217ED" w:rsidRDefault="006F520D" w:rsidP="00412ED9">
      <w:pPr>
        <w:keepNext/>
        <w:keepLines/>
        <w:widowControl w:val="0"/>
        <w:spacing w:after="0" w:line="240" w:lineRule="auto"/>
        <w:jc w:val="both"/>
        <w:rPr>
          <w:rFonts w:ascii="Open Sans" w:hAnsi="Open Sans" w:cs="Open Sans"/>
          <w:szCs w:val="20"/>
        </w:rPr>
      </w:pPr>
    </w:p>
    <w:p w14:paraId="4E6DF055" w14:textId="77777777" w:rsidR="006F520D" w:rsidRPr="006217ED" w:rsidRDefault="006F520D" w:rsidP="00412ED9">
      <w:pPr>
        <w:keepNext/>
        <w:keepLines/>
        <w:widowControl w:val="0"/>
        <w:spacing w:after="0" w:line="240" w:lineRule="auto"/>
        <w:jc w:val="both"/>
        <w:rPr>
          <w:rFonts w:ascii="Open Sans" w:hAnsi="Open Sans" w:cs="Open Sans"/>
          <w:szCs w:val="20"/>
        </w:rPr>
      </w:pPr>
      <w:r w:rsidRPr="006217ED">
        <w:rPr>
          <w:rFonts w:ascii="Open Sans" w:hAnsi="Open Sans" w:cs="Open Sans"/>
          <w:szCs w:val="20"/>
        </w:rPr>
        <w:t>Ponudba naj bo izdelana tako, da  vsebuje vse zahtevane dokumente in obrazce, navedene v tč. 7.3.  razpisne dokumentacije.</w:t>
      </w:r>
    </w:p>
    <w:p w14:paraId="6AA9D135" w14:textId="77777777" w:rsidR="006F520D" w:rsidRPr="006217ED" w:rsidRDefault="006F520D" w:rsidP="00412ED9">
      <w:pPr>
        <w:keepNext/>
        <w:keepLines/>
        <w:widowControl w:val="0"/>
        <w:spacing w:after="0" w:line="240" w:lineRule="auto"/>
        <w:jc w:val="both"/>
        <w:rPr>
          <w:rFonts w:ascii="Open Sans" w:hAnsi="Open Sans" w:cs="Open Sans"/>
          <w:b/>
          <w:szCs w:val="20"/>
        </w:rPr>
      </w:pPr>
    </w:p>
    <w:p w14:paraId="0FCBC06A" w14:textId="77777777" w:rsidR="006F520D" w:rsidRPr="006217ED" w:rsidRDefault="006F520D" w:rsidP="00412ED9">
      <w:pPr>
        <w:keepNext/>
        <w:keepLines/>
        <w:widowControl w:val="0"/>
        <w:spacing w:after="0" w:line="240" w:lineRule="auto"/>
        <w:jc w:val="both"/>
        <w:rPr>
          <w:rFonts w:ascii="Open Sans" w:hAnsi="Open Sans" w:cs="Open Sans"/>
          <w:szCs w:val="20"/>
        </w:rPr>
      </w:pPr>
      <w:r w:rsidRPr="006217ED">
        <w:rPr>
          <w:rFonts w:ascii="Open Sans" w:hAnsi="Open Sans" w:cs="Open Sans"/>
          <w:szCs w:val="20"/>
        </w:rPr>
        <w:t>Odgovori na zahtevana vprašanja oziroma priloge razpisne dokumentacije, ki jih morajo izpolniti ponudniki, so osnova za ugotavljanje dopustnosti ponudbe in osnova za ugotavljanje sposobnosti ponudnikov, glede na zahteve in pogoje iz te razpisne dokumentacije. Ponudniki so obvezani priložiti vse priloge, razen če v posamezni prilogi ni drugače navedeno.</w:t>
      </w:r>
    </w:p>
    <w:p w14:paraId="16A1540A" w14:textId="77777777" w:rsidR="006F520D" w:rsidRPr="006217ED" w:rsidRDefault="006F520D" w:rsidP="00412ED9">
      <w:pPr>
        <w:keepNext/>
        <w:keepLines/>
        <w:widowControl w:val="0"/>
        <w:spacing w:after="0" w:line="240" w:lineRule="auto"/>
        <w:jc w:val="both"/>
        <w:rPr>
          <w:rFonts w:ascii="Open Sans" w:hAnsi="Open Sans" w:cs="Open Sans"/>
          <w:szCs w:val="20"/>
        </w:rPr>
      </w:pPr>
    </w:p>
    <w:p w14:paraId="4621B995" w14:textId="77777777" w:rsidR="006F520D" w:rsidRPr="006217ED" w:rsidRDefault="006F520D" w:rsidP="00412ED9">
      <w:pPr>
        <w:keepNext/>
        <w:keepLines/>
        <w:widowControl w:val="0"/>
        <w:spacing w:after="0" w:line="240" w:lineRule="auto"/>
        <w:jc w:val="both"/>
        <w:rPr>
          <w:rFonts w:ascii="Open Sans" w:hAnsi="Open Sans" w:cs="Open Sans"/>
          <w:szCs w:val="20"/>
        </w:rPr>
      </w:pPr>
      <w:r w:rsidRPr="006217ED">
        <w:rPr>
          <w:rFonts w:ascii="Open Sans" w:hAnsi="Open Sans" w:cs="Open Sans"/>
          <w:szCs w:val="20"/>
        </w:rPr>
        <w:t xml:space="preserve">Sestavni del razpisne dokumentacije so tudi vse morebitne spremembe, dopolnitve in popravki razpisne dokumentacije ter pojasnila in odgovori na vprašanja ponudnikov, objavljena na portalu javnih naročil in na spletni strani </w:t>
      </w:r>
      <w:hyperlink r:id="rId17" w:history="1">
        <w:r w:rsidRPr="006217ED">
          <w:rPr>
            <w:rStyle w:val="Hiperpovezava"/>
            <w:rFonts w:ascii="Open Sans" w:hAnsi="Open Sans" w:cs="Open Sans"/>
            <w:szCs w:val="20"/>
          </w:rPr>
          <w:t>http://www.jhl.si/javna-narocila-iz-podjetij</w:t>
        </w:r>
      </w:hyperlink>
      <w:r w:rsidRPr="006217ED">
        <w:rPr>
          <w:rFonts w:ascii="Open Sans" w:hAnsi="Open Sans" w:cs="Open Sans"/>
          <w:szCs w:val="20"/>
        </w:rPr>
        <w:t>, kjer je objavljena razpisna dokumentacija, ki jih morajo ponudniki upoštevati pri pripravi ponudbene dokumentacije.</w:t>
      </w:r>
    </w:p>
    <w:p w14:paraId="16D95A94" w14:textId="77777777" w:rsidR="006F520D" w:rsidRPr="006217ED" w:rsidRDefault="006F520D" w:rsidP="00412ED9">
      <w:pPr>
        <w:keepNext/>
        <w:keepLines/>
        <w:widowControl w:val="0"/>
        <w:spacing w:after="0" w:line="240" w:lineRule="auto"/>
        <w:jc w:val="both"/>
        <w:rPr>
          <w:rFonts w:ascii="Open Sans" w:hAnsi="Open Sans" w:cs="Open Sans"/>
          <w:szCs w:val="20"/>
        </w:rPr>
      </w:pPr>
    </w:p>
    <w:p w14:paraId="2B74A440" w14:textId="77777777" w:rsidR="006F520D" w:rsidRPr="006217ED" w:rsidRDefault="006F520D" w:rsidP="00412ED9">
      <w:pPr>
        <w:keepNext/>
        <w:keepLines/>
        <w:widowControl w:val="0"/>
        <w:numPr>
          <w:ilvl w:val="1"/>
          <w:numId w:val="2"/>
        </w:numPr>
        <w:spacing w:after="0" w:line="240" w:lineRule="auto"/>
        <w:jc w:val="both"/>
        <w:rPr>
          <w:rFonts w:ascii="Open Sans" w:hAnsi="Open Sans" w:cs="Open Sans"/>
          <w:b/>
          <w:szCs w:val="20"/>
        </w:rPr>
      </w:pPr>
      <w:r w:rsidRPr="006217ED">
        <w:rPr>
          <w:rFonts w:ascii="Open Sans" w:hAnsi="Open Sans" w:cs="Open Sans"/>
          <w:b/>
          <w:szCs w:val="20"/>
        </w:rPr>
        <w:t>Vsebina ponudbene dokumentacije</w:t>
      </w:r>
    </w:p>
    <w:p w14:paraId="34CE05D7" w14:textId="77777777" w:rsidR="006F520D" w:rsidRPr="006217ED" w:rsidRDefault="006F520D" w:rsidP="00412ED9">
      <w:pPr>
        <w:keepNext/>
        <w:keepLines/>
        <w:widowControl w:val="0"/>
        <w:spacing w:after="0" w:line="240" w:lineRule="auto"/>
        <w:jc w:val="both"/>
        <w:rPr>
          <w:rFonts w:ascii="Open Sans" w:hAnsi="Open Sans" w:cs="Open Sans"/>
          <w:szCs w:val="20"/>
          <w:lang w:val="x-none"/>
        </w:rPr>
      </w:pPr>
    </w:p>
    <w:p w14:paraId="5EC2D3BC" w14:textId="77777777" w:rsidR="006F520D" w:rsidRPr="006217ED" w:rsidRDefault="006F520D" w:rsidP="00412ED9">
      <w:pPr>
        <w:keepNext/>
        <w:keepLines/>
        <w:widowControl w:val="0"/>
        <w:spacing w:after="0" w:line="240" w:lineRule="auto"/>
        <w:jc w:val="both"/>
        <w:rPr>
          <w:rFonts w:ascii="Open Sans" w:hAnsi="Open Sans" w:cs="Open Sans"/>
          <w:b/>
          <w:szCs w:val="20"/>
        </w:rPr>
      </w:pPr>
      <w:r w:rsidRPr="006217ED">
        <w:rPr>
          <w:rFonts w:ascii="Open Sans" w:hAnsi="Open Sans" w:cs="Open Sans"/>
          <w:b/>
          <w:szCs w:val="20"/>
        </w:rPr>
        <w:t>Ponudnik, ki odda ponudbo, pod kazensko in materialno odgovornostjo jamči, da so vsi podatki in dokumenti, podani v ponudbi, resnični, in da fotokopije priloženih listin ustrezajo originalu. V nasprotnem primeru ponudnik naročniku odgovarja za vso škodo, ki mu je nastala.</w:t>
      </w:r>
    </w:p>
    <w:p w14:paraId="7341A9D6" w14:textId="77777777" w:rsidR="006F520D" w:rsidRPr="006217ED" w:rsidRDefault="006F520D" w:rsidP="00412ED9">
      <w:pPr>
        <w:keepNext/>
        <w:keepLines/>
        <w:widowControl w:val="0"/>
        <w:spacing w:after="0" w:line="240" w:lineRule="auto"/>
        <w:jc w:val="both"/>
        <w:rPr>
          <w:rFonts w:ascii="Open Sans" w:hAnsi="Open Sans" w:cs="Open Sans"/>
          <w:szCs w:val="20"/>
        </w:rPr>
      </w:pPr>
    </w:p>
    <w:p w14:paraId="391D6F14" w14:textId="77777777" w:rsidR="006F520D" w:rsidRPr="006217ED" w:rsidRDefault="006F520D" w:rsidP="00412ED9">
      <w:pPr>
        <w:keepNext/>
        <w:keepLines/>
        <w:widowControl w:val="0"/>
        <w:spacing w:after="0" w:line="240" w:lineRule="auto"/>
        <w:jc w:val="both"/>
        <w:rPr>
          <w:rFonts w:ascii="Open Sans" w:hAnsi="Open Sans" w:cs="Open Sans"/>
          <w:b/>
          <w:szCs w:val="20"/>
        </w:rPr>
      </w:pPr>
      <w:r w:rsidRPr="006217ED">
        <w:rPr>
          <w:rFonts w:ascii="Open Sans" w:hAnsi="Open Sans" w:cs="Open Sans"/>
          <w:b/>
          <w:szCs w:val="20"/>
        </w:rPr>
        <w:t>Ponudbena dokumentacija, ki jo naročnik zahteva z javnim razpisom in jih mora ponudnik naložiti v informacijski sistem e-JN je navedena v nadaljevanju:</w:t>
      </w:r>
    </w:p>
    <w:p w14:paraId="393B2151" w14:textId="77777777" w:rsidR="006F520D" w:rsidRPr="006217ED" w:rsidRDefault="006F520D" w:rsidP="00412ED9">
      <w:pPr>
        <w:keepNext/>
        <w:keepLines/>
        <w:spacing w:after="0" w:line="240" w:lineRule="auto"/>
        <w:ind w:left="1080"/>
        <w:jc w:val="both"/>
        <w:rPr>
          <w:rFonts w:ascii="Open Sans" w:hAnsi="Open Sans" w:cs="Open Sans"/>
          <w:b/>
          <w:szCs w:val="20"/>
        </w:rPr>
      </w:pPr>
    </w:p>
    <w:p w14:paraId="2C79EC1B" w14:textId="77777777" w:rsidR="006F520D" w:rsidRPr="006217ED" w:rsidRDefault="006F520D" w:rsidP="003F1741">
      <w:pPr>
        <w:keepNext/>
        <w:keepLines/>
        <w:numPr>
          <w:ilvl w:val="0"/>
          <w:numId w:val="20"/>
        </w:numPr>
        <w:spacing w:after="0" w:line="240" w:lineRule="auto"/>
        <w:jc w:val="both"/>
        <w:rPr>
          <w:rFonts w:ascii="Open Sans" w:hAnsi="Open Sans" w:cs="Open Sans"/>
          <w:b/>
          <w:color w:val="FF0000"/>
          <w:szCs w:val="20"/>
        </w:rPr>
      </w:pPr>
      <w:r w:rsidRPr="006217ED">
        <w:rPr>
          <w:rFonts w:ascii="Open Sans" w:hAnsi="Open Sans" w:cs="Open Sans"/>
          <w:b/>
          <w:color w:val="FF0000"/>
          <w:szCs w:val="20"/>
        </w:rPr>
        <w:t>Razdelek »Skupna ponudbena vrednost, del Predračun«</w:t>
      </w:r>
    </w:p>
    <w:p w14:paraId="5C638CD1" w14:textId="77777777" w:rsidR="006F520D" w:rsidRPr="006217ED" w:rsidRDefault="006F520D" w:rsidP="00412ED9">
      <w:pPr>
        <w:keepNext/>
        <w:keepLines/>
        <w:spacing w:after="0" w:line="240" w:lineRule="auto"/>
        <w:jc w:val="both"/>
        <w:rPr>
          <w:rFonts w:ascii="Open Sans" w:hAnsi="Open Sans" w:cs="Open Sans"/>
          <w:szCs w:val="20"/>
        </w:rPr>
      </w:pPr>
    </w:p>
    <w:p w14:paraId="721E12ED" w14:textId="77777777" w:rsidR="006F520D" w:rsidRPr="006217ED" w:rsidRDefault="006F520D" w:rsidP="00412ED9">
      <w:pPr>
        <w:keepNext/>
        <w:keepLines/>
        <w:spacing w:after="0" w:line="240" w:lineRule="auto"/>
        <w:jc w:val="both"/>
        <w:rPr>
          <w:rFonts w:ascii="Open Sans" w:hAnsi="Open Sans" w:cs="Open Sans"/>
          <w:szCs w:val="20"/>
        </w:rPr>
      </w:pPr>
      <w:r w:rsidRPr="006217ED">
        <w:rPr>
          <w:rFonts w:ascii="Open Sans" w:hAnsi="Open Sans" w:cs="Open Sans"/>
          <w:szCs w:val="20"/>
        </w:rPr>
        <w:t xml:space="preserve">Ponudnik v sistem e-JN </w:t>
      </w:r>
      <w:r w:rsidRPr="006217ED">
        <w:rPr>
          <w:rFonts w:ascii="Open Sans" w:hAnsi="Open Sans" w:cs="Open Sans"/>
          <w:b/>
          <w:szCs w:val="20"/>
        </w:rPr>
        <w:t>v razdelek »Skupna ponudbena vrednost«</w:t>
      </w:r>
      <w:r w:rsidRPr="006217ED">
        <w:rPr>
          <w:rFonts w:ascii="Open Sans" w:hAnsi="Open Sans" w:cs="Open Sans"/>
          <w:szCs w:val="20"/>
        </w:rPr>
        <w:t xml:space="preserve"> v zato namenjeno tabelo vpiše skupni ponudbeni znesek brez davka v EUR in znesek davka v EUR za posamezni sklop. Znesek z davkom (EUR) in vsi podatki, ki prikazujejo skupno ponudbeno vrednost, se izračunajo samodejno. V </w:t>
      </w:r>
      <w:r w:rsidRPr="006217ED">
        <w:rPr>
          <w:rFonts w:ascii="Open Sans" w:hAnsi="Open Sans" w:cs="Open Sans"/>
          <w:b/>
          <w:szCs w:val="20"/>
        </w:rPr>
        <w:t>del »Predračun«</w:t>
      </w:r>
      <w:r w:rsidRPr="006217ED">
        <w:rPr>
          <w:rFonts w:ascii="Open Sans" w:hAnsi="Open Sans" w:cs="Open Sans"/>
          <w:szCs w:val="20"/>
        </w:rPr>
        <w:t xml:space="preserve"> pa naloži izpolnjeno in podpisano Prilogo »POVZETEK PREDRAČUNA« v </w:t>
      </w:r>
      <w:proofErr w:type="spellStart"/>
      <w:r w:rsidRPr="006217ED">
        <w:rPr>
          <w:rFonts w:ascii="Open Sans" w:hAnsi="Open Sans" w:cs="Open Sans"/>
          <w:szCs w:val="20"/>
        </w:rPr>
        <w:t>pdf</w:t>
      </w:r>
      <w:proofErr w:type="spellEnd"/>
      <w:r w:rsidRPr="006217ED">
        <w:rPr>
          <w:rFonts w:ascii="Open Sans" w:hAnsi="Open Sans" w:cs="Open Sans"/>
          <w:szCs w:val="20"/>
        </w:rPr>
        <w:t xml:space="preserve">. obliki/formatu za vse sklope, za katere oddaja ponudbo. »Skupna ponudbena vrednost« za posamezni sklop, ki bo vpisana v istoimenski razdelek in dokument (Priloga »POVZETEK PREDRAČUNA), ki bo naložen kot predračun v del »Predračun«, bosta razvidna in dostopna na javnem odpiranju ponudb. </w:t>
      </w:r>
    </w:p>
    <w:p w14:paraId="06C9089C" w14:textId="77777777" w:rsidR="006F520D" w:rsidRPr="006217ED" w:rsidRDefault="006F520D" w:rsidP="00412ED9">
      <w:pPr>
        <w:keepNext/>
        <w:keepLines/>
        <w:spacing w:after="0" w:line="240" w:lineRule="auto"/>
        <w:rPr>
          <w:rFonts w:ascii="Open Sans" w:hAnsi="Open Sans" w:cs="Open Sans"/>
          <w:b/>
          <w:color w:val="FF0000"/>
          <w:szCs w:val="20"/>
        </w:rPr>
      </w:pPr>
    </w:p>
    <w:tbl>
      <w:tblPr>
        <w:tblW w:w="914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725"/>
        <w:gridCol w:w="1417"/>
      </w:tblGrid>
      <w:tr w:rsidR="006F520D" w:rsidRPr="006217ED" w14:paraId="645C4595" w14:textId="77777777" w:rsidTr="005C46BB">
        <w:tc>
          <w:tcPr>
            <w:tcW w:w="7725" w:type="dxa"/>
          </w:tcPr>
          <w:p w14:paraId="695BFB8C" w14:textId="77777777" w:rsidR="006F520D" w:rsidRPr="006217ED" w:rsidRDefault="006F520D" w:rsidP="00412ED9">
            <w:pPr>
              <w:keepNext/>
              <w:keepLines/>
              <w:spacing w:after="0" w:line="240" w:lineRule="auto"/>
              <w:jc w:val="both"/>
              <w:rPr>
                <w:rFonts w:ascii="Open Sans" w:hAnsi="Open Sans" w:cs="Open Sans"/>
                <w:szCs w:val="20"/>
              </w:rPr>
            </w:pPr>
            <w:r w:rsidRPr="006217ED">
              <w:rPr>
                <w:rFonts w:ascii="Open Sans" w:hAnsi="Open Sans" w:cs="Open Sans"/>
                <w:szCs w:val="20"/>
              </w:rPr>
              <w:t>POVZETEK PREDRAČUNA</w:t>
            </w:r>
          </w:p>
        </w:tc>
        <w:tc>
          <w:tcPr>
            <w:tcW w:w="1417" w:type="dxa"/>
          </w:tcPr>
          <w:p w14:paraId="08CE1084" w14:textId="77777777" w:rsidR="006F520D" w:rsidRPr="006217ED" w:rsidRDefault="006F520D" w:rsidP="00412ED9">
            <w:pPr>
              <w:keepNext/>
              <w:keepLines/>
              <w:spacing w:after="0" w:line="240" w:lineRule="auto"/>
              <w:jc w:val="both"/>
              <w:rPr>
                <w:rFonts w:ascii="Open Sans" w:hAnsi="Open Sans" w:cs="Open Sans"/>
                <w:b/>
                <w:i/>
                <w:szCs w:val="20"/>
              </w:rPr>
            </w:pPr>
          </w:p>
        </w:tc>
      </w:tr>
    </w:tbl>
    <w:p w14:paraId="42E656B8" w14:textId="77777777" w:rsidR="006F520D" w:rsidRPr="006217ED" w:rsidRDefault="006F520D" w:rsidP="00412ED9">
      <w:pPr>
        <w:keepNext/>
        <w:keepLines/>
        <w:spacing w:after="0" w:line="240" w:lineRule="auto"/>
        <w:rPr>
          <w:rFonts w:ascii="Open Sans" w:hAnsi="Open Sans" w:cs="Open Sans"/>
          <w:b/>
          <w:color w:val="FF0000"/>
          <w:szCs w:val="20"/>
        </w:rPr>
      </w:pPr>
    </w:p>
    <w:p w14:paraId="1999B8C6" w14:textId="77777777" w:rsidR="006F520D" w:rsidRPr="006217ED" w:rsidRDefault="006F520D" w:rsidP="00412ED9">
      <w:pPr>
        <w:keepNext/>
        <w:keepLines/>
        <w:spacing w:after="0" w:line="240" w:lineRule="auto"/>
        <w:jc w:val="both"/>
        <w:rPr>
          <w:rFonts w:ascii="Open Sans" w:hAnsi="Open Sans" w:cs="Open Sans"/>
          <w:szCs w:val="20"/>
        </w:rPr>
      </w:pPr>
      <w:r w:rsidRPr="006217ED">
        <w:rPr>
          <w:rFonts w:ascii="Open Sans" w:hAnsi="Open Sans" w:cs="Open Sans"/>
          <w:szCs w:val="20"/>
        </w:rPr>
        <w:t xml:space="preserve">V primeru razhajanj med podatki navedenimi v razdelku »Skupna ponudbena vrednost«, podatki v Prilogi »POVZETEK PREDRAČUNA« - naloženim v razdelek »Skupna ponudbena cena«, del »Predračun«, in celotnim izpolnjenim ponudbenim predračunom popisom </w:t>
      </w:r>
      <w:r w:rsidR="008E2D63" w:rsidRPr="006217ED">
        <w:rPr>
          <w:rFonts w:ascii="Open Sans" w:hAnsi="Open Sans" w:cs="Open Sans"/>
          <w:szCs w:val="20"/>
        </w:rPr>
        <w:t>storitev</w:t>
      </w:r>
      <w:r w:rsidRPr="006217ED">
        <w:rPr>
          <w:rFonts w:ascii="Open Sans" w:hAnsi="Open Sans" w:cs="Open Sans"/>
          <w:szCs w:val="20"/>
        </w:rPr>
        <w:t xml:space="preserve"> v </w:t>
      </w:r>
      <w:proofErr w:type="spellStart"/>
      <w:r w:rsidRPr="006217ED">
        <w:rPr>
          <w:rFonts w:ascii="Open Sans" w:hAnsi="Open Sans" w:cs="Open Sans"/>
          <w:szCs w:val="20"/>
        </w:rPr>
        <w:t>pdf</w:t>
      </w:r>
      <w:proofErr w:type="spellEnd"/>
      <w:r w:rsidRPr="006217ED">
        <w:rPr>
          <w:rFonts w:ascii="Open Sans" w:hAnsi="Open Sans" w:cs="Open Sans"/>
          <w:szCs w:val="20"/>
        </w:rPr>
        <w:t xml:space="preserve">. format (Priloga 2 za posamezni sklop, za katerega je ponudnik oddal ponudbo) - naloženim v razdelek »Dokumenti«, del »Ostale priloge«, kot veljavni štejejo podatki ponudbenega predračuna v </w:t>
      </w:r>
      <w:proofErr w:type="spellStart"/>
      <w:r w:rsidRPr="006217ED">
        <w:rPr>
          <w:rFonts w:ascii="Open Sans" w:hAnsi="Open Sans" w:cs="Open Sans"/>
          <w:szCs w:val="20"/>
        </w:rPr>
        <w:t>pdf</w:t>
      </w:r>
      <w:proofErr w:type="spellEnd"/>
      <w:r w:rsidRPr="006217ED">
        <w:rPr>
          <w:rFonts w:ascii="Open Sans" w:hAnsi="Open Sans" w:cs="Open Sans"/>
          <w:szCs w:val="20"/>
        </w:rPr>
        <w:t>. format (Priloga 2 za posamezni sklop, za katerega je ponudnik oddal ponudbo), ki je predložen v razdelku »Dokumenti«, del »Ostale priloge«.</w:t>
      </w:r>
    </w:p>
    <w:p w14:paraId="395234EF" w14:textId="77777777" w:rsidR="006F520D" w:rsidRPr="006217ED" w:rsidRDefault="006F520D" w:rsidP="00412ED9">
      <w:pPr>
        <w:keepNext/>
        <w:keepLines/>
        <w:spacing w:after="0" w:line="240" w:lineRule="auto"/>
        <w:jc w:val="both"/>
        <w:rPr>
          <w:rFonts w:ascii="Open Sans" w:hAnsi="Open Sans" w:cs="Open Sans"/>
          <w:szCs w:val="20"/>
        </w:rPr>
      </w:pPr>
    </w:p>
    <w:p w14:paraId="21C586B9" w14:textId="77777777" w:rsidR="006F520D" w:rsidRPr="006217ED" w:rsidRDefault="006F520D" w:rsidP="00412ED9">
      <w:pPr>
        <w:keepNext/>
        <w:keepLines/>
        <w:spacing w:after="0" w:line="240" w:lineRule="auto"/>
        <w:jc w:val="both"/>
        <w:rPr>
          <w:rFonts w:ascii="Open Sans" w:hAnsi="Open Sans" w:cs="Open Sans"/>
          <w:szCs w:val="20"/>
        </w:rPr>
      </w:pPr>
      <w:r w:rsidRPr="006217ED">
        <w:rPr>
          <w:rFonts w:ascii="Open Sans" w:hAnsi="Open Sans" w:cs="Open Sans"/>
          <w:szCs w:val="20"/>
        </w:rPr>
        <w:t xml:space="preserve">Izpolnjen predračun </w:t>
      </w:r>
      <w:r w:rsidR="008E2D63" w:rsidRPr="006217ED">
        <w:rPr>
          <w:rFonts w:ascii="Open Sans" w:hAnsi="Open Sans" w:cs="Open Sans"/>
          <w:szCs w:val="20"/>
        </w:rPr>
        <w:t>popisa storitev</w:t>
      </w:r>
      <w:r w:rsidRPr="006217ED">
        <w:rPr>
          <w:rFonts w:ascii="Open Sans" w:hAnsi="Open Sans" w:cs="Open Sans"/>
          <w:szCs w:val="20"/>
        </w:rPr>
        <w:t xml:space="preserve"> v </w:t>
      </w:r>
      <w:proofErr w:type="spellStart"/>
      <w:r w:rsidRPr="006217ED">
        <w:rPr>
          <w:rFonts w:ascii="Open Sans" w:hAnsi="Open Sans" w:cs="Open Sans"/>
          <w:szCs w:val="20"/>
        </w:rPr>
        <w:t>excel</w:t>
      </w:r>
      <w:proofErr w:type="spellEnd"/>
      <w:r w:rsidRPr="006217ED">
        <w:rPr>
          <w:rFonts w:ascii="Open Sans" w:hAnsi="Open Sans" w:cs="Open Sans"/>
          <w:szCs w:val="20"/>
        </w:rPr>
        <w:t xml:space="preserve"> formatu ponudnik naloži v razdelek </w:t>
      </w:r>
      <w:r w:rsidRPr="006217ED">
        <w:rPr>
          <w:rFonts w:ascii="Open Sans" w:hAnsi="Open Sans" w:cs="Open Sans"/>
          <w:b/>
          <w:szCs w:val="20"/>
        </w:rPr>
        <w:t>»DOKUMENTI, del Ostale priloge«</w:t>
      </w:r>
      <w:r w:rsidRPr="006217ED">
        <w:rPr>
          <w:rFonts w:ascii="Open Sans" w:hAnsi="Open Sans" w:cs="Open Sans"/>
          <w:szCs w:val="20"/>
        </w:rPr>
        <w:t xml:space="preserve">. </w:t>
      </w:r>
    </w:p>
    <w:p w14:paraId="31CE2F24" w14:textId="77777777" w:rsidR="006F520D" w:rsidRPr="006217ED" w:rsidRDefault="006F520D" w:rsidP="00412ED9">
      <w:pPr>
        <w:keepNext/>
        <w:keepLines/>
        <w:spacing w:after="0" w:line="240" w:lineRule="auto"/>
        <w:jc w:val="both"/>
        <w:rPr>
          <w:rFonts w:ascii="Open Sans" w:hAnsi="Open Sans" w:cs="Open Sans"/>
          <w:szCs w:val="20"/>
        </w:rPr>
      </w:pPr>
    </w:p>
    <w:p w14:paraId="310786C5" w14:textId="77777777" w:rsidR="00606F34" w:rsidRDefault="00606F34">
      <w:pPr>
        <w:spacing w:after="0" w:line="240" w:lineRule="auto"/>
        <w:rPr>
          <w:rFonts w:ascii="Open Sans" w:hAnsi="Open Sans" w:cs="Open Sans"/>
          <w:b/>
          <w:color w:val="FF0000"/>
          <w:szCs w:val="20"/>
        </w:rPr>
      </w:pPr>
      <w:r>
        <w:rPr>
          <w:rFonts w:ascii="Open Sans" w:hAnsi="Open Sans" w:cs="Open Sans"/>
          <w:b/>
          <w:color w:val="FF0000"/>
          <w:szCs w:val="20"/>
        </w:rPr>
        <w:br w:type="page"/>
      </w:r>
    </w:p>
    <w:p w14:paraId="4DF339F1" w14:textId="26EB6ED4" w:rsidR="006F520D" w:rsidRPr="006217ED" w:rsidRDefault="006F520D" w:rsidP="003F1741">
      <w:pPr>
        <w:keepNext/>
        <w:keepLines/>
        <w:numPr>
          <w:ilvl w:val="0"/>
          <w:numId w:val="20"/>
        </w:numPr>
        <w:spacing w:after="0" w:line="240" w:lineRule="auto"/>
        <w:jc w:val="both"/>
        <w:rPr>
          <w:rFonts w:ascii="Open Sans" w:hAnsi="Open Sans" w:cs="Open Sans"/>
          <w:b/>
          <w:color w:val="FF0000"/>
          <w:szCs w:val="20"/>
        </w:rPr>
      </w:pPr>
      <w:r w:rsidRPr="006217ED">
        <w:rPr>
          <w:rFonts w:ascii="Open Sans" w:hAnsi="Open Sans" w:cs="Open Sans"/>
          <w:b/>
          <w:color w:val="FF0000"/>
          <w:szCs w:val="20"/>
        </w:rPr>
        <w:lastRenderedPageBreak/>
        <w:t>Razdelek »DOKUMENTI, del Izjava - ponudnik«</w:t>
      </w:r>
    </w:p>
    <w:p w14:paraId="07029F6E" w14:textId="77777777" w:rsidR="006F520D" w:rsidRPr="006217ED" w:rsidRDefault="006F520D" w:rsidP="00412ED9">
      <w:pPr>
        <w:keepNext/>
        <w:keepLines/>
        <w:spacing w:after="0" w:line="240" w:lineRule="auto"/>
        <w:jc w:val="both"/>
        <w:rPr>
          <w:rFonts w:ascii="Open Sans" w:hAnsi="Open Sans" w:cs="Open Sans"/>
          <w:szCs w:val="20"/>
        </w:rPr>
      </w:pPr>
    </w:p>
    <w:tbl>
      <w:tblPr>
        <w:tblW w:w="9424"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9424"/>
      </w:tblGrid>
      <w:tr w:rsidR="006F520D" w:rsidRPr="006217ED" w14:paraId="5D3A2C4E" w14:textId="77777777" w:rsidTr="005C46BB">
        <w:tc>
          <w:tcPr>
            <w:tcW w:w="9424" w:type="dxa"/>
            <w:tcBorders>
              <w:top w:val="single" w:sz="4" w:space="0" w:color="auto"/>
              <w:bottom w:val="single" w:sz="4" w:space="0" w:color="auto"/>
            </w:tcBorders>
          </w:tcPr>
          <w:p w14:paraId="0AAB0060" w14:textId="77777777" w:rsidR="006F520D" w:rsidRPr="006217ED" w:rsidRDefault="006F520D" w:rsidP="00412ED9">
            <w:pPr>
              <w:keepNext/>
              <w:keepLines/>
              <w:spacing w:after="0" w:line="240" w:lineRule="auto"/>
              <w:jc w:val="both"/>
              <w:rPr>
                <w:rFonts w:ascii="Open Sans" w:hAnsi="Open Sans" w:cs="Open Sans"/>
                <w:b/>
                <w:bCs/>
                <w:i/>
                <w:iCs/>
                <w:szCs w:val="20"/>
              </w:rPr>
            </w:pPr>
            <w:r w:rsidRPr="006217ED">
              <w:rPr>
                <w:rFonts w:ascii="Open Sans" w:hAnsi="Open Sans" w:cs="Open Sans"/>
                <w:szCs w:val="20"/>
              </w:rPr>
              <w:t xml:space="preserve">UGOTAVLJANJE SPOSOBNOSTI TER SPREJEMANJE POGOJEV RAZPISNE DOKUMENTACIJE – </w:t>
            </w:r>
            <w:r w:rsidRPr="006217ED">
              <w:rPr>
                <w:rFonts w:ascii="Open Sans" w:hAnsi="Open Sans" w:cs="Open Sans"/>
                <w:b/>
                <w:szCs w:val="20"/>
              </w:rPr>
              <w:t>ponudnik</w:t>
            </w:r>
          </w:p>
        </w:tc>
      </w:tr>
    </w:tbl>
    <w:p w14:paraId="1BC2867A" w14:textId="77777777" w:rsidR="006F520D" w:rsidRPr="006217ED" w:rsidRDefault="006F520D" w:rsidP="00412ED9">
      <w:pPr>
        <w:keepNext/>
        <w:keepLines/>
        <w:spacing w:after="0" w:line="240" w:lineRule="auto"/>
        <w:jc w:val="both"/>
        <w:rPr>
          <w:rFonts w:ascii="Open Sans" w:hAnsi="Open Sans" w:cs="Open Sans"/>
          <w:szCs w:val="20"/>
        </w:rPr>
      </w:pPr>
    </w:p>
    <w:p w14:paraId="10ADBD81" w14:textId="77777777" w:rsidR="006F520D" w:rsidRPr="006217ED" w:rsidRDefault="006F520D" w:rsidP="00412ED9">
      <w:pPr>
        <w:keepNext/>
        <w:keepLines/>
        <w:spacing w:after="0" w:line="240" w:lineRule="auto"/>
        <w:jc w:val="both"/>
        <w:rPr>
          <w:rFonts w:ascii="Open Sans" w:hAnsi="Open Sans" w:cs="Open Sans"/>
          <w:b/>
          <w:szCs w:val="20"/>
        </w:rPr>
      </w:pPr>
      <w:r w:rsidRPr="006217ED">
        <w:rPr>
          <w:rFonts w:ascii="Open Sans" w:hAnsi="Open Sans" w:cs="Open Sans"/>
          <w:szCs w:val="20"/>
        </w:rPr>
        <w:t xml:space="preserve">Ponudniki v informacijskem sistemu e-JN v </w:t>
      </w:r>
      <w:r w:rsidRPr="006217ED">
        <w:rPr>
          <w:rFonts w:ascii="Open Sans" w:hAnsi="Open Sans" w:cs="Open Sans"/>
          <w:b/>
          <w:szCs w:val="20"/>
        </w:rPr>
        <w:t>razdelek »DOKUMENTI, del Izjava - ponudnik«</w:t>
      </w:r>
      <w:r w:rsidRPr="006217ED">
        <w:rPr>
          <w:rFonts w:ascii="Open Sans" w:hAnsi="Open Sans" w:cs="Open Sans"/>
          <w:szCs w:val="20"/>
        </w:rPr>
        <w:t xml:space="preserve"> naložijo izpolnjeno prilogo, ki je v razpisni dokumentaciji označena kot Priloga A - UGOTAVLJANJE SPOSOBNOSTI. </w:t>
      </w:r>
      <w:r w:rsidRPr="006217ED">
        <w:rPr>
          <w:rFonts w:ascii="Open Sans" w:hAnsi="Open Sans" w:cs="Open Sans"/>
          <w:b/>
          <w:szCs w:val="20"/>
        </w:rPr>
        <w:t>»Priloga A – Ugotavljanje sposobnosti« je potrebno izpolniti, podpisati, žigosati in priložiti v .</w:t>
      </w:r>
      <w:proofErr w:type="spellStart"/>
      <w:r w:rsidRPr="006217ED">
        <w:rPr>
          <w:rFonts w:ascii="Open Sans" w:hAnsi="Open Sans" w:cs="Open Sans"/>
          <w:b/>
          <w:szCs w:val="20"/>
        </w:rPr>
        <w:t>pdf</w:t>
      </w:r>
      <w:proofErr w:type="spellEnd"/>
      <w:r w:rsidRPr="006217ED">
        <w:rPr>
          <w:rFonts w:ascii="Open Sans" w:hAnsi="Open Sans" w:cs="Open Sans"/>
          <w:b/>
          <w:szCs w:val="20"/>
        </w:rPr>
        <w:t xml:space="preserve"> formatu.</w:t>
      </w:r>
    </w:p>
    <w:p w14:paraId="744BC6C4" w14:textId="77777777" w:rsidR="006F520D" w:rsidRPr="006217ED" w:rsidRDefault="006F520D" w:rsidP="00412ED9">
      <w:pPr>
        <w:keepNext/>
        <w:keepLines/>
        <w:spacing w:after="0" w:line="240" w:lineRule="auto"/>
        <w:jc w:val="both"/>
        <w:rPr>
          <w:rFonts w:ascii="Open Sans" w:hAnsi="Open Sans" w:cs="Open Sans"/>
          <w:szCs w:val="20"/>
        </w:rPr>
      </w:pPr>
    </w:p>
    <w:p w14:paraId="1A15434B" w14:textId="77777777" w:rsidR="006F520D" w:rsidRPr="006217ED" w:rsidRDefault="006F520D" w:rsidP="003F1741">
      <w:pPr>
        <w:keepNext/>
        <w:keepLines/>
        <w:numPr>
          <w:ilvl w:val="0"/>
          <w:numId w:val="20"/>
        </w:numPr>
        <w:spacing w:after="0" w:line="240" w:lineRule="auto"/>
        <w:jc w:val="both"/>
        <w:rPr>
          <w:rFonts w:ascii="Open Sans" w:hAnsi="Open Sans" w:cs="Open Sans"/>
          <w:b/>
          <w:color w:val="FF0000"/>
          <w:szCs w:val="20"/>
        </w:rPr>
      </w:pPr>
      <w:r w:rsidRPr="006217ED">
        <w:rPr>
          <w:rFonts w:ascii="Open Sans" w:hAnsi="Open Sans" w:cs="Open Sans"/>
          <w:b/>
          <w:color w:val="FF0000"/>
          <w:szCs w:val="20"/>
        </w:rPr>
        <w:t>Razdelek »SODELUJOČI, del – Izvaja – Ostali sodelujoči«</w:t>
      </w:r>
    </w:p>
    <w:p w14:paraId="3CC351EA" w14:textId="77777777" w:rsidR="006F520D" w:rsidRPr="006217ED" w:rsidRDefault="006F520D" w:rsidP="00412ED9">
      <w:pPr>
        <w:keepNext/>
        <w:keepLines/>
        <w:widowControl w:val="0"/>
        <w:spacing w:after="0" w:line="240" w:lineRule="auto"/>
        <w:jc w:val="both"/>
        <w:rPr>
          <w:rFonts w:ascii="Open Sans" w:hAnsi="Open Sans" w:cs="Open Sans"/>
          <w:szCs w:val="20"/>
        </w:rPr>
      </w:pPr>
    </w:p>
    <w:tbl>
      <w:tblPr>
        <w:tblW w:w="9424"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9424"/>
      </w:tblGrid>
      <w:tr w:rsidR="006F520D" w:rsidRPr="006217ED" w14:paraId="6C8AB341" w14:textId="77777777" w:rsidTr="005C46BB">
        <w:tc>
          <w:tcPr>
            <w:tcW w:w="9424" w:type="dxa"/>
            <w:tcBorders>
              <w:top w:val="single" w:sz="4" w:space="0" w:color="auto"/>
              <w:bottom w:val="single" w:sz="4" w:space="0" w:color="auto"/>
            </w:tcBorders>
          </w:tcPr>
          <w:p w14:paraId="2C2A444B" w14:textId="77777777" w:rsidR="006F520D" w:rsidRPr="006217ED" w:rsidRDefault="006F520D" w:rsidP="00412ED9">
            <w:pPr>
              <w:keepNext/>
              <w:keepLines/>
              <w:widowControl w:val="0"/>
              <w:spacing w:after="0" w:line="240" w:lineRule="auto"/>
              <w:jc w:val="both"/>
              <w:rPr>
                <w:rFonts w:ascii="Open Sans" w:hAnsi="Open Sans" w:cs="Open Sans"/>
                <w:b/>
                <w:bCs/>
                <w:i/>
                <w:iCs/>
                <w:szCs w:val="20"/>
              </w:rPr>
            </w:pPr>
            <w:r w:rsidRPr="006217ED">
              <w:rPr>
                <w:rFonts w:ascii="Open Sans" w:hAnsi="Open Sans" w:cs="Open Sans"/>
                <w:szCs w:val="20"/>
              </w:rPr>
              <w:t xml:space="preserve">UGOTAVLJANJE SPOSOBNOSTI TER SPREJEMANJE POGOJEV RAZPISNE DOKUMENTACIJE – </w:t>
            </w:r>
            <w:r w:rsidRPr="006217ED">
              <w:rPr>
                <w:rFonts w:ascii="Open Sans" w:hAnsi="Open Sans" w:cs="Open Sans"/>
                <w:b/>
                <w:szCs w:val="20"/>
              </w:rPr>
              <w:t>ostali sodelujoči</w:t>
            </w:r>
          </w:p>
        </w:tc>
      </w:tr>
    </w:tbl>
    <w:p w14:paraId="200BC5CB" w14:textId="77777777" w:rsidR="006F520D" w:rsidRPr="006217ED" w:rsidRDefault="006F520D" w:rsidP="00412ED9">
      <w:pPr>
        <w:keepNext/>
        <w:keepLines/>
        <w:widowControl w:val="0"/>
        <w:spacing w:after="0" w:line="240" w:lineRule="auto"/>
        <w:jc w:val="both"/>
        <w:rPr>
          <w:rFonts w:ascii="Open Sans" w:hAnsi="Open Sans" w:cs="Open Sans"/>
          <w:szCs w:val="20"/>
        </w:rPr>
      </w:pPr>
    </w:p>
    <w:p w14:paraId="7EAFB5EA" w14:textId="77777777" w:rsidR="006F520D" w:rsidRPr="006217ED" w:rsidRDefault="006F520D" w:rsidP="00412ED9">
      <w:pPr>
        <w:keepNext/>
        <w:keepLines/>
        <w:widowControl w:val="0"/>
        <w:spacing w:after="0" w:line="240" w:lineRule="auto"/>
        <w:jc w:val="both"/>
        <w:rPr>
          <w:rFonts w:ascii="Open Sans" w:hAnsi="Open Sans" w:cs="Open Sans"/>
          <w:szCs w:val="20"/>
        </w:rPr>
      </w:pPr>
      <w:r w:rsidRPr="006217ED">
        <w:rPr>
          <w:rFonts w:ascii="Open Sans" w:hAnsi="Open Sans" w:cs="Open Sans"/>
          <w:szCs w:val="20"/>
        </w:rPr>
        <w:t xml:space="preserve">V primeru skupne ponudbe, uporabe zmogljivosti drugih subjektov in/ali podizvajalcev mora ponudnik v informacijskem sistemu e-JN v </w:t>
      </w:r>
      <w:r w:rsidRPr="006217ED">
        <w:rPr>
          <w:rFonts w:ascii="Open Sans" w:hAnsi="Open Sans" w:cs="Open Sans"/>
          <w:b/>
          <w:szCs w:val="20"/>
        </w:rPr>
        <w:t>razdelek »SODELUJOČI, del – Izvaja – Ostali sodelujoči«</w:t>
      </w:r>
      <w:r w:rsidRPr="006217ED">
        <w:rPr>
          <w:rFonts w:ascii="Open Sans" w:hAnsi="Open Sans" w:cs="Open Sans"/>
          <w:szCs w:val="20"/>
        </w:rPr>
        <w:t xml:space="preserve"> naložiti prilogo, ki je v razpisni dokumentaciji označena kot Priloga A - UGOTAVLJANJE SPOSOBNOSTI za vsakega od ostalih sodelujočih. »Priloga A - UGOTAVLJANJE SPOSOBNOSTI« je potrebno izpolniti, podpisati, žigosati in priložiti v .</w:t>
      </w:r>
      <w:proofErr w:type="spellStart"/>
      <w:r w:rsidRPr="006217ED">
        <w:rPr>
          <w:rFonts w:ascii="Open Sans" w:hAnsi="Open Sans" w:cs="Open Sans"/>
          <w:szCs w:val="20"/>
        </w:rPr>
        <w:t>pdf</w:t>
      </w:r>
      <w:proofErr w:type="spellEnd"/>
      <w:r w:rsidRPr="006217ED">
        <w:rPr>
          <w:rFonts w:ascii="Open Sans" w:hAnsi="Open Sans" w:cs="Open Sans"/>
          <w:szCs w:val="20"/>
        </w:rPr>
        <w:t xml:space="preserve"> formatu.</w:t>
      </w:r>
    </w:p>
    <w:p w14:paraId="35E2C28D" w14:textId="77777777" w:rsidR="006F520D" w:rsidRPr="006217ED" w:rsidRDefault="006F520D" w:rsidP="00412ED9">
      <w:pPr>
        <w:keepNext/>
        <w:keepLines/>
        <w:widowControl w:val="0"/>
        <w:spacing w:after="0" w:line="240" w:lineRule="auto"/>
        <w:jc w:val="both"/>
        <w:rPr>
          <w:rFonts w:ascii="Open Sans" w:hAnsi="Open Sans" w:cs="Open Sans"/>
          <w:szCs w:val="20"/>
        </w:rPr>
      </w:pPr>
    </w:p>
    <w:p w14:paraId="574E6E78" w14:textId="77777777" w:rsidR="006F520D" w:rsidRPr="006217ED" w:rsidRDefault="006F520D" w:rsidP="003F1741">
      <w:pPr>
        <w:keepNext/>
        <w:keepLines/>
        <w:widowControl w:val="0"/>
        <w:numPr>
          <w:ilvl w:val="0"/>
          <w:numId w:val="20"/>
        </w:numPr>
        <w:spacing w:after="0" w:line="240" w:lineRule="auto"/>
        <w:jc w:val="both"/>
        <w:rPr>
          <w:rFonts w:ascii="Open Sans" w:hAnsi="Open Sans" w:cs="Open Sans"/>
          <w:b/>
          <w:color w:val="FF0000"/>
          <w:szCs w:val="20"/>
        </w:rPr>
      </w:pPr>
      <w:r w:rsidRPr="006217ED">
        <w:rPr>
          <w:rFonts w:ascii="Open Sans" w:hAnsi="Open Sans" w:cs="Open Sans"/>
          <w:b/>
          <w:color w:val="FF0000"/>
          <w:szCs w:val="20"/>
        </w:rPr>
        <w:t>Razdelek »DOKUMENTI, del Ostale priloge«</w:t>
      </w:r>
    </w:p>
    <w:p w14:paraId="76F0C3DD" w14:textId="77777777" w:rsidR="006F520D" w:rsidRPr="006217ED" w:rsidRDefault="006F520D" w:rsidP="00412ED9">
      <w:pPr>
        <w:keepNext/>
        <w:keepLines/>
        <w:widowControl w:val="0"/>
        <w:spacing w:after="0" w:line="240" w:lineRule="auto"/>
        <w:jc w:val="both"/>
        <w:rPr>
          <w:rFonts w:ascii="Open Sans" w:hAnsi="Open Sans" w:cs="Open Sans"/>
          <w:b/>
          <w:szCs w:val="20"/>
        </w:rPr>
      </w:pPr>
    </w:p>
    <w:p w14:paraId="0D96E010" w14:textId="77777777" w:rsidR="006F520D" w:rsidRPr="006217ED" w:rsidRDefault="006F520D" w:rsidP="00412ED9">
      <w:pPr>
        <w:keepNext/>
        <w:keepLines/>
        <w:widowControl w:val="0"/>
        <w:spacing w:after="0" w:line="240" w:lineRule="auto"/>
        <w:jc w:val="both"/>
        <w:rPr>
          <w:rFonts w:ascii="Open Sans" w:hAnsi="Open Sans" w:cs="Open Sans"/>
          <w:szCs w:val="20"/>
        </w:rPr>
      </w:pPr>
      <w:r w:rsidRPr="006217ED">
        <w:rPr>
          <w:rFonts w:ascii="Open Sans" w:hAnsi="Open Sans" w:cs="Open Sans"/>
          <w:szCs w:val="20"/>
        </w:rPr>
        <w:t>Ponudnik v informacijskem sistemu e-JN</w:t>
      </w:r>
      <w:r w:rsidRPr="006217ED">
        <w:rPr>
          <w:rFonts w:ascii="Open Sans" w:hAnsi="Open Sans" w:cs="Open Sans"/>
          <w:b/>
          <w:szCs w:val="20"/>
        </w:rPr>
        <w:t xml:space="preserve"> v razdelek »DOKUMENTI, del Ostale priloge« </w:t>
      </w:r>
      <w:r w:rsidRPr="006217ED">
        <w:rPr>
          <w:rFonts w:ascii="Open Sans" w:hAnsi="Open Sans" w:cs="Open Sans"/>
          <w:szCs w:val="20"/>
        </w:rPr>
        <w:t xml:space="preserve">naloži ostalo ponudbeno dokumentacijo, ki je zahtevana s to razpisno dokumentacijo, vključno s celotnim predračunom </w:t>
      </w:r>
      <w:r w:rsidR="008E2D63" w:rsidRPr="006217ED">
        <w:rPr>
          <w:rFonts w:ascii="Open Sans" w:hAnsi="Open Sans" w:cs="Open Sans"/>
          <w:szCs w:val="20"/>
        </w:rPr>
        <w:t>popisa storitev</w:t>
      </w:r>
      <w:r w:rsidRPr="006217ED">
        <w:rPr>
          <w:rFonts w:ascii="Open Sans" w:hAnsi="Open Sans" w:cs="Open Sans"/>
          <w:szCs w:val="20"/>
        </w:rPr>
        <w:t>.</w:t>
      </w:r>
    </w:p>
    <w:p w14:paraId="701E7324" w14:textId="77777777" w:rsidR="006F520D" w:rsidRPr="006217ED" w:rsidRDefault="006F520D" w:rsidP="00412ED9">
      <w:pPr>
        <w:keepNext/>
        <w:keepLines/>
        <w:widowControl w:val="0"/>
        <w:spacing w:after="0" w:line="240" w:lineRule="auto"/>
        <w:jc w:val="both"/>
        <w:rPr>
          <w:rFonts w:ascii="Open Sans" w:hAnsi="Open Sans" w:cs="Open Sans"/>
          <w:szCs w:val="20"/>
        </w:rPr>
      </w:pPr>
    </w:p>
    <w:p w14:paraId="5B342828" w14:textId="77777777" w:rsidR="006F520D" w:rsidRPr="006217ED" w:rsidRDefault="006F520D" w:rsidP="00412ED9">
      <w:pPr>
        <w:keepNext/>
        <w:keepLines/>
        <w:widowControl w:val="0"/>
        <w:spacing w:after="0" w:line="240" w:lineRule="auto"/>
        <w:jc w:val="both"/>
        <w:rPr>
          <w:rFonts w:ascii="Open Sans" w:hAnsi="Open Sans" w:cs="Open Sans"/>
          <w:szCs w:val="20"/>
        </w:rPr>
      </w:pPr>
      <w:r w:rsidRPr="006217ED">
        <w:rPr>
          <w:rFonts w:ascii="Open Sans" w:hAnsi="Open Sans" w:cs="Open Sans"/>
          <w:szCs w:val="20"/>
        </w:rPr>
        <w:t xml:space="preserve">Spodaj zahtevana ponudbena dokumentacija mora biti </w:t>
      </w:r>
      <w:r w:rsidRPr="006217ED">
        <w:rPr>
          <w:rFonts w:ascii="Open Sans" w:hAnsi="Open Sans" w:cs="Open Sans"/>
          <w:b/>
          <w:szCs w:val="20"/>
          <w:u w:val="single"/>
        </w:rPr>
        <w:t>priložena v .</w:t>
      </w:r>
      <w:proofErr w:type="spellStart"/>
      <w:r w:rsidRPr="006217ED">
        <w:rPr>
          <w:rFonts w:ascii="Open Sans" w:hAnsi="Open Sans" w:cs="Open Sans"/>
          <w:b/>
          <w:szCs w:val="20"/>
          <w:u w:val="single"/>
        </w:rPr>
        <w:t>pdf</w:t>
      </w:r>
      <w:proofErr w:type="spellEnd"/>
      <w:r w:rsidRPr="006217ED">
        <w:rPr>
          <w:rFonts w:ascii="Open Sans" w:hAnsi="Open Sans" w:cs="Open Sans"/>
          <w:b/>
          <w:szCs w:val="20"/>
          <w:u w:val="single"/>
        </w:rPr>
        <w:t xml:space="preserve"> formatu</w:t>
      </w:r>
      <w:r w:rsidRPr="006217ED">
        <w:rPr>
          <w:rFonts w:ascii="Open Sans" w:hAnsi="Open Sans" w:cs="Open Sans"/>
          <w:szCs w:val="20"/>
        </w:rPr>
        <w:t xml:space="preserve"> (</w:t>
      </w:r>
      <w:proofErr w:type="spellStart"/>
      <w:r w:rsidRPr="006217ED">
        <w:rPr>
          <w:rFonts w:ascii="Open Sans" w:hAnsi="Open Sans" w:cs="Open Sans"/>
          <w:szCs w:val="20"/>
        </w:rPr>
        <w:t>sken</w:t>
      </w:r>
      <w:proofErr w:type="spellEnd"/>
      <w:r w:rsidRPr="006217ED">
        <w:rPr>
          <w:rFonts w:ascii="Open Sans" w:hAnsi="Open Sans" w:cs="Open Sans"/>
          <w:szCs w:val="20"/>
        </w:rPr>
        <w:t xml:space="preserve"> celotne ponudbe z izpolnjenimi, podpisanimi in žigosanimi ponudbenimi listinami). Ponudnik lahko fizični podpis nadomesti z elektronskim podpisom, v kolikor e-JN to dopušča in ni drugače določeno z razpisno dokumentacijo (v tem primeru žigosanje ni potrebno). Celoten predračun </w:t>
      </w:r>
      <w:r w:rsidR="008E2D63" w:rsidRPr="006217ED">
        <w:rPr>
          <w:rFonts w:ascii="Open Sans" w:hAnsi="Open Sans" w:cs="Open Sans"/>
          <w:szCs w:val="20"/>
        </w:rPr>
        <w:t>popisa storitev</w:t>
      </w:r>
      <w:r w:rsidRPr="006217ED">
        <w:rPr>
          <w:rFonts w:ascii="Open Sans" w:hAnsi="Open Sans" w:cs="Open Sans"/>
          <w:szCs w:val="20"/>
        </w:rPr>
        <w:t xml:space="preserve"> mora biti priložen tudi v </w:t>
      </w:r>
      <w:proofErr w:type="spellStart"/>
      <w:r w:rsidRPr="006217ED">
        <w:rPr>
          <w:rFonts w:ascii="Open Sans" w:hAnsi="Open Sans" w:cs="Open Sans"/>
          <w:szCs w:val="20"/>
        </w:rPr>
        <w:t>excel</w:t>
      </w:r>
      <w:proofErr w:type="spellEnd"/>
      <w:r w:rsidRPr="006217ED">
        <w:rPr>
          <w:rFonts w:ascii="Open Sans" w:hAnsi="Open Sans" w:cs="Open Sans"/>
          <w:szCs w:val="20"/>
        </w:rPr>
        <w:t xml:space="preserve"> formatu. Ponudniki so obvezani priložiti vse priloge, razen če v posamezni prilogi ni drugače navedeno. </w:t>
      </w:r>
    </w:p>
    <w:p w14:paraId="7AF57EF0" w14:textId="77777777" w:rsidR="00D352D3" w:rsidRPr="006217ED" w:rsidRDefault="00D352D3" w:rsidP="00412ED9">
      <w:pPr>
        <w:keepNext/>
        <w:keepLines/>
        <w:widowControl w:val="0"/>
        <w:spacing w:after="0" w:line="240" w:lineRule="auto"/>
        <w:jc w:val="both"/>
        <w:rPr>
          <w:rFonts w:ascii="Open Sans" w:hAnsi="Open Sans" w:cs="Open Sans"/>
          <w:b/>
          <w:szCs w:val="20"/>
        </w:rPr>
      </w:pPr>
    </w:p>
    <w:tbl>
      <w:tblPr>
        <w:tblW w:w="9424"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65"/>
        <w:gridCol w:w="1559"/>
      </w:tblGrid>
      <w:tr w:rsidR="00D352D3" w:rsidRPr="006217ED" w14:paraId="1434E7EE" w14:textId="77777777" w:rsidTr="00961E34">
        <w:tc>
          <w:tcPr>
            <w:tcW w:w="7865" w:type="dxa"/>
            <w:tcBorders>
              <w:top w:val="single" w:sz="4" w:space="0" w:color="auto"/>
              <w:bottom w:val="single" w:sz="4" w:space="0" w:color="auto"/>
            </w:tcBorders>
          </w:tcPr>
          <w:p w14:paraId="3713B96B" w14:textId="77777777" w:rsidR="00D352D3" w:rsidRPr="006217ED" w:rsidRDefault="00D352D3" w:rsidP="00412ED9">
            <w:pPr>
              <w:keepNext/>
              <w:keepLines/>
              <w:widowControl w:val="0"/>
              <w:spacing w:after="0" w:line="240" w:lineRule="auto"/>
              <w:jc w:val="both"/>
              <w:rPr>
                <w:rFonts w:ascii="Open Sans" w:hAnsi="Open Sans" w:cs="Open Sans"/>
                <w:szCs w:val="20"/>
              </w:rPr>
            </w:pPr>
            <w:r w:rsidRPr="006217ED">
              <w:rPr>
                <w:rFonts w:ascii="Open Sans" w:hAnsi="Open Sans" w:cs="Open Sans"/>
                <w:szCs w:val="20"/>
              </w:rPr>
              <w:t xml:space="preserve">PODATKI O PONUDNIKU </w:t>
            </w:r>
          </w:p>
        </w:tc>
        <w:tc>
          <w:tcPr>
            <w:tcW w:w="1559" w:type="dxa"/>
            <w:tcBorders>
              <w:top w:val="single" w:sz="4" w:space="0" w:color="auto"/>
              <w:bottom w:val="single" w:sz="4" w:space="0" w:color="auto"/>
            </w:tcBorders>
          </w:tcPr>
          <w:p w14:paraId="0ABD1E02" w14:textId="77777777" w:rsidR="00D352D3" w:rsidRPr="006217ED" w:rsidRDefault="00D352D3" w:rsidP="00412ED9">
            <w:pPr>
              <w:keepNext/>
              <w:keepLines/>
              <w:widowControl w:val="0"/>
              <w:spacing w:after="0" w:line="240" w:lineRule="auto"/>
              <w:jc w:val="both"/>
              <w:rPr>
                <w:rFonts w:ascii="Open Sans" w:hAnsi="Open Sans" w:cs="Open Sans"/>
                <w:b/>
                <w:bCs/>
                <w:i/>
                <w:iCs/>
                <w:szCs w:val="20"/>
              </w:rPr>
            </w:pPr>
            <w:r w:rsidRPr="006217ED">
              <w:rPr>
                <w:rFonts w:ascii="Open Sans" w:hAnsi="Open Sans" w:cs="Open Sans"/>
                <w:b/>
                <w:bCs/>
                <w:i/>
                <w:iCs/>
                <w:szCs w:val="20"/>
              </w:rPr>
              <w:t xml:space="preserve">Priloga 1 </w:t>
            </w:r>
          </w:p>
        </w:tc>
      </w:tr>
    </w:tbl>
    <w:p w14:paraId="4CB24796" w14:textId="77777777" w:rsidR="00D352D3" w:rsidRPr="006217ED" w:rsidRDefault="00D352D3" w:rsidP="00412ED9">
      <w:pPr>
        <w:keepNext/>
        <w:keepLines/>
        <w:widowControl w:val="0"/>
        <w:spacing w:after="0" w:line="240" w:lineRule="auto"/>
        <w:jc w:val="both"/>
        <w:rPr>
          <w:rFonts w:ascii="Open Sans" w:hAnsi="Open Sans" w:cs="Open Sans"/>
          <w:szCs w:val="20"/>
        </w:rPr>
      </w:pPr>
      <w:r w:rsidRPr="006217ED">
        <w:rPr>
          <w:rFonts w:ascii="Open Sans" w:hAnsi="Open Sans" w:cs="Open Sans"/>
          <w:szCs w:val="20"/>
        </w:rPr>
        <w:t xml:space="preserve">Prilogo je potrebno izpolniti, podpisati in žigosati. V primeru, da odda več ponudnikov skupno ponudbo, morajo razmnožen obrazec priloge 1 izpolniti vsi ponudniki. </w:t>
      </w:r>
    </w:p>
    <w:p w14:paraId="6E71332F" w14:textId="77777777" w:rsidR="00D352D3" w:rsidRPr="006217ED" w:rsidRDefault="00D352D3" w:rsidP="00412ED9">
      <w:pPr>
        <w:keepNext/>
        <w:keepLines/>
        <w:widowControl w:val="0"/>
        <w:spacing w:after="0" w:line="240" w:lineRule="auto"/>
        <w:jc w:val="both"/>
        <w:rPr>
          <w:rFonts w:ascii="Open Sans" w:hAnsi="Open Sans" w:cs="Open Sans"/>
          <w:szCs w:val="20"/>
        </w:rPr>
      </w:pPr>
    </w:p>
    <w:p w14:paraId="07C58F48" w14:textId="77777777" w:rsidR="00D352D3" w:rsidRPr="006217ED" w:rsidRDefault="00D352D3" w:rsidP="00412ED9">
      <w:pPr>
        <w:keepNext/>
        <w:keepLines/>
        <w:widowControl w:val="0"/>
        <w:spacing w:after="0" w:line="240" w:lineRule="auto"/>
        <w:jc w:val="both"/>
        <w:rPr>
          <w:rFonts w:ascii="Open Sans" w:hAnsi="Open Sans" w:cs="Open Sans"/>
          <w:b/>
          <w:szCs w:val="20"/>
        </w:rPr>
      </w:pPr>
      <w:r w:rsidRPr="006217ED">
        <w:rPr>
          <w:rFonts w:ascii="Open Sans" w:hAnsi="Open Sans" w:cs="Open Sans"/>
          <w:szCs w:val="20"/>
        </w:rPr>
        <w:t xml:space="preserve">Tej prilogi se priloži tudi </w:t>
      </w:r>
      <w:r w:rsidRPr="006217ED">
        <w:rPr>
          <w:rFonts w:ascii="Open Sans" w:hAnsi="Open Sans" w:cs="Open Sans"/>
          <w:b/>
          <w:szCs w:val="20"/>
        </w:rPr>
        <w:t xml:space="preserve">pravni akt o skupni izvedbi naročila </w:t>
      </w:r>
      <w:r w:rsidRPr="006217ED">
        <w:rPr>
          <w:rFonts w:ascii="Open Sans" w:hAnsi="Open Sans" w:cs="Open Sans"/>
          <w:szCs w:val="20"/>
        </w:rPr>
        <w:t>(če gre za skupno ponudbo), (prilogi 1/1).</w:t>
      </w:r>
    </w:p>
    <w:p w14:paraId="411684B7" w14:textId="77777777" w:rsidR="00F17B8D" w:rsidRPr="006217ED" w:rsidRDefault="00F17B8D" w:rsidP="00412ED9">
      <w:pPr>
        <w:keepNext/>
        <w:keepLines/>
        <w:tabs>
          <w:tab w:val="left" w:pos="2694"/>
          <w:tab w:val="left" w:pos="2977"/>
        </w:tabs>
        <w:spacing w:after="0" w:line="240" w:lineRule="auto"/>
        <w:ind w:right="1"/>
        <w:rPr>
          <w:rFonts w:ascii="Open Sans" w:hAnsi="Open Sans" w:cs="Open Sans"/>
          <w:szCs w:val="20"/>
        </w:rPr>
      </w:pPr>
    </w:p>
    <w:tbl>
      <w:tblPr>
        <w:tblW w:w="9424"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65"/>
        <w:gridCol w:w="1559"/>
      </w:tblGrid>
      <w:tr w:rsidR="00362770" w:rsidRPr="006217ED" w14:paraId="0505F51C" w14:textId="77777777" w:rsidTr="00A67ACB">
        <w:tc>
          <w:tcPr>
            <w:tcW w:w="7865" w:type="dxa"/>
            <w:tcBorders>
              <w:top w:val="single" w:sz="4" w:space="0" w:color="auto"/>
              <w:bottom w:val="single" w:sz="4" w:space="0" w:color="auto"/>
            </w:tcBorders>
          </w:tcPr>
          <w:p w14:paraId="17EE25DE" w14:textId="77777777" w:rsidR="00362770" w:rsidRPr="006217ED" w:rsidRDefault="00362770" w:rsidP="00412ED9">
            <w:pPr>
              <w:keepNext/>
              <w:keepLines/>
              <w:widowControl w:val="0"/>
              <w:tabs>
                <w:tab w:val="left" w:pos="2694"/>
                <w:tab w:val="left" w:pos="2977"/>
              </w:tabs>
              <w:spacing w:after="0" w:line="240" w:lineRule="auto"/>
              <w:ind w:right="1"/>
              <w:rPr>
                <w:rFonts w:ascii="Open Sans" w:hAnsi="Open Sans" w:cs="Open Sans"/>
                <w:szCs w:val="20"/>
              </w:rPr>
            </w:pPr>
            <w:r w:rsidRPr="006217ED">
              <w:rPr>
                <w:rFonts w:ascii="Open Sans" w:hAnsi="Open Sans" w:cs="Open Sans"/>
                <w:szCs w:val="20"/>
              </w:rPr>
              <w:br w:type="page"/>
            </w:r>
            <w:r w:rsidRPr="006217ED">
              <w:rPr>
                <w:rFonts w:ascii="Open Sans" w:hAnsi="Open Sans" w:cs="Open Sans"/>
                <w:szCs w:val="20"/>
              </w:rPr>
              <w:br w:type="page"/>
            </w:r>
            <w:r w:rsidRPr="006217ED">
              <w:rPr>
                <w:rFonts w:ascii="Open Sans" w:hAnsi="Open Sans" w:cs="Open Sans"/>
                <w:szCs w:val="20"/>
              </w:rPr>
              <w:br w:type="page"/>
              <w:t>CELOTEN PREDRAČUN POPISA STORITEV</w:t>
            </w:r>
          </w:p>
        </w:tc>
        <w:tc>
          <w:tcPr>
            <w:tcW w:w="1559" w:type="dxa"/>
            <w:tcBorders>
              <w:top w:val="single" w:sz="4" w:space="0" w:color="auto"/>
              <w:bottom w:val="single" w:sz="4" w:space="0" w:color="auto"/>
            </w:tcBorders>
          </w:tcPr>
          <w:p w14:paraId="262F70C5" w14:textId="77777777" w:rsidR="00362770" w:rsidRPr="006217ED" w:rsidRDefault="00362770" w:rsidP="00412ED9">
            <w:pPr>
              <w:keepNext/>
              <w:keepLines/>
              <w:widowControl w:val="0"/>
              <w:tabs>
                <w:tab w:val="left" w:pos="2694"/>
                <w:tab w:val="left" w:pos="2977"/>
              </w:tabs>
              <w:spacing w:after="0" w:line="240" w:lineRule="auto"/>
              <w:ind w:right="1"/>
              <w:rPr>
                <w:rFonts w:ascii="Open Sans" w:hAnsi="Open Sans" w:cs="Open Sans"/>
                <w:b/>
                <w:bCs/>
                <w:i/>
                <w:iCs/>
                <w:szCs w:val="20"/>
              </w:rPr>
            </w:pPr>
            <w:r w:rsidRPr="006217ED">
              <w:rPr>
                <w:rFonts w:ascii="Open Sans" w:hAnsi="Open Sans" w:cs="Open Sans"/>
                <w:b/>
                <w:bCs/>
                <w:i/>
                <w:iCs/>
                <w:szCs w:val="20"/>
              </w:rPr>
              <w:t>Priloga 2</w:t>
            </w:r>
          </w:p>
        </w:tc>
      </w:tr>
    </w:tbl>
    <w:p w14:paraId="5098E7D9" w14:textId="77777777" w:rsidR="00362770" w:rsidRPr="006217ED" w:rsidRDefault="00362770" w:rsidP="00412ED9">
      <w:pPr>
        <w:keepNext/>
        <w:keepLines/>
        <w:widowControl w:val="0"/>
        <w:tabs>
          <w:tab w:val="left" w:pos="2694"/>
          <w:tab w:val="left" w:pos="2977"/>
        </w:tabs>
        <w:spacing w:after="0" w:line="240" w:lineRule="auto"/>
        <w:ind w:right="1"/>
        <w:jc w:val="both"/>
        <w:rPr>
          <w:rFonts w:ascii="Open Sans" w:hAnsi="Open Sans" w:cs="Open Sans"/>
          <w:szCs w:val="20"/>
        </w:rPr>
      </w:pPr>
      <w:r w:rsidRPr="006217ED">
        <w:rPr>
          <w:rFonts w:ascii="Open Sans" w:hAnsi="Open Sans" w:cs="Open Sans"/>
          <w:szCs w:val="20"/>
        </w:rPr>
        <w:t xml:space="preserve">Celoten predračun popisa storitev je k razpisni dokumentaciji priložen v </w:t>
      </w:r>
      <w:proofErr w:type="spellStart"/>
      <w:r w:rsidRPr="006217ED">
        <w:rPr>
          <w:rFonts w:ascii="Open Sans" w:hAnsi="Open Sans" w:cs="Open Sans"/>
          <w:szCs w:val="20"/>
        </w:rPr>
        <w:t>excel</w:t>
      </w:r>
      <w:proofErr w:type="spellEnd"/>
      <w:r w:rsidRPr="006217ED">
        <w:rPr>
          <w:rFonts w:ascii="Open Sans" w:hAnsi="Open Sans" w:cs="Open Sans"/>
          <w:szCs w:val="20"/>
        </w:rPr>
        <w:t xml:space="preserve"> formatu. Ponudnik ga izpolni, sprinta in v pisni obliki podpiše in žigosa na strani rekapitulacije za celotno javno naročilo. Celoten predračun popisa storitev mora biti priložen tudi v </w:t>
      </w:r>
      <w:proofErr w:type="spellStart"/>
      <w:r w:rsidRPr="006217ED">
        <w:rPr>
          <w:rFonts w:ascii="Open Sans" w:hAnsi="Open Sans" w:cs="Open Sans"/>
          <w:szCs w:val="20"/>
        </w:rPr>
        <w:t>excel</w:t>
      </w:r>
      <w:proofErr w:type="spellEnd"/>
      <w:r w:rsidRPr="006217ED">
        <w:rPr>
          <w:rFonts w:ascii="Open Sans" w:hAnsi="Open Sans" w:cs="Open Sans"/>
          <w:szCs w:val="20"/>
        </w:rPr>
        <w:t xml:space="preserve"> formatu.</w:t>
      </w:r>
    </w:p>
    <w:p w14:paraId="15033DE9" w14:textId="77777777" w:rsidR="002E4BD5" w:rsidRPr="006217ED" w:rsidRDefault="002E4BD5" w:rsidP="002E4BD5">
      <w:pPr>
        <w:keepNext/>
        <w:keepLines/>
        <w:widowControl w:val="0"/>
        <w:tabs>
          <w:tab w:val="left" w:pos="2694"/>
          <w:tab w:val="left" w:pos="2977"/>
        </w:tabs>
        <w:spacing w:after="0" w:line="240" w:lineRule="auto"/>
        <w:ind w:right="1"/>
        <w:rPr>
          <w:rFonts w:ascii="Open Sans" w:hAnsi="Open Sans" w:cs="Open Sans"/>
          <w:szCs w:val="20"/>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797"/>
        <w:gridCol w:w="1559"/>
      </w:tblGrid>
      <w:tr w:rsidR="002E4BD5" w:rsidRPr="006217ED" w14:paraId="13C2DC21" w14:textId="77777777" w:rsidTr="00DC0519">
        <w:tc>
          <w:tcPr>
            <w:tcW w:w="7797" w:type="dxa"/>
          </w:tcPr>
          <w:p w14:paraId="386AD176" w14:textId="77777777" w:rsidR="002E4BD5" w:rsidRPr="006217ED" w:rsidRDefault="002E4BD5" w:rsidP="00DC0519">
            <w:pPr>
              <w:keepNext/>
              <w:keepLines/>
              <w:widowControl w:val="0"/>
              <w:tabs>
                <w:tab w:val="left" w:pos="2694"/>
                <w:tab w:val="left" w:pos="2977"/>
              </w:tabs>
              <w:spacing w:after="0" w:line="240" w:lineRule="auto"/>
              <w:ind w:right="1"/>
              <w:rPr>
                <w:rFonts w:ascii="Open Sans" w:hAnsi="Open Sans" w:cs="Open Sans"/>
                <w:szCs w:val="20"/>
              </w:rPr>
            </w:pPr>
            <w:r w:rsidRPr="006217ED">
              <w:rPr>
                <w:rFonts w:ascii="Open Sans" w:hAnsi="Open Sans" w:cs="Open Sans"/>
                <w:szCs w:val="20"/>
              </w:rPr>
              <w:t>KOLEKTIVNA POGODBA DELODAJALCA</w:t>
            </w:r>
          </w:p>
        </w:tc>
        <w:tc>
          <w:tcPr>
            <w:tcW w:w="1559" w:type="dxa"/>
          </w:tcPr>
          <w:p w14:paraId="74F27015" w14:textId="77777777" w:rsidR="002E4BD5" w:rsidRPr="006217ED" w:rsidRDefault="002E4BD5" w:rsidP="00DC0519">
            <w:pPr>
              <w:keepNext/>
              <w:keepLines/>
              <w:widowControl w:val="0"/>
              <w:tabs>
                <w:tab w:val="left" w:pos="2694"/>
                <w:tab w:val="left" w:pos="2977"/>
              </w:tabs>
              <w:spacing w:after="0" w:line="240" w:lineRule="auto"/>
              <w:ind w:right="1"/>
              <w:rPr>
                <w:rFonts w:ascii="Open Sans" w:hAnsi="Open Sans" w:cs="Open Sans"/>
                <w:b/>
                <w:i/>
                <w:szCs w:val="20"/>
              </w:rPr>
            </w:pPr>
            <w:r w:rsidRPr="006217ED">
              <w:rPr>
                <w:rFonts w:ascii="Open Sans" w:hAnsi="Open Sans" w:cs="Open Sans"/>
                <w:b/>
                <w:i/>
                <w:szCs w:val="20"/>
              </w:rPr>
              <w:t>Priloga 2/1</w:t>
            </w:r>
          </w:p>
        </w:tc>
      </w:tr>
    </w:tbl>
    <w:p w14:paraId="35839343" w14:textId="77777777" w:rsidR="002E4BD5" w:rsidRPr="006217ED" w:rsidRDefault="002E4BD5" w:rsidP="002E4BD5">
      <w:pPr>
        <w:keepNext/>
        <w:keepLines/>
        <w:widowControl w:val="0"/>
        <w:tabs>
          <w:tab w:val="left" w:pos="2694"/>
          <w:tab w:val="left" w:pos="2977"/>
        </w:tabs>
        <w:spacing w:after="0" w:line="240" w:lineRule="auto"/>
        <w:ind w:right="1"/>
        <w:jc w:val="both"/>
        <w:rPr>
          <w:rFonts w:ascii="Open Sans" w:hAnsi="Open Sans" w:cs="Open Sans"/>
          <w:szCs w:val="20"/>
        </w:rPr>
      </w:pPr>
      <w:r w:rsidRPr="006217ED">
        <w:rPr>
          <w:rFonts w:ascii="Open Sans" w:hAnsi="Open Sans" w:cs="Open Sans"/>
          <w:szCs w:val="20"/>
        </w:rPr>
        <w:t>Gospodarski subjekt priloži kopijo sklenjene veljavne kolektivne pogodbe delodajalca, v primeru da ima gospodarski subjekt sklenjeno veljavno kolektivno pogodbo delodajalca ali splošnega akta delodajalca.</w:t>
      </w:r>
    </w:p>
    <w:p w14:paraId="13B550CD" w14:textId="77777777" w:rsidR="00D352D3" w:rsidRPr="006217ED" w:rsidRDefault="00D352D3" w:rsidP="00412ED9">
      <w:pPr>
        <w:keepNext/>
        <w:keepLines/>
        <w:widowControl w:val="0"/>
        <w:tabs>
          <w:tab w:val="left" w:pos="2694"/>
          <w:tab w:val="left" w:pos="2977"/>
        </w:tabs>
        <w:spacing w:after="0" w:line="240" w:lineRule="auto"/>
        <w:ind w:right="1"/>
        <w:rPr>
          <w:rFonts w:ascii="Open Sans" w:hAnsi="Open Sans" w:cs="Open Sans"/>
          <w:szCs w:val="20"/>
        </w:rPr>
      </w:pPr>
    </w:p>
    <w:tbl>
      <w:tblPr>
        <w:tblW w:w="9351"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6232"/>
        <w:gridCol w:w="3119"/>
      </w:tblGrid>
      <w:tr w:rsidR="00262AA8" w:rsidRPr="00F07EB7" w14:paraId="18810B59" w14:textId="77777777" w:rsidTr="004505AD">
        <w:tc>
          <w:tcPr>
            <w:tcW w:w="6232" w:type="dxa"/>
          </w:tcPr>
          <w:p w14:paraId="6C87126A" w14:textId="77777777" w:rsidR="00262AA8" w:rsidRPr="00F07EB7" w:rsidRDefault="00262AA8" w:rsidP="004505AD">
            <w:pPr>
              <w:keepNext/>
              <w:keepLines/>
              <w:widowControl w:val="0"/>
              <w:spacing w:after="0" w:line="240" w:lineRule="auto"/>
              <w:jc w:val="both"/>
              <w:rPr>
                <w:rFonts w:ascii="Open Sans" w:hAnsi="Open Sans" w:cs="Open Sans"/>
                <w:szCs w:val="20"/>
              </w:rPr>
            </w:pPr>
            <w:r w:rsidRPr="00F07EB7">
              <w:rPr>
                <w:rFonts w:ascii="Open Sans" w:hAnsi="Open Sans" w:cs="Open Sans"/>
                <w:szCs w:val="20"/>
              </w:rPr>
              <w:lastRenderedPageBreak/>
              <w:t>IZJAVA FIZIČNIH IN PRAVNIH OSEB ter POOBLASTILA FIZIČNIH OSEB</w:t>
            </w:r>
          </w:p>
        </w:tc>
        <w:tc>
          <w:tcPr>
            <w:tcW w:w="3119" w:type="dxa"/>
          </w:tcPr>
          <w:p w14:paraId="14DA5F27" w14:textId="77777777" w:rsidR="00262AA8" w:rsidRPr="00F07EB7" w:rsidRDefault="00262AA8" w:rsidP="004505AD">
            <w:pPr>
              <w:keepNext/>
              <w:keepLines/>
              <w:widowControl w:val="0"/>
              <w:spacing w:after="0" w:line="240" w:lineRule="auto"/>
              <w:jc w:val="both"/>
              <w:rPr>
                <w:rFonts w:ascii="Open Sans" w:hAnsi="Open Sans" w:cs="Open Sans"/>
                <w:b/>
                <w:bCs/>
                <w:i/>
                <w:iCs/>
                <w:szCs w:val="20"/>
              </w:rPr>
            </w:pPr>
            <w:r w:rsidRPr="00F07EB7">
              <w:rPr>
                <w:rFonts w:ascii="Open Sans" w:hAnsi="Open Sans" w:cs="Open Sans"/>
                <w:b/>
                <w:bCs/>
                <w:i/>
                <w:iCs/>
                <w:szCs w:val="20"/>
              </w:rPr>
              <w:t>Priloga 3/1 in Priloga 3/2</w:t>
            </w:r>
          </w:p>
        </w:tc>
      </w:tr>
    </w:tbl>
    <w:p w14:paraId="299D274E" w14:textId="77777777" w:rsidR="00262AA8" w:rsidRPr="00F07EB7" w:rsidRDefault="00262AA8" w:rsidP="00262AA8">
      <w:pPr>
        <w:keepNext/>
        <w:keepLines/>
        <w:widowControl w:val="0"/>
        <w:spacing w:after="0" w:line="240" w:lineRule="auto"/>
        <w:jc w:val="both"/>
        <w:rPr>
          <w:rFonts w:ascii="Open Sans" w:hAnsi="Open Sans" w:cs="Open Sans"/>
          <w:szCs w:val="20"/>
        </w:rPr>
      </w:pPr>
      <w:r w:rsidRPr="00F07EB7">
        <w:rPr>
          <w:rFonts w:ascii="Open Sans" w:hAnsi="Open Sans" w:cs="Open Sans"/>
          <w:szCs w:val="20"/>
        </w:rPr>
        <w:t>Izjavo izpolnijo in podpišejo vsi gospodarski subjekti, pooblastila za fizične osebe pa vse osebe, ki so člani upravnega, vodstvenega ali nadzornega organa ponudnika (v primeru skupne ponudbe velja za vse člane skupine ponudnikov – partnerje), podizvajalca oz. subjekt, katerega zmogljivost uporablja ponudnik ali ki imajo pooblastila za njegovo zastopanje ali odločanje ali nadzor v njem.</w:t>
      </w:r>
    </w:p>
    <w:p w14:paraId="3CA4D085" w14:textId="77777777" w:rsidR="00D352D3" w:rsidRPr="006217ED" w:rsidRDefault="00D352D3" w:rsidP="00412ED9">
      <w:pPr>
        <w:keepNext/>
        <w:keepLines/>
        <w:widowControl w:val="0"/>
        <w:spacing w:after="0" w:line="240" w:lineRule="auto"/>
        <w:jc w:val="both"/>
        <w:rPr>
          <w:rFonts w:ascii="Open Sans" w:hAnsi="Open Sans" w:cs="Open Sans"/>
          <w:szCs w:val="20"/>
        </w:rPr>
      </w:pP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67"/>
        <w:gridCol w:w="1559"/>
      </w:tblGrid>
      <w:tr w:rsidR="00D352D3" w:rsidRPr="006217ED" w14:paraId="2CA056C4" w14:textId="77777777" w:rsidTr="00961E34">
        <w:tc>
          <w:tcPr>
            <w:tcW w:w="7867" w:type="dxa"/>
          </w:tcPr>
          <w:p w14:paraId="19E05516" w14:textId="77777777" w:rsidR="00D352D3" w:rsidRPr="006217ED" w:rsidRDefault="00D352D3" w:rsidP="00412ED9">
            <w:pPr>
              <w:keepNext/>
              <w:keepLines/>
              <w:widowControl w:val="0"/>
              <w:spacing w:after="0" w:line="240" w:lineRule="auto"/>
              <w:jc w:val="both"/>
              <w:rPr>
                <w:rFonts w:ascii="Open Sans" w:hAnsi="Open Sans" w:cs="Open Sans"/>
                <w:szCs w:val="20"/>
              </w:rPr>
            </w:pPr>
            <w:r w:rsidRPr="006217ED">
              <w:rPr>
                <w:rFonts w:ascii="Open Sans" w:hAnsi="Open Sans" w:cs="Open Sans"/>
                <w:szCs w:val="20"/>
              </w:rPr>
              <w:t xml:space="preserve">UDELEŽBA PODIZVAJALCEV </w:t>
            </w:r>
          </w:p>
        </w:tc>
        <w:tc>
          <w:tcPr>
            <w:tcW w:w="1559" w:type="dxa"/>
          </w:tcPr>
          <w:p w14:paraId="4E2CED81" w14:textId="77777777" w:rsidR="00D352D3" w:rsidRPr="006217ED" w:rsidRDefault="00D352D3" w:rsidP="00412ED9">
            <w:pPr>
              <w:keepNext/>
              <w:keepLines/>
              <w:widowControl w:val="0"/>
              <w:spacing w:after="0" w:line="240" w:lineRule="auto"/>
              <w:jc w:val="both"/>
              <w:rPr>
                <w:rFonts w:ascii="Open Sans" w:hAnsi="Open Sans" w:cs="Open Sans"/>
                <w:b/>
                <w:i/>
                <w:szCs w:val="20"/>
              </w:rPr>
            </w:pPr>
            <w:r w:rsidRPr="006217ED">
              <w:rPr>
                <w:rFonts w:ascii="Open Sans" w:hAnsi="Open Sans" w:cs="Open Sans"/>
                <w:b/>
                <w:i/>
                <w:szCs w:val="20"/>
              </w:rPr>
              <w:t>Priloga 4/1</w:t>
            </w:r>
          </w:p>
        </w:tc>
      </w:tr>
    </w:tbl>
    <w:p w14:paraId="1E2D5C12" w14:textId="77777777" w:rsidR="00D352D3" w:rsidRPr="006217ED" w:rsidRDefault="00D352D3" w:rsidP="00412ED9">
      <w:pPr>
        <w:keepNext/>
        <w:keepLines/>
        <w:widowControl w:val="0"/>
        <w:spacing w:after="0" w:line="240" w:lineRule="auto"/>
        <w:jc w:val="both"/>
        <w:rPr>
          <w:rFonts w:ascii="Open Sans" w:hAnsi="Open Sans" w:cs="Open Sans"/>
          <w:szCs w:val="20"/>
        </w:rPr>
      </w:pPr>
      <w:r w:rsidRPr="006217ED">
        <w:rPr>
          <w:rFonts w:ascii="Open Sans" w:hAnsi="Open Sans" w:cs="Open Sans"/>
          <w:szCs w:val="20"/>
        </w:rPr>
        <w:t>Ponudnik izpolni, podpiše in žigosa prilogo v celoti tolikokrat, kolikor podizvajalcev prijavlja.</w:t>
      </w:r>
    </w:p>
    <w:p w14:paraId="4D31E13A" w14:textId="77777777" w:rsidR="00D352D3" w:rsidRPr="006217ED" w:rsidRDefault="00D352D3" w:rsidP="00412ED9">
      <w:pPr>
        <w:keepNext/>
        <w:keepLines/>
        <w:widowControl w:val="0"/>
        <w:spacing w:after="0" w:line="240" w:lineRule="auto"/>
        <w:jc w:val="both"/>
        <w:rPr>
          <w:rFonts w:ascii="Open Sans" w:hAnsi="Open Sans" w:cs="Open Sans"/>
          <w:szCs w:val="20"/>
        </w:rPr>
      </w:pP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67"/>
        <w:gridCol w:w="1559"/>
      </w:tblGrid>
      <w:tr w:rsidR="00D352D3" w:rsidRPr="006217ED" w14:paraId="2B090ED7" w14:textId="77777777" w:rsidTr="00961E34">
        <w:tc>
          <w:tcPr>
            <w:tcW w:w="7867" w:type="dxa"/>
          </w:tcPr>
          <w:p w14:paraId="0D9A3AE0" w14:textId="77777777" w:rsidR="00D352D3" w:rsidRPr="006217ED" w:rsidRDefault="00D352D3" w:rsidP="00412ED9">
            <w:pPr>
              <w:keepNext/>
              <w:keepLines/>
              <w:widowControl w:val="0"/>
              <w:spacing w:after="0" w:line="240" w:lineRule="auto"/>
              <w:jc w:val="both"/>
              <w:rPr>
                <w:rFonts w:ascii="Open Sans" w:hAnsi="Open Sans" w:cs="Open Sans"/>
                <w:szCs w:val="20"/>
              </w:rPr>
            </w:pPr>
            <w:r w:rsidRPr="006217ED">
              <w:rPr>
                <w:rFonts w:ascii="Open Sans" w:hAnsi="Open Sans" w:cs="Open Sans"/>
                <w:szCs w:val="20"/>
              </w:rPr>
              <w:t>SOGLASJE ZA NEPOSREDNA PLAČILA</w:t>
            </w:r>
          </w:p>
        </w:tc>
        <w:tc>
          <w:tcPr>
            <w:tcW w:w="1559" w:type="dxa"/>
          </w:tcPr>
          <w:p w14:paraId="70D15DD1" w14:textId="77777777" w:rsidR="00D352D3" w:rsidRPr="006217ED" w:rsidRDefault="00D352D3" w:rsidP="00412ED9">
            <w:pPr>
              <w:keepNext/>
              <w:keepLines/>
              <w:widowControl w:val="0"/>
              <w:spacing w:after="0" w:line="240" w:lineRule="auto"/>
              <w:jc w:val="both"/>
              <w:rPr>
                <w:rFonts w:ascii="Open Sans" w:hAnsi="Open Sans" w:cs="Open Sans"/>
                <w:b/>
                <w:i/>
                <w:szCs w:val="20"/>
              </w:rPr>
            </w:pPr>
            <w:r w:rsidRPr="006217ED">
              <w:rPr>
                <w:rFonts w:ascii="Open Sans" w:hAnsi="Open Sans" w:cs="Open Sans"/>
                <w:b/>
                <w:i/>
                <w:szCs w:val="20"/>
              </w:rPr>
              <w:t>Priloga 4/2</w:t>
            </w:r>
          </w:p>
        </w:tc>
      </w:tr>
    </w:tbl>
    <w:p w14:paraId="158B27F3" w14:textId="77777777" w:rsidR="00D352D3" w:rsidRPr="006217ED" w:rsidRDefault="00D352D3" w:rsidP="00412ED9">
      <w:pPr>
        <w:keepNext/>
        <w:keepLines/>
        <w:widowControl w:val="0"/>
        <w:spacing w:after="0" w:line="240" w:lineRule="auto"/>
        <w:jc w:val="both"/>
        <w:rPr>
          <w:rFonts w:ascii="Open Sans" w:hAnsi="Open Sans" w:cs="Open Sans"/>
          <w:szCs w:val="20"/>
        </w:rPr>
      </w:pPr>
      <w:r w:rsidRPr="006217ED">
        <w:rPr>
          <w:rFonts w:ascii="Open Sans" w:hAnsi="Open Sans" w:cs="Open Sans"/>
          <w:szCs w:val="20"/>
        </w:rPr>
        <w:t>Podizvajalec izpolni, podpiše in žigosa prilogo. V kolikor ponudnik v predmetnem naročilu ne nastopa s podizvajalcem, priloge ni treba prilagati.</w:t>
      </w:r>
    </w:p>
    <w:p w14:paraId="16884097" w14:textId="77777777" w:rsidR="00D352D3" w:rsidRPr="006217ED" w:rsidRDefault="00D352D3" w:rsidP="00412ED9">
      <w:pPr>
        <w:keepNext/>
        <w:keepLines/>
        <w:widowControl w:val="0"/>
        <w:spacing w:after="0" w:line="240" w:lineRule="auto"/>
        <w:jc w:val="both"/>
        <w:rPr>
          <w:rFonts w:ascii="Open Sans" w:hAnsi="Open Sans" w:cs="Open Sans"/>
          <w:szCs w:val="20"/>
        </w:rPr>
      </w:pP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67"/>
        <w:gridCol w:w="1559"/>
      </w:tblGrid>
      <w:tr w:rsidR="00D352D3" w:rsidRPr="006217ED" w14:paraId="5B424944" w14:textId="77777777" w:rsidTr="00961E34">
        <w:tc>
          <w:tcPr>
            <w:tcW w:w="7867" w:type="dxa"/>
            <w:tcBorders>
              <w:top w:val="single" w:sz="4" w:space="0" w:color="auto"/>
              <w:bottom w:val="single" w:sz="4" w:space="0" w:color="auto"/>
            </w:tcBorders>
          </w:tcPr>
          <w:p w14:paraId="042293E3" w14:textId="77777777" w:rsidR="00D352D3" w:rsidRPr="006217ED" w:rsidRDefault="00D352D3" w:rsidP="00412ED9">
            <w:pPr>
              <w:keepNext/>
              <w:keepLines/>
              <w:widowControl w:val="0"/>
              <w:spacing w:after="0" w:line="240" w:lineRule="auto"/>
              <w:jc w:val="both"/>
              <w:rPr>
                <w:rFonts w:ascii="Open Sans" w:hAnsi="Open Sans" w:cs="Open Sans"/>
                <w:szCs w:val="20"/>
              </w:rPr>
            </w:pPr>
            <w:r w:rsidRPr="006217ED">
              <w:rPr>
                <w:rFonts w:ascii="Open Sans" w:hAnsi="Open Sans" w:cs="Open Sans"/>
                <w:szCs w:val="20"/>
              </w:rPr>
              <w:br w:type="page"/>
            </w:r>
            <w:r w:rsidRPr="006217ED">
              <w:rPr>
                <w:rFonts w:ascii="Open Sans" w:hAnsi="Open Sans" w:cs="Open Sans"/>
                <w:szCs w:val="20"/>
              </w:rPr>
              <w:br w:type="page"/>
            </w:r>
            <w:r w:rsidRPr="006217ED">
              <w:rPr>
                <w:rFonts w:ascii="Open Sans" w:hAnsi="Open Sans" w:cs="Open Sans"/>
                <w:szCs w:val="20"/>
              </w:rPr>
              <w:br w:type="page"/>
            </w:r>
            <w:r w:rsidRPr="006217ED">
              <w:rPr>
                <w:rFonts w:ascii="Open Sans" w:hAnsi="Open Sans" w:cs="Open Sans"/>
                <w:b/>
                <w:szCs w:val="20"/>
              </w:rPr>
              <w:br w:type="page"/>
            </w:r>
            <w:r w:rsidRPr="006217ED">
              <w:rPr>
                <w:rFonts w:ascii="Open Sans" w:hAnsi="Open Sans" w:cs="Open Sans"/>
                <w:szCs w:val="20"/>
              </w:rPr>
              <w:t xml:space="preserve">SEZNAM SUBJEKTOV, KATERIH ZMOGLJIVOST UPORABLJA PONUDNIK  </w:t>
            </w:r>
          </w:p>
        </w:tc>
        <w:tc>
          <w:tcPr>
            <w:tcW w:w="1559" w:type="dxa"/>
            <w:tcBorders>
              <w:top w:val="single" w:sz="4" w:space="0" w:color="auto"/>
              <w:bottom w:val="single" w:sz="4" w:space="0" w:color="auto"/>
            </w:tcBorders>
          </w:tcPr>
          <w:p w14:paraId="3D901354" w14:textId="77777777" w:rsidR="00D352D3" w:rsidRPr="006217ED" w:rsidRDefault="00D352D3" w:rsidP="00412ED9">
            <w:pPr>
              <w:keepNext/>
              <w:keepLines/>
              <w:widowControl w:val="0"/>
              <w:spacing w:after="0" w:line="240" w:lineRule="auto"/>
              <w:jc w:val="both"/>
              <w:rPr>
                <w:rFonts w:ascii="Open Sans" w:hAnsi="Open Sans" w:cs="Open Sans"/>
                <w:b/>
                <w:i/>
                <w:szCs w:val="20"/>
              </w:rPr>
            </w:pPr>
            <w:r w:rsidRPr="006217ED">
              <w:rPr>
                <w:rFonts w:ascii="Open Sans" w:hAnsi="Open Sans" w:cs="Open Sans"/>
                <w:b/>
                <w:i/>
                <w:szCs w:val="20"/>
              </w:rPr>
              <w:t>Priloga 4/3</w:t>
            </w:r>
          </w:p>
        </w:tc>
      </w:tr>
    </w:tbl>
    <w:p w14:paraId="1901A80C" w14:textId="77777777" w:rsidR="00D352D3" w:rsidRPr="006217ED" w:rsidRDefault="00D352D3" w:rsidP="00412ED9">
      <w:pPr>
        <w:keepNext/>
        <w:keepLines/>
        <w:widowControl w:val="0"/>
        <w:spacing w:after="0" w:line="240" w:lineRule="auto"/>
        <w:jc w:val="both"/>
        <w:rPr>
          <w:rFonts w:ascii="Open Sans" w:hAnsi="Open Sans" w:cs="Open Sans"/>
          <w:szCs w:val="20"/>
        </w:rPr>
      </w:pPr>
      <w:r w:rsidRPr="006217ED">
        <w:rPr>
          <w:rFonts w:ascii="Open Sans" w:hAnsi="Open Sans" w:cs="Open Sans"/>
          <w:szCs w:val="20"/>
        </w:rPr>
        <w:t>Ponudnik mora prilogo izpolniti v kolikor uporabi zmogljivost drugih subjektov za izvedbo javnega naročila. Ponudnik in naveden subjekt, katerih zmogljivosti uporablja ponudnik prilogo podpišeta in žigosata. V kolikor ponudnik v predmetnem naročilu ne nastopa z subjektom, priloge ni treba prilagati.</w:t>
      </w:r>
    </w:p>
    <w:p w14:paraId="6F988EE0" w14:textId="77777777" w:rsidR="00362770" w:rsidRPr="006217ED" w:rsidRDefault="00362770" w:rsidP="00412ED9">
      <w:pPr>
        <w:keepNext/>
        <w:keepLines/>
        <w:spacing w:after="0" w:line="240" w:lineRule="auto"/>
        <w:jc w:val="both"/>
        <w:rPr>
          <w:rFonts w:ascii="Open Sans" w:hAnsi="Open Sans" w:cs="Open Sans"/>
          <w:szCs w:val="20"/>
        </w:rPr>
      </w:pP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6799"/>
        <w:gridCol w:w="2627"/>
      </w:tblGrid>
      <w:tr w:rsidR="00362770" w:rsidRPr="006217ED" w14:paraId="61AE85D7" w14:textId="77777777" w:rsidTr="00A67ACB">
        <w:tc>
          <w:tcPr>
            <w:tcW w:w="6799" w:type="dxa"/>
            <w:tcBorders>
              <w:top w:val="single" w:sz="4" w:space="0" w:color="auto"/>
              <w:bottom w:val="single" w:sz="4" w:space="0" w:color="auto"/>
            </w:tcBorders>
          </w:tcPr>
          <w:p w14:paraId="4AAE2242" w14:textId="77777777" w:rsidR="00362770" w:rsidRPr="006217ED" w:rsidRDefault="00362770" w:rsidP="00412ED9">
            <w:pPr>
              <w:keepNext/>
              <w:keepLines/>
              <w:widowControl w:val="0"/>
              <w:spacing w:after="0" w:line="240" w:lineRule="auto"/>
              <w:jc w:val="both"/>
              <w:rPr>
                <w:rFonts w:ascii="Open Sans" w:hAnsi="Open Sans" w:cs="Open Sans"/>
                <w:szCs w:val="20"/>
              </w:rPr>
            </w:pPr>
            <w:r w:rsidRPr="006217ED">
              <w:rPr>
                <w:rFonts w:ascii="Open Sans" w:hAnsi="Open Sans" w:cs="Open Sans"/>
                <w:szCs w:val="20"/>
              </w:rPr>
              <w:t>SEZNAM IN POTRDILA REFERENC</w:t>
            </w:r>
          </w:p>
        </w:tc>
        <w:tc>
          <w:tcPr>
            <w:tcW w:w="2627" w:type="dxa"/>
            <w:tcBorders>
              <w:top w:val="single" w:sz="4" w:space="0" w:color="auto"/>
              <w:bottom w:val="single" w:sz="4" w:space="0" w:color="auto"/>
            </w:tcBorders>
          </w:tcPr>
          <w:p w14:paraId="1565139F" w14:textId="77777777" w:rsidR="00362770" w:rsidRPr="006217ED" w:rsidRDefault="00362770" w:rsidP="00412ED9">
            <w:pPr>
              <w:keepNext/>
              <w:keepLines/>
              <w:widowControl w:val="0"/>
              <w:spacing w:after="0" w:line="240" w:lineRule="auto"/>
              <w:jc w:val="both"/>
              <w:rPr>
                <w:rFonts w:ascii="Open Sans" w:hAnsi="Open Sans" w:cs="Open Sans"/>
                <w:b/>
                <w:i/>
                <w:szCs w:val="20"/>
              </w:rPr>
            </w:pPr>
            <w:r w:rsidRPr="006217ED">
              <w:rPr>
                <w:rFonts w:ascii="Open Sans" w:hAnsi="Open Sans" w:cs="Open Sans"/>
                <w:b/>
                <w:i/>
                <w:szCs w:val="20"/>
              </w:rPr>
              <w:t>Priloga 5 s prilogami</w:t>
            </w:r>
          </w:p>
        </w:tc>
      </w:tr>
    </w:tbl>
    <w:p w14:paraId="7F516317" w14:textId="6D2994A4" w:rsidR="00362770" w:rsidRPr="006217ED" w:rsidRDefault="00362770" w:rsidP="00412ED9">
      <w:pPr>
        <w:keepNext/>
        <w:keepLines/>
        <w:widowControl w:val="0"/>
        <w:spacing w:after="0" w:line="240" w:lineRule="auto"/>
        <w:jc w:val="both"/>
        <w:rPr>
          <w:rFonts w:ascii="Open Sans" w:hAnsi="Open Sans" w:cs="Open Sans"/>
          <w:szCs w:val="20"/>
        </w:rPr>
      </w:pPr>
      <w:r w:rsidRPr="006217ED">
        <w:rPr>
          <w:rFonts w:ascii="Open Sans" w:hAnsi="Open Sans" w:cs="Open Sans"/>
          <w:szCs w:val="20"/>
        </w:rPr>
        <w:t xml:space="preserve">Ponudnik mora v obrazcu Priloga 5 navesti pridobljene reference za predmetno javno naročilo. V </w:t>
      </w:r>
      <w:r w:rsidR="00262AA8" w:rsidRPr="006217ED">
        <w:rPr>
          <w:rFonts w:ascii="Open Sans" w:hAnsi="Open Sans" w:cs="Open Sans"/>
          <w:szCs w:val="20"/>
        </w:rPr>
        <w:t>Priloga 5/</w:t>
      </w:r>
      <w:r w:rsidR="00262AA8">
        <w:rPr>
          <w:rFonts w:ascii="Open Sans" w:hAnsi="Open Sans" w:cs="Open Sans"/>
          <w:szCs w:val="20"/>
        </w:rPr>
        <w:t>1</w:t>
      </w:r>
      <w:r w:rsidR="00262AA8" w:rsidRPr="006217ED">
        <w:rPr>
          <w:rFonts w:ascii="Open Sans" w:hAnsi="Open Sans" w:cs="Open Sans"/>
          <w:szCs w:val="20"/>
        </w:rPr>
        <w:t xml:space="preserve"> (za </w:t>
      </w:r>
      <w:r w:rsidR="00262AA8">
        <w:rPr>
          <w:rFonts w:ascii="Open Sans" w:hAnsi="Open Sans" w:cs="Open Sans"/>
          <w:szCs w:val="20"/>
        </w:rPr>
        <w:t>1</w:t>
      </w:r>
      <w:r w:rsidR="00262AA8" w:rsidRPr="006217ED">
        <w:rPr>
          <w:rFonts w:ascii="Open Sans" w:hAnsi="Open Sans" w:cs="Open Sans"/>
          <w:szCs w:val="20"/>
        </w:rPr>
        <w:t>. sklop)</w:t>
      </w:r>
      <w:r w:rsidR="00262AA8">
        <w:rPr>
          <w:rFonts w:ascii="Open Sans" w:hAnsi="Open Sans" w:cs="Open Sans"/>
          <w:szCs w:val="20"/>
        </w:rPr>
        <w:t>,</w:t>
      </w:r>
      <w:r w:rsidR="00262AA8" w:rsidRPr="006217ED">
        <w:rPr>
          <w:rFonts w:ascii="Open Sans" w:hAnsi="Open Sans" w:cs="Open Sans"/>
          <w:szCs w:val="20"/>
        </w:rPr>
        <w:t xml:space="preserve"> </w:t>
      </w:r>
      <w:r w:rsidR="003829D2" w:rsidRPr="006217ED">
        <w:rPr>
          <w:rFonts w:ascii="Open Sans" w:hAnsi="Open Sans" w:cs="Open Sans"/>
          <w:szCs w:val="20"/>
        </w:rPr>
        <w:t>Priloga 5/</w:t>
      </w:r>
      <w:r w:rsidR="00262AA8">
        <w:rPr>
          <w:rFonts w:ascii="Open Sans" w:hAnsi="Open Sans" w:cs="Open Sans"/>
          <w:szCs w:val="20"/>
        </w:rPr>
        <w:t>2</w:t>
      </w:r>
      <w:r w:rsidR="003829D2" w:rsidRPr="006217ED">
        <w:rPr>
          <w:rFonts w:ascii="Open Sans" w:hAnsi="Open Sans" w:cs="Open Sans"/>
          <w:szCs w:val="20"/>
        </w:rPr>
        <w:t xml:space="preserve"> in Priloga 5/</w:t>
      </w:r>
      <w:r w:rsidR="00262AA8">
        <w:rPr>
          <w:rFonts w:ascii="Open Sans" w:hAnsi="Open Sans" w:cs="Open Sans"/>
          <w:szCs w:val="20"/>
        </w:rPr>
        <w:t>3</w:t>
      </w:r>
      <w:r w:rsidR="003829D2" w:rsidRPr="006217ED">
        <w:rPr>
          <w:rFonts w:ascii="Open Sans" w:hAnsi="Open Sans" w:cs="Open Sans"/>
          <w:szCs w:val="20"/>
        </w:rPr>
        <w:t xml:space="preserve"> (za </w:t>
      </w:r>
      <w:r w:rsidR="00262AA8">
        <w:rPr>
          <w:rFonts w:ascii="Open Sans" w:hAnsi="Open Sans" w:cs="Open Sans"/>
          <w:szCs w:val="20"/>
        </w:rPr>
        <w:t>2</w:t>
      </w:r>
      <w:r w:rsidR="003829D2" w:rsidRPr="006217ED">
        <w:rPr>
          <w:rFonts w:ascii="Open Sans" w:hAnsi="Open Sans" w:cs="Open Sans"/>
          <w:szCs w:val="20"/>
        </w:rPr>
        <w:t>. sklop), Priloga 5/</w:t>
      </w:r>
      <w:r w:rsidR="00262AA8">
        <w:rPr>
          <w:rFonts w:ascii="Open Sans" w:hAnsi="Open Sans" w:cs="Open Sans"/>
          <w:szCs w:val="20"/>
        </w:rPr>
        <w:t>4</w:t>
      </w:r>
      <w:r w:rsidR="003829D2" w:rsidRPr="006217ED">
        <w:rPr>
          <w:rFonts w:ascii="Open Sans" w:hAnsi="Open Sans" w:cs="Open Sans"/>
          <w:szCs w:val="20"/>
        </w:rPr>
        <w:t xml:space="preserve"> (za </w:t>
      </w:r>
      <w:r w:rsidR="00262AA8">
        <w:rPr>
          <w:rFonts w:ascii="Open Sans" w:hAnsi="Open Sans" w:cs="Open Sans"/>
          <w:szCs w:val="20"/>
        </w:rPr>
        <w:t>3</w:t>
      </w:r>
      <w:r w:rsidR="003829D2" w:rsidRPr="006217ED">
        <w:rPr>
          <w:rFonts w:ascii="Open Sans" w:hAnsi="Open Sans" w:cs="Open Sans"/>
          <w:szCs w:val="20"/>
        </w:rPr>
        <w:t>. sklop), Priloga 5/</w:t>
      </w:r>
      <w:r w:rsidR="00262AA8">
        <w:rPr>
          <w:rFonts w:ascii="Open Sans" w:hAnsi="Open Sans" w:cs="Open Sans"/>
          <w:szCs w:val="20"/>
        </w:rPr>
        <w:t>5</w:t>
      </w:r>
      <w:r w:rsidR="003829D2" w:rsidRPr="006217ED">
        <w:rPr>
          <w:rFonts w:ascii="Open Sans" w:hAnsi="Open Sans" w:cs="Open Sans"/>
          <w:szCs w:val="20"/>
        </w:rPr>
        <w:t xml:space="preserve"> (za </w:t>
      </w:r>
      <w:r w:rsidR="00262AA8">
        <w:rPr>
          <w:rFonts w:ascii="Open Sans" w:hAnsi="Open Sans" w:cs="Open Sans"/>
          <w:szCs w:val="20"/>
        </w:rPr>
        <w:t>4</w:t>
      </w:r>
      <w:r w:rsidR="003829D2" w:rsidRPr="006217ED">
        <w:rPr>
          <w:rFonts w:ascii="Open Sans" w:hAnsi="Open Sans" w:cs="Open Sans"/>
          <w:szCs w:val="20"/>
        </w:rPr>
        <w:t>. sklop) m</w:t>
      </w:r>
      <w:r w:rsidRPr="006217ED">
        <w:rPr>
          <w:rFonts w:ascii="Open Sans" w:hAnsi="Open Sans" w:cs="Open Sans"/>
          <w:szCs w:val="20"/>
        </w:rPr>
        <w:t>ora ponudnik priložiti izpolnjene in potrjene obrazce za reference, ki jih ponudnik navaja v prilogi 5. Ponudnik razmnoži potrebno število izvodov posameznih prilog.</w:t>
      </w:r>
    </w:p>
    <w:p w14:paraId="70536F53" w14:textId="77777777" w:rsidR="00362770" w:rsidRPr="006217ED" w:rsidRDefault="00362770" w:rsidP="00412ED9">
      <w:pPr>
        <w:keepNext/>
        <w:keepLines/>
        <w:spacing w:after="0" w:line="240" w:lineRule="auto"/>
        <w:jc w:val="both"/>
        <w:rPr>
          <w:rFonts w:ascii="Open Sans" w:hAnsi="Open Sans" w:cs="Open Sans"/>
          <w:szCs w:val="20"/>
        </w:rPr>
      </w:pP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67"/>
        <w:gridCol w:w="1559"/>
      </w:tblGrid>
      <w:tr w:rsidR="00362770" w:rsidRPr="006217ED" w14:paraId="651A02E0" w14:textId="77777777" w:rsidTr="00A67ACB">
        <w:tc>
          <w:tcPr>
            <w:tcW w:w="7867" w:type="dxa"/>
            <w:tcBorders>
              <w:top w:val="single" w:sz="4" w:space="0" w:color="auto"/>
              <w:bottom w:val="single" w:sz="4" w:space="0" w:color="auto"/>
            </w:tcBorders>
          </w:tcPr>
          <w:p w14:paraId="4BE2BAAA" w14:textId="77777777" w:rsidR="00362770" w:rsidRPr="006217ED" w:rsidRDefault="00362770" w:rsidP="00412ED9">
            <w:pPr>
              <w:keepNext/>
              <w:keepLines/>
              <w:spacing w:after="0" w:line="240" w:lineRule="auto"/>
              <w:jc w:val="both"/>
              <w:rPr>
                <w:rFonts w:ascii="Open Sans" w:hAnsi="Open Sans" w:cs="Open Sans"/>
                <w:szCs w:val="20"/>
              </w:rPr>
            </w:pPr>
            <w:r w:rsidRPr="006217ED">
              <w:rPr>
                <w:rFonts w:ascii="Open Sans" w:hAnsi="Open Sans" w:cs="Open Sans"/>
                <w:szCs w:val="20"/>
              </w:rPr>
              <w:t>STROKOVNA SPOSOBNOST</w:t>
            </w:r>
          </w:p>
        </w:tc>
        <w:tc>
          <w:tcPr>
            <w:tcW w:w="1559" w:type="dxa"/>
            <w:tcBorders>
              <w:top w:val="single" w:sz="4" w:space="0" w:color="auto"/>
              <w:bottom w:val="single" w:sz="4" w:space="0" w:color="auto"/>
            </w:tcBorders>
          </w:tcPr>
          <w:p w14:paraId="541FDACE" w14:textId="77777777" w:rsidR="00362770" w:rsidRPr="006217ED" w:rsidRDefault="00362770" w:rsidP="00412ED9">
            <w:pPr>
              <w:keepNext/>
              <w:keepLines/>
              <w:spacing w:after="0" w:line="240" w:lineRule="auto"/>
              <w:jc w:val="both"/>
              <w:rPr>
                <w:rFonts w:ascii="Open Sans" w:hAnsi="Open Sans" w:cs="Open Sans"/>
                <w:b/>
                <w:i/>
                <w:szCs w:val="20"/>
              </w:rPr>
            </w:pPr>
            <w:r w:rsidRPr="006217ED">
              <w:rPr>
                <w:rFonts w:ascii="Open Sans" w:hAnsi="Open Sans" w:cs="Open Sans"/>
                <w:b/>
                <w:i/>
                <w:szCs w:val="20"/>
              </w:rPr>
              <w:t xml:space="preserve">Priloga 6 </w:t>
            </w:r>
          </w:p>
        </w:tc>
      </w:tr>
    </w:tbl>
    <w:p w14:paraId="31ED36C0" w14:textId="2411377C" w:rsidR="00362770" w:rsidRPr="006217ED" w:rsidRDefault="00362770" w:rsidP="00412ED9">
      <w:pPr>
        <w:keepNext/>
        <w:keepLines/>
        <w:tabs>
          <w:tab w:val="left" w:pos="284"/>
        </w:tabs>
        <w:spacing w:after="0" w:line="240" w:lineRule="auto"/>
        <w:jc w:val="both"/>
        <w:rPr>
          <w:rFonts w:ascii="Open Sans" w:hAnsi="Open Sans" w:cs="Open Sans"/>
          <w:szCs w:val="20"/>
        </w:rPr>
      </w:pPr>
      <w:r w:rsidRPr="006217ED">
        <w:rPr>
          <w:rFonts w:ascii="Open Sans" w:hAnsi="Open Sans" w:cs="Open Sans"/>
          <w:szCs w:val="20"/>
        </w:rPr>
        <w:t>Ponudnik ustrezno izpolni, podpiše in žigosa tabelo, v kateri navede delavce, delodajalca</w:t>
      </w:r>
      <w:r w:rsidR="00EE2E06" w:rsidRPr="006217ED">
        <w:rPr>
          <w:rFonts w:ascii="Open Sans" w:hAnsi="Open Sans" w:cs="Open Sans"/>
          <w:szCs w:val="20"/>
        </w:rPr>
        <w:t>,</w:t>
      </w:r>
      <w:r w:rsidRPr="006217ED">
        <w:rPr>
          <w:rFonts w:ascii="Open Sans" w:hAnsi="Open Sans" w:cs="Open Sans"/>
          <w:szCs w:val="20"/>
        </w:rPr>
        <w:t xml:space="preserve"> </w:t>
      </w:r>
      <w:r w:rsidR="00EE2E06" w:rsidRPr="006217ED">
        <w:rPr>
          <w:rFonts w:ascii="Open Sans" w:hAnsi="Open Sans" w:cs="Open Sans"/>
          <w:szCs w:val="20"/>
        </w:rPr>
        <w:t xml:space="preserve">njihovo izobrazbo in njihovo zadolžitev </w:t>
      </w:r>
      <w:r w:rsidRPr="006217ED">
        <w:rPr>
          <w:rFonts w:ascii="Open Sans" w:hAnsi="Open Sans" w:cs="Open Sans"/>
          <w:szCs w:val="20"/>
        </w:rPr>
        <w:t xml:space="preserve">in </w:t>
      </w:r>
      <w:r w:rsidR="008611A1" w:rsidRPr="006217ED">
        <w:rPr>
          <w:rFonts w:ascii="Open Sans" w:hAnsi="Open Sans" w:cs="Open Sans"/>
          <w:szCs w:val="20"/>
        </w:rPr>
        <w:t xml:space="preserve">za </w:t>
      </w:r>
      <w:r w:rsidR="008A3771">
        <w:rPr>
          <w:rFonts w:ascii="Open Sans" w:hAnsi="Open Sans" w:cs="Open Sans"/>
          <w:szCs w:val="20"/>
        </w:rPr>
        <w:t>2</w:t>
      </w:r>
      <w:r w:rsidR="008611A1" w:rsidRPr="006217ED">
        <w:rPr>
          <w:rFonts w:ascii="Open Sans" w:hAnsi="Open Sans" w:cs="Open Sans"/>
          <w:szCs w:val="20"/>
        </w:rPr>
        <w:t xml:space="preserve">. sklop </w:t>
      </w:r>
      <w:r w:rsidRPr="006217ED">
        <w:rPr>
          <w:rFonts w:ascii="Open Sans" w:hAnsi="Open Sans" w:cs="Open Sans"/>
          <w:szCs w:val="20"/>
        </w:rPr>
        <w:t xml:space="preserve">predloži ustrezna potrdila. </w:t>
      </w:r>
    </w:p>
    <w:p w14:paraId="745A2263" w14:textId="77777777" w:rsidR="003829D2" w:rsidRPr="006217ED" w:rsidRDefault="003829D2" w:rsidP="00412ED9">
      <w:pPr>
        <w:keepNext/>
        <w:keepLines/>
        <w:tabs>
          <w:tab w:val="left" w:pos="284"/>
        </w:tabs>
        <w:spacing w:after="0" w:line="240" w:lineRule="auto"/>
        <w:jc w:val="both"/>
        <w:rPr>
          <w:rFonts w:ascii="Open Sans" w:hAnsi="Open Sans" w:cs="Open Sans"/>
          <w:szCs w:val="20"/>
        </w:rPr>
      </w:pP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67"/>
        <w:gridCol w:w="1559"/>
      </w:tblGrid>
      <w:tr w:rsidR="003829D2" w:rsidRPr="006217ED" w14:paraId="46508DD1" w14:textId="77777777" w:rsidTr="005C46BB">
        <w:tc>
          <w:tcPr>
            <w:tcW w:w="7867" w:type="dxa"/>
            <w:tcBorders>
              <w:top w:val="single" w:sz="4" w:space="0" w:color="auto"/>
              <w:bottom w:val="single" w:sz="4" w:space="0" w:color="auto"/>
            </w:tcBorders>
          </w:tcPr>
          <w:p w14:paraId="40E62A79" w14:textId="07510B52" w:rsidR="003829D2" w:rsidRPr="006217ED" w:rsidRDefault="003829D2" w:rsidP="00412ED9">
            <w:pPr>
              <w:keepNext/>
              <w:keepLines/>
              <w:spacing w:after="0" w:line="240" w:lineRule="auto"/>
              <w:rPr>
                <w:rFonts w:ascii="Open Sans" w:hAnsi="Open Sans" w:cs="Open Sans"/>
                <w:szCs w:val="20"/>
              </w:rPr>
            </w:pPr>
            <w:r w:rsidRPr="006217ED">
              <w:rPr>
                <w:rFonts w:ascii="Open Sans" w:hAnsi="Open Sans" w:cs="Open Sans"/>
                <w:szCs w:val="20"/>
              </w:rPr>
              <w:t>ZAGOTAVLJANJE OPREME za</w:t>
            </w:r>
            <w:r w:rsidR="00AF09F7">
              <w:rPr>
                <w:rFonts w:ascii="Open Sans" w:hAnsi="Open Sans" w:cs="Open Sans"/>
                <w:szCs w:val="20"/>
              </w:rPr>
              <w:t xml:space="preserve"> 1</w:t>
            </w:r>
            <w:r w:rsidRPr="006217ED">
              <w:rPr>
                <w:rFonts w:ascii="Open Sans" w:hAnsi="Open Sans" w:cs="Open Sans"/>
                <w:szCs w:val="20"/>
              </w:rPr>
              <w:t>. sklop</w:t>
            </w:r>
            <w:r w:rsidR="00AF09F7">
              <w:rPr>
                <w:rFonts w:ascii="Open Sans" w:hAnsi="Open Sans" w:cs="Open Sans"/>
                <w:szCs w:val="20"/>
              </w:rPr>
              <w:t xml:space="preserve"> oz. 2. sklop</w:t>
            </w:r>
          </w:p>
        </w:tc>
        <w:tc>
          <w:tcPr>
            <w:tcW w:w="1559" w:type="dxa"/>
            <w:tcBorders>
              <w:top w:val="single" w:sz="4" w:space="0" w:color="auto"/>
              <w:bottom w:val="single" w:sz="4" w:space="0" w:color="auto"/>
            </w:tcBorders>
          </w:tcPr>
          <w:p w14:paraId="58F83D32" w14:textId="77777777" w:rsidR="003829D2" w:rsidRPr="006217ED" w:rsidRDefault="003829D2" w:rsidP="00412ED9">
            <w:pPr>
              <w:keepNext/>
              <w:keepLines/>
              <w:spacing w:after="0" w:line="240" w:lineRule="auto"/>
              <w:rPr>
                <w:rFonts w:ascii="Open Sans" w:hAnsi="Open Sans" w:cs="Open Sans"/>
                <w:b/>
                <w:i/>
                <w:szCs w:val="20"/>
              </w:rPr>
            </w:pPr>
            <w:r w:rsidRPr="006217ED">
              <w:rPr>
                <w:rFonts w:ascii="Open Sans" w:hAnsi="Open Sans" w:cs="Open Sans"/>
                <w:b/>
                <w:i/>
                <w:szCs w:val="20"/>
              </w:rPr>
              <w:t>Priloga 7</w:t>
            </w:r>
          </w:p>
        </w:tc>
      </w:tr>
    </w:tbl>
    <w:p w14:paraId="1B5D5EEC" w14:textId="7A468030" w:rsidR="003829D2" w:rsidRPr="006217ED" w:rsidRDefault="003829D2" w:rsidP="00412ED9">
      <w:pPr>
        <w:keepNext/>
        <w:keepLines/>
        <w:spacing w:after="0" w:line="240" w:lineRule="auto"/>
        <w:jc w:val="both"/>
        <w:rPr>
          <w:rFonts w:ascii="Open Sans" w:hAnsi="Open Sans" w:cs="Open Sans"/>
          <w:szCs w:val="20"/>
        </w:rPr>
      </w:pPr>
      <w:r w:rsidRPr="006217ED">
        <w:rPr>
          <w:rFonts w:ascii="Open Sans" w:hAnsi="Open Sans" w:cs="Open Sans"/>
          <w:szCs w:val="20"/>
        </w:rPr>
        <w:t xml:space="preserve">Ponudnik, ki oddaja ponudbo za </w:t>
      </w:r>
      <w:r w:rsidR="00AF09F7">
        <w:rPr>
          <w:rFonts w:ascii="Open Sans" w:hAnsi="Open Sans" w:cs="Open Sans"/>
          <w:szCs w:val="20"/>
        </w:rPr>
        <w:t xml:space="preserve">1. sklop oz. </w:t>
      </w:r>
      <w:r w:rsidR="008A3771">
        <w:rPr>
          <w:rFonts w:ascii="Open Sans" w:hAnsi="Open Sans" w:cs="Open Sans"/>
          <w:szCs w:val="20"/>
        </w:rPr>
        <w:t>2</w:t>
      </w:r>
      <w:r w:rsidRPr="006217ED">
        <w:rPr>
          <w:rFonts w:ascii="Open Sans" w:hAnsi="Open Sans" w:cs="Open Sans"/>
          <w:szCs w:val="20"/>
        </w:rPr>
        <w:t>. sklop, prilogo izpolni, podpiše in žigosa.</w:t>
      </w:r>
    </w:p>
    <w:p w14:paraId="680F4EF6" w14:textId="77777777" w:rsidR="00D54085" w:rsidRPr="006217ED" w:rsidRDefault="00D54085" w:rsidP="00D54085">
      <w:pPr>
        <w:keepNext/>
        <w:keepLines/>
        <w:spacing w:after="0" w:line="240" w:lineRule="auto"/>
        <w:rPr>
          <w:rFonts w:ascii="Open Sans" w:hAnsi="Open Sans" w:cs="Open Sans"/>
          <w:szCs w:val="20"/>
        </w:rPr>
      </w:pP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67"/>
        <w:gridCol w:w="1559"/>
      </w:tblGrid>
      <w:tr w:rsidR="00D54085" w:rsidRPr="006217ED" w14:paraId="609CCFEE" w14:textId="77777777" w:rsidTr="00D511A4">
        <w:trPr>
          <w:trHeight w:val="80"/>
        </w:trPr>
        <w:tc>
          <w:tcPr>
            <w:tcW w:w="7867" w:type="dxa"/>
            <w:tcBorders>
              <w:top w:val="single" w:sz="4" w:space="0" w:color="auto"/>
              <w:bottom w:val="single" w:sz="4" w:space="0" w:color="auto"/>
            </w:tcBorders>
          </w:tcPr>
          <w:p w14:paraId="2E551B4B" w14:textId="00C4426A" w:rsidR="00D54085" w:rsidRPr="006217ED" w:rsidRDefault="007854A2" w:rsidP="00D511A4">
            <w:pPr>
              <w:keepNext/>
              <w:keepLines/>
              <w:spacing w:after="0" w:line="240" w:lineRule="auto"/>
              <w:rPr>
                <w:rFonts w:ascii="Open Sans" w:hAnsi="Open Sans" w:cs="Open Sans"/>
                <w:szCs w:val="20"/>
              </w:rPr>
            </w:pPr>
            <w:r>
              <w:rPr>
                <w:rFonts w:ascii="Open Sans" w:hAnsi="Open Sans" w:cs="Open Sans"/>
                <w:szCs w:val="20"/>
              </w:rPr>
              <w:t>DOKAZILA</w:t>
            </w:r>
            <w:r w:rsidR="00D54085" w:rsidRPr="006217ED">
              <w:rPr>
                <w:rFonts w:ascii="Open Sans" w:hAnsi="Open Sans" w:cs="Open Sans"/>
                <w:szCs w:val="20"/>
              </w:rPr>
              <w:t xml:space="preserve"> PODJET</w:t>
            </w:r>
            <w:r>
              <w:rPr>
                <w:rFonts w:ascii="Open Sans" w:hAnsi="Open Sans" w:cs="Open Sans"/>
                <w:szCs w:val="20"/>
              </w:rPr>
              <w:t>I</w:t>
            </w:r>
            <w:r w:rsidR="00D54085" w:rsidRPr="006217ED">
              <w:rPr>
                <w:rFonts w:ascii="Open Sans" w:hAnsi="Open Sans" w:cs="Open Sans"/>
                <w:szCs w:val="20"/>
              </w:rPr>
              <w:t xml:space="preserve">J za </w:t>
            </w:r>
            <w:r>
              <w:rPr>
                <w:rFonts w:ascii="Open Sans" w:hAnsi="Open Sans" w:cs="Open Sans"/>
                <w:szCs w:val="20"/>
              </w:rPr>
              <w:t xml:space="preserve">1. sklop oz. </w:t>
            </w:r>
            <w:r w:rsidR="00262AA8">
              <w:rPr>
                <w:rFonts w:ascii="Open Sans" w:hAnsi="Open Sans" w:cs="Open Sans"/>
                <w:szCs w:val="20"/>
              </w:rPr>
              <w:t>4</w:t>
            </w:r>
            <w:r w:rsidR="00D54085" w:rsidRPr="006217ED">
              <w:rPr>
                <w:rFonts w:ascii="Open Sans" w:hAnsi="Open Sans" w:cs="Open Sans"/>
                <w:szCs w:val="20"/>
              </w:rPr>
              <w:t>. sklop</w:t>
            </w:r>
          </w:p>
        </w:tc>
        <w:tc>
          <w:tcPr>
            <w:tcW w:w="1559" w:type="dxa"/>
            <w:tcBorders>
              <w:top w:val="single" w:sz="4" w:space="0" w:color="auto"/>
              <w:bottom w:val="single" w:sz="4" w:space="0" w:color="auto"/>
            </w:tcBorders>
          </w:tcPr>
          <w:p w14:paraId="1204E39E" w14:textId="77777777" w:rsidR="00D54085" w:rsidRPr="006217ED" w:rsidRDefault="00D54085" w:rsidP="00D54085">
            <w:pPr>
              <w:keepNext/>
              <w:keepLines/>
              <w:spacing w:after="0" w:line="240" w:lineRule="auto"/>
              <w:rPr>
                <w:rFonts w:ascii="Open Sans" w:hAnsi="Open Sans" w:cs="Open Sans"/>
                <w:b/>
                <w:szCs w:val="20"/>
              </w:rPr>
            </w:pPr>
            <w:r w:rsidRPr="006217ED">
              <w:rPr>
                <w:rFonts w:ascii="Open Sans" w:hAnsi="Open Sans" w:cs="Open Sans"/>
                <w:b/>
                <w:szCs w:val="20"/>
              </w:rPr>
              <w:t>Priloga 8</w:t>
            </w:r>
          </w:p>
        </w:tc>
      </w:tr>
    </w:tbl>
    <w:p w14:paraId="7AE1CBC1" w14:textId="77777777" w:rsidR="00D54085" w:rsidRPr="006217ED" w:rsidRDefault="00D54085" w:rsidP="00D54085">
      <w:pPr>
        <w:keepNext/>
        <w:keepLines/>
        <w:spacing w:after="0" w:line="240" w:lineRule="auto"/>
        <w:jc w:val="both"/>
        <w:rPr>
          <w:rFonts w:ascii="Open Sans" w:hAnsi="Open Sans" w:cs="Open Sans"/>
          <w:szCs w:val="20"/>
        </w:rPr>
      </w:pPr>
      <w:r w:rsidRPr="006217ED">
        <w:rPr>
          <w:rFonts w:ascii="Open Sans" w:hAnsi="Open Sans" w:cs="Open Sans"/>
          <w:szCs w:val="20"/>
        </w:rPr>
        <w:t xml:space="preserve">Ponudnik mora priložiti ustrezni certifikat oz. ustrezna dokazila, ki ga izdaja pooblaščeni organ. </w:t>
      </w:r>
    </w:p>
    <w:p w14:paraId="43529357" w14:textId="77777777" w:rsidR="00362770" w:rsidRPr="006217ED" w:rsidRDefault="00362770" w:rsidP="00412ED9">
      <w:pPr>
        <w:keepNext/>
        <w:keepLines/>
        <w:spacing w:after="0" w:line="240" w:lineRule="auto"/>
        <w:jc w:val="both"/>
        <w:rPr>
          <w:rFonts w:ascii="Open Sans" w:hAnsi="Open Sans" w:cs="Open Sans"/>
          <w:szCs w:val="20"/>
        </w:rPr>
      </w:pP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67"/>
        <w:gridCol w:w="1559"/>
      </w:tblGrid>
      <w:tr w:rsidR="00362770" w:rsidRPr="006217ED" w14:paraId="0B470531" w14:textId="77777777" w:rsidTr="00A67ACB">
        <w:tc>
          <w:tcPr>
            <w:tcW w:w="7867" w:type="dxa"/>
            <w:tcBorders>
              <w:top w:val="single" w:sz="4" w:space="0" w:color="auto"/>
              <w:bottom w:val="single" w:sz="4" w:space="0" w:color="auto"/>
            </w:tcBorders>
          </w:tcPr>
          <w:p w14:paraId="51EB3D8E" w14:textId="77777777" w:rsidR="00362770" w:rsidRPr="006217ED" w:rsidRDefault="00362770" w:rsidP="00412ED9">
            <w:pPr>
              <w:keepNext/>
              <w:keepLines/>
              <w:spacing w:after="0" w:line="240" w:lineRule="auto"/>
              <w:rPr>
                <w:rFonts w:ascii="Open Sans" w:hAnsi="Open Sans" w:cs="Open Sans"/>
                <w:szCs w:val="20"/>
              </w:rPr>
            </w:pPr>
            <w:r w:rsidRPr="006217ED">
              <w:rPr>
                <w:rFonts w:ascii="Open Sans" w:hAnsi="Open Sans" w:cs="Open Sans"/>
                <w:szCs w:val="20"/>
              </w:rPr>
              <w:t>POTRDILO NAROČNIKA O OGLEDU OBJEKTA</w:t>
            </w:r>
          </w:p>
        </w:tc>
        <w:tc>
          <w:tcPr>
            <w:tcW w:w="1559" w:type="dxa"/>
            <w:tcBorders>
              <w:top w:val="single" w:sz="4" w:space="0" w:color="auto"/>
              <w:bottom w:val="single" w:sz="4" w:space="0" w:color="auto"/>
            </w:tcBorders>
          </w:tcPr>
          <w:p w14:paraId="48A55F54" w14:textId="77777777" w:rsidR="00362770" w:rsidRPr="006217ED" w:rsidRDefault="00362770" w:rsidP="00412ED9">
            <w:pPr>
              <w:keepNext/>
              <w:keepLines/>
              <w:spacing w:after="0" w:line="240" w:lineRule="auto"/>
              <w:rPr>
                <w:rFonts w:ascii="Open Sans" w:hAnsi="Open Sans" w:cs="Open Sans"/>
                <w:b/>
                <w:i/>
                <w:szCs w:val="20"/>
              </w:rPr>
            </w:pPr>
            <w:r w:rsidRPr="006217ED">
              <w:rPr>
                <w:rFonts w:ascii="Open Sans" w:hAnsi="Open Sans" w:cs="Open Sans"/>
                <w:b/>
                <w:i/>
                <w:szCs w:val="20"/>
              </w:rPr>
              <w:t xml:space="preserve">Priloga </w:t>
            </w:r>
            <w:r w:rsidR="00D54085" w:rsidRPr="006217ED">
              <w:rPr>
                <w:rFonts w:ascii="Open Sans" w:hAnsi="Open Sans" w:cs="Open Sans"/>
                <w:b/>
                <w:i/>
                <w:szCs w:val="20"/>
              </w:rPr>
              <w:t>9</w:t>
            </w:r>
          </w:p>
        </w:tc>
      </w:tr>
    </w:tbl>
    <w:p w14:paraId="3E9EDCF4" w14:textId="77777777" w:rsidR="00362770" w:rsidRPr="006217ED" w:rsidRDefault="00362770" w:rsidP="00412ED9">
      <w:pPr>
        <w:keepNext/>
        <w:keepLines/>
        <w:spacing w:after="0" w:line="240" w:lineRule="auto"/>
        <w:rPr>
          <w:rFonts w:ascii="Open Sans" w:hAnsi="Open Sans" w:cs="Open Sans"/>
          <w:szCs w:val="20"/>
        </w:rPr>
      </w:pPr>
      <w:r w:rsidRPr="006217ED">
        <w:rPr>
          <w:rFonts w:ascii="Open Sans" w:hAnsi="Open Sans" w:cs="Open Sans"/>
          <w:szCs w:val="20"/>
        </w:rPr>
        <w:t>Potrdilo prinese ponudnik na ogled objekta, kjer ga skupaj z naročnikom podpišeta.</w:t>
      </w:r>
    </w:p>
    <w:p w14:paraId="6F8F404C" w14:textId="77777777" w:rsidR="00362770" w:rsidRPr="006217ED" w:rsidRDefault="00362770" w:rsidP="00412ED9">
      <w:pPr>
        <w:keepNext/>
        <w:keepLines/>
        <w:spacing w:after="0" w:line="240" w:lineRule="auto"/>
        <w:jc w:val="both"/>
        <w:rPr>
          <w:rFonts w:ascii="Open Sans" w:hAnsi="Open Sans" w:cs="Open Sans"/>
          <w:szCs w:val="20"/>
        </w:rPr>
      </w:pP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67"/>
        <w:gridCol w:w="1559"/>
      </w:tblGrid>
      <w:tr w:rsidR="00362770" w:rsidRPr="006217ED" w14:paraId="3AB407BA" w14:textId="77777777" w:rsidTr="00A67ACB">
        <w:tc>
          <w:tcPr>
            <w:tcW w:w="7867" w:type="dxa"/>
            <w:tcBorders>
              <w:top w:val="single" w:sz="4" w:space="0" w:color="auto"/>
              <w:bottom w:val="single" w:sz="4" w:space="0" w:color="auto"/>
            </w:tcBorders>
          </w:tcPr>
          <w:p w14:paraId="65A2A4A2" w14:textId="77777777" w:rsidR="00362770" w:rsidRPr="006217ED" w:rsidRDefault="00362770" w:rsidP="00412ED9">
            <w:pPr>
              <w:keepNext/>
              <w:keepLines/>
              <w:spacing w:after="0" w:line="240" w:lineRule="auto"/>
              <w:jc w:val="both"/>
              <w:rPr>
                <w:rFonts w:ascii="Open Sans" w:hAnsi="Open Sans" w:cs="Open Sans"/>
                <w:szCs w:val="20"/>
              </w:rPr>
            </w:pPr>
            <w:r w:rsidRPr="006217ED">
              <w:rPr>
                <w:rFonts w:ascii="Open Sans" w:hAnsi="Open Sans" w:cs="Open Sans"/>
                <w:szCs w:val="20"/>
              </w:rPr>
              <w:t>ZAGOTAVLJANJE VARNOSTI IN ZDRAVJA PRI DELU</w:t>
            </w:r>
          </w:p>
        </w:tc>
        <w:tc>
          <w:tcPr>
            <w:tcW w:w="1559" w:type="dxa"/>
            <w:tcBorders>
              <w:top w:val="single" w:sz="4" w:space="0" w:color="auto"/>
              <w:bottom w:val="single" w:sz="4" w:space="0" w:color="auto"/>
            </w:tcBorders>
          </w:tcPr>
          <w:p w14:paraId="2B92D2F7" w14:textId="77777777" w:rsidR="00362770" w:rsidRPr="006217ED" w:rsidRDefault="00D54085" w:rsidP="00412ED9">
            <w:pPr>
              <w:keepNext/>
              <w:keepLines/>
              <w:spacing w:after="0" w:line="240" w:lineRule="auto"/>
              <w:jc w:val="both"/>
              <w:rPr>
                <w:rFonts w:ascii="Open Sans" w:hAnsi="Open Sans" w:cs="Open Sans"/>
                <w:b/>
                <w:i/>
                <w:szCs w:val="20"/>
              </w:rPr>
            </w:pPr>
            <w:r w:rsidRPr="006217ED">
              <w:rPr>
                <w:rFonts w:ascii="Open Sans" w:hAnsi="Open Sans" w:cs="Open Sans"/>
                <w:b/>
                <w:i/>
                <w:szCs w:val="20"/>
              </w:rPr>
              <w:t>priloga 10</w:t>
            </w:r>
          </w:p>
        </w:tc>
      </w:tr>
    </w:tbl>
    <w:p w14:paraId="279934AD" w14:textId="77777777" w:rsidR="00090D8E" w:rsidRPr="006217ED" w:rsidRDefault="00362770" w:rsidP="00412ED9">
      <w:pPr>
        <w:keepNext/>
        <w:keepLines/>
        <w:spacing w:after="0" w:line="240" w:lineRule="auto"/>
        <w:jc w:val="both"/>
        <w:rPr>
          <w:rFonts w:ascii="Open Sans" w:hAnsi="Open Sans" w:cs="Open Sans"/>
          <w:szCs w:val="20"/>
        </w:rPr>
      </w:pPr>
      <w:r w:rsidRPr="006217ED">
        <w:rPr>
          <w:rFonts w:ascii="Open Sans" w:hAnsi="Open Sans" w:cs="Open Sans"/>
          <w:szCs w:val="20"/>
        </w:rPr>
        <w:t>Ponudnik mora obrazec izjave izpolniti, podpisati in žigosati ter priložiti v ponudbi.</w:t>
      </w:r>
      <w:r w:rsidR="00090D8E" w:rsidRPr="006217ED">
        <w:rPr>
          <w:rFonts w:ascii="Open Sans" w:hAnsi="Open Sans" w:cs="Open Sans"/>
          <w:szCs w:val="20"/>
        </w:rPr>
        <w:br w:type="page"/>
      </w:r>
    </w:p>
    <w:tbl>
      <w:tblPr>
        <w:tblW w:w="9498"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9498"/>
      </w:tblGrid>
      <w:tr w:rsidR="00090D8E" w:rsidRPr="006217ED" w14:paraId="3640EB47" w14:textId="77777777" w:rsidTr="00A9443F">
        <w:tc>
          <w:tcPr>
            <w:tcW w:w="9498" w:type="dxa"/>
            <w:tcBorders>
              <w:top w:val="single" w:sz="4" w:space="0" w:color="auto"/>
              <w:bottom w:val="single" w:sz="4" w:space="0" w:color="auto"/>
            </w:tcBorders>
          </w:tcPr>
          <w:p w14:paraId="3B869CFA" w14:textId="77777777" w:rsidR="00090D8E" w:rsidRPr="006217ED" w:rsidRDefault="00090D8E" w:rsidP="00412ED9">
            <w:pPr>
              <w:keepNext/>
              <w:keepLines/>
              <w:spacing w:after="0" w:line="240" w:lineRule="auto"/>
              <w:jc w:val="center"/>
              <w:rPr>
                <w:rFonts w:ascii="Open Sans" w:hAnsi="Open Sans" w:cs="Open Sans"/>
                <w:b/>
                <w:bCs/>
                <w:i/>
                <w:iCs/>
                <w:szCs w:val="20"/>
              </w:rPr>
            </w:pPr>
            <w:r w:rsidRPr="006217ED">
              <w:rPr>
                <w:rFonts w:ascii="Open Sans" w:hAnsi="Open Sans" w:cs="Open Sans"/>
                <w:i/>
                <w:szCs w:val="20"/>
              </w:rPr>
              <w:lastRenderedPageBreak/>
              <w:br w:type="page"/>
            </w:r>
            <w:r w:rsidRPr="006217ED">
              <w:rPr>
                <w:rFonts w:ascii="Open Sans" w:hAnsi="Open Sans" w:cs="Open Sans"/>
                <w:b/>
                <w:szCs w:val="20"/>
              </w:rPr>
              <w:br w:type="page"/>
            </w:r>
            <w:r w:rsidRPr="006217ED">
              <w:rPr>
                <w:rFonts w:ascii="Open Sans" w:hAnsi="Open Sans" w:cs="Open Sans"/>
                <w:szCs w:val="20"/>
              </w:rPr>
              <w:br w:type="page"/>
            </w:r>
            <w:r w:rsidRPr="006217ED">
              <w:rPr>
                <w:rFonts w:ascii="Open Sans" w:hAnsi="Open Sans" w:cs="Open Sans"/>
                <w:szCs w:val="20"/>
              </w:rPr>
              <w:br w:type="page"/>
            </w:r>
            <w:r w:rsidRPr="006217ED">
              <w:rPr>
                <w:rFonts w:ascii="Open Sans" w:hAnsi="Open Sans" w:cs="Open Sans"/>
                <w:szCs w:val="20"/>
              </w:rPr>
              <w:br w:type="page"/>
            </w:r>
            <w:r w:rsidRPr="006217ED">
              <w:rPr>
                <w:rFonts w:ascii="Open Sans" w:hAnsi="Open Sans" w:cs="Open Sans"/>
                <w:szCs w:val="20"/>
              </w:rPr>
              <w:br w:type="page"/>
            </w:r>
            <w:r w:rsidRPr="006217ED">
              <w:rPr>
                <w:rFonts w:ascii="Open Sans" w:hAnsi="Open Sans" w:cs="Open Sans"/>
                <w:szCs w:val="20"/>
              </w:rPr>
              <w:br w:type="page"/>
            </w:r>
            <w:r w:rsidRPr="006217ED">
              <w:rPr>
                <w:rFonts w:ascii="Open Sans" w:hAnsi="Open Sans" w:cs="Open Sans"/>
                <w:b/>
                <w:szCs w:val="20"/>
              </w:rPr>
              <w:t>POVZETEK PREDRAČUNA</w:t>
            </w:r>
          </w:p>
        </w:tc>
      </w:tr>
    </w:tbl>
    <w:p w14:paraId="738ECF11" w14:textId="77777777" w:rsidR="00090D8E" w:rsidRPr="0067112B" w:rsidRDefault="00090D8E" w:rsidP="00412ED9">
      <w:pPr>
        <w:keepNext/>
        <w:keepLines/>
        <w:spacing w:after="0" w:line="240" w:lineRule="auto"/>
        <w:jc w:val="both"/>
        <w:rPr>
          <w:rFonts w:ascii="Open Sans" w:hAnsi="Open Sans" w:cs="Open Sans"/>
          <w:sz w:val="18"/>
          <w:szCs w:val="18"/>
        </w:rPr>
      </w:pPr>
    </w:p>
    <w:p w14:paraId="58F883EF" w14:textId="14EDB529" w:rsidR="005F5977" w:rsidRPr="0067112B" w:rsidRDefault="00090D8E" w:rsidP="0067112B">
      <w:pPr>
        <w:keepNext/>
        <w:keepLines/>
        <w:spacing w:after="0" w:line="360" w:lineRule="auto"/>
        <w:jc w:val="both"/>
        <w:rPr>
          <w:rFonts w:ascii="Open Sans" w:hAnsi="Open Sans" w:cs="Open Sans"/>
          <w:b/>
          <w:sz w:val="18"/>
          <w:szCs w:val="18"/>
        </w:rPr>
      </w:pPr>
      <w:r w:rsidRPr="0067112B">
        <w:rPr>
          <w:rFonts w:ascii="Open Sans" w:hAnsi="Open Sans" w:cs="Open Sans"/>
          <w:sz w:val="18"/>
          <w:szCs w:val="18"/>
        </w:rPr>
        <w:t>Kot ponudnik __________________________________________________________________ oddajamo ponudbo št. _________________________ za javno naročilo št.:</w:t>
      </w:r>
      <w:r w:rsidR="0067112B" w:rsidRPr="0067112B">
        <w:rPr>
          <w:rFonts w:ascii="Open Sans" w:hAnsi="Open Sans" w:cs="Open Sans"/>
          <w:sz w:val="18"/>
          <w:szCs w:val="18"/>
        </w:rPr>
        <w:t xml:space="preserve"> </w:t>
      </w:r>
      <w:r w:rsidR="00F4042F" w:rsidRPr="0067112B">
        <w:rPr>
          <w:rFonts w:ascii="Open Sans" w:hAnsi="Open Sans" w:cs="Open Sans"/>
          <w:b/>
          <w:noProof/>
          <w:sz w:val="18"/>
          <w:szCs w:val="18"/>
        </w:rPr>
        <w:t>ENLJ-SPV-116/26</w:t>
      </w:r>
      <w:r w:rsidR="00164514" w:rsidRPr="0067112B">
        <w:rPr>
          <w:rFonts w:ascii="Open Sans" w:hAnsi="Open Sans" w:cs="Open Sans"/>
          <w:b/>
          <w:noProof/>
          <w:sz w:val="18"/>
          <w:szCs w:val="18"/>
        </w:rPr>
        <w:t xml:space="preserve"> </w:t>
      </w:r>
      <w:r w:rsidR="005F5977" w:rsidRPr="0067112B">
        <w:rPr>
          <w:rFonts w:ascii="Open Sans" w:hAnsi="Open Sans" w:cs="Open Sans"/>
          <w:b/>
          <w:noProof/>
          <w:sz w:val="18"/>
          <w:szCs w:val="18"/>
        </w:rPr>
        <w:t>-</w:t>
      </w:r>
      <w:r w:rsidR="005F5977" w:rsidRPr="0067112B">
        <w:rPr>
          <w:rFonts w:ascii="Open Sans" w:hAnsi="Open Sans" w:cs="Open Sans"/>
          <w:b/>
          <w:color w:val="000000"/>
          <w:sz w:val="18"/>
          <w:szCs w:val="18"/>
        </w:rPr>
        <w:t xml:space="preserve"> </w:t>
      </w:r>
      <w:r w:rsidR="00250C0E" w:rsidRPr="0067112B">
        <w:rPr>
          <w:rFonts w:ascii="Open Sans" w:hAnsi="Open Sans" w:cs="Open Sans"/>
          <w:b/>
          <w:sz w:val="18"/>
          <w:szCs w:val="18"/>
        </w:rPr>
        <w:t>Vzdrževanje in servisiranje dvigal</w:t>
      </w:r>
      <w:r w:rsidR="00164514" w:rsidRPr="0067112B">
        <w:rPr>
          <w:rFonts w:ascii="Open Sans" w:hAnsi="Open Sans" w:cs="Open Sans"/>
          <w:b/>
          <w:sz w:val="18"/>
          <w:szCs w:val="18"/>
        </w:rPr>
        <w:t xml:space="preserve"> </w:t>
      </w:r>
      <w:r w:rsidR="0067112B" w:rsidRPr="0067112B">
        <w:rPr>
          <w:rFonts w:ascii="Open Sans" w:hAnsi="Open Sans" w:cs="Open Sans"/>
          <w:b/>
          <w:sz w:val="18"/>
          <w:szCs w:val="18"/>
        </w:rPr>
        <w:t>po s</w:t>
      </w:r>
      <w:r w:rsidR="005A2012" w:rsidRPr="0067112B">
        <w:rPr>
          <w:rFonts w:ascii="Open Sans" w:hAnsi="Open Sans" w:cs="Open Sans"/>
          <w:b/>
          <w:sz w:val="18"/>
          <w:szCs w:val="18"/>
        </w:rPr>
        <w:t>klop</w:t>
      </w:r>
      <w:r w:rsidR="0067112B" w:rsidRPr="0067112B">
        <w:rPr>
          <w:rFonts w:ascii="Open Sans" w:hAnsi="Open Sans" w:cs="Open Sans"/>
          <w:b/>
          <w:sz w:val="18"/>
          <w:szCs w:val="18"/>
        </w:rPr>
        <w:t>ih</w:t>
      </w:r>
      <w:r w:rsidR="005A2012" w:rsidRPr="0067112B">
        <w:rPr>
          <w:rFonts w:ascii="Open Sans" w:hAnsi="Open Sans" w:cs="Open Sans"/>
          <w:b/>
          <w:sz w:val="18"/>
          <w:szCs w:val="18"/>
        </w:rPr>
        <w:t>:</w:t>
      </w:r>
    </w:p>
    <w:p w14:paraId="2F9DC64B" w14:textId="77777777" w:rsidR="0067112B" w:rsidRPr="0067112B" w:rsidRDefault="0067112B" w:rsidP="0067112B">
      <w:pPr>
        <w:keepNext/>
        <w:keepLines/>
        <w:numPr>
          <w:ilvl w:val="0"/>
          <w:numId w:val="9"/>
        </w:numPr>
        <w:tabs>
          <w:tab w:val="clear" w:pos="720"/>
          <w:tab w:val="num" w:pos="426"/>
        </w:tabs>
        <w:spacing w:after="0" w:line="240" w:lineRule="auto"/>
        <w:ind w:left="0" w:firstLine="0"/>
        <w:jc w:val="both"/>
        <w:rPr>
          <w:rFonts w:ascii="Open Sans" w:hAnsi="Open Sans" w:cs="Open Sans"/>
          <w:b/>
          <w:szCs w:val="20"/>
        </w:rPr>
      </w:pPr>
      <w:r w:rsidRPr="0067112B">
        <w:rPr>
          <w:rFonts w:ascii="Open Sans" w:hAnsi="Open Sans" w:cs="Open Sans"/>
          <w:b/>
          <w:szCs w:val="20"/>
        </w:rPr>
        <w:t>Ponudbo oddajamo (označite pri posameznem sklopu):</w:t>
      </w:r>
    </w:p>
    <w:tbl>
      <w:tblPr>
        <w:tblW w:w="9361" w:type="dxa"/>
        <w:tblInd w:w="108" w:type="dxa"/>
        <w:tblLook w:val="04A0" w:firstRow="1" w:lastRow="0" w:firstColumn="1" w:lastColumn="0" w:noHBand="0" w:noVBand="1"/>
      </w:tblPr>
      <w:tblGrid>
        <w:gridCol w:w="1452"/>
        <w:gridCol w:w="1842"/>
        <w:gridCol w:w="1701"/>
        <w:gridCol w:w="993"/>
        <w:gridCol w:w="2835"/>
        <w:gridCol w:w="538"/>
      </w:tblGrid>
      <w:tr w:rsidR="0067112B" w:rsidRPr="0067112B" w14:paraId="0E6FECB7" w14:textId="77777777" w:rsidTr="004505AD">
        <w:trPr>
          <w:gridAfter w:val="1"/>
          <w:wAfter w:w="538" w:type="dxa"/>
        </w:trPr>
        <w:tc>
          <w:tcPr>
            <w:tcW w:w="1452" w:type="dxa"/>
          </w:tcPr>
          <w:p w14:paraId="52CCE9E3" w14:textId="77777777" w:rsidR="0067112B" w:rsidRPr="0067112B" w:rsidRDefault="0067112B" w:rsidP="004505AD">
            <w:pPr>
              <w:keepNext/>
              <w:keepLines/>
              <w:numPr>
                <w:ilvl w:val="0"/>
                <w:numId w:val="4"/>
              </w:numPr>
              <w:spacing w:after="0" w:line="240" w:lineRule="auto"/>
              <w:ind w:left="318" w:hanging="426"/>
              <w:jc w:val="both"/>
              <w:rPr>
                <w:rFonts w:ascii="Open Sans" w:hAnsi="Open Sans" w:cs="Open Sans"/>
                <w:b/>
                <w:sz w:val="14"/>
                <w:szCs w:val="14"/>
              </w:rPr>
            </w:pPr>
            <w:r w:rsidRPr="0067112B">
              <w:rPr>
                <w:rFonts w:ascii="Open Sans" w:hAnsi="Open Sans" w:cs="Open Sans"/>
                <w:sz w:val="14"/>
                <w:szCs w:val="14"/>
              </w:rPr>
              <w:t>samostojno</w:t>
            </w:r>
          </w:p>
        </w:tc>
        <w:tc>
          <w:tcPr>
            <w:tcW w:w="1842" w:type="dxa"/>
          </w:tcPr>
          <w:p w14:paraId="1A357D9D" w14:textId="77777777" w:rsidR="0067112B" w:rsidRPr="0067112B" w:rsidRDefault="0067112B" w:rsidP="004505AD">
            <w:pPr>
              <w:keepNext/>
              <w:keepLines/>
              <w:numPr>
                <w:ilvl w:val="0"/>
                <w:numId w:val="4"/>
              </w:numPr>
              <w:spacing w:after="0" w:line="240" w:lineRule="auto"/>
              <w:ind w:left="459"/>
              <w:jc w:val="both"/>
              <w:rPr>
                <w:rFonts w:ascii="Open Sans" w:hAnsi="Open Sans" w:cs="Open Sans"/>
                <w:b/>
                <w:sz w:val="14"/>
                <w:szCs w:val="14"/>
              </w:rPr>
            </w:pPr>
            <w:r w:rsidRPr="0067112B">
              <w:rPr>
                <w:rFonts w:ascii="Open Sans" w:hAnsi="Open Sans" w:cs="Open Sans"/>
                <w:sz w:val="14"/>
                <w:szCs w:val="14"/>
              </w:rPr>
              <w:t>skupna ponudba</w:t>
            </w:r>
          </w:p>
        </w:tc>
        <w:tc>
          <w:tcPr>
            <w:tcW w:w="1701" w:type="dxa"/>
          </w:tcPr>
          <w:p w14:paraId="1120A2D7" w14:textId="77777777" w:rsidR="0067112B" w:rsidRPr="0067112B" w:rsidRDefault="0067112B" w:rsidP="004505AD">
            <w:pPr>
              <w:keepNext/>
              <w:keepLines/>
              <w:numPr>
                <w:ilvl w:val="0"/>
                <w:numId w:val="4"/>
              </w:numPr>
              <w:spacing w:after="0" w:line="240" w:lineRule="auto"/>
              <w:ind w:left="459"/>
              <w:jc w:val="both"/>
              <w:rPr>
                <w:rFonts w:ascii="Open Sans" w:hAnsi="Open Sans" w:cs="Open Sans"/>
                <w:b/>
                <w:sz w:val="14"/>
                <w:szCs w:val="14"/>
              </w:rPr>
            </w:pPr>
            <w:r w:rsidRPr="0067112B">
              <w:rPr>
                <w:rFonts w:ascii="Open Sans" w:hAnsi="Open Sans" w:cs="Open Sans"/>
                <w:sz w:val="14"/>
                <w:szCs w:val="14"/>
              </w:rPr>
              <w:t>s podizvajalci</w:t>
            </w:r>
          </w:p>
        </w:tc>
        <w:tc>
          <w:tcPr>
            <w:tcW w:w="3828" w:type="dxa"/>
            <w:gridSpan w:val="2"/>
          </w:tcPr>
          <w:p w14:paraId="2C13CB6D" w14:textId="77777777" w:rsidR="0067112B" w:rsidRPr="0067112B" w:rsidRDefault="0067112B" w:rsidP="004505AD">
            <w:pPr>
              <w:keepNext/>
              <w:keepLines/>
              <w:numPr>
                <w:ilvl w:val="0"/>
                <w:numId w:val="4"/>
              </w:numPr>
              <w:spacing w:after="0" w:line="240" w:lineRule="auto"/>
              <w:ind w:left="459"/>
              <w:jc w:val="both"/>
              <w:rPr>
                <w:rFonts w:ascii="Open Sans" w:hAnsi="Open Sans" w:cs="Open Sans"/>
                <w:sz w:val="14"/>
                <w:szCs w:val="14"/>
              </w:rPr>
            </w:pPr>
            <w:r w:rsidRPr="0067112B">
              <w:rPr>
                <w:rFonts w:ascii="Open Sans" w:hAnsi="Open Sans" w:cs="Open Sans"/>
                <w:sz w:val="14"/>
                <w:szCs w:val="14"/>
              </w:rPr>
              <w:t>z uporabo zmogljivosti drugih subjektov</w:t>
            </w:r>
          </w:p>
        </w:tc>
      </w:tr>
      <w:tr w:rsidR="0067112B" w:rsidRPr="0067112B" w14:paraId="0B192F47" w14:textId="77777777" w:rsidTr="0067112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0"/>
        </w:trPr>
        <w:tc>
          <w:tcPr>
            <w:tcW w:w="5988" w:type="dxa"/>
            <w:gridSpan w:val="4"/>
            <w:shd w:val="clear" w:color="auto" w:fill="auto"/>
            <w:vAlign w:val="center"/>
          </w:tcPr>
          <w:p w14:paraId="76D8F355" w14:textId="77777777" w:rsidR="0067112B" w:rsidRPr="0067112B" w:rsidRDefault="0067112B" w:rsidP="004505AD">
            <w:pPr>
              <w:keepNext/>
              <w:keepLines/>
              <w:spacing w:after="0" w:line="240" w:lineRule="auto"/>
              <w:rPr>
                <w:rFonts w:ascii="Open Sans" w:hAnsi="Open Sans" w:cs="Open Sans"/>
                <w:b/>
                <w:sz w:val="18"/>
                <w:szCs w:val="18"/>
              </w:rPr>
            </w:pPr>
            <w:r w:rsidRPr="0067112B">
              <w:rPr>
                <w:rFonts w:ascii="Open Sans" w:hAnsi="Open Sans" w:cs="Open Sans"/>
                <w:b/>
                <w:sz w:val="18"/>
                <w:szCs w:val="18"/>
              </w:rPr>
              <w:t>SKLOP</w:t>
            </w:r>
          </w:p>
        </w:tc>
        <w:tc>
          <w:tcPr>
            <w:tcW w:w="3373" w:type="dxa"/>
            <w:gridSpan w:val="2"/>
            <w:shd w:val="clear" w:color="auto" w:fill="auto"/>
            <w:vAlign w:val="center"/>
          </w:tcPr>
          <w:p w14:paraId="7BFBEF53" w14:textId="77777777" w:rsidR="0067112B" w:rsidRPr="0067112B" w:rsidRDefault="0067112B" w:rsidP="004505AD">
            <w:pPr>
              <w:keepNext/>
              <w:keepLines/>
              <w:spacing w:after="0" w:line="240" w:lineRule="auto"/>
              <w:jc w:val="center"/>
              <w:rPr>
                <w:rFonts w:ascii="Open Sans" w:hAnsi="Open Sans" w:cs="Open Sans"/>
                <w:b/>
                <w:sz w:val="18"/>
                <w:szCs w:val="18"/>
              </w:rPr>
            </w:pPr>
            <w:r w:rsidRPr="0067112B">
              <w:rPr>
                <w:rFonts w:ascii="Open Sans" w:hAnsi="Open Sans" w:cs="Open Sans"/>
                <w:b/>
                <w:sz w:val="18"/>
                <w:szCs w:val="18"/>
              </w:rPr>
              <w:t xml:space="preserve">SKUPNA PONUDBENA VREDNOST </w:t>
            </w:r>
          </w:p>
        </w:tc>
      </w:tr>
      <w:tr w:rsidR="0067112B" w:rsidRPr="0067112B" w14:paraId="0CAE17EE" w14:textId="77777777" w:rsidTr="0067112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51"/>
        </w:trPr>
        <w:tc>
          <w:tcPr>
            <w:tcW w:w="5988" w:type="dxa"/>
            <w:gridSpan w:val="4"/>
            <w:shd w:val="clear" w:color="auto" w:fill="auto"/>
            <w:vAlign w:val="center"/>
          </w:tcPr>
          <w:p w14:paraId="60376E77" w14:textId="22F4892F" w:rsidR="0067112B" w:rsidRPr="0067112B" w:rsidRDefault="0067112B" w:rsidP="004505AD">
            <w:pPr>
              <w:keepNext/>
              <w:keepLines/>
              <w:spacing w:after="0" w:line="240" w:lineRule="auto"/>
              <w:rPr>
                <w:rFonts w:ascii="Open Sans" w:hAnsi="Open Sans" w:cs="Open Sans"/>
                <w:bCs/>
                <w:sz w:val="18"/>
                <w:szCs w:val="18"/>
              </w:rPr>
            </w:pPr>
            <w:r w:rsidRPr="0067112B">
              <w:rPr>
                <w:rFonts w:ascii="Open Sans" w:hAnsi="Open Sans" w:cs="Open Sans"/>
                <w:bCs/>
                <w:sz w:val="18"/>
                <w:szCs w:val="18"/>
              </w:rPr>
              <w:t>1. sklop: Vzdrževanje in servisiranje osebnih električnih dvigal SCHINDLER na Toplarniški ulici 19, Ljubljana</w:t>
            </w:r>
          </w:p>
        </w:tc>
        <w:tc>
          <w:tcPr>
            <w:tcW w:w="3373" w:type="dxa"/>
            <w:gridSpan w:val="2"/>
            <w:shd w:val="clear" w:color="auto" w:fill="auto"/>
            <w:vAlign w:val="center"/>
          </w:tcPr>
          <w:p w14:paraId="4995A37F" w14:textId="77777777" w:rsidR="0067112B" w:rsidRPr="0067112B" w:rsidRDefault="0067112B" w:rsidP="004505AD">
            <w:pPr>
              <w:keepNext/>
              <w:keepLines/>
              <w:spacing w:after="0" w:line="240" w:lineRule="auto"/>
              <w:jc w:val="right"/>
              <w:rPr>
                <w:rFonts w:ascii="Open Sans" w:hAnsi="Open Sans" w:cs="Open Sans"/>
                <w:sz w:val="18"/>
                <w:szCs w:val="18"/>
              </w:rPr>
            </w:pPr>
            <w:r w:rsidRPr="0067112B">
              <w:rPr>
                <w:rFonts w:ascii="Open Sans" w:hAnsi="Open Sans" w:cs="Open Sans"/>
                <w:b/>
                <w:sz w:val="18"/>
                <w:szCs w:val="18"/>
              </w:rPr>
              <w:t>EUR brez DDV</w:t>
            </w:r>
          </w:p>
        </w:tc>
      </w:tr>
    </w:tbl>
    <w:p w14:paraId="0DD8C24E" w14:textId="77777777" w:rsidR="0067112B" w:rsidRPr="0067112B" w:rsidRDefault="0067112B" w:rsidP="0067112B">
      <w:pPr>
        <w:keepNext/>
        <w:keepLines/>
        <w:spacing w:after="0" w:line="240" w:lineRule="auto"/>
        <w:ind w:left="1080" w:hanging="1080"/>
        <w:jc w:val="both"/>
        <w:rPr>
          <w:rFonts w:ascii="Open Sans" w:hAnsi="Open Sans" w:cs="Open Sans"/>
          <w:sz w:val="12"/>
          <w:szCs w:val="12"/>
        </w:rPr>
      </w:pPr>
    </w:p>
    <w:tbl>
      <w:tblPr>
        <w:tblW w:w="9361" w:type="dxa"/>
        <w:tblInd w:w="108" w:type="dxa"/>
        <w:tblLook w:val="04A0" w:firstRow="1" w:lastRow="0" w:firstColumn="1" w:lastColumn="0" w:noHBand="0" w:noVBand="1"/>
      </w:tblPr>
      <w:tblGrid>
        <w:gridCol w:w="1452"/>
        <w:gridCol w:w="1842"/>
        <w:gridCol w:w="1701"/>
        <w:gridCol w:w="993"/>
        <w:gridCol w:w="2835"/>
        <w:gridCol w:w="538"/>
      </w:tblGrid>
      <w:tr w:rsidR="0067112B" w:rsidRPr="0067112B" w14:paraId="53DE167F" w14:textId="77777777" w:rsidTr="004505AD">
        <w:trPr>
          <w:gridAfter w:val="1"/>
          <w:wAfter w:w="538" w:type="dxa"/>
        </w:trPr>
        <w:tc>
          <w:tcPr>
            <w:tcW w:w="1452" w:type="dxa"/>
          </w:tcPr>
          <w:p w14:paraId="4FA2F0B1" w14:textId="77777777" w:rsidR="0067112B" w:rsidRPr="0067112B" w:rsidRDefault="0067112B" w:rsidP="004505AD">
            <w:pPr>
              <w:keepNext/>
              <w:keepLines/>
              <w:numPr>
                <w:ilvl w:val="0"/>
                <w:numId w:val="4"/>
              </w:numPr>
              <w:spacing w:after="0" w:line="240" w:lineRule="auto"/>
              <w:ind w:left="318" w:hanging="426"/>
              <w:jc w:val="both"/>
              <w:rPr>
                <w:rFonts w:ascii="Open Sans" w:hAnsi="Open Sans" w:cs="Open Sans"/>
                <w:b/>
                <w:sz w:val="14"/>
                <w:szCs w:val="14"/>
              </w:rPr>
            </w:pPr>
            <w:r w:rsidRPr="0067112B">
              <w:rPr>
                <w:rFonts w:ascii="Open Sans" w:hAnsi="Open Sans" w:cs="Open Sans"/>
                <w:sz w:val="14"/>
                <w:szCs w:val="14"/>
              </w:rPr>
              <w:t>samostojno</w:t>
            </w:r>
          </w:p>
        </w:tc>
        <w:tc>
          <w:tcPr>
            <w:tcW w:w="1842" w:type="dxa"/>
          </w:tcPr>
          <w:p w14:paraId="38F8A5A5" w14:textId="77777777" w:rsidR="0067112B" w:rsidRPr="0067112B" w:rsidRDefault="0067112B" w:rsidP="004505AD">
            <w:pPr>
              <w:keepNext/>
              <w:keepLines/>
              <w:numPr>
                <w:ilvl w:val="0"/>
                <w:numId w:val="4"/>
              </w:numPr>
              <w:spacing w:after="0" w:line="240" w:lineRule="auto"/>
              <w:ind w:left="459"/>
              <w:jc w:val="both"/>
              <w:rPr>
                <w:rFonts w:ascii="Open Sans" w:hAnsi="Open Sans" w:cs="Open Sans"/>
                <w:b/>
                <w:sz w:val="14"/>
                <w:szCs w:val="14"/>
              </w:rPr>
            </w:pPr>
            <w:r w:rsidRPr="0067112B">
              <w:rPr>
                <w:rFonts w:ascii="Open Sans" w:hAnsi="Open Sans" w:cs="Open Sans"/>
                <w:sz w:val="14"/>
                <w:szCs w:val="14"/>
              </w:rPr>
              <w:t>skupna ponudba</w:t>
            </w:r>
          </w:p>
        </w:tc>
        <w:tc>
          <w:tcPr>
            <w:tcW w:w="1701" w:type="dxa"/>
          </w:tcPr>
          <w:p w14:paraId="35F781A2" w14:textId="77777777" w:rsidR="0067112B" w:rsidRPr="0067112B" w:rsidRDefault="0067112B" w:rsidP="004505AD">
            <w:pPr>
              <w:keepNext/>
              <w:keepLines/>
              <w:numPr>
                <w:ilvl w:val="0"/>
                <w:numId w:val="4"/>
              </w:numPr>
              <w:spacing w:after="0" w:line="240" w:lineRule="auto"/>
              <w:ind w:left="459"/>
              <w:jc w:val="both"/>
              <w:rPr>
                <w:rFonts w:ascii="Open Sans" w:hAnsi="Open Sans" w:cs="Open Sans"/>
                <w:b/>
                <w:sz w:val="14"/>
                <w:szCs w:val="14"/>
              </w:rPr>
            </w:pPr>
            <w:r w:rsidRPr="0067112B">
              <w:rPr>
                <w:rFonts w:ascii="Open Sans" w:hAnsi="Open Sans" w:cs="Open Sans"/>
                <w:sz w:val="14"/>
                <w:szCs w:val="14"/>
              </w:rPr>
              <w:t>s podizvajalci</w:t>
            </w:r>
          </w:p>
        </w:tc>
        <w:tc>
          <w:tcPr>
            <w:tcW w:w="3828" w:type="dxa"/>
            <w:gridSpan w:val="2"/>
          </w:tcPr>
          <w:p w14:paraId="733503C2" w14:textId="77777777" w:rsidR="0067112B" w:rsidRPr="0067112B" w:rsidRDefault="0067112B" w:rsidP="004505AD">
            <w:pPr>
              <w:keepNext/>
              <w:keepLines/>
              <w:numPr>
                <w:ilvl w:val="0"/>
                <w:numId w:val="4"/>
              </w:numPr>
              <w:spacing w:after="0" w:line="240" w:lineRule="auto"/>
              <w:ind w:left="459"/>
              <w:jc w:val="both"/>
              <w:rPr>
                <w:rFonts w:ascii="Open Sans" w:hAnsi="Open Sans" w:cs="Open Sans"/>
                <w:sz w:val="14"/>
                <w:szCs w:val="14"/>
              </w:rPr>
            </w:pPr>
            <w:r w:rsidRPr="0067112B">
              <w:rPr>
                <w:rFonts w:ascii="Open Sans" w:hAnsi="Open Sans" w:cs="Open Sans"/>
                <w:sz w:val="14"/>
                <w:szCs w:val="14"/>
              </w:rPr>
              <w:t>z uporabo zmogljivosti drugih subjektov</w:t>
            </w:r>
          </w:p>
        </w:tc>
      </w:tr>
      <w:tr w:rsidR="0067112B" w:rsidRPr="0067112B" w14:paraId="2E7431FC" w14:textId="77777777" w:rsidTr="0067112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0"/>
        </w:trPr>
        <w:tc>
          <w:tcPr>
            <w:tcW w:w="5988" w:type="dxa"/>
            <w:gridSpan w:val="4"/>
            <w:shd w:val="clear" w:color="auto" w:fill="auto"/>
            <w:vAlign w:val="center"/>
          </w:tcPr>
          <w:p w14:paraId="0A11EB12" w14:textId="77777777" w:rsidR="0067112B" w:rsidRPr="0067112B" w:rsidRDefault="0067112B" w:rsidP="004505AD">
            <w:pPr>
              <w:keepNext/>
              <w:keepLines/>
              <w:spacing w:after="0" w:line="240" w:lineRule="auto"/>
              <w:jc w:val="center"/>
              <w:rPr>
                <w:rFonts w:ascii="Open Sans" w:hAnsi="Open Sans" w:cs="Open Sans"/>
                <w:b/>
                <w:sz w:val="18"/>
                <w:szCs w:val="18"/>
              </w:rPr>
            </w:pPr>
            <w:r w:rsidRPr="0067112B">
              <w:rPr>
                <w:rFonts w:ascii="Open Sans" w:hAnsi="Open Sans" w:cs="Open Sans"/>
                <w:b/>
                <w:sz w:val="18"/>
                <w:szCs w:val="18"/>
              </w:rPr>
              <w:t>PONUDBENA CENA SKLOPA</w:t>
            </w:r>
          </w:p>
        </w:tc>
        <w:tc>
          <w:tcPr>
            <w:tcW w:w="3373" w:type="dxa"/>
            <w:gridSpan w:val="2"/>
            <w:shd w:val="clear" w:color="auto" w:fill="auto"/>
            <w:vAlign w:val="center"/>
          </w:tcPr>
          <w:p w14:paraId="6C73B859" w14:textId="77777777" w:rsidR="0067112B" w:rsidRPr="0067112B" w:rsidRDefault="0067112B" w:rsidP="004505AD">
            <w:pPr>
              <w:keepNext/>
              <w:keepLines/>
              <w:spacing w:after="0" w:line="240" w:lineRule="auto"/>
              <w:jc w:val="center"/>
              <w:rPr>
                <w:rFonts w:ascii="Open Sans" w:hAnsi="Open Sans" w:cs="Open Sans"/>
                <w:b/>
                <w:sz w:val="18"/>
                <w:szCs w:val="18"/>
              </w:rPr>
            </w:pPr>
            <w:r w:rsidRPr="0067112B">
              <w:rPr>
                <w:rFonts w:ascii="Open Sans" w:hAnsi="Open Sans" w:cs="Open Sans"/>
                <w:b/>
                <w:sz w:val="18"/>
                <w:szCs w:val="18"/>
              </w:rPr>
              <w:t xml:space="preserve">SKUPNA PONUDBENA VREDNOST </w:t>
            </w:r>
          </w:p>
        </w:tc>
      </w:tr>
      <w:tr w:rsidR="0067112B" w:rsidRPr="0067112B" w14:paraId="4FB4FF7E" w14:textId="77777777" w:rsidTr="0067112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51"/>
        </w:trPr>
        <w:tc>
          <w:tcPr>
            <w:tcW w:w="5988" w:type="dxa"/>
            <w:gridSpan w:val="4"/>
            <w:shd w:val="clear" w:color="auto" w:fill="auto"/>
            <w:vAlign w:val="center"/>
          </w:tcPr>
          <w:p w14:paraId="3AAE4991" w14:textId="50EDA5FE" w:rsidR="0067112B" w:rsidRPr="0067112B" w:rsidRDefault="0067112B" w:rsidP="004505AD">
            <w:pPr>
              <w:keepNext/>
              <w:keepLines/>
              <w:spacing w:after="0" w:line="240" w:lineRule="auto"/>
              <w:rPr>
                <w:rFonts w:ascii="Open Sans" w:hAnsi="Open Sans" w:cs="Open Sans"/>
                <w:bCs/>
                <w:sz w:val="18"/>
                <w:szCs w:val="18"/>
              </w:rPr>
            </w:pPr>
            <w:r w:rsidRPr="0067112B">
              <w:rPr>
                <w:rFonts w:ascii="Open Sans" w:hAnsi="Open Sans" w:cs="Open Sans"/>
                <w:bCs/>
                <w:sz w:val="18"/>
                <w:szCs w:val="18"/>
              </w:rPr>
              <w:t xml:space="preserve">2. sklop: </w:t>
            </w:r>
            <w:r w:rsidRPr="0067112B">
              <w:rPr>
                <w:rFonts w:ascii="Open Sans" w:hAnsi="Open Sans" w:cs="Open Sans"/>
                <w:sz w:val="18"/>
                <w:szCs w:val="18"/>
              </w:rPr>
              <w:t>Vzdrževanje in servisiranje tovornih dvigal s spremstvom na Toplarniški ulici 19, Ljubljana</w:t>
            </w:r>
          </w:p>
        </w:tc>
        <w:tc>
          <w:tcPr>
            <w:tcW w:w="3373" w:type="dxa"/>
            <w:gridSpan w:val="2"/>
            <w:shd w:val="clear" w:color="auto" w:fill="auto"/>
            <w:vAlign w:val="center"/>
          </w:tcPr>
          <w:p w14:paraId="4B492248" w14:textId="77777777" w:rsidR="0067112B" w:rsidRPr="0067112B" w:rsidRDefault="0067112B" w:rsidP="004505AD">
            <w:pPr>
              <w:keepNext/>
              <w:keepLines/>
              <w:spacing w:after="0" w:line="240" w:lineRule="auto"/>
              <w:jc w:val="right"/>
              <w:rPr>
                <w:rFonts w:ascii="Open Sans" w:hAnsi="Open Sans" w:cs="Open Sans"/>
                <w:sz w:val="18"/>
                <w:szCs w:val="18"/>
              </w:rPr>
            </w:pPr>
            <w:r w:rsidRPr="0067112B">
              <w:rPr>
                <w:rFonts w:ascii="Open Sans" w:hAnsi="Open Sans" w:cs="Open Sans"/>
                <w:b/>
                <w:sz w:val="18"/>
                <w:szCs w:val="18"/>
              </w:rPr>
              <w:t>EUR brez DDV</w:t>
            </w:r>
          </w:p>
        </w:tc>
      </w:tr>
    </w:tbl>
    <w:p w14:paraId="6DBA6EB8" w14:textId="77777777" w:rsidR="0067112B" w:rsidRPr="0067112B" w:rsidRDefault="0067112B" w:rsidP="0067112B">
      <w:pPr>
        <w:keepNext/>
        <w:keepLines/>
        <w:spacing w:after="0" w:line="240" w:lineRule="auto"/>
        <w:ind w:left="1080" w:hanging="1080"/>
        <w:jc w:val="both"/>
        <w:rPr>
          <w:rFonts w:ascii="Open Sans" w:hAnsi="Open Sans" w:cs="Open Sans"/>
          <w:sz w:val="12"/>
          <w:szCs w:val="12"/>
        </w:rPr>
      </w:pPr>
    </w:p>
    <w:tbl>
      <w:tblPr>
        <w:tblW w:w="9361" w:type="dxa"/>
        <w:tblInd w:w="108" w:type="dxa"/>
        <w:tblLook w:val="04A0" w:firstRow="1" w:lastRow="0" w:firstColumn="1" w:lastColumn="0" w:noHBand="0" w:noVBand="1"/>
      </w:tblPr>
      <w:tblGrid>
        <w:gridCol w:w="1452"/>
        <w:gridCol w:w="1842"/>
        <w:gridCol w:w="1701"/>
        <w:gridCol w:w="993"/>
        <w:gridCol w:w="2835"/>
        <w:gridCol w:w="538"/>
      </w:tblGrid>
      <w:tr w:rsidR="0067112B" w:rsidRPr="0067112B" w14:paraId="4D455970" w14:textId="77777777" w:rsidTr="004505AD">
        <w:trPr>
          <w:gridAfter w:val="1"/>
          <w:wAfter w:w="538" w:type="dxa"/>
        </w:trPr>
        <w:tc>
          <w:tcPr>
            <w:tcW w:w="1452" w:type="dxa"/>
          </w:tcPr>
          <w:p w14:paraId="243682E7" w14:textId="77777777" w:rsidR="0067112B" w:rsidRPr="0067112B" w:rsidRDefault="0067112B" w:rsidP="004505AD">
            <w:pPr>
              <w:keepNext/>
              <w:keepLines/>
              <w:numPr>
                <w:ilvl w:val="0"/>
                <w:numId w:val="4"/>
              </w:numPr>
              <w:spacing w:after="0" w:line="240" w:lineRule="auto"/>
              <w:ind w:left="318" w:hanging="426"/>
              <w:jc w:val="both"/>
              <w:rPr>
                <w:rFonts w:ascii="Open Sans" w:hAnsi="Open Sans" w:cs="Open Sans"/>
                <w:b/>
                <w:sz w:val="14"/>
                <w:szCs w:val="14"/>
              </w:rPr>
            </w:pPr>
            <w:r w:rsidRPr="0067112B">
              <w:rPr>
                <w:rFonts w:ascii="Open Sans" w:hAnsi="Open Sans" w:cs="Open Sans"/>
                <w:sz w:val="14"/>
                <w:szCs w:val="14"/>
              </w:rPr>
              <w:t>samostojno</w:t>
            </w:r>
          </w:p>
        </w:tc>
        <w:tc>
          <w:tcPr>
            <w:tcW w:w="1842" w:type="dxa"/>
          </w:tcPr>
          <w:p w14:paraId="5A48ADB6" w14:textId="77777777" w:rsidR="0067112B" w:rsidRPr="0067112B" w:rsidRDefault="0067112B" w:rsidP="004505AD">
            <w:pPr>
              <w:keepNext/>
              <w:keepLines/>
              <w:numPr>
                <w:ilvl w:val="0"/>
                <w:numId w:val="4"/>
              </w:numPr>
              <w:spacing w:after="0" w:line="240" w:lineRule="auto"/>
              <w:ind w:left="459"/>
              <w:jc w:val="both"/>
              <w:rPr>
                <w:rFonts w:ascii="Open Sans" w:hAnsi="Open Sans" w:cs="Open Sans"/>
                <w:b/>
                <w:sz w:val="14"/>
                <w:szCs w:val="14"/>
              </w:rPr>
            </w:pPr>
            <w:r w:rsidRPr="0067112B">
              <w:rPr>
                <w:rFonts w:ascii="Open Sans" w:hAnsi="Open Sans" w:cs="Open Sans"/>
                <w:sz w:val="14"/>
                <w:szCs w:val="14"/>
              </w:rPr>
              <w:t>skupna ponudba</w:t>
            </w:r>
          </w:p>
        </w:tc>
        <w:tc>
          <w:tcPr>
            <w:tcW w:w="1701" w:type="dxa"/>
          </w:tcPr>
          <w:p w14:paraId="313CF822" w14:textId="77777777" w:rsidR="0067112B" w:rsidRPr="0067112B" w:rsidRDefault="0067112B" w:rsidP="004505AD">
            <w:pPr>
              <w:keepNext/>
              <w:keepLines/>
              <w:numPr>
                <w:ilvl w:val="0"/>
                <w:numId w:val="4"/>
              </w:numPr>
              <w:spacing w:after="0" w:line="240" w:lineRule="auto"/>
              <w:ind w:left="459"/>
              <w:jc w:val="both"/>
              <w:rPr>
                <w:rFonts w:ascii="Open Sans" w:hAnsi="Open Sans" w:cs="Open Sans"/>
                <w:b/>
                <w:sz w:val="14"/>
                <w:szCs w:val="14"/>
              </w:rPr>
            </w:pPr>
            <w:r w:rsidRPr="0067112B">
              <w:rPr>
                <w:rFonts w:ascii="Open Sans" w:hAnsi="Open Sans" w:cs="Open Sans"/>
                <w:sz w:val="14"/>
                <w:szCs w:val="14"/>
              </w:rPr>
              <w:t>s podizvajalci</w:t>
            </w:r>
          </w:p>
        </w:tc>
        <w:tc>
          <w:tcPr>
            <w:tcW w:w="3828" w:type="dxa"/>
            <w:gridSpan w:val="2"/>
          </w:tcPr>
          <w:p w14:paraId="0B08021A" w14:textId="77777777" w:rsidR="0067112B" w:rsidRPr="0067112B" w:rsidRDefault="0067112B" w:rsidP="004505AD">
            <w:pPr>
              <w:keepNext/>
              <w:keepLines/>
              <w:numPr>
                <w:ilvl w:val="0"/>
                <w:numId w:val="4"/>
              </w:numPr>
              <w:spacing w:after="0" w:line="240" w:lineRule="auto"/>
              <w:ind w:left="459"/>
              <w:jc w:val="both"/>
              <w:rPr>
                <w:rFonts w:ascii="Open Sans" w:hAnsi="Open Sans" w:cs="Open Sans"/>
                <w:sz w:val="14"/>
                <w:szCs w:val="14"/>
              </w:rPr>
            </w:pPr>
            <w:r w:rsidRPr="0067112B">
              <w:rPr>
                <w:rFonts w:ascii="Open Sans" w:hAnsi="Open Sans" w:cs="Open Sans"/>
                <w:sz w:val="14"/>
                <w:szCs w:val="14"/>
              </w:rPr>
              <w:t>z uporabo zmogljivosti drugih subjektov</w:t>
            </w:r>
          </w:p>
        </w:tc>
      </w:tr>
      <w:tr w:rsidR="0067112B" w:rsidRPr="0067112B" w14:paraId="08C37BDB" w14:textId="77777777" w:rsidTr="0067112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0"/>
        </w:trPr>
        <w:tc>
          <w:tcPr>
            <w:tcW w:w="5988" w:type="dxa"/>
            <w:gridSpan w:val="4"/>
            <w:shd w:val="clear" w:color="auto" w:fill="auto"/>
            <w:vAlign w:val="center"/>
          </w:tcPr>
          <w:p w14:paraId="78850E27" w14:textId="77777777" w:rsidR="0067112B" w:rsidRPr="0067112B" w:rsidRDefault="0067112B" w:rsidP="004505AD">
            <w:pPr>
              <w:keepNext/>
              <w:keepLines/>
              <w:spacing w:after="0" w:line="240" w:lineRule="auto"/>
              <w:jc w:val="center"/>
              <w:rPr>
                <w:rFonts w:ascii="Open Sans" w:hAnsi="Open Sans" w:cs="Open Sans"/>
                <w:b/>
                <w:sz w:val="18"/>
                <w:szCs w:val="18"/>
              </w:rPr>
            </w:pPr>
            <w:r w:rsidRPr="0067112B">
              <w:rPr>
                <w:rFonts w:ascii="Open Sans" w:hAnsi="Open Sans" w:cs="Open Sans"/>
                <w:b/>
                <w:sz w:val="18"/>
                <w:szCs w:val="18"/>
              </w:rPr>
              <w:t>PONUDBENA CENA SKLOPA</w:t>
            </w:r>
          </w:p>
        </w:tc>
        <w:tc>
          <w:tcPr>
            <w:tcW w:w="3373" w:type="dxa"/>
            <w:gridSpan w:val="2"/>
            <w:shd w:val="clear" w:color="auto" w:fill="auto"/>
            <w:vAlign w:val="center"/>
          </w:tcPr>
          <w:p w14:paraId="237CE0A9" w14:textId="77777777" w:rsidR="0067112B" w:rsidRPr="0067112B" w:rsidRDefault="0067112B" w:rsidP="004505AD">
            <w:pPr>
              <w:keepNext/>
              <w:keepLines/>
              <w:spacing w:after="0" w:line="240" w:lineRule="auto"/>
              <w:jc w:val="center"/>
              <w:rPr>
                <w:rFonts w:ascii="Open Sans" w:hAnsi="Open Sans" w:cs="Open Sans"/>
                <w:b/>
                <w:sz w:val="18"/>
                <w:szCs w:val="18"/>
              </w:rPr>
            </w:pPr>
            <w:r w:rsidRPr="0067112B">
              <w:rPr>
                <w:rFonts w:ascii="Open Sans" w:hAnsi="Open Sans" w:cs="Open Sans"/>
                <w:b/>
                <w:sz w:val="18"/>
                <w:szCs w:val="18"/>
              </w:rPr>
              <w:t xml:space="preserve">SKUPNA PONUDBENA VREDNOST </w:t>
            </w:r>
          </w:p>
        </w:tc>
      </w:tr>
      <w:tr w:rsidR="0067112B" w:rsidRPr="0067112B" w14:paraId="03A12EBC" w14:textId="77777777" w:rsidTr="0067112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51"/>
        </w:trPr>
        <w:tc>
          <w:tcPr>
            <w:tcW w:w="5988" w:type="dxa"/>
            <w:gridSpan w:val="4"/>
            <w:shd w:val="clear" w:color="auto" w:fill="auto"/>
            <w:vAlign w:val="center"/>
          </w:tcPr>
          <w:p w14:paraId="4E732679" w14:textId="360865B9" w:rsidR="0067112B" w:rsidRPr="0067112B" w:rsidRDefault="0067112B" w:rsidP="004505AD">
            <w:pPr>
              <w:keepNext/>
              <w:keepLines/>
              <w:spacing w:after="0" w:line="240" w:lineRule="auto"/>
              <w:rPr>
                <w:rFonts w:ascii="Open Sans" w:hAnsi="Open Sans" w:cs="Open Sans"/>
                <w:bCs/>
                <w:sz w:val="18"/>
                <w:szCs w:val="18"/>
              </w:rPr>
            </w:pPr>
            <w:r w:rsidRPr="0067112B">
              <w:rPr>
                <w:rFonts w:ascii="Open Sans" w:hAnsi="Open Sans" w:cs="Open Sans"/>
                <w:bCs/>
                <w:sz w:val="18"/>
                <w:szCs w:val="18"/>
              </w:rPr>
              <w:t>3. sklop: Vzdrževanje in servisiranje mostnih, enotirnih, verižnih in konzolnih dvigal na Toplarniški ulici 19 in Verovškovi ulici 62, oboje v Ljubljani</w:t>
            </w:r>
          </w:p>
        </w:tc>
        <w:tc>
          <w:tcPr>
            <w:tcW w:w="3373" w:type="dxa"/>
            <w:gridSpan w:val="2"/>
            <w:shd w:val="clear" w:color="auto" w:fill="auto"/>
            <w:vAlign w:val="center"/>
          </w:tcPr>
          <w:p w14:paraId="3297C65A" w14:textId="77777777" w:rsidR="0067112B" w:rsidRPr="0067112B" w:rsidRDefault="0067112B" w:rsidP="004505AD">
            <w:pPr>
              <w:keepNext/>
              <w:keepLines/>
              <w:spacing w:after="0" w:line="240" w:lineRule="auto"/>
              <w:jc w:val="right"/>
              <w:rPr>
                <w:rFonts w:ascii="Open Sans" w:hAnsi="Open Sans" w:cs="Open Sans"/>
                <w:sz w:val="18"/>
                <w:szCs w:val="18"/>
              </w:rPr>
            </w:pPr>
            <w:r w:rsidRPr="0067112B">
              <w:rPr>
                <w:rFonts w:ascii="Open Sans" w:hAnsi="Open Sans" w:cs="Open Sans"/>
                <w:b/>
                <w:sz w:val="18"/>
                <w:szCs w:val="18"/>
              </w:rPr>
              <w:t>EUR brez DDV</w:t>
            </w:r>
          </w:p>
        </w:tc>
      </w:tr>
    </w:tbl>
    <w:p w14:paraId="598A9313" w14:textId="77777777" w:rsidR="0067112B" w:rsidRPr="0067112B" w:rsidRDefault="0067112B" w:rsidP="0067112B">
      <w:pPr>
        <w:keepNext/>
        <w:keepLines/>
        <w:spacing w:after="0" w:line="240" w:lineRule="auto"/>
        <w:ind w:left="1080" w:hanging="1080"/>
        <w:jc w:val="both"/>
        <w:rPr>
          <w:rFonts w:ascii="Open Sans" w:hAnsi="Open Sans" w:cs="Open Sans"/>
          <w:sz w:val="12"/>
          <w:szCs w:val="12"/>
        </w:rPr>
      </w:pPr>
    </w:p>
    <w:tbl>
      <w:tblPr>
        <w:tblW w:w="9361" w:type="dxa"/>
        <w:tblInd w:w="108" w:type="dxa"/>
        <w:tblLook w:val="04A0" w:firstRow="1" w:lastRow="0" w:firstColumn="1" w:lastColumn="0" w:noHBand="0" w:noVBand="1"/>
      </w:tblPr>
      <w:tblGrid>
        <w:gridCol w:w="1452"/>
        <w:gridCol w:w="1842"/>
        <w:gridCol w:w="1701"/>
        <w:gridCol w:w="993"/>
        <w:gridCol w:w="2835"/>
        <w:gridCol w:w="538"/>
      </w:tblGrid>
      <w:tr w:rsidR="0067112B" w:rsidRPr="0067112B" w14:paraId="6CD89CAD" w14:textId="77777777" w:rsidTr="004505AD">
        <w:trPr>
          <w:gridAfter w:val="1"/>
          <w:wAfter w:w="538" w:type="dxa"/>
        </w:trPr>
        <w:tc>
          <w:tcPr>
            <w:tcW w:w="1452" w:type="dxa"/>
          </w:tcPr>
          <w:p w14:paraId="34392342" w14:textId="77777777" w:rsidR="0067112B" w:rsidRPr="0067112B" w:rsidRDefault="0067112B" w:rsidP="004505AD">
            <w:pPr>
              <w:keepNext/>
              <w:keepLines/>
              <w:numPr>
                <w:ilvl w:val="0"/>
                <w:numId w:val="4"/>
              </w:numPr>
              <w:spacing w:after="0" w:line="240" w:lineRule="auto"/>
              <w:ind w:left="318" w:hanging="426"/>
              <w:jc w:val="both"/>
              <w:rPr>
                <w:rFonts w:ascii="Open Sans" w:hAnsi="Open Sans" w:cs="Open Sans"/>
                <w:b/>
                <w:sz w:val="14"/>
                <w:szCs w:val="14"/>
              </w:rPr>
            </w:pPr>
            <w:r w:rsidRPr="0067112B">
              <w:rPr>
                <w:rFonts w:ascii="Open Sans" w:hAnsi="Open Sans" w:cs="Open Sans"/>
                <w:sz w:val="14"/>
                <w:szCs w:val="14"/>
              </w:rPr>
              <w:t>samostojno</w:t>
            </w:r>
          </w:p>
        </w:tc>
        <w:tc>
          <w:tcPr>
            <w:tcW w:w="1842" w:type="dxa"/>
          </w:tcPr>
          <w:p w14:paraId="0F0A6F46" w14:textId="77777777" w:rsidR="0067112B" w:rsidRPr="0067112B" w:rsidRDefault="0067112B" w:rsidP="004505AD">
            <w:pPr>
              <w:keepNext/>
              <w:keepLines/>
              <w:numPr>
                <w:ilvl w:val="0"/>
                <w:numId w:val="4"/>
              </w:numPr>
              <w:spacing w:after="0" w:line="240" w:lineRule="auto"/>
              <w:ind w:left="459"/>
              <w:jc w:val="both"/>
              <w:rPr>
                <w:rFonts w:ascii="Open Sans" w:hAnsi="Open Sans" w:cs="Open Sans"/>
                <w:b/>
                <w:sz w:val="14"/>
                <w:szCs w:val="14"/>
              </w:rPr>
            </w:pPr>
            <w:r w:rsidRPr="0067112B">
              <w:rPr>
                <w:rFonts w:ascii="Open Sans" w:hAnsi="Open Sans" w:cs="Open Sans"/>
                <w:sz w:val="14"/>
                <w:szCs w:val="14"/>
              </w:rPr>
              <w:t>skupna ponudba</w:t>
            </w:r>
          </w:p>
        </w:tc>
        <w:tc>
          <w:tcPr>
            <w:tcW w:w="1701" w:type="dxa"/>
          </w:tcPr>
          <w:p w14:paraId="1E5B912C" w14:textId="77777777" w:rsidR="0067112B" w:rsidRPr="0067112B" w:rsidRDefault="0067112B" w:rsidP="004505AD">
            <w:pPr>
              <w:keepNext/>
              <w:keepLines/>
              <w:numPr>
                <w:ilvl w:val="0"/>
                <w:numId w:val="4"/>
              </w:numPr>
              <w:spacing w:after="0" w:line="240" w:lineRule="auto"/>
              <w:ind w:left="459"/>
              <w:jc w:val="both"/>
              <w:rPr>
                <w:rFonts w:ascii="Open Sans" w:hAnsi="Open Sans" w:cs="Open Sans"/>
                <w:b/>
                <w:sz w:val="14"/>
                <w:szCs w:val="14"/>
              </w:rPr>
            </w:pPr>
            <w:r w:rsidRPr="0067112B">
              <w:rPr>
                <w:rFonts w:ascii="Open Sans" w:hAnsi="Open Sans" w:cs="Open Sans"/>
                <w:sz w:val="14"/>
                <w:szCs w:val="14"/>
              </w:rPr>
              <w:t>s podizvajalci</w:t>
            </w:r>
          </w:p>
        </w:tc>
        <w:tc>
          <w:tcPr>
            <w:tcW w:w="3828" w:type="dxa"/>
            <w:gridSpan w:val="2"/>
          </w:tcPr>
          <w:p w14:paraId="39DCF610" w14:textId="77777777" w:rsidR="0067112B" w:rsidRPr="0067112B" w:rsidRDefault="0067112B" w:rsidP="004505AD">
            <w:pPr>
              <w:keepNext/>
              <w:keepLines/>
              <w:numPr>
                <w:ilvl w:val="0"/>
                <w:numId w:val="4"/>
              </w:numPr>
              <w:spacing w:after="0" w:line="240" w:lineRule="auto"/>
              <w:ind w:left="459"/>
              <w:jc w:val="both"/>
              <w:rPr>
                <w:rFonts w:ascii="Open Sans" w:hAnsi="Open Sans" w:cs="Open Sans"/>
                <w:sz w:val="14"/>
                <w:szCs w:val="14"/>
              </w:rPr>
            </w:pPr>
            <w:r w:rsidRPr="0067112B">
              <w:rPr>
                <w:rFonts w:ascii="Open Sans" w:hAnsi="Open Sans" w:cs="Open Sans"/>
                <w:sz w:val="14"/>
                <w:szCs w:val="14"/>
              </w:rPr>
              <w:t>z uporabo zmogljivosti drugih subjektov</w:t>
            </w:r>
          </w:p>
        </w:tc>
      </w:tr>
      <w:tr w:rsidR="0067112B" w:rsidRPr="0067112B" w14:paraId="4B5A9519" w14:textId="77777777" w:rsidTr="0067112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0"/>
        </w:trPr>
        <w:tc>
          <w:tcPr>
            <w:tcW w:w="5988" w:type="dxa"/>
            <w:gridSpan w:val="4"/>
            <w:shd w:val="clear" w:color="auto" w:fill="auto"/>
            <w:vAlign w:val="center"/>
          </w:tcPr>
          <w:p w14:paraId="4CFF8305" w14:textId="77777777" w:rsidR="0067112B" w:rsidRPr="0067112B" w:rsidRDefault="0067112B" w:rsidP="004505AD">
            <w:pPr>
              <w:keepNext/>
              <w:keepLines/>
              <w:spacing w:after="0" w:line="240" w:lineRule="auto"/>
              <w:jc w:val="center"/>
              <w:rPr>
                <w:rFonts w:ascii="Open Sans" w:hAnsi="Open Sans" w:cs="Open Sans"/>
                <w:b/>
                <w:sz w:val="18"/>
                <w:szCs w:val="18"/>
              </w:rPr>
            </w:pPr>
            <w:r w:rsidRPr="0067112B">
              <w:rPr>
                <w:rFonts w:ascii="Open Sans" w:hAnsi="Open Sans" w:cs="Open Sans"/>
                <w:b/>
                <w:sz w:val="18"/>
                <w:szCs w:val="18"/>
              </w:rPr>
              <w:t>PONUDBENA CENA SKLOPA</w:t>
            </w:r>
          </w:p>
        </w:tc>
        <w:tc>
          <w:tcPr>
            <w:tcW w:w="3373" w:type="dxa"/>
            <w:gridSpan w:val="2"/>
            <w:shd w:val="clear" w:color="auto" w:fill="auto"/>
            <w:vAlign w:val="center"/>
          </w:tcPr>
          <w:p w14:paraId="01523F7F" w14:textId="77777777" w:rsidR="0067112B" w:rsidRPr="0067112B" w:rsidRDefault="0067112B" w:rsidP="004505AD">
            <w:pPr>
              <w:keepNext/>
              <w:keepLines/>
              <w:spacing w:after="0" w:line="240" w:lineRule="auto"/>
              <w:jc w:val="center"/>
              <w:rPr>
                <w:rFonts w:ascii="Open Sans" w:hAnsi="Open Sans" w:cs="Open Sans"/>
                <w:b/>
                <w:sz w:val="18"/>
                <w:szCs w:val="18"/>
              </w:rPr>
            </w:pPr>
            <w:r w:rsidRPr="0067112B">
              <w:rPr>
                <w:rFonts w:ascii="Open Sans" w:hAnsi="Open Sans" w:cs="Open Sans"/>
                <w:b/>
                <w:sz w:val="18"/>
                <w:szCs w:val="18"/>
              </w:rPr>
              <w:t xml:space="preserve">SKUPNA PONUDBENA VREDNOST </w:t>
            </w:r>
          </w:p>
        </w:tc>
      </w:tr>
      <w:tr w:rsidR="0067112B" w:rsidRPr="0067112B" w14:paraId="111FFF35" w14:textId="77777777" w:rsidTr="0067112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51"/>
        </w:trPr>
        <w:tc>
          <w:tcPr>
            <w:tcW w:w="5988" w:type="dxa"/>
            <w:gridSpan w:val="4"/>
            <w:shd w:val="clear" w:color="auto" w:fill="auto"/>
            <w:vAlign w:val="center"/>
          </w:tcPr>
          <w:p w14:paraId="6D16AF21" w14:textId="2F91F826" w:rsidR="0067112B" w:rsidRPr="0067112B" w:rsidRDefault="0067112B" w:rsidP="004505AD">
            <w:pPr>
              <w:keepNext/>
              <w:keepLines/>
              <w:spacing w:after="0" w:line="240" w:lineRule="auto"/>
              <w:rPr>
                <w:rFonts w:ascii="Open Sans" w:hAnsi="Open Sans" w:cs="Open Sans"/>
                <w:bCs/>
                <w:sz w:val="18"/>
                <w:szCs w:val="18"/>
              </w:rPr>
            </w:pPr>
            <w:r w:rsidRPr="0067112B">
              <w:rPr>
                <w:rFonts w:ascii="Open Sans" w:hAnsi="Open Sans" w:cs="Open Sans"/>
                <w:bCs/>
                <w:sz w:val="18"/>
                <w:szCs w:val="18"/>
              </w:rPr>
              <w:t>4. sklop: Vzdrževanje in servisiranje osebnih dvigal v poslovno tehničnem objektu na Verovškovi ulici 62 in Verovškovi ulici 70, oboje v Ljubljani</w:t>
            </w:r>
          </w:p>
        </w:tc>
        <w:tc>
          <w:tcPr>
            <w:tcW w:w="3373" w:type="dxa"/>
            <w:gridSpan w:val="2"/>
            <w:shd w:val="clear" w:color="auto" w:fill="auto"/>
            <w:vAlign w:val="center"/>
          </w:tcPr>
          <w:p w14:paraId="1A49827F" w14:textId="77777777" w:rsidR="0067112B" w:rsidRPr="0067112B" w:rsidRDefault="0067112B" w:rsidP="004505AD">
            <w:pPr>
              <w:keepNext/>
              <w:keepLines/>
              <w:spacing w:after="0" w:line="240" w:lineRule="auto"/>
              <w:jc w:val="right"/>
              <w:rPr>
                <w:rFonts w:ascii="Open Sans" w:hAnsi="Open Sans" w:cs="Open Sans"/>
                <w:sz w:val="18"/>
                <w:szCs w:val="18"/>
              </w:rPr>
            </w:pPr>
            <w:r w:rsidRPr="0067112B">
              <w:rPr>
                <w:rFonts w:ascii="Open Sans" w:hAnsi="Open Sans" w:cs="Open Sans"/>
                <w:b/>
                <w:sz w:val="18"/>
                <w:szCs w:val="18"/>
              </w:rPr>
              <w:t>EUR brez DDV</w:t>
            </w:r>
          </w:p>
        </w:tc>
      </w:tr>
    </w:tbl>
    <w:p w14:paraId="4F273541" w14:textId="77777777" w:rsidR="004F609D" w:rsidRPr="0067112B" w:rsidRDefault="004F609D" w:rsidP="00412ED9">
      <w:pPr>
        <w:keepNext/>
        <w:keepLines/>
        <w:numPr>
          <w:ilvl w:val="0"/>
          <w:numId w:val="9"/>
        </w:numPr>
        <w:tabs>
          <w:tab w:val="clear" w:pos="720"/>
          <w:tab w:val="num" w:pos="426"/>
        </w:tabs>
        <w:spacing w:after="0" w:line="240" w:lineRule="auto"/>
        <w:ind w:left="0" w:firstLine="0"/>
        <w:jc w:val="both"/>
        <w:rPr>
          <w:rFonts w:ascii="Open Sans" w:hAnsi="Open Sans" w:cs="Open Sans"/>
          <w:b/>
          <w:szCs w:val="20"/>
        </w:rPr>
      </w:pPr>
      <w:r w:rsidRPr="0067112B">
        <w:rPr>
          <w:rFonts w:ascii="Open Sans" w:hAnsi="Open Sans" w:cs="Open Sans"/>
          <w:b/>
          <w:szCs w:val="20"/>
        </w:rPr>
        <w:t>SKLENJENA IN VELJAVNA PODJETNIŠKA KOLEKTIVNA POGODBA</w:t>
      </w:r>
    </w:p>
    <w:p w14:paraId="2E32D7DB" w14:textId="77777777" w:rsidR="004F609D" w:rsidRPr="0067112B" w:rsidRDefault="004F609D" w:rsidP="00412ED9">
      <w:pPr>
        <w:keepNext/>
        <w:keepLines/>
        <w:spacing w:after="0" w:line="240" w:lineRule="auto"/>
        <w:rPr>
          <w:rFonts w:ascii="Open Sans" w:hAnsi="Open Sans" w:cs="Open Sans"/>
          <w:szCs w:val="20"/>
        </w:rPr>
      </w:pPr>
    </w:p>
    <w:p w14:paraId="6F8FACD8" w14:textId="77777777" w:rsidR="002E4BD5" w:rsidRPr="0067112B" w:rsidRDefault="002E4BD5" w:rsidP="002E4BD5">
      <w:pPr>
        <w:keepNext/>
        <w:keepLines/>
        <w:spacing w:after="0" w:line="240" w:lineRule="auto"/>
        <w:rPr>
          <w:rFonts w:ascii="Open Sans" w:hAnsi="Open Sans" w:cs="Open Sans"/>
          <w:szCs w:val="20"/>
        </w:rPr>
      </w:pPr>
      <w:r w:rsidRPr="0067112B">
        <w:rPr>
          <w:rFonts w:ascii="Open Sans" w:hAnsi="Open Sans" w:cs="Open Sans"/>
          <w:szCs w:val="20"/>
        </w:rPr>
        <w:t>Ponudnik ustrezno označi (obkroži črko A ali B), in sicer:</w:t>
      </w:r>
    </w:p>
    <w:p w14:paraId="75E6D4D3" w14:textId="77777777" w:rsidR="002E4BD5" w:rsidRPr="0067112B" w:rsidRDefault="002E4BD5" w:rsidP="002E4BD5">
      <w:pPr>
        <w:keepNext/>
        <w:keepLines/>
        <w:spacing w:after="0" w:line="240" w:lineRule="auto"/>
        <w:rPr>
          <w:rFonts w:ascii="Open Sans" w:hAnsi="Open Sans" w:cs="Open Sans"/>
          <w:szCs w:val="20"/>
        </w:rPr>
      </w:pPr>
    </w:p>
    <w:p w14:paraId="337F9452" w14:textId="77777777" w:rsidR="002E4BD5" w:rsidRPr="00606F34" w:rsidRDefault="002E4BD5" w:rsidP="003F1741">
      <w:pPr>
        <w:keepNext/>
        <w:keepLines/>
        <w:numPr>
          <w:ilvl w:val="0"/>
          <w:numId w:val="60"/>
        </w:numPr>
        <w:spacing w:after="0" w:line="240" w:lineRule="auto"/>
        <w:ind w:left="284" w:hanging="284"/>
        <w:jc w:val="both"/>
        <w:rPr>
          <w:rFonts w:ascii="Open Sans" w:hAnsi="Open Sans" w:cs="Open Sans"/>
          <w:sz w:val="18"/>
          <w:szCs w:val="18"/>
        </w:rPr>
      </w:pPr>
      <w:r w:rsidRPr="00606F34">
        <w:rPr>
          <w:rFonts w:ascii="Open Sans" w:hAnsi="Open Sans" w:cs="Open Sans"/>
          <w:b/>
          <w:sz w:val="18"/>
          <w:szCs w:val="18"/>
        </w:rPr>
        <w:t>IMAMO</w:t>
      </w:r>
      <w:r w:rsidRPr="00606F34">
        <w:rPr>
          <w:rFonts w:ascii="Open Sans" w:hAnsi="Open Sans" w:cs="Open Sans"/>
          <w:sz w:val="18"/>
          <w:szCs w:val="18"/>
        </w:rPr>
        <w:t xml:space="preserve"> sklenjeno in veljavno kolektivno pogodbo delodajalca/splošni akt delodajalca na podlagi 10. člena ZDR-1,</w:t>
      </w:r>
    </w:p>
    <w:p w14:paraId="4069D665" w14:textId="77777777" w:rsidR="002E4BD5" w:rsidRPr="00606F34" w:rsidRDefault="002E4BD5" w:rsidP="002E4BD5">
      <w:pPr>
        <w:keepNext/>
        <w:keepLines/>
        <w:spacing w:after="0" w:line="240" w:lineRule="auto"/>
        <w:ind w:left="284" w:hanging="284"/>
        <w:rPr>
          <w:rFonts w:ascii="Open Sans" w:hAnsi="Open Sans" w:cs="Open Sans"/>
          <w:sz w:val="18"/>
          <w:szCs w:val="18"/>
        </w:rPr>
      </w:pPr>
    </w:p>
    <w:p w14:paraId="3752BAE8" w14:textId="77777777" w:rsidR="002E4BD5" w:rsidRPr="00606F34" w:rsidRDefault="002E4BD5" w:rsidP="003F1741">
      <w:pPr>
        <w:keepNext/>
        <w:keepLines/>
        <w:numPr>
          <w:ilvl w:val="0"/>
          <w:numId w:val="60"/>
        </w:numPr>
        <w:spacing w:after="0" w:line="240" w:lineRule="auto"/>
        <w:ind w:left="284" w:hanging="284"/>
        <w:jc w:val="both"/>
        <w:rPr>
          <w:rFonts w:ascii="Open Sans" w:hAnsi="Open Sans" w:cs="Open Sans"/>
          <w:sz w:val="18"/>
          <w:szCs w:val="18"/>
        </w:rPr>
      </w:pPr>
      <w:r w:rsidRPr="00606F34">
        <w:rPr>
          <w:rFonts w:ascii="Open Sans" w:hAnsi="Open Sans" w:cs="Open Sans"/>
          <w:b/>
          <w:sz w:val="18"/>
          <w:szCs w:val="18"/>
        </w:rPr>
        <w:t>NIMAMO</w:t>
      </w:r>
      <w:r w:rsidRPr="00606F34">
        <w:rPr>
          <w:rFonts w:ascii="Open Sans" w:hAnsi="Open Sans" w:cs="Open Sans"/>
          <w:sz w:val="18"/>
          <w:szCs w:val="18"/>
        </w:rPr>
        <w:t xml:space="preserve"> sklenjene in veljavne kolektivne pogodbe delodajalca/splošnega akta delodajalca na podlagi 10. člena ZDR-1.</w:t>
      </w:r>
    </w:p>
    <w:p w14:paraId="7BD9246E" w14:textId="77777777" w:rsidR="00090D8E" w:rsidRPr="006217ED" w:rsidRDefault="00090D8E" w:rsidP="00412ED9">
      <w:pPr>
        <w:keepNext/>
        <w:keepLines/>
        <w:spacing w:after="0" w:line="240" w:lineRule="auto"/>
        <w:jc w:val="both"/>
        <w:rPr>
          <w:rFonts w:ascii="Open Sans" w:hAnsi="Open Sans" w:cs="Open Sans"/>
          <w:b/>
          <w:szCs w:val="20"/>
        </w:rPr>
      </w:pPr>
    </w:p>
    <w:p w14:paraId="54577B1C" w14:textId="77777777" w:rsidR="00090D8E" w:rsidRPr="006217ED" w:rsidRDefault="00090D8E" w:rsidP="00412ED9">
      <w:pPr>
        <w:keepNext/>
        <w:keepLines/>
        <w:numPr>
          <w:ilvl w:val="0"/>
          <w:numId w:val="9"/>
        </w:numPr>
        <w:tabs>
          <w:tab w:val="clear" w:pos="720"/>
          <w:tab w:val="num" w:pos="426"/>
        </w:tabs>
        <w:spacing w:after="0" w:line="240" w:lineRule="auto"/>
        <w:ind w:left="0" w:firstLine="0"/>
        <w:jc w:val="both"/>
        <w:rPr>
          <w:rFonts w:ascii="Open Sans" w:hAnsi="Open Sans" w:cs="Open Sans"/>
          <w:b/>
          <w:szCs w:val="20"/>
        </w:rPr>
      </w:pPr>
      <w:r w:rsidRPr="006217ED">
        <w:rPr>
          <w:rFonts w:ascii="Open Sans" w:hAnsi="Open Sans" w:cs="Open Sans"/>
          <w:b/>
          <w:szCs w:val="20"/>
        </w:rPr>
        <w:t>VELJAVNOST PONUDBE</w:t>
      </w:r>
    </w:p>
    <w:p w14:paraId="3B1AB16C" w14:textId="77777777" w:rsidR="00090D8E" w:rsidRPr="006217ED" w:rsidRDefault="00090D8E" w:rsidP="00412ED9">
      <w:pPr>
        <w:keepNext/>
        <w:keepLines/>
        <w:spacing w:after="0" w:line="240" w:lineRule="auto"/>
        <w:jc w:val="both"/>
        <w:rPr>
          <w:rFonts w:ascii="Open Sans" w:hAnsi="Open Sans" w:cs="Open Sans"/>
          <w:szCs w:val="20"/>
          <w:highlight w:val="yellow"/>
        </w:rPr>
      </w:pPr>
    </w:p>
    <w:p w14:paraId="28D31278" w14:textId="77777777" w:rsidR="0067112B" w:rsidRPr="00F07EB7" w:rsidRDefault="0067112B" w:rsidP="0067112B">
      <w:pPr>
        <w:keepNext/>
        <w:keepLines/>
        <w:widowControl w:val="0"/>
        <w:spacing w:after="0" w:line="240" w:lineRule="auto"/>
        <w:jc w:val="both"/>
        <w:rPr>
          <w:rFonts w:ascii="Open Sans" w:hAnsi="Open Sans" w:cs="Open Sans"/>
          <w:szCs w:val="20"/>
        </w:rPr>
      </w:pPr>
      <w:r w:rsidRPr="00F07EB7">
        <w:rPr>
          <w:rFonts w:ascii="Open Sans" w:hAnsi="Open Sans" w:cs="Open Sans"/>
          <w:szCs w:val="20"/>
        </w:rPr>
        <w:t>Ponudba je zavezujoča in veljavna 4 (štiri) mesece od datuma določenega za oddajo ponudb oziroma do predložitve finančnega zavarovanja za dobro izvedbo obveznosti po okvirnem sporazumu.</w:t>
      </w:r>
    </w:p>
    <w:p w14:paraId="6CEAA739" w14:textId="77777777" w:rsidR="002E4BD5" w:rsidRPr="006217ED" w:rsidRDefault="002E4BD5" w:rsidP="00412ED9">
      <w:pPr>
        <w:keepNext/>
        <w:keepLines/>
        <w:spacing w:after="0" w:line="240" w:lineRule="auto"/>
        <w:jc w:val="both"/>
        <w:rPr>
          <w:rFonts w:ascii="Open Sans" w:hAnsi="Open Sans" w:cs="Open Sans"/>
          <w:b/>
          <w:szCs w:val="20"/>
        </w:rPr>
      </w:pPr>
    </w:p>
    <w:p w14:paraId="011E20B5" w14:textId="77777777" w:rsidR="00C415E7" w:rsidRPr="006217ED" w:rsidRDefault="00C415E7" w:rsidP="00412ED9">
      <w:pPr>
        <w:keepNext/>
        <w:keepLines/>
        <w:spacing w:after="0" w:line="240" w:lineRule="auto"/>
        <w:rPr>
          <w:rFonts w:ascii="Open Sans" w:hAnsi="Open Sans" w:cs="Open Sans"/>
          <w:szCs w:val="20"/>
        </w:rPr>
      </w:pPr>
    </w:p>
    <w:p w14:paraId="7BD981EA" w14:textId="77777777" w:rsidR="00C415E7" w:rsidRPr="006217ED" w:rsidRDefault="00C415E7" w:rsidP="00412ED9">
      <w:pPr>
        <w:keepNext/>
        <w:keepLines/>
        <w:spacing w:after="0" w:line="240" w:lineRule="auto"/>
        <w:jc w:val="both"/>
        <w:rPr>
          <w:rFonts w:ascii="Open Sans" w:hAnsi="Open Sans" w:cs="Open Sans"/>
          <w:szCs w:val="20"/>
        </w:rPr>
      </w:pPr>
    </w:p>
    <w:tbl>
      <w:tblPr>
        <w:tblW w:w="9356" w:type="dxa"/>
        <w:tblInd w:w="30" w:type="dxa"/>
        <w:tblLayout w:type="fixed"/>
        <w:tblCellMar>
          <w:left w:w="30" w:type="dxa"/>
          <w:right w:w="30" w:type="dxa"/>
        </w:tblCellMar>
        <w:tblLook w:val="0000" w:firstRow="0" w:lastRow="0" w:firstColumn="0" w:lastColumn="0" w:noHBand="0" w:noVBand="0"/>
      </w:tblPr>
      <w:tblGrid>
        <w:gridCol w:w="2977"/>
        <w:gridCol w:w="2694"/>
        <w:gridCol w:w="3685"/>
      </w:tblGrid>
      <w:tr w:rsidR="00C415E7" w:rsidRPr="006217ED" w14:paraId="3098B65A" w14:textId="77777777" w:rsidTr="00961E34">
        <w:trPr>
          <w:trHeight w:val="235"/>
        </w:trPr>
        <w:tc>
          <w:tcPr>
            <w:tcW w:w="2977" w:type="dxa"/>
            <w:tcBorders>
              <w:bottom w:val="single" w:sz="4" w:space="0" w:color="auto"/>
            </w:tcBorders>
          </w:tcPr>
          <w:p w14:paraId="6259D6C2" w14:textId="77777777" w:rsidR="00C415E7" w:rsidRPr="006217ED" w:rsidRDefault="00C415E7" w:rsidP="00412ED9">
            <w:pPr>
              <w:keepNext/>
              <w:keepLines/>
              <w:spacing w:after="0" w:line="240" w:lineRule="auto"/>
              <w:jc w:val="both"/>
              <w:rPr>
                <w:rFonts w:ascii="Open Sans" w:hAnsi="Open Sans" w:cs="Open Sans"/>
                <w:snapToGrid w:val="0"/>
                <w:color w:val="000000"/>
                <w:szCs w:val="20"/>
              </w:rPr>
            </w:pPr>
          </w:p>
        </w:tc>
        <w:tc>
          <w:tcPr>
            <w:tcW w:w="2694" w:type="dxa"/>
          </w:tcPr>
          <w:p w14:paraId="2B90B34F" w14:textId="77777777" w:rsidR="00C415E7" w:rsidRPr="006217ED" w:rsidRDefault="00C415E7" w:rsidP="00412ED9">
            <w:pPr>
              <w:keepNext/>
              <w:keepLines/>
              <w:spacing w:after="0" w:line="240" w:lineRule="auto"/>
              <w:jc w:val="both"/>
              <w:rPr>
                <w:rFonts w:ascii="Open Sans" w:hAnsi="Open Sans" w:cs="Open Sans"/>
                <w:snapToGrid w:val="0"/>
                <w:color w:val="000000"/>
                <w:szCs w:val="20"/>
              </w:rPr>
            </w:pPr>
          </w:p>
        </w:tc>
        <w:tc>
          <w:tcPr>
            <w:tcW w:w="3685" w:type="dxa"/>
            <w:tcBorders>
              <w:bottom w:val="single" w:sz="4" w:space="0" w:color="auto"/>
            </w:tcBorders>
          </w:tcPr>
          <w:p w14:paraId="693BA794" w14:textId="77777777" w:rsidR="00C415E7" w:rsidRPr="006217ED" w:rsidRDefault="00C415E7" w:rsidP="00412ED9">
            <w:pPr>
              <w:keepNext/>
              <w:keepLines/>
              <w:tabs>
                <w:tab w:val="left" w:pos="567"/>
                <w:tab w:val="num" w:pos="851"/>
                <w:tab w:val="left" w:pos="993"/>
              </w:tabs>
              <w:spacing w:after="0" w:line="240" w:lineRule="auto"/>
              <w:jc w:val="both"/>
              <w:rPr>
                <w:rFonts w:ascii="Open Sans" w:hAnsi="Open Sans" w:cs="Open Sans"/>
                <w:snapToGrid w:val="0"/>
                <w:color w:val="000000"/>
                <w:szCs w:val="20"/>
              </w:rPr>
            </w:pPr>
          </w:p>
        </w:tc>
      </w:tr>
      <w:tr w:rsidR="00C415E7" w:rsidRPr="006217ED" w14:paraId="31276C90" w14:textId="77777777" w:rsidTr="00961E34">
        <w:trPr>
          <w:trHeight w:val="235"/>
        </w:trPr>
        <w:tc>
          <w:tcPr>
            <w:tcW w:w="2977" w:type="dxa"/>
            <w:tcBorders>
              <w:top w:val="single" w:sz="4" w:space="0" w:color="auto"/>
            </w:tcBorders>
          </w:tcPr>
          <w:p w14:paraId="6D986F83" w14:textId="77777777" w:rsidR="00C415E7" w:rsidRPr="006217ED" w:rsidRDefault="00C415E7" w:rsidP="00412ED9">
            <w:pPr>
              <w:keepNext/>
              <w:keepLines/>
              <w:spacing w:after="0" w:line="240" w:lineRule="auto"/>
              <w:jc w:val="both"/>
              <w:rPr>
                <w:rFonts w:ascii="Open Sans" w:hAnsi="Open Sans" w:cs="Open Sans"/>
                <w:snapToGrid w:val="0"/>
                <w:color w:val="000000"/>
                <w:szCs w:val="20"/>
              </w:rPr>
            </w:pPr>
            <w:r w:rsidRPr="006217ED">
              <w:rPr>
                <w:rFonts w:ascii="Open Sans" w:hAnsi="Open Sans" w:cs="Open Sans"/>
                <w:snapToGrid w:val="0"/>
                <w:color w:val="000000"/>
                <w:szCs w:val="20"/>
              </w:rPr>
              <w:t>(kraj, datum)</w:t>
            </w:r>
          </w:p>
        </w:tc>
        <w:tc>
          <w:tcPr>
            <w:tcW w:w="2694" w:type="dxa"/>
          </w:tcPr>
          <w:p w14:paraId="0BFAE61C" w14:textId="77777777" w:rsidR="00C415E7" w:rsidRPr="006217ED" w:rsidRDefault="00C415E7" w:rsidP="00412ED9">
            <w:pPr>
              <w:keepNext/>
              <w:keepLines/>
              <w:spacing w:after="0" w:line="240" w:lineRule="auto"/>
              <w:jc w:val="center"/>
              <w:rPr>
                <w:rFonts w:ascii="Open Sans" w:hAnsi="Open Sans" w:cs="Open Sans"/>
                <w:snapToGrid w:val="0"/>
                <w:color w:val="000000"/>
                <w:szCs w:val="20"/>
              </w:rPr>
            </w:pPr>
            <w:r w:rsidRPr="006217ED">
              <w:rPr>
                <w:rFonts w:ascii="Open Sans" w:hAnsi="Open Sans" w:cs="Open Sans"/>
                <w:snapToGrid w:val="0"/>
                <w:color w:val="000000"/>
                <w:szCs w:val="20"/>
              </w:rPr>
              <w:t>žig</w:t>
            </w:r>
          </w:p>
        </w:tc>
        <w:tc>
          <w:tcPr>
            <w:tcW w:w="3685" w:type="dxa"/>
            <w:tcBorders>
              <w:top w:val="single" w:sz="4" w:space="0" w:color="auto"/>
            </w:tcBorders>
          </w:tcPr>
          <w:p w14:paraId="335A7AD8" w14:textId="77777777" w:rsidR="00C415E7" w:rsidRPr="006217ED" w:rsidRDefault="00C415E7" w:rsidP="00412ED9">
            <w:pPr>
              <w:keepNext/>
              <w:keepLines/>
              <w:spacing w:after="0" w:line="240" w:lineRule="auto"/>
              <w:jc w:val="center"/>
              <w:rPr>
                <w:rFonts w:ascii="Open Sans" w:hAnsi="Open Sans" w:cs="Open Sans"/>
                <w:snapToGrid w:val="0"/>
                <w:color w:val="000000"/>
                <w:szCs w:val="20"/>
              </w:rPr>
            </w:pPr>
            <w:r w:rsidRPr="006217ED">
              <w:rPr>
                <w:rFonts w:ascii="Open Sans" w:hAnsi="Open Sans" w:cs="Open Sans"/>
                <w:snapToGrid w:val="0"/>
                <w:color w:val="000000"/>
                <w:szCs w:val="20"/>
              </w:rPr>
              <w:t>(ime in priimek ter podpis odgovorne osebe ponudnika)</w:t>
            </w:r>
          </w:p>
        </w:tc>
      </w:tr>
    </w:tbl>
    <w:p w14:paraId="507C9DB6" w14:textId="77777777" w:rsidR="002B3916" w:rsidRPr="006217ED" w:rsidRDefault="002B3916" w:rsidP="00412ED9">
      <w:pPr>
        <w:keepNext/>
        <w:keepLines/>
        <w:spacing w:after="0" w:line="240" w:lineRule="auto"/>
        <w:rPr>
          <w:rFonts w:ascii="Open Sans" w:hAnsi="Open Sans" w:cs="Open Sans"/>
          <w:szCs w:val="20"/>
        </w:rPr>
      </w:pPr>
      <w:r w:rsidRPr="006217ED">
        <w:rPr>
          <w:rFonts w:ascii="Open Sans" w:hAnsi="Open Sans" w:cs="Open Sans"/>
          <w:szCs w:val="20"/>
        </w:rPr>
        <w:br w:type="page"/>
      </w:r>
    </w:p>
    <w:p w14:paraId="57BB414F" w14:textId="77777777" w:rsidR="002B3916" w:rsidRPr="006217ED" w:rsidRDefault="002B3916" w:rsidP="00412ED9">
      <w:pPr>
        <w:keepNext/>
        <w:keepLines/>
        <w:spacing w:after="0"/>
        <w:rPr>
          <w:rFonts w:ascii="Open Sans" w:hAnsi="Open Sans" w:cs="Open Sans"/>
          <w:szCs w:val="20"/>
        </w:rPr>
      </w:pPr>
    </w:p>
    <w:tbl>
      <w:tblPr>
        <w:tblW w:w="9498"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938"/>
        <w:gridCol w:w="1560"/>
      </w:tblGrid>
      <w:tr w:rsidR="002B3916" w:rsidRPr="006217ED" w14:paraId="32A54249" w14:textId="77777777" w:rsidTr="00D814CD">
        <w:tc>
          <w:tcPr>
            <w:tcW w:w="7938" w:type="dxa"/>
            <w:tcBorders>
              <w:top w:val="single" w:sz="4" w:space="0" w:color="auto"/>
              <w:bottom w:val="single" w:sz="4" w:space="0" w:color="auto"/>
            </w:tcBorders>
          </w:tcPr>
          <w:p w14:paraId="45C546A5" w14:textId="77777777" w:rsidR="002B3916" w:rsidRPr="006217ED" w:rsidRDefault="002B3916" w:rsidP="00412ED9">
            <w:pPr>
              <w:keepNext/>
              <w:keepLines/>
              <w:spacing w:after="0" w:line="240" w:lineRule="auto"/>
              <w:jc w:val="both"/>
              <w:rPr>
                <w:rFonts w:ascii="Open Sans" w:hAnsi="Open Sans" w:cs="Open Sans"/>
                <w:szCs w:val="20"/>
              </w:rPr>
            </w:pPr>
            <w:r w:rsidRPr="006217ED">
              <w:rPr>
                <w:rFonts w:ascii="Open Sans" w:hAnsi="Open Sans" w:cs="Open Sans"/>
                <w:szCs w:val="20"/>
              </w:rPr>
              <w:br w:type="page"/>
            </w:r>
            <w:r w:rsidRPr="006217ED">
              <w:rPr>
                <w:rFonts w:ascii="Open Sans" w:hAnsi="Open Sans" w:cs="Open Sans"/>
                <w:szCs w:val="20"/>
              </w:rPr>
              <w:br w:type="page"/>
            </w:r>
            <w:r w:rsidRPr="006217ED">
              <w:rPr>
                <w:rFonts w:ascii="Open Sans" w:hAnsi="Open Sans" w:cs="Open Sans"/>
                <w:b/>
                <w:szCs w:val="20"/>
                <w:highlight w:val="yellow"/>
              </w:rPr>
              <w:br w:type="page"/>
            </w:r>
            <w:r w:rsidRPr="006217ED">
              <w:rPr>
                <w:rFonts w:ascii="Open Sans" w:hAnsi="Open Sans" w:cs="Open Sans"/>
                <w:b/>
                <w:szCs w:val="20"/>
                <w:highlight w:val="yellow"/>
              </w:rPr>
              <w:br w:type="page"/>
            </w:r>
            <w:r w:rsidRPr="006217ED">
              <w:rPr>
                <w:rFonts w:ascii="Open Sans" w:hAnsi="Open Sans" w:cs="Open Sans"/>
                <w:b/>
                <w:bCs/>
                <w:szCs w:val="20"/>
              </w:rPr>
              <w:br w:type="page"/>
            </w:r>
            <w:r w:rsidRPr="006217ED">
              <w:rPr>
                <w:rFonts w:ascii="Open Sans" w:hAnsi="Open Sans" w:cs="Open Sans"/>
                <w:b/>
                <w:bCs/>
                <w:szCs w:val="20"/>
              </w:rPr>
              <w:br w:type="page"/>
            </w:r>
            <w:r w:rsidRPr="006217ED">
              <w:rPr>
                <w:rFonts w:ascii="Open Sans" w:hAnsi="Open Sans" w:cs="Open Sans"/>
                <w:szCs w:val="20"/>
              </w:rPr>
              <w:br w:type="page"/>
            </w:r>
            <w:r w:rsidRPr="006217ED">
              <w:rPr>
                <w:rFonts w:ascii="Open Sans" w:hAnsi="Open Sans" w:cs="Open Sans"/>
                <w:szCs w:val="20"/>
              </w:rPr>
              <w:br w:type="page"/>
            </w:r>
            <w:r w:rsidRPr="006217ED">
              <w:rPr>
                <w:rFonts w:ascii="Open Sans" w:hAnsi="Open Sans" w:cs="Open Sans"/>
                <w:szCs w:val="20"/>
              </w:rPr>
              <w:br w:type="page"/>
            </w:r>
            <w:r w:rsidRPr="006217ED">
              <w:rPr>
                <w:rFonts w:ascii="Open Sans" w:hAnsi="Open Sans" w:cs="Open Sans"/>
                <w:szCs w:val="20"/>
              </w:rPr>
              <w:br w:type="page"/>
            </w:r>
            <w:r w:rsidRPr="006217ED">
              <w:rPr>
                <w:rFonts w:ascii="Open Sans" w:hAnsi="Open Sans" w:cs="Open Sans"/>
                <w:b/>
                <w:bCs/>
                <w:szCs w:val="20"/>
              </w:rPr>
              <w:br w:type="page"/>
            </w:r>
            <w:r w:rsidRPr="006217ED">
              <w:rPr>
                <w:rFonts w:ascii="Open Sans" w:hAnsi="Open Sans" w:cs="Open Sans"/>
                <w:szCs w:val="20"/>
              </w:rPr>
              <w:br w:type="page"/>
              <w:t>UGOTAVLJANJE SPOSOBNOSTI</w:t>
            </w:r>
          </w:p>
        </w:tc>
        <w:tc>
          <w:tcPr>
            <w:tcW w:w="1560" w:type="dxa"/>
            <w:tcBorders>
              <w:top w:val="single" w:sz="4" w:space="0" w:color="auto"/>
              <w:bottom w:val="single" w:sz="4" w:space="0" w:color="auto"/>
            </w:tcBorders>
          </w:tcPr>
          <w:p w14:paraId="3C3404B4" w14:textId="77777777" w:rsidR="002B3916" w:rsidRPr="006217ED" w:rsidRDefault="002B3916" w:rsidP="00412ED9">
            <w:pPr>
              <w:keepNext/>
              <w:keepLines/>
              <w:spacing w:after="0" w:line="240" w:lineRule="auto"/>
              <w:jc w:val="both"/>
              <w:rPr>
                <w:rFonts w:ascii="Open Sans" w:hAnsi="Open Sans" w:cs="Open Sans"/>
                <w:b/>
                <w:bCs/>
                <w:i/>
                <w:iCs/>
                <w:szCs w:val="20"/>
              </w:rPr>
            </w:pPr>
            <w:r w:rsidRPr="006217ED">
              <w:rPr>
                <w:rFonts w:ascii="Open Sans" w:hAnsi="Open Sans" w:cs="Open Sans"/>
                <w:b/>
                <w:bCs/>
                <w:i/>
                <w:iCs/>
                <w:szCs w:val="20"/>
              </w:rPr>
              <w:t>Priloga A</w:t>
            </w:r>
          </w:p>
        </w:tc>
      </w:tr>
    </w:tbl>
    <w:p w14:paraId="08ECBCA5" w14:textId="77777777" w:rsidR="002B3916" w:rsidRPr="006217ED" w:rsidRDefault="002B3916" w:rsidP="00412ED9">
      <w:pPr>
        <w:keepNext/>
        <w:keepLines/>
        <w:spacing w:after="0" w:line="240" w:lineRule="auto"/>
        <w:jc w:val="both"/>
        <w:rPr>
          <w:rFonts w:ascii="Open Sans" w:hAnsi="Open Sans" w:cs="Open Sans"/>
          <w:szCs w:val="20"/>
        </w:rPr>
      </w:pPr>
    </w:p>
    <w:p w14:paraId="7D0DBC69" w14:textId="77777777" w:rsidR="002B3916" w:rsidRPr="006217ED" w:rsidRDefault="002B3916" w:rsidP="00412ED9">
      <w:pPr>
        <w:keepNext/>
        <w:keepLines/>
        <w:spacing w:after="0" w:line="240" w:lineRule="auto"/>
        <w:jc w:val="both"/>
        <w:rPr>
          <w:rFonts w:ascii="Open Sans" w:hAnsi="Open Sans" w:cs="Open Sans"/>
          <w:szCs w:val="20"/>
        </w:rPr>
      </w:pPr>
      <w:r w:rsidRPr="006217ED">
        <w:rPr>
          <w:rFonts w:ascii="Open Sans" w:hAnsi="Open Sans" w:cs="Open Sans"/>
          <w:szCs w:val="20"/>
        </w:rPr>
        <w:t xml:space="preserve">Gospodarski subjekt (naziv in naslov): </w:t>
      </w:r>
    </w:p>
    <w:p w14:paraId="13020A5F" w14:textId="77777777" w:rsidR="002B3916" w:rsidRPr="006217ED" w:rsidRDefault="002B3916" w:rsidP="00412ED9">
      <w:pPr>
        <w:keepNext/>
        <w:keepLines/>
        <w:pBdr>
          <w:bottom w:val="single" w:sz="4" w:space="1" w:color="auto"/>
        </w:pBdr>
        <w:spacing w:after="0" w:line="240" w:lineRule="auto"/>
        <w:jc w:val="both"/>
        <w:rPr>
          <w:rFonts w:ascii="Open Sans" w:hAnsi="Open Sans" w:cs="Open Sans"/>
          <w:szCs w:val="20"/>
        </w:rPr>
      </w:pPr>
    </w:p>
    <w:p w14:paraId="5054ACA9" w14:textId="6BD4E372" w:rsidR="002B3916" w:rsidRPr="006217ED" w:rsidRDefault="002B3916" w:rsidP="00412ED9">
      <w:pPr>
        <w:keepNext/>
        <w:keepLines/>
        <w:spacing w:after="0" w:line="240" w:lineRule="auto"/>
        <w:jc w:val="both"/>
        <w:rPr>
          <w:rFonts w:ascii="Open Sans" w:hAnsi="Open Sans" w:cs="Open Sans"/>
          <w:szCs w:val="20"/>
        </w:rPr>
      </w:pPr>
      <w:r w:rsidRPr="006217ED">
        <w:rPr>
          <w:rFonts w:ascii="Open Sans" w:hAnsi="Open Sans" w:cs="Open Sans"/>
          <w:szCs w:val="20"/>
        </w:rPr>
        <w:t xml:space="preserve">v zvezi z javnim naročilom št. </w:t>
      </w:r>
      <w:r w:rsidR="00F4042F" w:rsidRPr="006217ED">
        <w:rPr>
          <w:rFonts w:ascii="Open Sans" w:hAnsi="Open Sans" w:cs="Open Sans"/>
          <w:b/>
          <w:noProof/>
          <w:szCs w:val="20"/>
        </w:rPr>
        <w:t>ENLJ-SPV-116/26</w:t>
      </w:r>
      <w:r w:rsidR="00164514" w:rsidRPr="006217ED">
        <w:rPr>
          <w:rFonts w:ascii="Open Sans" w:hAnsi="Open Sans" w:cs="Open Sans"/>
          <w:b/>
          <w:noProof/>
          <w:szCs w:val="20"/>
        </w:rPr>
        <w:t xml:space="preserve"> </w:t>
      </w:r>
      <w:r w:rsidRPr="006217ED">
        <w:rPr>
          <w:rFonts w:ascii="Open Sans" w:hAnsi="Open Sans" w:cs="Open Sans"/>
          <w:b/>
          <w:noProof/>
          <w:szCs w:val="20"/>
        </w:rPr>
        <w:t xml:space="preserve">- </w:t>
      </w:r>
      <w:r w:rsidR="00250C0E" w:rsidRPr="006217ED">
        <w:rPr>
          <w:rFonts w:ascii="Open Sans" w:hAnsi="Open Sans" w:cs="Open Sans"/>
          <w:b/>
          <w:noProof/>
          <w:szCs w:val="20"/>
        </w:rPr>
        <w:t>Vzdrževanje in servisiranje dvigal</w:t>
      </w:r>
      <w:r w:rsidR="00164514" w:rsidRPr="006217ED">
        <w:rPr>
          <w:rFonts w:ascii="Open Sans" w:hAnsi="Open Sans" w:cs="Open Sans"/>
          <w:b/>
          <w:noProof/>
          <w:szCs w:val="20"/>
        </w:rPr>
        <w:t xml:space="preserve"> </w:t>
      </w:r>
      <w:r w:rsidR="009D01E1" w:rsidRPr="006217ED">
        <w:rPr>
          <w:rFonts w:ascii="Open Sans" w:hAnsi="Open Sans" w:cs="Open Sans"/>
          <w:b/>
          <w:noProof/>
          <w:szCs w:val="20"/>
        </w:rPr>
        <w:t>po sklopih</w:t>
      </w:r>
      <w:r w:rsidRPr="006217ED">
        <w:rPr>
          <w:rFonts w:ascii="Open Sans" w:hAnsi="Open Sans" w:cs="Open Sans"/>
          <w:b/>
          <w:noProof/>
          <w:szCs w:val="20"/>
        </w:rPr>
        <w:t xml:space="preserve"> </w:t>
      </w:r>
      <w:r w:rsidRPr="006217ED">
        <w:rPr>
          <w:rFonts w:ascii="Open Sans" w:hAnsi="Open Sans" w:cs="Open Sans"/>
          <w:szCs w:val="20"/>
        </w:rPr>
        <w:t>podajamo naslednje izjave:</w:t>
      </w:r>
    </w:p>
    <w:p w14:paraId="5B70BA8A" w14:textId="77777777" w:rsidR="002B3916" w:rsidRPr="006217ED" w:rsidRDefault="002B3916" w:rsidP="00412ED9">
      <w:pPr>
        <w:keepNext/>
        <w:keepLines/>
        <w:spacing w:after="0" w:line="240" w:lineRule="auto"/>
        <w:ind w:left="284" w:hanging="284"/>
        <w:jc w:val="both"/>
        <w:rPr>
          <w:rFonts w:ascii="Open Sans" w:hAnsi="Open Sans" w:cs="Open Sans"/>
          <w:szCs w:val="20"/>
        </w:rPr>
      </w:pPr>
    </w:p>
    <w:p w14:paraId="0EB13699" w14:textId="77777777" w:rsidR="002B3916" w:rsidRPr="006217ED" w:rsidRDefault="002B3916" w:rsidP="003F1741">
      <w:pPr>
        <w:keepNext/>
        <w:keepLines/>
        <w:numPr>
          <w:ilvl w:val="0"/>
          <w:numId w:val="17"/>
        </w:numPr>
        <w:tabs>
          <w:tab w:val="left" w:pos="426"/>
          <w:tab w:val="left" w:pos="9354"/>
        </w:tabs>
        <w:spacing w:after="0" w:line="240" w:lineRule="auto"/>
        <w:ind w:right="-2"/>
        <w:rPr>
          <w:rFonts w:ascii="Open Sans" w:hAnsi="Open Sans" w:cs="Open Sans"/>
          <w:b/>
          <w:smallCaps/>
          <w:szCs w:val="20"/>
        </w:rPr>
      </w:pPr>
      <w:r w:rsidRPr="006217ED">
        <w:rPr>
          <w:rFonts w:ascii="Open Sans" w:hAnsi="Open Sans" w:cs="Open Sans"/>
          <w:b/>
          <w:smallCaps/>
          <w:szCs w:val="20"/>
        </w:rPr>
        <w:t>RAZLOGI ZA IZKLJUČITEV</w:t>
      </w:r>
    </w:p>
    <w:p w14:paraId="3F8845BA" w14:textId="77777777" w:rsidR="002B3916" w:rsidRPr="006217ED" w:rsidRDefault="002B3916" w:rsidP="00412ED9">
      <w:pPr>
        <w:keepNext/>
        <w:keepLines/>
        <w:spacing w:after="0" w:line="240" w:lineRule="auto"/>
        <w:ind w:left="284" w:hanging="284"/>
        <w:jc w:val="both"/>
        <w:rPr>
          <w:rFonts w:ascii="Open Sans" w:hAnsi="Open Sans" w:cs="Open Sans"/>
          <w:szCs w:val="20"/>
        </w:rPr>
      </w:pPr>
    </w:p>
    <w:p w14:paraId="69E7C89C" w14:textId="77777777" w:rsidR="0003448A" w:rsidRPr="006217ED" w:rsidRDefault="0003448A" w:rsidP="00412ED9">
      <w:pPr>
        <w:keepNext/>
        <w:keepLines/>
        <w:tabs>
          <w:tab w:val="left" w:pos="567"/>
        </w:tabs>
        <w:spacing w:after="0" w:line="240" w:lineRule="auto"/>
        <w:rPr>
          <w:rFonts w:ascii="Open Sans" w:hAnsi="Open Sans" w:cs="Open Sans"/>
          <w:b/>
          <w:szCs w:val="20"/>
        </w:rPr>
      </w:pPr>
      <w:r w:rsidRPr="006217ED">
        <w:rPr>
          <w:rFonts w:ascii="Open Sans" w:hAnsi="Open Sans" w:cs="Open Sans"/>
          <w:b/>
          <w:szCs w:val="20"/>
        </w:rPr>
        <w:t>IZJAVLJAMO, DA:</w:t>
      </w:r>
    </w:p>
    <w:p w14:paraId="4F979869" w14:textId="77777777" w:rsidR="0067112B" w:rsidRPr="00F07EB7" w:rsidRDefault="0067112B" w:rsidP="0067112B">
      <w:pPr>
        <w:keepNext/>
        <w:keepLines/>
        <w:widowControl w:val="0"/>
        <w:numPr>
          <w:ilvl w:val="0"/>
          <w:numId w:val="18"/>
        </w:numPr>
        <w:spacing w:after="0" w:line="240" w:lineRule="auto"/>
        <w:ind w:left="284" w:hanging="284"/>
        <w:jc w:val="both"/>
        <w:rPr>
          <w:rFonts w:ascii="Open Sans" w:hAnsi="Open Sans" w:cs="Open Sans"/>
          <w:szCs w:val="20"/>
        </w:rPr>
      </w:pPr>
      <w:r w:rsidRPr="00F07EB7">
        <w:rPr>
          <w:rFonts w:ascii="Open Sans" w:hAnsi="Open Sans" w:cs="Open Sans"/>
          <w:szCs w:val="20"/>
        </w:rPr>
        <w:t xml:space="preserve">nam (gospodarskem subjektu) ni bila izrečena pravnomočna sodba, ki ima elemente kaznivih dejanj za kazniva dejanja iz Kazenskega zakonika (Ur. l. RS, št. 50/12 – uradno prečiščeno besedilo, 6/16 – </w:t>
      </w:r>
      <w:proofErr w:type="spellStart"/>
      <w:r w:rsidRPr="00F07EB7">
        <w:rPr>
          <w:rFonts w:ascii="Open Sans" w:hAnsi="Open Sans" w:cs="Open Sans"/>
          <w:szCs w:val="20"/>
        </w:rPr>
        <w:t>popr</w:t>
      </w:r>
      <w:proofErr w:type="spellEnd"/>
      <w:r w:rsidRPr="00F07EB7">
        <w:rPr>
          <w:rFonts w:ascii="Open Sans" w:hAnsi="Open Sans" w:cs="Open Sans"/>
          <w:szCs w:val="20"/>
        </w:rPr>
        <w:t>., 54/15, 38/16, 27/17, 23/20, 91/20, 95/21, 186/21, 105/22 – ZZNŠPP, 16/23 in 107/24; v nadaljnjem besedilu: KZ-1), ki so opredeljena v prvem odstavku 75. člena ZJN-3, ali za primerljiva kazniva dejanja, ki so jih izrekla tuja sodišča;</w:t>
      </w:r>
    </w:p>
    <w:p w14:paraId="05BEE31E" w14:textId="77777777" w:rsidR="0067112B" w:rsidRPr="00F07EB7" w:rsidRDefault="0067112B" w:rsidP="0067112B">
      <w:pPr>
        <w:keepNext/>
        <w:keepLines/>
        <w:widowControl w:val="0"/>
        <w:numPr>
          <w:ilvl w:val="0"/>
          <w:numId w:val="18"/>
        </w:numPr>
        <w:spacing w:after="0" w:line="240" w:lineRule="auto"/>
        <w:ind w:left="284" w:hanging="284"/>
        <w:jc w:val="both"/>
        <w:rPr>
          <w:rFonts w:ascii="Open Sans" w:hAnsi="Open Sans" w:cs="Open Sans"/>
          <w:szCs w:val="20"/>
        </w:rPr>
      </w:pPr>
      <w:r w:rsidRPr="00F07EB7">
        <w:rPr>
          <w:rFonts w:ascii="Open Sans" w:hAnsi="Open Sans" w:cs="Open Sans"/>
          <w:szCs w:val="20"/>
        </w:rPr>
        <w:t>izpolnjujemo obvezne dajatve in druge denarne nedavčne obveznosti v skladu z zakonom, ki ureja finančno upravo, ki jih pobira davčni organ v skladu s predpisi države, v kateri imamo sedež, ali predpisi države naročnika, in da imamo predložene vse obračune davčnih odtegljajev za dohodke iz delovnega razmerja za obdobje zadnjih petih let do roka za oddajo ponudbe;</w:t>
      </w:r>
    </w:p>
    <w:p w14:paraId="071BA9C1" w14:textId="77777777" w:rsidR="0067112B" w:rsidRPr="00F07EB7" w:rsidRDefault="0067112B" w:rsidP="0067112B">
      <w:pPr>
        <w:keepNext/>
        <w:keepLines/>
        <w:widowControl w:val="0"/>
        <w:numPr>
          <w:ilvl w:val="0"/>
          <w:numId w:val="18"/>
        </w:numPr>
        <w:spacing w:after="0" w:line="240" w:lineRule="auto"/>
        <w:ind w:left="284" w:hanging="284"/>
        <w:jc w:val="both"/>
        <w:rPr>
          <w:rFonts w:ascii="Open Sans" w:hAnsi="Open Sans" w:cs="Open Sans"/>
          <w:szCs w:val="20"/>
        </w:rPr>
      </w:pPr>
      <w:r w:rsidRPr="00F07EB7">
        <w:rPr>
          <w:rFonts w:ascii="Open Sans" w:hAnsi="Open Sans" w:cs="Open Sans"/>
          <w:szCs w:val="20"/>
        </w:rPr>
        <w:t>na dan, ko je potekel rok za oddajo ponudb, nismo izločeni iz postopkov oddaje javnih naročil zaradi uvrstitve v evidenco gospodarskih subjektov z izrečenimi stranskimi sankcijami izločitve iz postopkov javnega naročanja;</w:t>
      </w:r>
    </w:p>
    <w:p w14:paraId="4B4BF8E6" w14:textId="77777777" w:rsidR="0067112B" w:rsidRPr="00F07EB7" w:rsidRDefault="0067112B" w:rsidP="0067112B">
      <w:pPr>
        <w:keepNext/>
        <w:keepLines/>
        <w:widowControl w:val="0"/>
        <w:numPr>
          <w:ilvl w:val="0"/>
          <w:numId w:val="18"/>
        </w:numPr>
        <w:spacing w:after="0" w:line="240" w:lineRule="auto"/>
        <w:ind w:left="284" w:hanging="284"/>
        <w:jc w:val="both"/>
        <w:rPr>
          <w:rFonts w:ascii="Open Sans" w:hAnsi="Open Sans" w:cs="Open Sans"/>
          <w:szCs w:val="20"/>
        </w:rPr>
      </w:pPr>
      <w:r w:rsidRPr="00F07EB7">
        <w:rPr>
          <w:rFonts w:ascii="Open Sans" w:hAnsi="Open Sans" w:cs="Open Sans"/>
          <w:szCs w:val="20"/>
        </w:rPr>
        <w:t>nam v zadnjih treh letih pred potekom roka za oddajo ponudb pristojni organ Republike Slovenije ali druge države članice ali tretje države ni ugotovil najmanj dve kršitvi v zvezi s plačilom za delo, delovnim časom, počitki, opravljanjem dela na podlagi pogodb civilnega prava kljub obstoju elementov delovnega razmerja ali v zvezi z zaposlovanjem na črno, za kateri nam (gospodarskemu subjektu) je bila s pravnomočno odločitvijo ali več pravnomočnimi odločitvami izrečena globa za prekršek.</w:t>
      </w:r>
    </w:p>
    <w:p w14:paraId="02A5985A" w14:textId="77777777" w:rsidR="002E4BD5" w:rsidRPr="006217ED" w:rsidRDefault="002E4BD5" w:rsidP="002E4BD5">
      <w:pPr>
        <w:keepNext/>
        <w:keepLines/>
        <w:widowControl w:val="0"/>
        <w:spacing w:after="0" w:line="240" w:lineRule="auto"/>
        <w:ind w:left="284"/>
        <w:jc w:val="both"/>
        <w:rPr>
          <w:rFonts w:ascii="Open Sans" w:hAnsi="Open Sans" w:cs="Open Sans"/>
          <w:szCs w:val="20"/>
        </w:rPr>
      </w:pPr>
    </w:p>
    <w:p w14:paraId="25D268FF" w14:textId="77777777" w:rsidR="002E4BD5" w:rsidRPr="006217ED" w:rsidRDefault="002E4BD5" w:rsidP="003F1741">
      <w:pPr>
        <w:keepNext/>
        <w:keepLines/>
        <w:widowControl w:val="0"/>
        <w:numPr>
          <w:ilvl w:val="0"/>
          <w:numId w:val="17"/>
        </w:numPr>
        <w:tabs>
          <w:tab w:val="left" w:pos="426"/>
          <w:tab w:val="left" w:pos="9354"/>
        </w:tabs>
        <w:spacing w:after="0" w:line="240" w:lineRule="auto"/>
        <w:ind w:right="-2"/>
        <w:rPr>
          <w:rFonts w:ascii="Open Sans" w:hAnsi="Open Sans" w:cs="Open Sans"/>
          <w:b/>
          <w:smallCaps/>
          <w:szCs w:val="20"/>
        </w:rPr>
      </w:pPr>
      <w:r w:rsidRPr="006217ED">
        <w:rPr>
          <w:rFonts w:ascii="Open Sans" w:hAnsi="Open Sans" w:cs="Open Sans"/>
          <w:b/>
          <w:smallCaps/>
          <w:szCs w:val="20"/>
        </w:rPr>
        <w:t>POGOJI ZA SODELOVANJE</w:t>
      </w:r>
    </w:p>
    <w:p w14:paraId="1412D03D" w14:textId="77777777" w:rsidR="002E4BD5" w:rsidRPr="006217ED" w:rsidRDefault="002E4BD5" w:rsidP="002E4BD5">
      <w:pPr>
        <w:keepNext/>
        <w:keepLines/>
        <w:widowControl w:val="0"/>
        <w:tabs>
          <w:tab w:val="left" w:pos="567"/>
        </w:tabs>
        <w:spacing w:after="0" w:line="240" w:lineRule="auto"/>
        <w:rPr>
          <w:rFonts w:ascii="Open Sans" w:hAnsi="Open Sans" w:cs="Open Sans"/>
          <w:b/>
          <w:szCs w:val="20"/>
        </w:rPr>
      </w:pPr>
    </w:p>
    <w:p w14:paraId="30CB7739" w14:textId="77777777" w:rsidR="002E4BD5" w:rsidRPr="006217ED" w:rsidRDefault="002E4BD5" w:rsidP="002E4BD5">
      <w:pPr>
        <w:keepNext/>
        <w:keepLines/>
        <w:widowControl w:val="0"/>
        <w:tabs>
          <w:tab w:val="left" w:pos="567"/>
        </w:tabs>
        <w:spacing w:after="0" w:line="240" w:lineRule="auto"/>
        <w:rPr>
          <w:rFonts w:ascii="Open Sans" w:hAnsi="Open Sans" w:cs="Open Sans"/>
          <w:b/>
          <w:szCs w:val="20"/>
        </w:rPr>
      </w:pPr>
      <w:r w:rsidRPr="006217ED">
        <w:rPr>
          <w:rFonts w:ascii="Open Sans" w:hAnsi="Open Sans" w:cs="Open Sans"/>
          <w:b/>
          <w:szCs w:val="20"/>
        </w:rPr>
        <w:t>IZJAVLJAMO, DA:</w:t>
      </w:r>
    </w:p>
    <w:p w14:paraId="08A98EFE" w14:textId="77777777" w:rsidR="002E4BD5" w:rsidRPr="006217ED" w:rsidRDefault="002E4BD5" w:rsidP="003F1741">
      <w:pPr>
        <w:keepNext/>
        <w:keepLines/>
        <w:numPr>
          <w:ilvl w:val="0"/>
          <w:numId w:val="18"/>
        </w:numPr>
        <w:spacing w:after="0" w:line="240" w:lineRule="auto"/>
        <w:ind w:left="284" w:hanging="284"/>
        <w:jc w:val="both"/>
        <w:rPr>
          <w:rFonts w:ascii="Open Sans" w:hAnsi="Open Sans" w:cs="Open Sans"/>
          <w:szCs w:val="20"/>
        </w:rPr>
      </w:pPr>
      <w:r w:rsidRPr="006217ED">
        <w:rPr>
          <w:rFonts w:ascii="Open Sans" w:hAnsi="Open Sans" w:cs="Open Sans"/>
          <w:szCs w:val="20"/>
        </w:rPr>
        <w:t>smo sposobni za opravljanje poklicne dejavnosti oziroma imamo registrirano dejavnost oziroma smo vpisani v enega od poklicnih ali poslovnih registrov, ki se vodijo v državi članici, v kateri imamo sedež;</w:t>
      </w:r>
    </w:p>
    <w:p w14:paraId="6BDF4C1C" w14:textId="77777777" w:rsidR="002E4BD5" w:rsidRPr="006217ED" w:rsidRDefault="002E4BD5" w:rsidP="003F1741">
      <w:pPr>
        <w:keepNext/>
        <w:keepLines/>
        <w:numPr>
          <w:ilvl w:val="0"/>
          <w:numId w:val="18"/>
        </w:numPr>
        <w:spacing w:after="0" w:line="240" w:lineRule="auto"/>
        <w:ind w:left="284" w:hanging="284"/>
        <w:jc w:val="both"/>
        <w:rPr>
          <w:rFonts w:ascii="Open Sans" w:hAnsi="Open Sans" w:cs="Open Sans"/>
          <w:szCs w:val="20"/>
        </w:rPr>
      </w:pPr>
      <w:r w:rsidRPr="006217ED">
        <w:rPr>
          <w:rFonts w:ascii="Open Sans" w:hAnsi="Open Sans" w:cs="Open Sans"/>
          <w:szCs w:val="20"/>
        </w:rPr>
        <w:t>imamo potrebne ekonomske in finančne zmogljivosti za izvedbo javnega naročila in da na dan oddaje ponudbe nimamo blokiranega kateregakoli računa;</w:t>
      </w:r>
    </w:p>
    <w:p w14:paraId="7077C3F5" w14:textId="77777777" w:rsidR="002E4BD5" w:rsidRPr="006217ED" w:rsidRDefault="002E4BD5" w:rsidP="003F1741">
      <w:pPr>
        <w:keepNext/>
        <w:keepLines/>
        <w:numPr>
          <w:ilvl w:val="0"/>
          <w:numId w:val="18"/>
        </w:numPr>
        <w:spacing w:after="0" w:line="240" w:lineRule="auto"/>
        <w:ind w:left="284" w:hanging="284"/>
        <w:jc w:val="both"/>
        <w:rPr>
          <w:rFonts w:ascii="Open Sans" w:hAnsi="Open Sans" w:cs="Open Sans"/>
          <w:szCs w:val="20"/>
        </w:rPr>
      </w:pPr>
      <w:r w:rsidRPr="006217ED">
        <w:rPr>
          <w:rFonts w:ascii="Open Sans" w:hAnsi="Open Sans" w:cs="Open Sans"/>
          <w:szCs w:val="20"/>
        </w:rPr>
        <w:t>imamo potrebno tehnično in kadrovsko sposobnost ter izkušnje za izvajanje predmeta javnega naročila.</w:t>
      </w:r>
    </w:p>
    <w:p w14:paraId="3DA57C86" w14:textId="77777777" w:rsidR="002E4BD5" w:rsidRPr="006217ED" w:rsidRDefault="002E4BD5" w:rsidP="002E4BD5">
      <w:pPr>
        <w:keepNext/>
        <w:keepLines/>
        <w:widowControl w:val="0"/>
        <w:tabs>
          <w:tab w:val="left" w:pos="567"/>
        </w:tabs>
        <w:spacing w:after="0" w:line="240" w:lineRule="auto"/>
        <w:jc w:val="both"/>
        <w:rPr>
          <w:rFonts w:ascii="Open Sans" w:hAnsi="Open Sans" w:cs="Open Sans"/>
          <w:bCs/>
          <w:i/>
          <w:szCs w:val="20"/>
        </w:rPr>
      </w:pPr>
    </w:p>
    <w:p w14:paraId="10A6F786" w14:textId="77777777" w:rsidR="002E4BD5" w:rsidRPr="006217ED" w:rsidRDefault="002E4BD5" w:rsidP="003F1741">
      <w:pPr>
        <w:keepNext/>
        <w:keepLines/>
        <w:widowControl w:val="0"/>
        <w:numPr>
          <w:ilvl w:val="0"/>
          <w:numId w:val="17"/>
        </w:numPr>
        <w:tabs>
          <w:tab w:val="left" w:pos="426"/>
          <w:tab w:val="left" w:pos="9354"/>
        </w:tabs>
        <w:spacing w:after="0" w:line="240" w:lineRule="auto"/>
        <w:ind w:right="-2"/>
        <w:rPr>
          <w:rFonts w:ascii="Open Sans" w:hAnsi="Open Sans" w:cs="Open Sans"/>
          <w:b/>
          <w:smallCaps/>
          <w:szCs w:val="20"/>
        </w:rPr>
      </w:pPr>
      <w:r w:rsidRPr="006217ED">
        <w:rPr>
          <w:rFonts w:ascii="Open Sans" w:hAnsi="Open Sans" w:cs="Open Sans"/>
          <w:b/>
          <w:smallCaps/>
          <w:szCs w:val="20"/>
        </w:rPr>
        <w:t>SPREJEMANJE POGOJEV DOKUMENTACIJE</w:t>
      </w:r>
    </w:p>
    <w:p w14:paraId="70729729" w14:textId="77777777" w:rsidR="002E4BD5" w:rsidRPr="006217ED" w:rsidRDefault="002E4BD5" w:rsidP="002E4BD5">
      <w:pPr>
        <w:keepNext/>
        <w:keepLines/>
        <w:widowControl w:val="0"/>
        <w:tabs>
          <w:tab w:val="left" w:pos="567"/>
        </w:tabs>
        <w:spacing w:after="0" w:line="240" w:lineRule="auto"/>
        <w:rPr>
          <w:rFonts w:ascii="Open Sans" w:hAnsi="Open Sans" w:cs="Open Sans"/>
          <w:b/>
          <w:szCs w:val="20"/>
        </w:rPr>
      </w:pPr>
    </w:p>
    <w:p w14:paraId="771DE4AC" w14:textId="77777777" w:rsidR="002E4BD5" w:rsidRPr="006217ED" w:rsidRDefault="002E4BD5" w:rsidP="002E4BD5">
      <w:pPr>
        <w:keepNext/>
        <w:keepLines/>
        <w:widowControl w:val="0"/>
        <w:tabs>
          <w:tab w:val="left" w:pos="567"/>
        </w:tabs>
        <w:spacing w:after="0" w:line="240" w:lineRule="auto"/>
        <w:rPr>
          <w:rFonts w:ascii="Open Sans" w:hAnsi="Open Sans" w:cs="Open Sans"/>
          <w:b/>
          <w:szCs w:val="20"/>
        </w:rPr>
      </w:pPr>
      <w:r w:rsidRPr="006217ED">
        <w:rPr>
          <w:rFonts w:ascii="Open Sans" w:hAnsi="Open Sans" w:cs="Open Sans"/>
          <w:b/>
          <w:szCs w:val="20"/>
        </w:rPr>
        <w:t>IZJAVLJAMO, DA:</w:t>
      </w:r>
    </w:p>
    <w:p w14:paraId="1F310208" w14:textId="77777777" w:rsidR="0067112B" w:rsidRPr="00F07EB7" w:rsidRDefault="0067112B" w:rsidP="0067112B">
      <w:pPr>
        <w:keepNext/>
        <w:keepLines/>
        <w:widowControl w:val="0"/>
        <w:numPr>
          <w:ilvl w:val="0"/>
          <w:numId w:val="18"/>
        </w:numPr>
        <w:spacing w:after="0" w:line="240" w:lineRule="auto"/>
        <w:ind w:left="284" w:hanging="284"/>
        <w:jc w:val="both"/>
        <w:rPr>
          <w:rFonts w:ascii="Open Sans" w:hAnsi="Open Sans" w:cs="Open Sans"/>
          <w:szCs w:val="20"/>
        </w:rPr>
      </w:pPr>
      <w:r w:rsidRPr="00F07EB7">
        <w:rPr>
          <w:rFonts w:ascii="Open Sans" w:hAnsi="Open Sans" w:cs="Open Sans"/>
          <w:szCs w:val="20"/>
        </w:rPr>
        <w:t xml:space="preserve">nismo uvrščeni v evidenco poslovnih subjektov katerim je prepovedano poslovanje z naročnikom na podlagi 35. člena Zakona o integriteti in preprečevanju korupcije (Uradni list RS, št. 69/11 – uradno prečiščeno besedilo, 158/20, 3/22 – </w:t>
      </w:r>
      <w:proofErr w:type="spellStart"/>
      <w:r w:rsidRPr="00F07EB7">
        <w:rPr>
          <w:rFonts w:ascii="Open Sans" w:hAnsi="Open Sans" w:cs="Open Sans"/>
          <w:szCs w:val="20"/>
        </w:rPr>
        <w:t>ZDeb</w:t>
      </w:r>
      <w:proofErr w:type="spellEnd"/>
      <w:r w:rsidRPr="00F07EB7">
        <w:rPr>
          <w:rFonts w:ascii="Open Sans" w:hAnsi="Open Sans" w:cs="Open Sans"/>
          <w:szCs w:val="20"/>
        </w:rPr>
        <w:t xml:space="preserve"> in 16/23 – </w:t>
      </w:r>
      <w:proofErr w:type="spellStart"/>
      <w:r w:rsidRPr="00F07EB7">
        <w:rPr>
          <w:rFonts w:ascii="Open Sans" w:hAnsi="Open Sans" w:cs="Open Sans"/>
          <w:szCs w:val="20"/>
        </w:rPr>
        <w:t>ZZPri</w:t>
      </w:r>
      <w:proofErr w:type="spellEnd"/>
      <w:r w:rsidRPr="00F07EB7">
        <w:rPr>
          <w:rFonts w:ascii="Open Sans" w:hAnsi="Open Sans" w:cs="Open Sans"/>
          <w:szCs w:val="20"/>
        </w:rPr>
        <w:t xml:space="preserve">; v nadaljevanju </w:t>
      </w:r>
      <w:proofErr w:type="spellStart"/>
      <w:r w:rsidRPr="00F07EB7">
        <w:rPr>
          <w:rFonts w:ascii="Open Sans" w:hAnsi="Open Sans" w:cs="Open Sans"/>
          <w:szCs w:val="20"/>
        </w:rPr>
        <w:t>ZIntPK</w:t>
      </w:r>
      <w:proofErr w:type="spellEnd"/>
      <w:r w:rsidRPr="00F07EB7">
        <w:rPr>
          <w:rFonts w:ascii="Open Sans" w:hAnsi="Open Sans" w:cs="Open Sans"/>
          <w:szCs w:val="20"/>
        </w:rPr>
        <w:t>);</w:t>
      </w:r>
    </w:p>
    <w:p w14:paraId="3627A328" w14:textId="77777777" w:rsidR="0067112B" w:rsidRPr="00F07EB7" w:rsidRDefault="0067112B" w:rsidP="0067112B">
      <w:pPr>
        <w:keepNext/>
        <w:keepLines/>
        <w:widowControl w:val="0"/>
        <w:numPr>
          <w:ilvl w:val="0"/>
          <w:numId w:val="18"/>
        </w:numPr>
        <w:spacing w:after="0" w:line="240" w:lineRule="auto"/>
        <w:ind w:left="284" w:hanging="284"/>
        <w:jc w:val="both"/>
        <w:rPr>
          <w:rFonts w:ascii="Open Sans" w:hAnsi="Open Sans" w:cs="Open Sans"/>
          <w:szCs w:val="20"/>
        </w:rPr>
      </w:pPr>
      <w:bookmarkStart w:id="21" w:name="_Hlk103606497"/>
      <w:bookmarkStart w:id="22" w:name="_Hlk103582078"/>
      <w:r w:rsidRPr="00F07EB7">
        <w:rPr>
          <w:rFonts w:ascii="Open Sans" w:hAnsi="Open Sans" w:cs="Open Sans"/>
          <w:szCs w:val="20"/>
        </w:rPr>
        <w:t xml:space="preserve">izpolnjujemo omejevalne ukrepe navedene </w:t>
      </w:r>
      <w:bookmarkEnd w:id="21"/>
      <w:bookmarkEnd w:id="22"/>
      <w:r w:rsidRPr="00F07EB7">
        <w:rPr>
          <w:rFonts w:ascii="Open Sans" w:hAnsi="Open Sans" w:cs="Open Sans"/>
          <w:szCs w:val="20"/>
        </w:rPr>
        <w:t xml:space="preserve">v členu 1h »sklepa Sveta (SZVP) 2022/578 z dne 8. aprila 2022 o spremembi Sklepa 2014/512/SZVP o omejevalnih ukrepih zaradi delovanja Rusije, ki povzroča destabilizacijo razmer v Ukrajini«; </w:t>
      </w:r>
    </w:p>
    <w:p w14:paraId="29AAFC7D" w14:textId="77777777" w:rsidR="0067112B" w:rsidRPr="00F07EB7" w:rsidRDefault="0067112B" w:rsidP="0067112B">
      <w:pPr>
        <w:keepNext/>
        <w:keepLines/>
        <w:widowControl w:val="0"/>
        <w:numPr>
          <w:ilvl w:val="0"/>
          <w:numId w:val="18"/>
        </w:numPr>
        <w:spacing w:after="0" w:line="240" w:lineRule="auto"/>
        <w:ind w:left="284" w:hanging="284"/>
        <w:jc w:val="both"/>
        <w:rPr>
          <w:rFonts w:ascii="Open Sans" w:hAnsi="Open Sans" w:cs="Open Sans"/>
          <w:szCs w:val="20"/>
        </w:rPr>
      </w:pPr>
      <w:r w:rsidRPr="00F07EB7">
        <w:rPr>
          <w:rFonts w:ascii="Open Sans" w:hAnsi="Open Sans" w:cs="Open Sans"/>
          <w:szCs w:val="20"/>
        </w:rPr>
        <w:lastRenderedPageBreak/>
        <w:t>sprejemamo tudi vse ostale pogoje in zahteve predmetne razpisne dokumentacije, vključno z vsebino pogodbe/okvirnega sporazuma, ter prevzemamo kazensko in materialno odgovornost, da so vsi podatki in dokumenti, podani v ponudbi, resnični, in da fotokopije priloženih listin ustrezajo originalu;</w:t>
      </w:r>
    </w:p>
    <w:p w14:paraId="1FA521C7" w14:textId="77777777" w:rsidR="0067112B" w:rsidRPr="00F07EB7" w:rsidRDefault="0067112B" w:rsidP="0067112B">
      <w:pPr>
        <w:keepNext/>
        <w:keepLines/>
        <w:widowControl w:val="0"/>
        <w:numPr>
          <w:ilvl w:val="0"/>
          <w:numId w:val="18"/>
        </w:numPr>
        <w:spacing w:after="0" w:line="240" w:lineRule="auto"/>
        <w:ind w:left="284" w:hanging="284"/>
        <w:jc w:val="both"/>
        <w:rPr>
          <w:rFonts w:ascii="Open Sans" w:hAnsi="Open Sans" w:cs="Open Sans"/>
          <w:szCs w:val="20"/>
        </w:rPr>
      </w:pPr>
      <w:r w:rsidRPr="00F07EB7">
        <w:rPr>
          <w:rFonts w:ascii="Open Sans" w:hAnsi="Open Sans" w:cs="Open Sans"/>
          <w:szCs w:val="20"/>
        </w:rPr>
        <w:t>soglašamo, da lahko naročnik kadarkoli ustavi postopek javnega naročila, zavrne vse ponudbe ali po pravnomočnosti odločitve o oddaji javnega naročila ne sklene okvirnega sporazuma ter da v nobenem od navedenih primerov ne bomo uveljavljali povračila stroškov priprave ponudbe, stroškov finančnih zavarovanj, morebitne neposredne ali posredne škode ali izgubljenega dobička;</w:t>
      </w:r>
    </w:p>
    <w:p w14:paraId="1D0D8505" w14:textId="77777777" w:rsidR="0067112B" w:rsidRPr="00F07EB7" w:rsidRDefault="0067112B" w:rsidP="0067112B">
      <w:pPr>
        <w:keepNext/>
        <w:keepLines/>
        <w:widowControl w:val="0"/>
        <w:numPr>
          <w:ilvl w:val="0"/>
          <w:numId w:val="18"/>
        </w:numPr>
        <w:spacing w:after="0" w:line="240" w:lineRule="auto"/>
        <w:ind w:left="284" w:hanging="284"/>
        <w:jc w:val="both"/>
        <w:rPr>
          <w:rFonts w:ascii="Open Sans" w:hAnsi="Open Sans" w:cs="Open Sans"/>
          <w:szCs w:val="20"/>
        </w:rPr>
      </w:pPr>
      <w:r w:rsidRPr="00F07EB7">
        <w:rPr>
          <w:rFonts w:ascii="Open Sans" w:hAnsi="Open Sans" w:cs="Open Sans"/>
          <w:szCs w:val="20"/>
        </w:rPr>
        <w:t>so v ponudbeno ceno vključeni vsi materialni in nematerialni stroški, ki bodo potrebni za izvedbo predmeta naročila, v skladu z vsemi zahtevami naročnika;</w:t>
      </w:r>
    </w:p>
    <w:p w14:paraId="2AB4CD5C" w14:textId="77777777" w:rsidR="0067112B" w:rsidRPr="004A01B1" w:rsidRDefault="0067112B" w:rsidP="0067112B">
      <w:pPr>
        <w:keepNext/>
        <w:keepLines/>
        <w:widowControl w:val="0"/>
        <w:numPr>
          <w:ilvl w:val="0"/>
          <w:numId w:val="18"/>
        </w:numPr>
        <w:spacing w:after="0" w:line="240" w:lineRule="auto"/>
        <w:ind w:left="284" w:hanging="284"/>
        <w:jc w:val="both"/>
        <w:rPr>
          <w:rFonts w:ascii="Open Sans" w:hAnsi="Open Sans" w:cs="Open Sans"/>
          <w:szCs w:val="20"/>
        </w:rPr>
      </w:pPr>
      <w:r w:rsidRPr="004A01B1">
        <w:rPr>
          <w:rFonts w:ascii="Open Sans" w:hAnsi="Open Sans" w:cs="Open Sans"/>
          <w:szCs w:val="20"/>
        </w:rPr>
        <w:t>bo ponudbena cena na enoto mere fiksna za ves čas trajanja okvirnega sporazuma in se ne spreminja, razen pod pogoji in na način, naveden v petem (5.) členu okvirnega sporazuma;</w:t>
      </w:r>
    </w:p>
    <w:p w14:paraId="75371344" w14:textId="77777777" w:rsidR="0067112B" w:rsidRPr="00F07EB7" w:rsidRDefault="0067112B" w:rsidP="0067112B">
      <w:pPr>
        <w:keepNext/>
        <w:keepLines/>
        <w:widowControl w:val="0"/>
        <w:numPr>
          <w:ilvl w:val="0"/>
          <w:numId w:val="18"/>
        </w:numPr>
        <w:spacing w:after="0" w:line="240" w:lineRule="auto"/>
        <w:ind w:left="284" w:hanging="284"/>
        <w:jc w:val="both"/>
        <w:rPr>
          <w:rFonts w:ascii="Open Sans" w:hAnsi="Open Sans" w:cs="Open Sans"/>
          <w:szCs w:val="20"/>
        </w:rPr>
      </w:pPr>
      <w:r w:rsidRPr="00F07EB7">
        <w:rPr>
          <w:rFonts w:ascii="Open Sans" w:hAnsi="Open Sans" w:cs="Open Sans"/>
          <w:szCs w:val="20"/>
        </w:rPr>
        <w:t xml:space="preserve">s podpisom te izjave dajemo soglasje, da naročnik v zvezi z oddajo predmetnega javnega naročila (v primeru, če naročnik dvomi o resničnost ponudnikovih izjav v skladu s tretjim odstavkom 47. člena ZJN-3) pridobi podatke za preveritev ponudbe v skladu z 89. členom ZJN-3 v enotnem informacijskem sistemu – </w:t>
      </w:r>
      <w:proofErr w:type="spellStart"/>
      <w:r w:rsidRPr="00F07EB7">
        <w:rPr>
          <w:rFonts w:ascii="Open Sans" w:hAnsi="Open Sans" w:cs="Open Sans"/>
          <w:szCs w:val="20"/>
        </w:rPr>
        <w:t>eDosje</w:t>
      </w:r>
      <w:proofErr w:type="spellEnd"/>
      <w:r w:rsidRPr="00F07EB7">
        <w:rPr>
          <w:rFonts w:ascii="Open Sans" w:hAnsi="Open Sans" w:cs="Open Sans"/>
          <w:szCs w:val="20"/>
        </w:rPr>
        <w:t xml:space="preserve"> iz devetega odstavka 77. člena ZJN-3, ter se tudi zavezujemo, da bomo na zahtevo naročnika predložiti dodatna pooblastila za preveritev podatkov iz uradnih evidenc,</w:t>
      </w:r>
    </w:p>
    <w:p w14:paraId="5CEB1788" w14:textId="77777777" w:rsidR="0067112B" w:rsidRPr="00F07EB7" w:rsidRDefault="0067112B" w:rsidP="0067112B">
      <w:pPr>
        <w:keepNext/>
        <w:keepLines/>
        <w:widowControl w:val="0"/>
        <w:numPr>
          <w:ilvl w:val="0"/>
          <w:numId w:val="18"/>
        </w:numPr>
        <w:spacing w:after="0" w:line="240" w:lineRule="auto"/>
        <w:ind w:left="284" w:hanging="284"/>
        <w:jc w:val="both"/>
        <w:rPr>
          <w:rFonts w:ascii="Open Sans" w:hAnsi="Open Sans" w:cs="Open Sans"/>
          <w:szCs w:val="20"/>
        </w:rPr>
      </w:pPr>
      <w:r w:rsidRPr="00F07EB7">
        <w:rPr>
          <w:rFonts w:ascii="Open Sans" w:hAnsi="Open Sans" w:cs="Open Sans"/>
          <w:szCs w:val="20"/>
        </w:rPr>
        <w:t>s podpisom te izjave dajemo soglasje naročniku za morebitno obdelavo osebnih podatkov, s katerimi se lahko naročnik seznani v okviru ponudbene dokumentacije in katere lahko (upoštevajoč zakonodajo, ki ureja varstvo osebnih podatkov) obdeluje zaradi potreb oddaje predmetnega javnega naročila oz. pri pregledu in ocenjevanju ponudb in za čas hrambe kot to določa zakon, ki ureja javna naročanja,</w:t>
      </w:r>
    </w:p>
    <w:p w14:paraId="41F291C0" w14:textId="77777777" w:rsidR="0067112B" w:rsidRPr="00F07EB7" w:rsidRDefault="0067112B" w:rsidP="0067112B">
      <w:pPr>
        <w:keepNext/>
        <w:keepLines/>
        <w:widowControl w:val="0"/>
        <w:numPr>
          <w:ilvl w:val="0"/>
          <w:numId w:val="18"/>
        </w:numPr>
        <w:spacing w:after="0" w:line="240" w:lineRule="auto"/>
        <w:ind w:left="284" w:hanging="284"/>
        <w:jc w:val="both"/>
        <w:rPr>
          <w:rFonts w:ascii="Open Sans" w:hAnsi="Open Sans" w:cs="Open Sans"/>
          <w:szCs w:val="20"/>
        </w:rPr>
      </w:pPr>
      <w:r w:rsidRPr="00F07EB7">
        <w:rPr>
          <w:rFonts w:ascii="Open Sans" w:hAnsi="Open Sans" w:cs="Open Sans"/>
          <w:szCs w:val="20"/>
        </w:rPr>
        <w:t>se strinjamo z vsebino vzorcev finančnih zavarovanj, ki so priloženi v razpisni dokumentaciji.</w:t>
      </w:r>
    </w:p>
    <w:p w14:paraId="50B0821D" w14:textId="77777777" w:rsidR="002B3916" w:rsidRPr="006217ED" w:rsidRDefault="002B3916" w:rsidP="00412ED9">
      <w:pPr>
        <w:keepNext/>
        <w:keepLines/>
        <w:spacing w:after="0" w:line="240" w:lineRule="auto"/>
        <w:jc w:val="both"/>
        <w:rPr>
          <w:rFonts w:ascii="Open Sans" w:hAnsi="Open Sans" w:cs="Open Sans"/>
          <w:szCs w:val="20"/>
        </w:rPr>
      </w:pPr>
    </w:p>
    <w:p w14:paraId="1E7C8567" w14:textId="77777777" w:rsidR="002B3916" w:rsidRPr="006217ED" w:rsidRDefault="002B3916" w:rsidP="00412ED9">
      <w:pPr>
        <w:keepNext/>
        <w:keepLines/>
        <w:spacing w:after="0" w:line="240" w:lineRule="auto"/>
        <w:jc w:val="both"/>
        <w:rPr>
          <w:rFonts w:ascii="Open Sans" w:hAnsi="Open Sans" w:cs="Open Sans"/>
          <w:szCs w:val="20"/>
        </w:rPr>
      </w:pPr>
    </w:p>
    <w:tbl>
      <w:tblPr>
        <w:tblW w:w="9356" w:type="dxa"/>
        <w:tblInd w:w="30" w:type="dxa"/>
        <w:tblLayout w:type="fixed"/>
        <w:tblCellMar>
          <w:left w:w="30" w:type="dxa"/>
          <w:right w:w="30" w:type="dxa"/>
        </w:tblCellMar>
        <w:tblLook w:val="0000" w:firstRow="0" w:lastRow="0" w:firstColumn="0" w:lastColumn="0" w:noHBand="0" w:noVBand="0"/>
      </w:tblPr>
      <w:tblGrid>
        <w:gridCol w:w="2977"/>
        <w:gridCol w:w="2694"/>
        <w:gridCol w:w="3685"/>
      </w:tblGrid>
      <w:tr w:rsidR="002B3916" w:rsidRPr="006217ED" w14:paraId="755C6650" w14:textId="77777777" w:rsidTr="00D814CD">
        <w:trPr>
          <w:trHeight w:val="235"/>
        </w:trPr>
        <w:tc>
          <w:tcPr>
            <w:tcW w:w="2977" w:type="dxa"/>
            <w:tcBorders>
              <w:bottom w:val="single" w:sz="4" w:space="0" w:color="auto"/>
            </w:tcBorders>
          </w:tcPr>
          <w:p w14:paraId="2A16855B" w14:textId="77777777" w:rsidR="002B3916" w:rsidRPr="006217ED" w:rsidRDefault="002B3916" w:rsidP="00412ED9">
            <w:pPr>
              <w:keepNext/>
              <w:keepLines/>
              <w:spacing w:after="0" w:line="240" w:lineRule="auto"/>
              <w:jc w:val="both"/>
              <w:rPr>
                <w:rFonts w:ascii="Open Sans" w:hAnsi="Open Sans" w:cs="Open Sans"/>
                <w:snapToGrid w:val="0"/>
                <w:color w:val="000000"/>
                <w:szCs w:val="20"/>
              </w:rPr>
            </w:pPr>
          </w:p>
        </w:tc>
        <w:tc>
          <w:tcPr>
            <w:tcW w:w="2694" w:type="dxa"/>
          </w:tcPr>
          <w:p w14:paraId="3D06ABBB" w14:textId="77777777" w:rsidR="002B3916" w:rsidRPr="006217ED" w:rsidRDefault="002B3916" w:rsidP="00412ED9">
            <w:pPr>
              <w:keepNext/>
              <w:keepLines/>
              <w:spacing w:after="0" w:line="240" w:lineRule="auto"/>
              <w:jc w:val="both"/>
              <w:rPr>
                <w:rFonts w:ascii="Open Sans" w:hAnsi="Open Sans" w:cs="Open Sans"/>
                <w:snapToGrid w:val="0"/>
                <w:color w:val="000000"/>
                <w:szCs w:val="20"/>
              </w:rPr>
            </w:pPr>
          </w:p>
        </w:tc>
        <w:tc>
          <w:tcPr>
            <w:tcW w:w="3685" w:type="dxa"/>
            <w:tcBorders>
              <w:bottom w:val="single" w:sz="4" w:space="0" w:color="auto"/>
            </w:tcBorders>
          </w:tcPr>
          <w:p w14:paraId="43F6FD33" w14:textId="77777777" w:rsidR="002B3916" w:rsidRPr="006217ED" w:rsidRDefault="002B3916" w:rsidP="00412ED9">
            <w:pPr>
              <w:keepNext/>
              <w:keepLines/>
              <w:tabs>
                <w:tab w:val="left" w:pos="567"/>
                <w:tab w:val="num" w:pos="851"/>
                <w:tab w:val="left" w:pos="993"/>
              </w:tabs>
              <w:spacing w:after="0" w:line="240" w:lineRule="auto"/>
              <w:jc w:val="both"/>
              <w:rPr>
                <w:rFonts w:ascii="Open Sans" w:hAnsi="Open Sans" w:cs="Open Sans"/>
                <w:snapToGrid w:val="0"/>
                <w:color w:val="000000"/>
                <w:szCs w:val="20"/>
              </w:rPr>
            </w:pPr>
          </w:p>
        </w:tc>
      </w:tr>
      <w:tr w:rsidR="002B3916" w:rsidRPr="006217ED" w14:paraId="2C529D25" w14:textId="77777777" w:rsidTr="00D814CD">
        <w:trPr>
          <w:trHeight w:val="235"/>
        </w:trPr>
        <w:tc>
          <w:tcPr>
            <w:tcW w:w="2977" w:type="dxa"/>
            <w:tcBorders>
              <w:top w:val="single" w:sz="4" w:space="0" w:color="auto"/>
            </w:tcBorders>
          </w:tcPr>
          <w:p w14:paraId="74CE14A1" w14:textId="77777777" w:rsidR="002B3916" w:rsidRPr="006217ED" w:rsidRDefault="002B3916" w:rsidP="00412ED9">
            <w:pPr>
              <w:keepNext/>
              <w:keepLines/>
              <w:spacing w:after="0" w:line="240" w:lineRule="auto"/>
              <w:jc w:val="both"/>
              <w:rPr>
                <w:rFonts w:ascii="Open Sans" w:hAnsi="Open Sans" w:cs="Open Sans"/>
                <w:snapToGrid w:val="0"/>
                <w:color w:val="000000"/>
                <w:szCs w:val="20"/>
              </w:rPr>
            </w:pPr>
            <w:r w:rsidRPr="006217ED">
              <w:rPr>
                <w:rFonts w:ascii="Open Sans" w:hAnsi="Open Sans" w:cs="Open Sans"/>
                <w:snapToGrid w:val="0"/>
                <w:color w:val="000000"/>
                <w:szCs w:val="20"/>
              </w:rPr>
              <w:t>(kraj, datum)</w:t>
            </w:r>
          </w:p>
        </w:tc>
        <w:tc>
          <w:tcPr>
            <w:tcW w:w="2694" w:type="dxa"/>
          </w:tcPr>
          <w:p w14:paraId="20FA5136" w14:textId="77777777" w:rsidR="002B3916" w:rsidRPr="006217ED" w:rsidRDefault="002B3916" w:rsidP="00412ED9">
            <w:pPr>
              <w:keepNext/>
              <w:keepLines/>
              <w:spacing w:after="0" w:line="240" w:lineRule="auto"/>
              <w:jc w:val="center"/>
              <w:rPr>
                <w:rFonts w:ascii="Open Sans" w:hAnsi="Open Sans" w:cs="Open Sans"/>
                <w:snapToGrid w:val="0"/>
                <w:color w:val="000000"/>
                <w:szCs w:val="20"/>
              </w:rPr>
            </w:pPr>
            <w:r w:rsidRPr="006217ED">
              <w:rPr>
                <w:rFonts w:ascii="Open Sans" w:hAnsi="Open Sans" w:cs="Open Sans"/>
                <w:snapToGrid w:val="0"/>
                <w:color w:val="000000"/>
                <w:szCs w:val="20"/>
              </w:rPr>
              <w:t>žig</w:t>
            </w:r>
          </w:p>
        </w:tc>
        <w:tc>
          <w:tcPr>
            <w:tcW w:w="3685" w:type="dxa"/>
            <w:tcBorders>
              <w:top w:val="single" w:sz="4" w:space="0" w:color="auto"/>
            </w:tcBorders>
          </w:tcPr>
          <w:p w14:paraId="3E0A4DAC" w14:textId="77777777" w:rsidR="002B3916" w:rsidRPr="006217ED" w:rsidRDefault="002B3916" w:rsidP="00412ED9">
            <w:pPr>
              <w:keepNext/>
              <w:keepLines/>
              <w:spacing w:after="0" w:line="240" w:lineRule="auto"/>
              <w:jc w:val="both"/>
              <w:rPr>
                <w:rFonts w:ascii="Open Sans" w:hAnsi="Open Sans" w:cs="Open Sans"/>
                <w:snapToGrid w:val="0"/>
                <w:color w:val="000000"/>
                <w:szCs w:val="20"/>
              </w:rPr>
            </w:pPr>
            <w:r w:rsidRPr="006217ED">
              <w:rPr>
                <w:rFonts w:ascii="Open Sans" w:hAnsi="Open Sans" w:cs="Open Sans"/>
                <w:snapToGrid w:val="0"/>
                <w:color w:val="000000"/>
                <w:szCs w:val="20"/>
              </w:rPr>
              <w:t xml:space="preserve">(ime in priimek </w:t>
            </w:r>
            <w:r w:rsidR="008059EB" w:rsidRPr="006217ED">
              <w:rPr>
                <w:rFonts w:ascii="Open Sans" w:hAnsi="Open Sans" w:cs="Open Sans"/>
                <w:snapToGrid w:val="0"/>
                <w:color w:val="000000"/>
                <w:szCs w:val="20"/>
              </w:rPr>
              <w:t xml:space="preserve">ter podpis </w:t>
            </w:r>
            <w:r w:rsidRPr="006217ED">
              <w:rPr>
                <w:rFonts w:ascii="Open Sans" w:hAnsi="Open Sans" w:cs="Open Sans"/>
                <w:snapToGrid w:val="0"/>
                <w:color w:val="000000"/>
                <w:szCs w:val="20"/>
              </w:rPr>
              <w:t>odgovorne osebe gospodarskega subjekta)</w:t>
            </w:r>
          </w:p>
        </w:tc>
      </w:tr>
    </w:tbl>
    <w:p w14:paraId="7863703A" w14:textId="77777777" w:rsidR="002B3916" w:rsidRPr="006217ED" w:rsidRDefault="002B3916" w:rsidP="00412ED9">
      <w:pPr>
        <w:keepNext/>
        <w:keepLines/>
        <w:tabs>
          <w:tab w:val="left" w:pos="567"/>
        </w:tabs>
        <w:spacing w:after="0" w:line="240" w:lineRule="auto"/>
        <w:jc w:val="both"/>
        <w:rPr>
          <w:rFonts w:ascii="Open Sans" w:hAnsi="Open Sans" w:cs="Open Sans"/>
          <w:bCs/>
          <w:i/>
          <w:szCs w:val="20"/>
        </w:rPr>
      </w:pPr>
    </w:p>
    <w:p w14:paraId="19D54E78" w14:textId="77777777" w:rsidR="002B3916" w:rsidRPr="006217ED" w:rsidRDefault="002B3916" w:rsidP="00412ED9">
      <w:pPr>
        <w:keepNext/>
        <w:keepLines/>
        <w:spacing w:after="0" w:line="240" w:lineRule="auto"/>
        <w:jc w:val="both"/>
        <w:rPr>
          <w:rFonts w:ascii="Open Sans" w:hAnsi="Open Sans" w:cs="Open Sans"/>
          <w:b/>
          <w:bCs/>
          <w:i/>
          <w:szCs w:val="20"/>
        </w:rPr>
      </w:pPr>
    </w:p>
    <w:p w14:paraId="27300C90" w14:textId="77777777" w:rsidR="002B3916" w:rsidRPr="006217ED" w:rsidRDefault="002B3916" w:rsidP="00412ED9">
      <w:pPr>
        <w:keepNext/>
        <w:keepLines/>
        <w:spacing w:after="0" w:line="240" w:lineRule="auto"/>
        <w:jc w:val="both"/>
        <w:rPr>
          <w:rFonts w:ascii="Open Sans" w:hAnsi="Open Sans" w:cs="Open Sans"/>
          <w:b/>
          <w:bCs/>
          <w:i/>
          <w:szCs w:val="20"/>
        </w:rPr>
      </w:pPr>
    </w:p>
    <w:p w14:paraId="795EC846" w14:textId="77777777" w:rsidR="002B3916" w:rsidRPr="0067112B" w:rsidRDefault="002B3916" w:rsidP="00412ED9">
      <w:pPr>
        <w:keepNext/>
        <w:keepLines/>
        <w:spacing w:after="0" w:line="240" w:lineRule="auto"/>
        <w:jc w:val="both"/>
        <w:rPr>
          <w:rFonts w:ascii="Open Sans" w:hAnsi="Open Sans" w:cs="Open Sans"/>
          <w:b/>
          <w:bCs/>
          <w:i/>
          <w:sz w:val="16"/>
          <w:szCs w:val="16"/>
        </w:rPr>
      </w:pPr>
      <w:r w:rsidRPr="0067112B">
        <w:rPr>
          <w:rFonts w:ascii="Open Sans" w:hAnsi="Open Sans" w:cs="Open Sans"/>
          <w:b/>
          <w:bCs/>
          <w:i/>
          <w:sz w:val="16"/>
          <w:szCs w:val="16"/>
        </w:rPr>
        <w:t>Navodila za izpolnitev:</w:t>
      </w:r>
    </w:p>
    <w:p w14:paraId="44362F13" w14:textId="77777777" w:rsidR="002B3916" w:rsidRPr="0067112B" w:rsidRDefault="002B3916" w:rsidP="00412ED9">
      <w:pPr>
        <w:keepNext/>
        <w:keepLines/>
        <w:numPr>
          <w:ilvl w:val="0"/>
          <w:numId w:val="3"/>
        </w:numPr>
        <w:tabs>
          <w:tab w:val="num" w:pos="1070"/>
        </w:tabs>
        <w:spacing w:after="0" w:line="240" w:lineRule="auto"/>
        <w:ind w:left="284" w:hanging="284"/>
        <w:jc w:val="both"/>
        <w:rPr>
          <w:rFonts w:ascii="Open Sans" w:hAnsi="Open Sans" w:cs="Open Sans"/>
          <w:i/>
          <w:iCs/>
          <w:sz w:val="16"/>
          <w:szCs w:val="16"/>
        </w:rPr>
      </w:pPr>
      <w:r w:rsidRPr="0067112B">
        <w:rPr>
          <w:rFonts w:ascii="Open Sans" w:hAnsi="Open Sans" w:cs="Open Sans"/>
          <w:i/>
          <w:iCs/>
          <w:sz w:val="16"/>
          <w:szCs w:val="16"/>
        </w:rPr>
        <w:t xml:space="preserve">Izjavo izpolni in podpiše </w:t>
      </w:r>
      <w:r w:rsidRPr="0067112B">
        <w:rPr>
          <w:rFonts w:ascii="Open Sans" w:hAnsi="Open Sans" w:cs="Open Sans"/>
          <w:i/>
          <w:iCs/>
          <w:sz w:val="16"/>
          <w:szCs w:val="16"/>
          <w:u w:val="single"/>
        </w:rPr>
        <w:t>ponudnik</w:t>
      </w:r>
      <w:r w:rsidRPr="0067112B">
        <w:rPr>
          <w:rFonts w:ascii="Open Sans" w:hAnsi="Open Sans" w:cs="Open Sans"/>
          <w:i/>
          <w:iCs/>
          <w:sz w:val="16"/>
          <w:szCs w:val="16"/>
        </w:rPr>
        <w:t xml:space="preserve">, kot tudi vsi </w:t>
      </w:r>
      <w:r w:rsidRPr="0067112B">
        <w:rPr>
          <w:rFonts w:ascii="Open Sans" w:hAnsi="Open Sans" w:cs="Open Sans"/>
          <w:i/>
          <w:iCs/>
          <w:sz w:val="16"/>
          <w:szCs w:val="16"/>
          <w:u w:val="single"/>
        </w:rPr>
        <w:t>posamezni člani skupine ponudnikov</w:t>
      </w:r>
      <w:r w:rsidRPr="0067112B">
        <w:rPr>
          <w:rFonts w:ascii="Open Sans" w:hAnsi="Open Sans" w:cs="Open Sans"/>
          <w:i/>
          <w:iCs/>
          <w:sz w:val="16"/>
          <w:szCs w:val="16"/>
        </w:rPr>
        <w:t xml:space="preserve"> (partnerji) v primeru skupne ponudbe, vsi </w:t>
      </w:r>
      <w:r w:rsidRPr="0067112B">
        <w:rPr>
          <w:rFonts w:ascii="Open Sans" w:hAnsi="Open Sans" w:cs="Open Sans"/>
          <w:i/>
          <w:iCs/>
          <w:sz w:val="16"/>
          <w:szCs w:val="16"/>
          <w:u w:val="single"/>
        </w:rPr>
        <w:t>podizvajalci</w:t>
      </w:r>
      <w:r w:rsidRPr="0067112B">
        <w:rPr>
          <w:rFonts w:ascii="Open Sans" w:hAnsi="Open Sans" w:cs="Open Sans"/>
          <w:i/>
          <w:iCs/>
          <w:sz w:val="16"/>
          <w:szCs w:val="16"/>
        </w:rPr>
        <w:t xml:space="preserve"> (če ponudnik izvaja javno naročilo s podizvajalci) ter vsi </w:t>
      </w:r>
      <w:r w:rsidRPr="0067112B">
        <w:rPr>
          <w:rFonts w:ascii="Open Sans" w:hAnsi="Open Sans" w:cs="Open Sans"/>
          <w:bCs/>
          <w:i/>
          <w:iCs/>
          <w:sz w:val="16"/>
          <w:szCs w:val="16"/>
          <w:u w:val="single"/>
        </w:rPr>
        <w:t>gospodarski subjekti katerih zmogljivosti uporablja ponudnik</w:t>
      </w:r>
      <w:r w:rsidRPr="0067112B">
        <w:rPr>
          <w:rFonts w:ascii="Open Sans" w:hAnsi="Open Sans" w:cs="Open Sans"/>
          <w:i/>
          <w:iCs/>
          <w:sz w:val="16"/>
          <w:szCs w:val="16"/>
        </w:rPr>
        <w:t>.</w:t>
      </w:r>
    </w:p>
    <w:p w14:paraId="6DB8B94D" w14:textId="77777777" w:rsidR="00090D8E" w:rsidRPr="006217ED" w:rsidRDefault="00090D8E" w:rsidP="00412ED9">
      <w:pPr>
        <w:keepNext/>
        <w:keepLines/>
        <w:spacing w:after="0" w:line="240" w:lineRule="auto"/>
        <w:rPr>
          <w:rFonts w:ascii="Open Sans" w:hAnsi="Open Sans" w:cs="Open Sans"/>
          <w:szCs w:val="20"/>
        </w:rPr>
      </w:pPr>
      <w:r w:rsidRPr="006217ED">
        <w:rPr>
          <w:rFonts w:ascii="Open Sans" w:hAnsi="Open Sans" w:cs="Open Sans"/>
          <w:szCs w:val="20"/>
        </w:rPr>
        <w:br w:type="page"/>
      </w:r>
    </w:p>
    <w:tbl>
      <w:tblPr>
        <w:tblW w:w="9424"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80"/>
        <w:gridCol w:w="1344"/>
      </w:tblGrid>
      <w:tr w:rsidR="00090D8E" w:rsidRPr="006217ED" w14:paraId="156386A8" w14:textId="77777777" w:rsidTr="00A9443F">
        <w:tc>
          <w:tcPr>
            <w:tcW w:w="8080" w:type="dxa"/>
            <w:tcBorders>
              <w:top w:val="single" w:sz="4" w:space="0" w:color="auto"/>
              <w:bottom w:val="single" w:sz="4" w:space="0" w:color="auto"/>
            </w:tcBorders>
          </w:tcPr>
          <w:p w14:paraId="62A9B129" w14:textId="77777777" w:rsidR="00090D8E" w:rsidRPr="006217ED" w:rsidRDefault="00090D8E" w:rsidP="00412ED9">
            <w:pPr>
              <w:keepNext/>
              <w:keepLines/>
              <w:spacing w:after="0" w:line="240" w:lineRule="auto"/>
              <w:jc w:val="both"/>
              <w:rPr>
                <w:rFonts w:ascii="Open Sans" w:hAnsi="Open Sans" w:cs="Open Sans"/>
                <w:szCs w:val="20"/>
              </w:rPr>
            </w:pPr>
            <w:r w:rsidRPr="006217ED">
              <w:rPr>
                <w:rFonts w:ascii="Open Sans" w:hAnsi="Open Sans" w:cs="Open Sans"/>
                <w:szCs w:val="20"/>
              </w:rPr>
              <w:lastRenderedPageBreak/>
              <w:br w:type="page"/>
            </w:r>
            <w:r w:rsidRPr="006217ED">
              <w:rPr>
                <w:rFonts w:ascii="Open Sans" w:hAnsi="Open Sans" w:cs="Open Sans"/>
                <w:szCs w:val="20"/>
              </w:rPr>
              <w:br w:type="page"/>
            </w:r>
            <w:r w:rsidRPr="006217ED">
              <w:rPr>
                <w:rFonts w:ascii="Open Sans" w:hAnsi="Open Sans" w:cs="Open Sans"/>
                <w:szCs w:val="20"/>
              </w:rPr>
              <w:br w:type="page"/>
            </w:r>
            <w:r w:rsidRPr="006217ED">
              <w:rPr>
                <w:rFonts w:ascii="Open Sans" w:hAnsi="Open Sans" w:cs="Open Sans"/>
                <w:szCs w:val="20"/>
              </w:rPr>
              <w:br w:type="page"/>
            </w:r>
            <w:r w:rsidRPr="006217ED">
              <w:rPr>
                <w:rFonts w:ascii="Open Sans" w:hAnsi="Open Sans" w:cs="Open Sans"/>
                <w:szCs w:val="20"/>
              </w:rPr>
              <w:br w:type="page"/>
            </w:r>
            <w:r w:rsidRPr="006217ED">
              <w:rPr>
                <w:rFonts w:ascii="Open Sans" w:hAnsi="Open Sans" w:cs="Open Sans"/>
                <w:szCs w:val="20"/>
              </w:rPr>
              <w:br w:type="page"/>
            </w:r>
            <w:r w:rsidRPr="006217ED">
              <w:rPr>
                <w:rFonts w:ascii="Open Sans" w:hAnsi="Open Sans" w:cs="Open Sans"/>
                <w:szCs w:val="20"/>
              </w:rPr>
              <w:br w:type="page"/>
            </w:r>
            <w:r w:rsidRPr="006217ED">
              <w:rPr>
                <w:rFonts w:ascii="Open Sans" w:hAnsi="Open Sans" w:cs="Open Sans"/>
                <w:szCs w:val="20"/>
              </w:rPr>
              <w:br w:type="page"/>
              <w:t xml:space="preserve">PODATKI O PONUDNIKU </w:t>
            </w:r>
          </w:p>
        </w:tc>
        <w:tc>
          <w:tcPr>
            <w:tcW w:w="1344" w:type="dxa"/>
            <w:tcBorders>
              <w:top w:val="single" w:sz="4" w:space="0" w:color="auto"/>
              <w:bottom w:val="single" w:sz="4" w:space="0" w:color="auto"/>
            </w:tcBorders>
          </w:tcPr>
          <w:p w14:paraId="22FE6B35" w14:textId="77777777" w:rsidR="00090D8E" w:rsidRPr="006217ED" w:rsidRDefault="00090D8E" w:rsidP="00412ED9">
            <w:pPr>
              <w:keepNext/>
              <w:keepLines/>
              <w:spacing w:after="0" w:line="240" w:lineRule="auto"/>
              <w:jc w:val="both"/>
              <w:rPr>
                <w:rFonts w:ascii="Open Sans" w:hAnsi="Open Sans" w:cs="Open Sans"/>
                <w:b/>
                <w:bCs/>
                <w:i/>
                <w:iCs/>
                <w:szCs w:val="20"/>
              </w:rPr>
            </w:pPr>
            <w:r w:rsidRPr="006217ED">
              <w:rPr>
                <w:rFonts w:ascii="Open Sans" w:hAnsi="Open Sans" w:cs="Open Sans"/>
                <w:b/>
                <w:bCs/>
                <w:i/>
                <w:iCs/>
                <w:szCs w:val="20"/>
              </w:rPr>
              <w:t>Priloga 1</w:t>
            </w:r>
          </w:p>
        </w:tc>
      </w:tr>
    </w:tbl>
    <w:p w14:paraId="26318990" w14:textId="77777777" w:rsidR="00090D8E" w:rsidRPr="006217ED" w:rsidRDefault="00090D8E" w:rsidP="00412ED9">
      <w:pPr>
        <w:keepNext/>
        <w:keepLines/>
        <w:spacing w:after="0" w:line="240" w:lineRule="auto"/>
        <w:jc w:val="both"/>
        <w:rPr>
          <w:rFonts w:ascii="Open Sans" w:hAnsi="Open Sans" w:cs="Open Sans"/>
          <w:b/>
          <w:szCs w:val="20"/>
        </w:rPr>
      </w:pPr>
    </w:p>
    <w:p w14:paraId="55772B6F" w14:textId="1AD70A39" w:rsidR="00090D8E" w:rsidRPr="006217ED" w:rsidRDefault="00F4042F" w:rsidP="00412ED9">
      <w:pPr>
        <w:keepNext/>
        <w:keepLines/>
        <w:spacing w:after="0" w:line="240" w:lineRule="auto"/>
        <w:jc w:val="center"/>
        <w:rPr>
          <w:rFonts w:ascii="Open Sans" w:hAnsi="Open Sans" w:cs="Open Sans"/>
          <w:b/>
          <w:szCs w:val="20"/>
        </w:rPr>
      </w:pPr>
      <w:r w:rsidRPr="006217ED">
        <w:rPr>
          <w:rFonts w:ascii="Open Sans" w:hAnsi="Open Sans" w:cs="Open Sans"/>
          <w:b/>
          <w:noProof/>
          <w:szCs w:val="20"/>
        </w:rPr>
        <w:t>ENLJ-SPV-116/26</w:t>
      </w:r>
      <w:r w:rsidR="00164514" w:rsidRPr="006217ED">
        <w:rPr>
          <w:rFonts w:ascii="Open Sans" w:hAnsi="Open Sans" w:cs="Open Sans"/>
          <w:b/>
          <w:noProof/>
          <w:szCs w:val="20"/>
        </w:rPr>
        <w:t xml:space="preserve"> </w:t>
      </w:r>
      <w:r w:rsidR="00090D8E" w:rsidRPr="006217ED">
        <w:rPr>
          <w:rFonts w:ascii="Open Sans" w:hAnsi="Open Sans" w:cs="Open Sans"/>
          <w:b/>
          <w:noProof/>
          <w:szCs w:val="20"/>
        </w:rPr>
        <w:t>-</w:t>
      </w:r>
      <w:r w:rsidR="00090D8E" w:rsidRPr="006217ED">
        <w:rPr>
          <w:rFonts w:ascii="Open Sans" w:hAnsi="Open Sans" w:cs="Open Sans"/>
          <w:b/>
          <w:color w:val="000000"/>
          <w:szCs w:val="20"/>
        </w:rPr>
        <w:t xml:space="preserve"> </w:t>
      </w:r>
      <w:r w:rsidR="00250C0E" w:rsidRPr="006217ED">
        <w:rPr>
          <w:rFonts w:ascii="Open Sans" w:hAnsi="Open Sans" w:cs="Open Sans"/>
          <w:b/>
          <w:szCs w:val="20"/>
        </w:rPr>
        <w:t>Vzdrževanje in servisiranje dvigal</w:t>
      </w:r>
      <w:r w:rsidR="00164514" w:rsidRPr="006217ED">
        <w:rPr>
          <w:rFonts w:ascii="Open Sans" w:hAnsi="Open Sans" w:cs="Open Sans"/>
          <w:b/>
          <w:szCs w:val="20"/>
        </w:rPr>
        <w:t xml:space="preserve"> </w:t>
      </w:r>
      <w:r w:rsidR="009D01E1" w:rsidRPr="006217ED">
        <w:rPr>
          <w:rFonts w:ascii="Open Sans" w:hAnsi="Open Sans" w:cs="Open Sans"/>
          <w:b/>
          <w:szCs w:val="20"/>
        </w:rPr>
        <w:t>po sklopih</w:t>
      </w:r>
      <w:r w:rsidR="00090D8E" w:rsidRPr="006217ED">
        <w:rPr>
          <w:rFonts w:ascii="Open Sans" w:hAnsi="Open Sans" w:cs="Open Sans"/>
          <w:b/>
          <w:szCs w:val="20"/>
        </w:rPr>
        <w:t xml:space="preserve"> </w:t>
      </w:r>
    </w:p>
    <w:p w14:paraId="57CA1E29" w14:textId="77777777" w:rsidR="00090D8E" w:rsidRPr="006217ED" w:rsidRDefault="00090D8E" w:rsidP="00412ED9">
      <w:pPr>
        <w:keepNext/>
        <w:keepLines/>
        <w:tabs>
          <w:tab w:val="left" w:pos="567"/>
          <w:tab w:val="num" w:pos="851"/>
          <w:tab w:val="left" w:pos="993"/>
        </w:tabs>
        <w:spacing w:after="0" w:line="240" w:lineRule="auto"/>
        <w:jc w:val="both"/>
        <w:rPr>
          <w:rFonts w:ascii="Open Sans" w:hAnsi="Open Sans" w:cs="Open Sans"/>
          <w:szCs w:val="20"/>
        </w:rPr>
      </w:pPr>
    </w:p>
    <w:tbl>
      <w:tblPr>
        <w:tblW w:w="96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0"/>
        <w:gridCol w:w="2552"/>
        <w:gridCol w:w="914"/>
        <w:gridCol w:w="3050"/>
        <w:gridCol w:w="2840"/>
        <w:gridCol w:w="210"/>
      </w:tblGrid>
      <w:tr w:rsidR="00090D8E" w:rsidRPr="006217ED" w14:paraId="51E31B9B" w14:textId="77777777" w:rsidTr="00A70B2E">
        <w:trPr>
          <w:gridBefore w:val="1"/>
          <w:gridAfter w:val="1"/>
          <w:wBefore w:w="70" w:type="dxa"/>
          <w:wAfter w:w="210" w:type="dxa"/>
        </w:trPr>
        <w:tc>
          <w:tcPr>
            <w:tcW w:w="2552" w:type="dxa"/>
            <w:tcBorders>
              <w:top w:val="nil"/>
              <w:left w:val="nil"/>
              <w:bottom w:val="nil"/>
              <w:right w:val="nil"/>
            </w:tcBorders>
            <w:vAlign w:val="bottom"/>
          </w:tcPr>
          <w:p w14:paraId="7FF3E6C1" w14:textId="77777777" w:rsidR="00090D8E" w:rsidRPr="006217ED" w:rsidRDefault="00090D8E" w:rsidP="00412ED9">
            <w:pPr>
              <w:keepNext/>
              <w:keepLines/>
              <w:tabs>
                <w:tab w:val="left" w:pos="567"/>
                <w:tab w:val="num" w:pos="851"/>
                <w:tab w:val="left" w:pos="993"/>
              </w:tabs>
              <w:spacing w:after="0" w:line="240" w:lineRule="auto"/>
              <w:jc w:val="both"/>
              <w:rPr>
                <w:rFonts w:ascii="Open Sans" w:hAnsi="Open Sans" w:cs="Open Sans"/>
                <w:szCs w:val="20"/>
              </w:rPr>
            </w:pPr>
            <w:r w:rsidRPr="006217ED">
              <w:rPr>
                <w:rFonts w:ascii="Open Sans" w:hAnsi="Open Sans" w:cs="Open Sans"/>
                <w:szCs w:val="20"/>
              </w:rPr>
              <w:t>Naziv ponudnika</w:t>
            </w:r>
          </w:p>
        </w:tc>
        <w:tc>
          <w:tcPr>
            <w:tcW w:w="6804" w:type="dxa"/>
            <w:gridSpan w:val="3"/>
            <w:tcBorders>
              <w:top w:val="nil"/>
              <w:left w:val="nil"/>
              <w:right w:val="nil"/>
            </w:tcBorders>
          </w:tcPr>
          <w:p w14:paraId="4AE86E7A" w14:textId="77777777" w:rsidR="00090D8E" w:rsidRPr="006217ED" w:rsidRDefault="00090D8E" w:rsidP="00412ED9">
            <w:pPr>
              <w:keepNext/>
              <w:keepLines/>
              <w:tabs>
                <w:tab w:val="left" w:pos="567"/>
                <w:tab w:val="num" w:pos="851"/>
                <w:tab w:val="left" w:pos="993"/>
              </w:tabs>
              <w:spacing w:after="0" w:line="240" w:lineRule="auto"/>
              <w:jc w:val="both"/>
              <w:rPr>
                <w:rFonts w:ascii="Open Sans" w:hAnsi="Open Sans" w:cs="Open Sans"/>
                <w:szCs w:val="20"/>
              </w:rPr>
            </w:pPr>
          </w:p>
        </w:tc>
      </w:tr>
      <w:tr w:rsidR="00090D8E" w:rsidRPr="006217ED" w14:paraId="47FE25BA" w14:textId="77777777" w:rsidTr="00A70B2E">
        <w:trPr>
          <w:gridBefore w:val="1"/>
          <w:gridAfter w:val="1"/>
          <w:wBefore w:w="70" w:type="dxa"/>
          <w:wAfter w:w="210" w:type="dxa"/>
        </w:trPr>
        <w:tc>
          <w:tcPr>
            <w:tcW w:w="2552" w:type="dxa"/>
            <w:tcBorders>
              <w:top w:val="nil"/>
              <w:left w:val="nil"/>
              <w:bottom w:val="nil"/>
              <w:right w:val="nil"/>
            </w:tcBorders>
          </w:tcPr>
          <w:p w14:paraId="10A6E89F" w14:textId="77777777" w:rsidR="00090D8E" w:rsidRPr="006217ED" w:rsidRDefault="00090D8E" w:rsidP="00412ED9">
            <w:pPr>
              <w:keepNext/>
              <w:keepLines/>
              <w:tabs>
                <w:tab w:val="left" w:pos="567"/>
                <w:tab w:val="num" w:pos="851"/>
                <w:tab w:val="left" w:pos="993"/>
              </w:tabs>
              <w:spacing w:after="0" w:line="240" w:lineRule="auto"/>
              <w:jc w:val="both"/>
              <w:rPr>
                <w:rFonts w:ascii="Open Sans" w:hAnsi="Open Sans" w:cs="Open Sans"/>
                <w:szCs w:val="20"/>
              </w:rPr>
            </w:pPr>
          </w:p>
        </w:tc>
        <w:tc>
          <w:tcPr>
            <w:tcW w:w="6804" w:type="dxa"/>
            <w:gridSpan w:val="3"/>
            <w:tcBorders>
              <w:left w:val="nil"/>
              <w:right w:val="nil"/>
            </w:tcBorders>
          </w:tcPr>
          <w:p w14:paraId="6E36D109" w14:textId="77777777" w:rsidR="00090D8E" w:rsidRPr="006217ED" w:rsidRDefault="00090D8E" w:rsidP="00412ED9">
            <w:pPr>
              <w:keepNext/>
              <w:keepLines/>
              <w:tabs>
                <w:tab w:val="left" w:pos="567"/>
                <w:tab w:val="num" w:pos="851"/>
                <w:tab w:val="left" w:pos="993"/>
              </w:tabs>
              <w:spacing w:after="0" w:line="240" w:lineRule="auto"/>
              <w:jc w:val="both"/>
              <w:rPr>
                <w:rFonts w:ascii="Open Sans" w:hAnsi="Open Sans" w:cs="Open Sans"/>
                <w:szCs w:val="20"/>
              </w:rPr>
            </w:pPr>
          </w:p>
        </w:tc>
      </w:tr>
      <w:tr w:rsidR="00090D8E" w:rsidRPr="006217ED" w14:paraId="62360F49" w14:textId="77777777" w:rsidTr="00A70B2E">
        <w:trPr>
          <w:gridBefore w:val="1"/>
          <w:gridAfter w:val="1"/>
          <w:wBefore w:w="70" w:type="dxa"/>
          <w:wAfter w:w="210" w:type="dxa"/>
        </w:trPr>
        <w:tc>
          <w:tcPr>
            <w:tcW w:w="2552" w:type="dxa"/>
            <w:tcBorders>
              <w:top w:val="nil"/>
              <w:left w:val="nil"/>
              <w:bottom w:val="nil"/>
              <w:right w:val="nil"/>
            </w:tcBorders>
            <w:vAlign w:val="bottom"/>
          </w:tcPr>
          <w:p w14:paraId="7BFA3A4A" w14:textId="77777777" w:rsidR="00090D8E" w:rsidRPr="006217ED" w:rsidRDefault="00090D8E" w:rsidP="00412ED9">
            <w:pPr>
              <w:keepNext/>
              <w:keepLines/>
              <w:tabs>
                <w:tab w:val="left" w:pos="567"/>
                <w:tab w:val="num" w:pos="851"/>
                <w:tab w:val="left" w:pos="993"/>
              </w:tabs>
              <w:spacing w:after="0" w:line="240" w:lineRule="auto"/>
              <w:jc w:val="both"/>
              <w:rPr>
                <w:rFonts w:ascii="Open Sans" w:hAnsi="Open Sans" w:cs="Open Sans"/>
                <w:szCs w:val="20"/>
              </w:rPr>
            </w:pPr>
            <w:r w:rsidRPr="006217ED">
              <w:rPr>
                <w:rFonts w:ascii="Open Sans" w:hAnsi="Open Sans" w:cs="Open Sans"/>
                <w:szCs w:val="20"/>
              </w:rPr>
              <w:t>Naslov ponudnika</w:t>
            </w:r>
          </w:p>
        </w:tc>
        <w:tc>
          <w:tcPr>
            <w:tcW w:w="6804" w:type="dxa"/>
            <w:gridSpan w:val="3"/>
            <w:tcBorders>
              <w:top w:val="nil"/>
              <w:left w:val="nil"/>
              <w:right w:val="nil"/>
            </w:tcBorders>
          </w:tcPr>
          <w:p w14:paraId="499B3466" w14:textId="77777777" w:rsidR="00090D8E" w:rsidRPr="006217ED" w:rsidRDefault="00090D8E" w:rsidP="00412ED9">
            <w:pPr>
              <w:keepNext/>
              <w:keepLines/>
              <w:tabs>
                <w:tab w:val="left" w:pos="567"/>
                <w:tab w:val="num" w:pos="851"/>
                <w:tab w:val="left" w:pos="993"/>
              </w:tabs>
              <w:spacing w:after="0" w:line="240" w:lineRule="auto"/>
              <w:jc w:val="both"/>
              <w:rPr>
                <w:rFonts w:ascii="Open Sans" w:hAnsi="Open Sans" w:cs="Open Sans"/>
                <w:szCs w:val="20"/>
              </w:rPr>
            </w:pPr>
          </w:p>
        </w:tc>
      </w:tr>
      <w:tr w:rsidR="00090D8E" w:rsidRPr="006217ED" w14:paraId="52C05CC8" w14:textId="77777777" w:rsidTr="00A70B2E">
        <w:trPr>
          <w:gridBefore w:val="1"/>
          <w:gridAfter w:val="1"/>
          <w:wBefore w:w="70" w:type="dxa"/>
          <w:wAfter w:w="210" w:type="dxa"/>
        </w:trPr>
        <w:tc>
          <w:tcPr>
            <w:tcW w:w="2552" w:type="dxa"/>
            <w:tcBorders>
              <w:top w:val="nil"/>
              <w:left w:val="nil"/>
              <w:bottom w:val="nil"/>
              <w:right w:val="nil"/>
            </w:tcBorders>
          </w:tcPr>
          <w:p w14:paraId="4EF54261" w14:textId="77777777" w:rsidR="00090D8E" w:rsidRPr="006217ED" w:rsidRDefault="00090D8E" w:rsidP="00412ED9">
            <w:pPr>
              <w:keepNext/>
              <w:keepLines/>
              <w:tabs>
                <w:tab w:val="left" w:pos="567"/>
                <w:tab w:val="num" w:pos="851"/>
                <w:tab w:val="left" w:pos="993"/>
              </w:tabs>
              <w:spacing w:after="0" w:line="240" w:lineRule="auto"/>
              <w:jc w:val="both"/>
              <w:rPr>
                <w:rFonts w:ascii="Open Sans" w:hAnsi="Open Sans" w:cs="Open Sans"/>
                <w:szCs w:val="20"/>
              </w:rPr>
            </w:pPr>
          </w:p>
        </w:tc>
        <w:tc>
          <w:tcPr>
            <w:tcW w:w="6804" w:type="dxa"/>
            <w:gridSpan w:val="3"/>
            <w:tcBorders>
              <w:left w:val="nil"/>
              <w:right w:val="nil"/>
            </w:tcBorders>
          </w:tcPr>
          <w:p w14:paraId="32005B6E" w14:textId="77777777" w:rsidR="00090D8E" w:rsidRPr="006217ED" w:rsidRDefault="00090D8E" w:rsidP="00412ED9">
            <w:pPr>
              <w:keepNext/>
              <w:keepLines/>
              <w:tabs>
                <w:tab w:val="left" w:pos="567"/>
                <w:tab w:val="num" w:pos="851"/>
                <w:tab w:val="left" w:pos="993"/>
              </w:tabs>
              <w:spacing w:after="0" w:line="240" w:lineRule="auto"/>
              <w:jc w:val="both"/>
              <w:rPr>
                <w:rFonts w:ascii="Open Sans" w:hAnsi="Open Sans" w:cs="Open Sans"/>
                <w:szCs w:val="20"/>
              </w:rPr>
            </w:pPr>
          </w:p>
        </w:tc>
      </w:tr>
      <w:tr w:rsidR="002E4BD5" w:rsidRPr="006217ED" w14:paraId="12C0D5E9" w14:textId="77777777" w:rsidTr="00A70B2E">
        <w:trPr>
          <w:gridBefore w:val="1"/>
          <w:gridAfter w:val="1"/>
          <w:wBefore w:w="70" w:type="dxa"/>
          <w:wAfter w:w="210" w:type="dxa"/>
        </w:trPr>
        <w:tc>
          <w:tcPr>
            <w:tcW w:w="2552" w:type="dxa"/>
            <w:tcBorders>
              <w:top w:val="nil"/>
              <w:left w:val="nil"/>
              <w:bottom w:val="nil"/>
              <w:right w:val="nil"/>
            </w:tcBorders>
            <w:vAlign w:val="bottom"/>
          </w:tcPr>
          <w:p w14:paraId="38B44BFC" w14:textId="77777777" w:rsidR="002E4BD5" w:rsidRPr="006217ED" w:rsidRDefault="002E4BD5" w:rsidP="002E4BD5">
            <w:pPr>
              <w:keepNext/>
              <w:keepLines/>
              <w:tabs>
                <w:tab w:val="left" w:pos="567"/>
                <w:tab w:val="num" w:pos="851"/>
                <w:tab w:val="left" w:pos="993"/>
              </w:tabs>
              <w:spacing w:after="0" w:line="240" w:lineRule="auto"/>
              <w:rPr>
                <w:rFonts w:ascii="Open Sans" w:hAnsi="Open Sans" w:cs="Open Sans"/>
                <w:szCs w:val="20"/>
              </w:rPr>
            </w:pPr>
            <w:r w:rsidRPr="006217ED">
              <w:rPr>
                <w:rFonts w:ascii="Open Sans" w:hAnsi="Open Sans" w:cs="Open Sans"/>
                <w:szCs w:val="20"/>
              </w:rPr>
              <w:t>TRR (IBAN, SWIFT)</w:t>
            </w:r>
          </w:p>
        </w:tc>
        <w:tc>
          <w:tcPr>
            <w:tcW w:w="6804" w:type="dxa"/>
            <w:gridSpan w:val="3"/>
            <w:tcBorders>
              <w:top w:val="nil"/>
              <w:left w:val="nil"/>
              <w:right w:val="nil"/>
            </w:tcBorders>
          </w:tcPr>
          <w:p w14:paraId="77D3C887" w14:textId="77777777" w:rsidR="002E4BD5" w:rsidRPr="006217ED" w:rsidRDefault="002E4BD5" w:rsidP="002E4BD5">
            <w:pPr>
              <w:keepNext/>
              <w:keepLines/>
              <w:tabs>
                <w:tab w:val="left" w:pos="567"/>
                <w:tab w:val="num" w:pos="851"/>
                <w:tab w:val="left" w:pos="993"/>
              </w:tabs>
              <w:spacing w:after="0" w:line="240" w:lineRule="auto"/>
              <w:jc w:val="both"/>
              <w:rPr>
                <w:rFonts w:ascii="Open Sans" w:hAnsi="Open Sans" w:cs="Open Sans"/>
                <w:szCs w:val="20"/>
              </w:rPr>
            </w:pPr>
          </w:p>
        </w:tc>
      </w:tr>
      <w:tr w:rsidR="002E4BD5" w:rsidRPr="006217ED" w14:paraId="499E89A1" w14:textId="77777777" w:rsidTr="00A70B2E">
        <w:trPr>
          <w:gridBefore w:val="1"/>
          <w:gridAfter w:val="1"/>
          <w:wBefore w:w="70" w:type="dxa"/>
          <w:wAfter w:w="210" w:type="dxa"/>
        </w:trPr>
        <w:tc>
          <w:tcPr>
            <w:tcW w:w="2552" w:type="dxa"/>
            <w:tcBorders>
              <w:top w:val="nil"/>
              <w:left w:val="nil"/>
              <w:bottom w:val="nil"/>
              <w:right w:val="nil"/>
            </w:tcBorders>
            <w:vAlign w:val="bottom"/>
          </w:tcPr>
          <w:p w14:paraId="0ADB10A8" w14:textId="77777777" w:rsidR="002E4BD5" w:rsidRPr="006217ED" w:rsidRDefault="002E4BD5" w:rsidP="002E4BD5">
            <w:pPr>
              <w:keepNext/>
              <w:keepLines/>
              <w:tabs>
                <w:tab w:val="left" w:pos="567"/>
                <w:tab w:val="left" w:pos="993"/>
              </w:tabs>
              <w:spacing w:after="0" w:line="240" w:lineRule="auto"/>
              <w:jc w:val="both"/>
              <w:rPr>
                <w:rFonts w:ascii="Open Sans" w:hAnsi="Open Sans" w:cs="Open Sans"/>
                <w:szCs w:val="20"/>
              </w:rPr>
            </w:pPr>
            <w:r w:rsidRPr="006217ED">
              <w:rPr>
                <w:rFonts w:ascii="Open Sans" w:hAnsi="Open Sans" w:cs="Open Sans"/>
                <w:szCs w:val="20"/>
              </w:rPr>
              <w:t>Matična banka</w:t>
            </w:r>
          </w:p>
        </w:tc>
        <w:tc>
          <w:tcPr>
            <w:tcW w:w="6804" w:type="dxa"/>
            <w:gridSpan w:val="3"/>
            <w:tcBorders>
              <w:left w:val="nil"/>
              <w:right w:val="nil"/>
            </w:tcBorders>
          </w:tcPr>
          <w:p w14:paraId="111ABBAD" w14:textId="77777777" w:rsidR="002E4BD5" w:rsidRPr="006217ED" w:rsidRDefault="002E4BD5" w:rsidP="002E4BD5">
            <w:pPr>
              <w:keepNext/>
              <w:keepLines/>
              <w:tabs>
                <w:tab w:val="left" w:pos="567"/>
                <w:tab w:val="num" w:pos="851"/>
                <w:tab w:val="left" w:pos="993"/>
              </w:tabs>
              <w:spacing w:after="0" w:line="240" w:lineRule="auto"/>
              <w:jc w:val="both"/>
              <w:rPr>
                <w:rFonts w:ascii="Open Sans" w:hAnsi="Open Sans" w:cs="Open Sans"/>
                <w:szCs w:val="20"/>
              </w:rPr>
            </w:pPr>
          </w:p>
        </w:tc>
      </w:tr>
      <w:tr w:rsidR="002E4BD5" w:rsidRPr="006217ED" w14:paraId="310010D0" w14:textId="77777777" w:rsidTr="00A70B2E">
        <w:trPr>
          <w:gridBefore w:val="1"/>
          <w:gridAfter w:val="1"/>
          <w:wBefore w:w="70" w:type="dxa"/>
          <w:wAfter w:w="210" w:type="dxa"/>
        </w:trPr>
        <w:tc>
          <w:tcPr>
            <w:tcW w:w="2552" w:type="dxa"/>
            <w:tcBorders>
              <w:top w:val="nil"/>
              <w:left w:val="nil"/>
              <w:bottom w:val="nil"/>
              <w:right w:val="nil"/>
            </w:tcBorders>
            <w:vAlign w:val="bottom"/>
          </w:tcPr>
          <w:p w14:paraId="6212BEA7" w14:textId="77777777" w:rsidR="002E4BD5" w:rsidRPr="006217ED" w:rsidRDefault="002E4BD5" w:rsidP="002E4BD5">
            <w:pPr>
              <w:keepNext/>
              <w:keepLines/>
              <w:tabs>
                <w:tab w:val="left" w:pos="567"/>
                <w:tab w:val="left" w:pos="993"/>
              </w:tabs>
              <w:spacing w:after="0" w:line="240" w:lineRule="auto"/>
              <w:jc w:val="both"/>
              <w:rPr>
                <w:rFonts w:ascii="Open Sans" w:hAnsi="Open Sans" w:cs="Open Sans"/>
                <w:szCs w:val="20"/>
              </w:rPr>
            </w:pPr>
            <w:r w:rsidRPr="006217ED">
              <w:rPr>
                <w:rFonts w:ascii="Open Sans" w:hAnsi="Open Sans" w:cs="Open Sans"/>
                <w:szCs w:val="20"/>
              </w:rPr>
              <w:t>ID številka za DDV</w:t>
            </w:r>
          </w:p>
        </w:tc>
        <w:tc>
          <w:tcPr>
            <w:tcW w:w="6804" w:type="dxa"/>
            <w:gridSpan w:val="3"/>
            <w:tcBorders>
              <w:left w:val="nil"/>
              <w:bottom w:val="single" w:sz="4" w:space="0" w:color="auto"/>
              <w:right w:val="nil"/>
            </w:tcBorders>
          </w:tcPr>
          <w:p w14:paraId="0428EC5B" w14:textId="77777777" w:rsidR="002E4BD5" w:rsidRPr="006217ED" w:rsidRDefault="002E4BD5" w:rsidP="002E4BD5">
            <w:pPr>
              <w:keepNext/>
              <w:keepLines/>
              <w:tabs>
                <w:tab w:val="left" w:pos="567"/>
                <w:tab w:val="num" w:pos="851"/>
                <w:tab w:val="left" w:pos="993"/>
              </w:tabs>
              <w:spacing w:after="0" w:line="240" w:lineRule="auto"/>
              <w:jc w:val="both"/>
              <w:rPr>
                <w:rFonts w:ascii="Open Sans" w:hAnsi="Open Sans" w:cs="Open Sans"/>
                <w:szCs w:val="20"/>
              </w:rPr>
            </w:pPr>
          </w:p>
        </w:tc>
      </w:tr>
      <w:tr w:rsidR="002E4BD5" w:rsidRPr="006217ED" w14:paraId="40B86B9D" w14:textId="77777777" w:rsidTr="00A70B2E">
        <w:trPr>
          <w:gridBefore w:val="1"/>
          <w:gridAfter w:val="1"/>
          <w:wBefore w:w="70" w:type="dxa"/>
          <w:wAfter w:w="210" w:type="dxa"/>
        </w:trPr>
        <w:tc>
          <w:tcPr>
            <w:tcW w:w="2552" w:type="dxa"/>
            <w:tcBorders>
              <w:top w:val="nil"/>
              <w:left w:val="nil"/>
              <w:bottom w:val="nil"/>
              <w:right w:val="nil"/>
            </w:tcBorders>
            <w:vAlign w:val="bottom"/>
          </w:tcPr>
          <w:p w14:paraId="6A91C66A" w14:textId="77777777" w:rsidR="002E4BD5" w:rsidRPr="006217ED" w:rsidRDefault="002E4BD5" w:rsidP="002E4BD5">
            <w:pPr>
              <w:keepNext/>
              <w:keepLines/>
              <w:tabs>
                <w:tab w:val="left" w:pos="567"/>
                <w:tab w:val="left" w:pos="993"/>
              </w:tabs>
              <w:spacing w:after="0" w:line="240" w:lineRule="auto"/>
              <w:jc w:val="both"/>
              <w:rPr>
                <w:rFonts w:ascii="Open Sans" w:hAnsi="Open Sans" w:cs="Open Sans"/>
                <w:szCs w:val="20"/>
              </w:rPr>
            </w:pPr>
            <w:r w:rsidRPr="006217ED">
              <w:rPr>
                <w:rFonts w:ascii="Open Sans" w:hAnsi="Open Sans" w:cs="Open Sans"/>
                <w:szCs w:val="20"/>
              </w:rPr>
              <w:t>Finančni urad</w:t>
            </w:r>
          </w:p>
        </w:tc>
        <w:tc>
          <w:tcPr>
            <w:tcW w:w="6804" w:type="dxa"/>
            <w:gridSpan w:val="3"/>
            <w:tcBorders>
              <w:left w:val="nil"/>
              <w:bottom w:val="single" w:sz="4" w:space="0" w:color="auto"/>
              <w:right w:val="nil"/>
            </w:tcBorders>
          </w:tcPr>
          <w:p w14:paraId="7575BBF4" w14:textId="77777777" w:rsidR="002E4BD5" w:rsidRPr="006217ED" w:rsidRDefault="002E4BD5" w:rsidP="002E4BD5">
            <w:pPr>
              <w:keepNext/>
              <w:keepLines/>
              <w:tabs>
                <w:tab w:val="left" w:pos="567"/>
                <w:tab w:val="num" w:pos="851"/>
                <w:tab w:val="left" w:pos="993"/>
              </w:tabs>
              <w:spacing w:after="0" w:line="240" w:lineRule="auto"/>
              <w:jc w:val="both"/>
              <w:rPr>
                <w:rFonts w:ascii="Open Sans" w:hAnsi="Open Sans" w:cs="Open Sans"/>
                <w:szCs w:val="20"/>
              </w:rPr>
            </w:pPr>
          </w:p>
        </w:tc>
      </w:tr>
      <w:tr w:rsidR="002E4BD5" w:rsidRPr="006217ED" w14:paraId="307A4DF7" w14:textId="77777777" w:rsidTr="00A70B2E">
        <w:trPr>
          <w:gridBefore w:val="1"/>
          <w:gridAfter w:val="1"/>
          <w:wBefore w:w="70" w:type="dxa"/>
          <w:wAfter w:w="210" w:type="dxa"/>
        </w:trPr>
        <w:tc>
          <w:tcPr>
            <w:tcW w:w="2552" w:type="dxa"/>
            <w:tcBorders>
              <w:top w:val="nil"/>
              <w:left w:val="nil"/>
              <w:bottom w:val="nil"/>
              <w:right w:val="nil"/>
            </w:tcBorders>
            <w:vAlign w:val="bottom"/>
          </w:tcPr>
          <w:p w14:paraId="7E053621" w14:textId="77777777" w:rsidR="002E4BD5" w:rsidRPr="006217ED" w:rsidRDefault="002E4BD5" w:rsidP="002E4BD5">
            <w:pPr>
              <w:keepNext/>
              <w:keepLines/>
              <w:tabs>
                <w:tab w:val="left" w:pos="567"/>
                <w:tab w:val="left" w:pos="993"/>
              </w:tabs>
              <w:spacing w:after="0" w:line="240" w:lineRule="auto"/>
              <w:jc w:val="both"/>
              <w:rPr>
                <w:rFonts w:ascii="Open Sans" w:hAnsi="Open Sans" w:cs="Open Sans"/>
                <w:szCs w:val="20"/>
              </w:rPr>
            </w:pPr>
            <w:r w:rsidRPr="006217ED">
              <w:rPr>
                <w:rFonts w:ascii="Open Sans" w:hAnsi="Open Sans" w:cs="Open Sans"/>
                <w:szCs w:val="20"/>
              </w:rPr>
              <w:t>Matična številka</w:t>
            </w:r>
          </w:p>
        </w:tc>
        <w:tc>
          <w:tcPr>
            <w:tcW w:w="6804" w:type="dxa"/>
            <w:gridSpan w:val="3"/>
            <w:tcBorders>
              <w:left w:val="nil"/>
              <w:bottom w:val="single" w:sz="4" w:space="0" w:color="auto"/>
              <w:right w:val="nil"/>
            </w:tcBorders>
          </w:tcPr>
          <w:p w14:paraId="28FA96DC" w14:textId="77777777" w:rsidR="002E4BD5" w:rsidRPr="006217ED" w:rsidRDefault="002E4BD5" w:rsidP="002E4BD5">
            <w:pPr>
              <w:keepNext/>
              <w:keepLines/>
              <w:tabs>
                <w:tab w:val="left" w:pos="567"/>
                <w:tab w:val="num" w:pos="851"/>
                <w:tab w:val="left" w:pos="993"/>
              </w:tabs>
              <w:spacing w:after="0" w:line="240" w:lineRule="auto"/>
              <w:jc w:val="both"/>
              <w:rPr>
                <w:rFonts w:ascii="Open Sans" w:hAnsi="Open Sans" w:cs="Open Sans"/>
                <w:szCs w:val="20"/>
              </w:rPr>
            </w:pPr>
          </w:p>
        </w:tc>
      </w:tr>
      <w:tr w:rsidR="002E4BD5" w:rsidRPr="0067112B" w14:paraId="011EBAC8" w14:textId="77777777" w:rsidTr="00A70B2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4A0" w:firstRow="1" w:lastRow="0" w:firstColumn="1" w:lastColumn="0" w:noHBand="0" w:noVBand="1"/>
        </w:tblPrEx>
        <w:tc>
          <w:tcPr>
            <w:tcW w:w="3536" w:type="dxa"/>
            <w:gridSpan w:val="3"/>
            <w:shd w:val="clear" w:color="auto" w:fill="auto"/>
          </w:tcPr>
          <w:p w14:paraId="5F0DC09D" w14:textId="77777777" w:rsidR="002E4BD5" w:rsidRPr="0067112B" w:rsidRDefault="002E4BD5" w:rsidP="002E4BD5">
            <w:pPr>
              <w:keepNext/>
              <w:keepLines/>
              <w:tabs>
                <w:tab w:val="left" w:pos="2835"/>
              </w:tabs>
              <w:spacing w:after="0" w:line="240" w:lineRule="auto"/>
              <w:jc w:val="both"/>
              <w:rPr>
                <w:rFonts w:ascii="Open Sans" w:hAnsi="Open Sans" w:cs="Open Sans"/>
                <w:sz w:val="16"/>
                <w:szCs w:val="16"/>
              </w:rPr>
            </w:pPr>
          </w:p>
          <w:p w14:paraId="2DA3369B" w14:textId="77777777" w:rsidR="002E4BD5" w:rsidRPr="0067112B" w:rsidRDefault="002E4BD5" w:rsidP="002E4BD5">
            <w:pPr>
              <w:keepNext/>
              <w:keepLines/>
              <w:tabs>
                <w:tab w:val="left" w:pos="2835"/>
              </w:tabs>
              <w:spacing w:after="0" w:line="240" w:lineRule="auto"/>
              <w:ind w:left="-108"/>
              <w:jc w:val="both"/>
              <w:rPr>
                <w:rFonts w:ascii="Open Sans" w:hAnsi="Open Sans" w:cs="Open Sans"/>
                <w:sz w:val="16"/>
                <w:szCs w:val="16"/>
              </w:rPr>
            </w:pPr>
            <w:r w:rsidRPr="0067112B">
              <w:rPr>
                <w:rFonts w:ascii="Open Sans" w:hAnsi="Open Sans" w:cs="Open Sans"/>
                <w:sz w:val="16"/>
                <w:szCs w:val="16"/>
              </w:rPr>
              <w:t>Ponudnik je MSP* (označi):</w:t>
            </w:r>
          </w:p>
        </w:tc>
        <w:tc>
          <w:tcPr>
            <w:tcW w:w="3050" w:type="dxa"/>
            <w:shd w:val="clear" w:color="auto" w:fill="auto"/>
          </w:tcPr>
          <w:p w14:paraId="69729D8A" w14:textId="77777777" w:rsidR="002E4BD5" w:rsidRPr="0067112B" w:rsidRDefault="002E4BD5" w:rsidP="003F1741">
            <w:pPr>
              <w:keepNext/>
              <w:keepLines/>
              <w:numPr>
                <w:ilvl w:val="0"/>
                <w:numId w:val="57"/>
              </w:numPr>
              <w:tabs>
                <w:tab w:val="left" w:pos="1008"/>
                <w:tab w:val="left" w:pos="3843"/>
              </w:tabs>
              <w:spacing w:after="0" w:line="240" w:lineRule="auto"/>
              <w:ind w:left="1717" w:hanging="1357"/>
              <w:jc w:val="both"/>
              <w:rPr>
                <w:rFonts w:ascii="Open Sans" w:hAnsi="Open Sans" w:cs="Open Sans"/>
                <w:sz w:val="16"/>
                <w:szCs w:val="16"/>
              </w:rPr>
            </w:pPr>
            <w:r w:rsidRPr="0067112B">
              <w:rPr>
                <w:rFonts w:ascii="Open Sans" w:hAnsi="Open Sans" w:cs="Open Sans"/>
                <w:sz w:val="16"/>
                <w:szCs w:val="16"/>
              </w:rPr>
              <w:t>Da</w:t>
            </w:r>
          </w:p>
        </w:tc>
        <w:tc>
          <w:tcPr>
            <w:tcW w:w="3050" w:type="dxa"/>
            <w:gridSpan w:val="2"/>
            <w:shd w:val="clear" w:color="auto" w:fill="auto"/>
          </w:tcPr>
          <w:p w14:paraId="6D12B10A" w14:textId="77777777" w:rsidR="002E4BD5" w:rsidRPr="0067112B" w:rsidRDefault="002E4BD5" w:rsidP="003F1741">
            <w:pPr>
              <w:keepNext/>
              <w:keepLines/>
              <w:numPr>
                <w:ilvl w:val="0"/>
                <w:numId w:val="57"/>
              </w:numPr>
              <w:tabs>
                <w:tab w:val="left" w:pos="893"/>
              </w:tabs>
              <w:spacing w:after="0" w:line="240" w:lineRule="auto"/>
              <w:jc w:val="both"/>
              <w:rPr>
                <w:rFonts w:ascii="Open Sans" w:hAnsi="Open Sans" w:cs="Open Sans"/>
                <w:sz w:val="16"/>
                <w:szCs w:val="16"/>
              </w:rPr>
            </w:pPr>
            <w:r w:rsidRPr="0067112B">
              <w:rPr>
                <w:rFonts w:ascii="Open Sans" w:hAnsi="Open Sans" w:cs="Open Sans"/>
                <w:sz w:val="16"/>
                <w:szCs w:val="16"/>
              </w:rPr>
              <w:t xml:space="preserve">Ne </w:t>
            </w:r>
          </w:p>
        </w:tc>
      </w:tr>
    </w:tbl>
    <w:p w14:paraId="12F03EBC" w14:textId="77777777" w:rsidR="00A70B2E" w:rsidRPr="0067112B" w:rsidRDefault="00A70B2E" w:rsidP="00412ED9">
      <w:pPr>
        <w:keepNext/>
        <w:keepLines/>
        <w:tabs>
          <w:tab w:val="left" w:pos="2835"/>
        </w:tabs>
        <w:spacing w:after="0" w:line="240" w:lineRule="auto"/>
        <w:ind w:left="284"/>
        <w:jc w:val="both"/>
        <w:rPr>
          <w:rFonts w:ascii="Open Sans" w:hAnsi="Open Sans" w:cs="Open Sans"/>
          <w:sz w:val="16"/>
          <w:szCs w:val="16"/>
        </w:rPr>
      </w:pPr>
      <w:r w:rsidRPr="0067112B">
        <w:rPr>
          <w:rFonts w:ascii="Open Sans" w:hAnsi="Open Sans" w:cs="Open Sans"/>
          <w:sz w:val="16"/>
          <w:szCs w:val="16"/>
        </w:rPr>
        <w:t xml:space="preserve">*MSP: </w:t>
      </w:r>
      <w:proofErr w:type="spellStart"/>
      <w:r w:rsidRPr="0067112B">
        <w:rPr>
          <w:rFonts w:ascii="Open Sans" w:hAnsi="Open Sans" w:cs="Open Sans"/>
          <w:sz w:val="16"/>
          <w:szCs w:val="16"/>
        </w:rPr>
        <w:t>mikro</w:t>
      </w:r>
      <w:proofErr w:type="spellEnd"/>
      <w:r w:rsidRPr="0067112B">
        <w:rPr>
          <w:rFonts w:ascii="Open Sans" w:hAnsi="Open Sans" w:cs="Open Sans"/>
          <w:sz w:val="16"/>
          <w:szCs w:val="16"/>
        </w:rPr>
        <w:t>, mala in srednje velika podjetja kot so opredeljena v Priporočilu Komisije 2003/361/ES</w:t>
      </w:r>
      <w:r w:rsidRPr="0067112B">
        <w:rPr>
          <w:rFonts w:ascii="Open Sans" w:hAnsi="Open Sans" w:cs="Open Sans"/>
          <w:sz w:val="16"/>
          <w:szCs w:val="16"/>
          <w:vertAlign w:val="superscript"/>
        </w:rPr>
        <w:footnoteReference w:id="1"/>
      </w:r>
      <w:r w:rsidRPr="0067112B">
        <w:rPr>
          <w:rFonts w:ascii="Open Sans" w:hAnsi="Open Sans" w:cs="Open Sans"/>
          <w:sz w:val="16"/>
          <w:szCs w:val="16"/>
        </w:rPr>
        <w:t>.</w:t>
      </w:r>
    </w:p>
    <w:p w14:paraId="25A36EFE" w14:textId="77777777" w:rsidR="00090D8E" w:rsidRPr="006217ED" w:rsidRDefault="00090D8E" w:rsidP="00412ED9">
      <w:pPr>
        <w:keepNext/>
        <w:keepLines/>
        <w:tabs>
          <w:tab w:val="left" w:pos="2552"/>
        </w:tabs>
        <w:spacing w:after="0" w:line="240" w:lineRule="auto"/>
        <w:ind w:left="284" w:hanging="284"/>
        <w:jc w:val="both"/>
        <w:rPr>
          <w:rFonts w:ascii="Open Sans" w:hAnsi="Open Sans" w:cs="Open Sans"/>
          <w:szCs w:val="20"/>
        </w:rPr>
      </w:pPr>
    </w:p>
    <w:tbl>
      <w:tblPr>
        <w:tblW w:w="9356"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52"/>
        <w:gridCol w:w="6804"/>
      </w:tblGrid>
      <w:tr w:rsidR="00090D8E" w:rsidRPr="006217ED" w14:paraId="18F5EFA1" w14:textId="77777777" w:rsidTr="00A9443F">
        <w:tc>
          <w:tcPr>
            <w:tcW w:w="2552" w:type="dxa"/>
            <w:tcBorders>
              <w:top w:val="nil"/>
              <w:left w:val="nil"/>
              <w:bottom w:val="nil"/>
              <w:right w:val="nil"/>
            </w:tcBorders>
            <w:vAlign w:val="bottom"/>
          </w:tcPr>
          <w:p w14:paraId="09E5CA33" w14:textId="77777777" w:rsidR="00090D8E" w:rsidRPr="006217ED" w:rsidRDefault="002E4BD5" w:rsidP="00412ED9">
            <w:pPr>
              <w:keepNext/>
              <w:keepLines/>
              <w:tabs>
                <w:tab w:val="left" w:pos="567"/>
                <w:tab w:val="num" w:pos="851"/>
                <w:tab w:val="left" w:pos="993"/>
              </w:tabs>
              <w:spacing w:after="0" w:line="240" w:lineRule="auto"/>
              <w:rPr>
                <w:rFonts w:ascii="Open Sans" w:hAnsi="Open Sans" w:cs="Open Sans"/>
                <w:szCs w:val="20"/>
              </w:rPr>
            </w:pPr>
            <w:r w:rsidRPr="006217ED">
              <w:rPr>
                <w:rFonts w:ascii="Open Sans" w:hAnsi="Open Sans" w:cs="Open Sans"/>
                <w:szCs w:val="20"/>
              </w:rPr>
              <w:t xml:space="preserve">Odgovorna oseba (podpisnik </w:t>
            </w:r>
            <w:proofErr w:type="spellStart"/>
            <w:r w:rsidRPr="006217ED">
              <w:rPr>
                <w:rFonts w:ascii="Open Sans" w:hAnsi="Open Sans" w:cs="Open Sans"/>
                <w:szCs w:val="20"/>
              </w:rPr>
              <w:t>okv</w:t>
            </w:r>
            <w:proofErr w:type="spellEnd"/>
            <w:r w:rsidRPr="006217ED">
              <w:rPr>
                <w:rFonts w:ascii="Open Sans" w:hAnsi="Open Sans" w:cs="Open Sans"/>
                <w:szCs w:val="20"/>
              </w:rPr>
              <w:t xml:space="preserve">. </w:t>
            </w:r>
            <w:proofErr w:type="spellStart"/>
            <w:r w:rsidRPr="006217ED">
              <w:rPr>
                <w:rFonts w:ascii="Open Sans" w:hAnsi="Open Sans" w:cs="Open Sans"/>
                <w:szCs w:val="20"/>
              </w:rPr>
              <w:t>sporaz</w:t>
            </w:r>
            <w:proofErr w:type="spellEnd"/>
            <w:r w:rsidRPr="006217ED">
              <w:rPr>
                <w:rFonts w:ascii="Open Sans" w:hAnsi="Open Sans" w:cs="Open Sans"/>
                <w:szCs w:val="20"/>
              </w:rPr>
              <w:t>.)</w:t>
            </w:r>
          </w:p>
        </w:tc>
        <w:tc>
          <w:tcPr>
            <w:tcW w:w="6804" w:type="dxa"/>
            <w:tcBorders>
              <w:top w:val="nil"/>
              <w:left w:val="nil"/>
              <w:right w:val="nil"/>
            </w:tcBorders>
          </w:tcPr>
          <w:p w14:paraId="4F8AC009" w14:textId="77777777" w:rsidR="00090D8E" w:rsidRPr="006217ED" w:rsidRDefault="00090D8E" w:rsidP="00412ED9">
            <w:pPr>
              <w:keepNext/>
              <w:keepLines/>
              <w:tabs>
                <w:tab w:val="left" w:pos="567"/>
                <w:tab w:val="num" w:pos="851"/>
                <w:tab w:val="left" w:pos="993"/>
              </w:tabs>
              <w:spacing w:after="0" w:line="240" w:lineRule="auto"/>
              <w:jc w:val="both"/>
              <w:rPr>
                <w:rFonts w:ascii="Open Sans" w:hAnsi="Open Sans" w:cs="Open Sans"/>
                <w:szCs w:val="20"/>
              </w:rPr>
            </w:pPr>
          </w:p>
        </w:tc>
      </w:tr>
      <w:tr w:rsidR="00090D8E" w:rsidRPr="006217ED" w14:paraId="06C37EAB" w14:textId="77777777" w:rsidTr="00A9443F">
        <w:tc>
          <w:tcPr>
            <w:tcW w:w="2552" w:type="dxa"/>
            <w:tcBorders>
              <w:top w:val="nil"/>
              <w:left w:val="nil"/>
              <w:bottom w:val="nil"/>
              <w:right w:val="nil"/>
            </w:tcBorders>
            <w:vAlign w:val="bottom"/>
          </w:tcPr>
          <w:p w14:paraId="2DF6A0E5" w14:textId="77777777" w:rsidR="00090D8E" w:rsidRPr="006217ED" w:rsidRDefault="00090D8E" w:rsidP="00412ED9">
            <w:pPr>
              <w:keepNext/>
              <w:keepLines/>
              <w:numPr>
                <w:ilvl w:val="0"/>
                <w:numId w:val="3"/>
              </w:numPr>
              <w:tabs>
                <w:tab w:val="left" w:pos="567"/>
                <w:tab w:val="left" w:pos="993"/>
              </w:tabs>
              <w:spacing w:after="0" w:line="240" w:lineRule="auto"/>
              <w:jc w:val="both"/>
              <w:rPr>
                <w:rFonts w:ascii="Open Sans" w:hAnsi="Open Sans" w:cs="Open Sans"/>
                <w:szCs w:val="20"/>
              </w:rPr>
            </w:pPr>
            <w:r w:rsidRPr="006217ED">
              <w:rPr>
                <w:rFonts w:ascii="Open Sans" w:hAnsi="Open Sans" w:cs="Open Sans"/>
                <w:szCs w:val="20"/>
              </w:rPr>
              <w:t>funkcija</w:t>
            </w:r>
          </w:p>
        </w:tc>
        <w:tc>
          <w:tcPr>
            <w:tcW w:w="6804" w:type="dxa"/>
            <w:tcBorders>
              <w:left w:val="nil"/>
              <w:right w:val="nil"/>
            </w:tcBorders>
          </w:tcPr>
          <w:p w14:paraId="69874DE0" w14:textId="77777777" w:rsidR="00090D8E" w:rsidRPr="006217ED" w:rsidRDefault="00090D8E" w:rsidP="00412ED9">
            <w:pPr>
              <w:keepNext/>
              <w:keepLines/>
              <w:tabs>
                <w:tab w:val="left" w:pos="567"/>
                <w:tab w:val="num" w:pos="851"/>
                <w:tab w:val="left" w:pos="993"/>
              </w:tabs>
              <w:spacing w:after="0" w:line="240" w:lineRule="auto"/>
              <w:jc w:val="both"/>
              <w:rPr>
                <w:rFonts w:ascii="Open Sans" w:hAnsi="Open Sans" w:cs="Open Sans"/>
                <w:szCs w:val="20"/>
              </w:rPr>
            </w:pPr>
          </w:p>
        </w:tc>
      </w:tr>
      <w:tr w:rsidR="00090D8E" w:rsidRPr="006217ED" w14:paraId="57D8C040" w14:textId="77777777" w:rsidTr="00A9443F">
        <w:tc>
          <w:tcPr>
            <w:tcW w:w="2552" w:type="dxa"/>
            <w:tcBorders>
              <w:top w:val="nil"/>
              <w:left w:val="nil"/>
              <w:bottom w:val="nil"/>
              <w:right w:val="nil"/>
            </w:tcBorders>
            <w:vAlign w:val="bottom"/>
          </w:tcPr>
          <w:p w14:paraId="14DF1601" w14:textId="77777777" w:rsidR="00090D8E" w:rsidRPr="006217ED" w:rsidRDefault="00090D8E" w:rsidP="00412ED9">
            <w:pPr>
              <w:keepNext/>
              <w:keepLines/>
              <w:numPr>
                <w:ilvl w:val="0"/>
                <w:numId w:val="3"/>
              </w:numPr>
              <w:tabs>
                <w:tab w:val="left" w:pos="567"/>
                <w:tab w:val="left" w:pos="993"/>
              </w:tabs>
              <w:spacing w:after="0" w:line="240" w:lineRule="auto"/>
              <w:jc w:val="both"/>
              <w:rPr>
                <w:rFonts w:ascii="Open Sans" w:hAnsi="Open Sans" w:cs="Open Sans"/>
                <w:szCs w:val="20"/>
              </w:rPr>
            </w:pPr>
            <w:r w:rsidRPr="006217ED">
              <w:rPr>
                <w:rFonts w:ascii="Open Sans" w:hAnsi="Open Sans" w:cs="Open Sans"/>
                <w:szCs w:val="20"/>
              </w:rPr>
              <w:t>telefon</w:t>
            </w:r>
          </w:p>
        </w:tc>
        <w:tc>
          <w:tcPr>
            <w:tcW w:w="6804" w:type="dxa"/>
            <w:tcBorders>
              <w:left w:val="nil"/>
              <w:right w:val="nil"/>
            </w:tcBorders>
          </w:tcPr>
          <w:p w14:paraId="4D5BDA76" w14:textId="77777777" w:rsidR="00090D8E" w:rsidRPr="006217ED" w:rsidRDefault="00090D8E" w:rsidP="00412ED9">
            <w:pPr>
              <w:keepNext/>
              <w:keepLines/>
              <w:tabs>
                <w:tab w:val="left" w:pos="567"/>
                <w:tab w:val="num" w:pos="851"/>
                <w:tab w:val="left" w:pos="993"/>
              </w:tabs>
              <w:spacing w:after="0" w:line="240" w:lineRule="auto"/>
              <w:jc w:val="both"/>
              <w:rPr>
                <w:rFonts w:ascii="Open Sans" w:hAnsi="Open Sans" w:cs="Open Sans"/>
                <w:szCs w:val="20"/>
              </w:rPr>
            </w:pPr>
          </w:p>
        </w:tc>
      </w:tr>
      <w:tr w:rsidR="00090D8E" w:rsidRPr="006217ED" w14:paraId="32847824" w14:textId="77777777" w:rsidTr="00A9443F">
        <w:tc>
          <w:tcPr>
            <w:tcW w:w="2552" w:type="dxa"/>
            <w:tcBorders>
              <w:top w:val="nil"/>
              <w:left w:val="nil"/>
              <w:bottom w:val="nil"/>
              <w:right w:val="nil"/>
            </w:tcBorders>
            <w:vAlign w:val="bottom"/>
          </w:tcPr>
          <w:p w14:paraId="315439DB" w14:textId="77777777" w:rsidR="00090D8E" w:rsidRPr="006217ED" w:rsidRDefault="00090D8E" w:rsidP="00412ED9">
            <w:pPr>
              <w:keepNext/>
              <w:keepLines/>
              <w:numPr>
                <w:ilvl w:val="0"/>
                <w:numId w:val="3"/>
              </w:numPr>
              <w:tabs>
                <w:tab w:val="left" w:pos="567"/>
                <w:tab w:val="left" w:pos="993"/>
              </w:tabs>
              <w:spacing w:after="0" w:line="240" w:lineRule="auto"/>
              <w:jc w:val="both"/>
              <w:rPr>
                <w:rFonts w:ascii="Open Sans" w:hAnsi="Open Sans" w:cs="Open Sans"/>
                <w:szCs w:val="20"/>
              </w:rPr>
            </w:pPr>
            <w:r w:rsidRPr="006217ED">
              <w:rPr>
                <w:rFonts w:ascii="Open Sans" w:hAnsi="Open Sans" w:cs="Open Sans"/>
                <w:szCs w:val="20"/>
              </w:rPr>
              <w:t>e-pošta</w:t>
            </w:r>
          </w:p>
        </w:tc>
        <w:tc>
          <w:tcPr>
            <w:tcW w:w="6804" w:type="dxa"/>
            <w:tcBorders>
              <w:left w:val="nil"/>
              <w:right w:val="nil"/>
            </w:tcBorders>
          </w:tcPr>
          <w:p w14:paraId="073C61E6" w14:textId="77777777" w:rsidR="00090D8E" w:rsidRPr="006217ED" w:rsidRDefault="00090D8E" w:rsidP="00412ED9">
            <w:pPr>
              <w:keepNext/>
              <w:keepLines/>
              <w:tabs>
                <w:tab w:val="left" w:pos="567"/>
                <w:tab w:val="num" w:pos="851"/>
                <w:tab w:val="left" w:pos="993"/>
              </w:tabs>
              <w:spacing w:after="0" w:line="240" w:lineRule="auto"/>
              <w:jc w:val="both"/>
              <w:rPr>
                <w:rFonts w:ascii="Open Sans" w:hAnsi="Open Sans" w:cs="Open Sans"/>
                <w:szCs w:val="20"/>
              </w:rPr>
            </w:pPr>
          </w:p>
        </w:tc>
      </w:tr>
    </w:tbl>
    <w:p w14:paraId="1F01D0C6" w14:textId="77777777" w:rsidR="00090D8E" w:rsidRPr="006217ED" w:rsidRDefault="00090D8E" w:rsidP="00412ED9">
      <w:pPr>
        <w:keepNext/>
        <w:keepLines/>
        <w:tabs>
          <w:tab w:val="left" w:pos="2835"/>
        </w:tabs>
        <w:spacing w:after="0" w:line="240" w:lineRule="auto"/>
        <w:jc w:val="both"/>
        <w:rPr>
          <w:rFonts w:ascii="Open Sans" w:hAnsi="Open Sans" w:cs="Open Sans"/>
          <w:szCs w:val="20"/>
        </w:rPr>
      </w:pPr>
    </w:p>
    <w:tbl>
      <w:tblPr>
        <w:tblW w:w="9356"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52"/>
        <w:gridCol w:w="6804"/>
      </w:tblGrid>
      <w:tr w:rsidR="00090D8E" w:rsidRPr="006217ED" w14:paraId="7A5D558F" w14:textId="77777777" w:rsidTr="00A9443F">
        <w:tc>
          <w:tcPr>
            <w:tcW w:w="2552" w:type="dxa"/>
            <w:tcBorders>
              <w:top w:val="nil"/>
              <w:left w:val="nil"/>
              <w:bottom w:val="nil"/>
              <w:right w:val="nil"/>
            </w:tcBorders>
            <w:vAlign w:val="bottom"/>
          </w:tcPr>
          <w:p w14:paraId="23B311A6" w14:textId="77777777" w:rsidR="00090D8E" w:rsidRPr="006217ED" w:rsidRDefault="00090D8E" w:rsidP="00412ED9">
            <w:pPr>
              <w:keepNext/>
              <w:keepLines/>
              <w:tabs>
                <w:tab w:val="left" w:pos="567"/>
                <w:tab w:val="num" w:pos="851"/>
                <w:tab w:val="left" w:pos="993"/>
              </w:tabs>
              <w:spacing w:after="0" w:line="240" w:lineRule="auto"/>
              <w:jc w:val="both"/>
              <w:rPr>
                <w:rFonts w:ascii="Open Sans" w:hAnsi="Open Sans" w:cs="Open Sans"/>
                <w:szCs w:val="20"/>
              </w:rPr>
            </w:pPr>
            <w:r w:rsidRPr="006217ED">
              <w:rPr>
                <w:rFonts w:ascii="Open Sans" w:hAnsi="Open Sans" w:cs="Open Sans"/>
                <w:szCs w:val="20"/>
              </w:rPr>
              <w:t>Kontaktna oseba</w:t>
            </w:r>
          </w:p>
        </w:tc>
        <w:tc>
          <w:tcPr>
            <w:tcW w:w="6804" w:type="dxa"/>
            <w:tcBorders>
              <w:top w:val="nil"/>
              <w:left w:val="nil"/>
              <w:right w:val="nil"/>
            </w:tcBorders>
          </w:tcPr>
          <w:p w14:paraId="27B8DF5A" w14:textId="77777777" w:rsidR="00090D8E" w:rsidRPr="006217ED" w:rsidRDefault="00090D8E" w:rsidP="00412ED9">
            <w:pPr>
              <w:keepNext/>
              <w:keepLines/>
              <w:tabs>
                <w:tab w:val="left" w:pos="567"/>
                <w:tab w:val="num" w:pos="851"/>
                <w:tab w:val="left" w:pos="993"/>
              </w:tabs>
              <w:spacing w:after="0" w:line="240" w:lineRule="auto"/>
              <w:jc w:val="both"/>
              <w:rPr>
                <w:rFonts w:ascii="Open Sans" w:hAnsi="Open Sans" w:cs="Open Sans"/>
                <w:szCs w:val="20"/>
              </w:rPr>
            </w:pPr>
          </w:p>
        </w:tc>
      </w:tr>
      <w:tr w:rsidR="00090D8E" w:rsidRPr="006217ED" w14:paraId="31144867" w14:textId="77777777" w:rsidTr="00A9443F">
        <w:tc>
          <w:tcPr>
            <w:tcW w:w="2552" w:type="dxa"/>
            <w:tcBorders>
              <w:top w:val="nil"/>
              <w:left w:val="nil"/>
              <w:bottom w:val="nil"/>
              <w:right w:val="nil"/>
            </w:tcBorders>
            <w:vAlign w:val="bottom"/>
          </w:tcPr>
          <w:p w14:paraId="69A8554B" w14:textId="77777777" w:rsidR="00090D8E" w:rsidRPr="006217ED" w:rsidRDefault="00090D8E" w:rsidP="00412ED9">
            <w:pPr>
              <w:keepNext/>
              <w:keepLines/>
              <w:numPr>
                <w:ilvl w:val="0"/>
                <w:numId w:val="3"/>
              </w:numPr>
              <w:tabs>
                <w:tab w:val="left" w:pos="567"/>
                <w:tab w:val="left" w:pos="993"/>
              </w:tabs>
              <w:spacing w:after="0" w:line="240" w:lineRule="auto"/>
              <w:jc w:val="both"/>
              <w:rPr>
                <w:rFonts w:ascii="Open Sans" w:hAnsi="Open Sans" w:cs="Open Sans"/>
                <w:szCs w:val="20"/>
              </w:rPr>
            </w:pPr>
            <w:r w:rsidRPr="006217ED">
              <w:rPr>
                <w:rFonts w:ascii="Open Sans" w:hAnsi="Open Sans" w:cs="Open Sans"/>
                <w:szCs w:val="20"/>
              </w:rPr>
              <w:t>funkcija</w:t>
            </w:r>
          </w:p>
        </w:tc>
        <w:tc>
          <w:tcPr>
            <w:tcW w:w="6804" w:type="dxa"/>
            <w:tcBorders>
              <w:left w:val="nil"/>
              <w:right w:val="nil"/>
            </w:tcBorders>
          </w:tcPr>
          <w:p w14:paraId="79DD124F" w14:textId="77777777" w:rsidR="00090D8E" w:rsidRPr="006217ED" w:rsidRDefault="00090D8E" w:rsidP="00412ED9">
            <w:pPr>
              <w:keepNext/>
              <w:keepLines/>
              <w:tabs>
                <w:tab w:val="left" w:pos="567"/>
                <w:tab w:val="num" w:pos="851"/>
                <w:tab w:val="left" w:pos="993"/>
              </w:tabs>
              <w:spacing w:after="0" w:line="240" w:lineRule="auto"/>
              <w:jc w:val="both"/>
              <w:rPr>
                <w:rFonts w:ascii="Open Sans" w:hAnsi="Open Sans" w:cs="Open Sans"/>
                <w:szCs w:val="20"/>
              </w:rPr>
            </w:pPr>
          </w:p>
        </w:tc>
      </w:tr>
      <w:tr w:rsidR="00090D8E" w:rsidRPr="006217ED" w14:paraId="333225F5" w14:textId="77777777" w:rsidTr="00A9443F">
        <w:tc>
          <w:tcPr>
            <w:tcW w:w="2552" w:type="dxa"/>
            <w:tcBorders>
              <w:top w:val="nil"/>
              <w:left w:val="nil"/>
              <w:bottom w:val="nil"/>
              <w:right w:val="nil"/>
            </w:tcBorders>
            <w:vAlign w:val="bottom"/>
          </w:tcPr>
          <w:p w14:paraId="722A59E0" w14:textId="77777777" w:rsidR="00090D8E" w:rsidRPr="006217ED" w:rsidRDefault="00090D8E" w:rsidP="00412ED9">
            <w:pPr>
              <w:keepNext/>
              <w:keepLines/>
              <w:numPr>
                <w:ilvl w:val="0"/>
                <w:numId w:val="3"/>
              </w:numPr>
              <w:tabs>
                <w:tab w:val="left" w:pos="567"/>
                <w:tab w:val="left" w:pos="993"/>
              </w:tabs>
              <w:spacing w:after="0" w:line="240" w:lineRule="auto"/>
              <w:jc w:val="both"/>
              <w:rPr>
                <w:rFonts w:ascii="Open Sans" w:hAnsi="Open Sans" w:cs="Open Sans"/>
                <w:szCs w:val="20"/>
              </w:rPr>
            </w:pPr>
            <w:r w:rsidRPr="006217ED">
              <w:rPr>
                <w:rFonts w:ascii="Open Sans" w:hAnsi="Open Sans" w:cs="Open Sans"/>
                <w:szCs w:val="20"/>
              </w:rPr>
              <w:t>telefon</w:t>
            </w:r>
          </w:p>
        </w:tc>
        <w:tc>
          <w:tcPr>
            <w:tcW w:w="6804" w:type="dxa"/>
            <w:tcBorders>
              <w:left w:val="nil"/>
              <w:right w:val="nil"/>
            </w:tcBorders>
          </w:tcPr>
          <w:p w14:paraId="5DC6EAFF" w14:textId="77777777" w:rsidR="00090D8E" w:rsidRPr="006217ED" w:rsidRDefault="00090D8E" w:rsidP="00412ED9">
            <w:pPr>
              <w:keepNext/>
              <w:keepLines/>
              <w:tabs>
                <w:tab w:val="left" w:pos="567"/>
                <w:tab w:val="num" w:pos="851"/>
                <w:tab w:val="left" w:pos="993"/>
              </w:tabs>
              <w:spacing w:after="0" w:line="240" w:lineRule="auto"/>
              <w:jc w:val="both"/>
              <w:rPr>
                <w:rFonts w:ascii="Open Sans" w:hAnsi="Open Sans" w:cs="Open Sans"/>
                <w:szCs w:val="20"/>
              </w:rPr>
            </w:pPr>
          </w:p>
        </w:tc>
      </w:tr>
      <w:tr w:rsidR="00090D8E" w:rsidRPr="006217ED" w14:paraId="40A65CB4" w14:textId="77777777" w:rsidTr="00A9443F">
        <w:tc>
          <w:tcPr>
            <w:tcW w:w="2552" w:type="dxa"/>
            <w:tcBorders>
              <w:top w:val="nil"/>
              <w:left w:val="nil"/>
              <w:bottom w:val="nil"/>
              <w:right w:val="nil"/>
            </w:tcBorders>
            <w:vAlign w:val="bottom"/>
          </w:tcPr>
          <w:p w14:paraId="25E7025F" w14:textId="77777777" w:rsidR="00090D8E" w:rsidRPr="006217ED" w:rsidRDefault="00090D8E" w:rsidP="00412ED9">
            <w:pPr>
              <w:keepNext/>
              <w:keepLines/>
              <w:numPr>
                <w:ilvl w:val="0"/>
                <w:numId w:val="3"/>
              </w:numPr>
              <w:tabs>
                <w:tab w:val="left" w:pos="567"/>
                <w:tab w:val="left" w:pos="993"/>
              </w:tabs>
              <w:spacing w:after="0" w:line="240" w:lineRule="auto"/>
              <w:jc w:val="both"/>
              <w:rPr>
                <w:rFonts w:ascii="Open Sans" w:hAnsi="Open Sans" w:cs="Open Sans"/>
                <w:szCs w:val="20"/>
              </w:rPr>
            </w:pPr>
            <w:r w:rsidRPr="006217ED">
              <w:rPr>
                <w:rFonts w:ascii="Open Sans" w:hAnsi="Open Sans" w:cs="Open Sans"/>
                <w:szCs w:val="20"/>
              </w:rPr>
              <w:t>e-pošta</w:t>
            </w:r>
          </w:p>
        </w:tc>
        <w:tc>
          <w:tcPr>
            <w:tcW w:w="6804" w:type="dxa"/>
            <w:tcBorders>
              <w:left w:val="nil"/>
              <w:right w:val="nil"/>
            </w:tcBorders>
          </w:tcPr>
          <w:p w14:paraId="2A52AC3D" w14:textId="77777777" w:rsidR="00090D8E" w:rsidRPr="006217ED" w:rsidRDefault="00090D8E" w:rsidP="00412ED9">
            <w:pPr>
              <w:keepNext/>
              <w:keepLines/>
              <w:tabs>
                <w:tab w:val="left" w:pos="567"/>
                <w:tab w:val="num" w:pos="851"/>
                <w:tab w:val="left" w:pos="993"/>
              </w:tabs>
              <w:spacing w:after="0" w:line="240" w:lineRule="auto"/>
              <w:jc w:val="both"/>
              <w:rPr>
                <w:rFonts w:ascii="Open Sans" w:hAnsi="Open Sans" w:cs="Open Sans"/>
                <w:szCs w:val="20"/>
              </w:rPr>
            </w:pPr>
          </w:p>
        </w:tc>
      </w:tr>
    </w:tbl>
    <w:p w14:paraId="493F363D" w14:textId="77777777" w:rsidR="002E4BD5" w:rsidRPr="006217ED" w:rsidRDefault="002E4BD5" w:rsidP="002E4BD5">
      <w:pPr>
        <w:keepNext/>
        <w:keepLines/>
        <w:tabs>
          <w:tab w:val="left" w:pos="2835"/>
        </w:tabs>
        <w:spacing w:after="0" w:line="240" w:lineRule="auto"/>
        <w:ind w:left="284" w:hanging="284"/>
        <w:jc w:val="both"/>
        <w:rPr>
          <w:rFonts w:ascii="Open Sans" w:hAnsi="Open Sans" w:cs="Open Sans"/>
          <w:szCs w:val="20"/>
        </w:rPr>
      </w:pPr>
    </w:p>
    <w:p w14:paraId="0955E0F0" w14:textId="77777777" w:rsidR="0067112B" w:rsidRPr="0067112B" w:rsidRDefault="0067112B" w:rsidP="0067112B">
      <w:pPr>
        <w:keepNext/>
        <w:keepLines/>
        <w:widowControl w:val="0"/>
        <w:spacing w:after="0" w:line="240" w:lineRule="auto"/>
        <w:jc w:val="both"/>
        <w:rPr>
          <w:rFonts w:ascii="Open Sans" w:hAnsi="Open Sans" w:cs="Open Sans"/>
          <w:sz w:val="18"/>
          <w:szCs w:val="18"/>
        </w:rPr>
      </w:pPr>
      <w:r w:rsidRPr="0067112B">
        <w:rPr>
          <w:rFonts w:ascii="Open Sans" w:hAnsi="Open Sans" w:cs="Open Sans"/>
          <w:sz w:val="18"/>
          <w:szCs w:val="18"/>
        </w:rPr>
        <w:t>Ponudnik v primeru, da je izbran kot najugodnejši ponudnik, dovoljuje objavo uradnega elektronskega naslova: ______________________________ in uradne telefonske številke: ___________________________, ki sta obvezna pri vnosu kontaktnih podatkov ponudnika v obrazec na prenovljenem Portalu javnih naročil.</w:t>
      </w:r>
      <w:r w:rsidRPr="0067112B">
        <w:rPr>
          <w:rFonts w:ascii="Open Sans" w:hAnsi="Open Sans" w:cs="Open Sans"/>
          <w:sz w:val="18"/>
          <w:szCs w:val="18"/>
          <w:vertAlign w:val="superscript"/>
        </w:rPr>
        <w:footnoteReference w:id="2"/>
      </w:r>
    </w:p>
    <w:p w14:paraId="3EA2FAB4" w14:textId="77777777" w:rsidR="0067112B" w:rsidRPr="0067112B" w:rsidRDefault="0067112B" w:rsidP="0067112B">
      <w:pPr>
        <w:keepNext/>
        <w:keepLines/>
        <w:widowControl w:val="0"/>
        <w:spacing w:after="0" w:line="240" w:lineRule="auto"/>
        <w:jc w:val="both"/>
        <w:rPr>
          <w:rFonts w:ascii="Open Sans" w:hAnsi="Open Sans" w:cs="Open Sans"/>
          <w:sz w:val="18"/>
          <w:szCs w:val="18"/>
        </w:rPr>
      </w:pPr>
    </w:p>
    <w:p w14:paraId="0D78A8FB" w14:textId="59717AFC" w:rsidR="0067112B" w:rsidRPr="0067112B" w:rsidRDefault="0067112B" w:rsidP="0067112B">
      <w:pPr>
        <w:keepNext/>
        <w:keepLines/>
        <w:widowControl w:val="0"/>
        <w:spacing w:after="0" w:line="240" w:lineRule="auto"/>
        <w:jc w:val="both"/>
        <w:rPr>
          <w:rFonts w:ascii="Open Sans" w:hAnsi="Open Sans" w:cs="Open Sans"/>
          <w:sz w:val="18"/>
          <w:szCs w:val="18"/>
        </w:rPr>
      </w:pPr>
      <w:r w:rsidRPr="0067112B">
        <w:rPr>
          <w:rFonts w:ascii="Open Sans" w:hAnsi="Open Sans" w:cs="Open Sans"/>
          <w:sz w:val="18"/>
          <w:szCs w:val="18"/>
        </w:rPr>
        <w:t>Predstavnik izvajalca, ki bo urejal vsa vprašanja, ki bodo nastala v zvezi z izvajanjem okvirnega sporazuma, je ____________________________, tel.: _______________________, e-pošta: ____________________________, v njegovi odsotnosti pa ga zamenjuje ______________________________, tel.: _______________________, e-pošta: ______________________________.</w:t>
      </w:r>
    </w:p>
    <w:p w14:paraId="50E2B696" w14:textId="77777777" w:rsidR="00A70B2E" w:rsidRPr="006217ED" w:rsidRDefault="00A70B2E" w:rsidP="00412ED9">
      <w:pPr>
        <w:keepNext/>
        <w:keepLines/>
        <w:spacing w:after="0" w:line="240" w:lineRule="auto"/>
        <w:jc w:val="both"/>
        <w:rPr>
          <w:rFonts w:ascii="Open Sans" w:hAnsi="Open Sans" w:cs="Open Sans"/>
          <w:szCs w:val="20"/>
        </w:rPr>
      </w:pPr>
    </w:p>
    <w:p w14:paraId="248375DB" w14:textId="77777777" w:rsidR="002E4BD5" w:rsidRPr="006217ED" w:rsidRDefault="002E4BD5" w:rsidP="00412ED9">
      <w:pPr>
        <w:keepNext/>
        <w:keepLines/>
        <w:spacing w:after="0" w:line="240" w:lineRule="auto"/>
        <w:jc w:val="both"/>
        <w:rPr>
          <w:rFonts w:ascii="Open Sans" w:hAnsi="Open Sans" w:cs="Open Sans"/>
          <w:szCs w:val="20"/>
        </w:rPr>
      </w:pPr>
    </w:p>
    <w:tbl>
      <w:tblPr>
        <w:tblW w:w="9356" w:type="dxa"/>
        <w:tblInd w:w="30" w:type="dxa"/>
        <w:tblLayout w:type="fixed"/>
        <w:tblCellMar>
          <w:left w:w="30" w:type="dxa"/>
          <w:right w:w="30" w:type="dxa"/>
        </w:tblCellMar>
        <w:tblLook w:val="0000" w:firstRow="0" w:lastRow="0" w:firstColumn="0" w:lastColumn="0" w:noHBand="0" w:noVBand="0"/>
      </w:tblPr>
      <w:tblGrid>
        <w:gridCol w:w="2977"/>
        <w:gridCol w:w="2694"/>
        <w:gridCol w:w="3685"/>
      </w:tblGrid>
      <w:tr w:rsidR="008059EB" w:rsidRPr="006217ED" w14:paraId="774C636F" w14:textId="77777777" w:rsidTr="00961E34">
        <w:trPr>
          <w:trHeight w:val="235"/>
        </w:trPr>
        <w:tc>
          <w:tcPr>
            <w:tcW w:w="2977" w:type="dxa"/>
            <w:tcBorders>
              <w:bottom w:val="single" w:sz="4" w:space="0" w:color="auto"/>
            </w:tcBorders>
          </w:tcPr>
          <w:p w14:paraId="624D1278" w14:textId="77777777" w:rsidR="008059EB" w:rsidRPr="006217ED" w:rsidRDefault="008059EB" w:rsidP="00412ED9">
            <w:pPr>
              <w:keepNext/>
              <w:keepLines/>
              <w:spacing w:after="0" w:line="240" w:lineRule="auto"/>
              <w:jc w:val="both"/>
              <w:rPr>
                <w:rFonts w:ascii="Open Sans" w:hAnsi="Open Sans" w:cs="Open Sans"/>
                <w:snapToGrid w:val="0"/>
                <w:color w:val="000000"/>
                <w:szCs w:val="20"/>
              </w:rPr>
            </w:pPr>
          </w:p>
        </w:tc>
        <w:tc>
          <w:tcPr>
            <w:tcW w:w="2694" w:type="dxa"/>
          </w:tcPr>
          <w:p w14:paraId="41CA8379" w14:textId="77777777" w:rsidR="008059EB" w:rsidRPr="006217ED" w:rsidRDefault="008059EB" w:rsidP="00412ED9">
            <w:pPr>
              <w:keepNext/>
              <w:keepLines/>
              <w:spacing w:after="0" w:line="240" w:lineRule="auto"/>
              <w:jc w:val="both"/>
              <w:rPr>
                <w:rFonts w:ascii="Open Sans" w:hAnsi="Open Sans" w:cs="Open Sans"/>
                <w:snapToGrid w:val="0"/>
                <w:color w:val="000000"/>
                <w:szCs w:val="20"/>
              </w:rPr>
            </w:pPr>
          </w:p>
        </w:tc>
        <w:tc>
          <w:tcPr>
            <w:tcW w:w="3685" w:type="dxa"/>
            <w:tcBorders>
              <w:bottom w:val="single" w:sz="4" w:space="0" w:color="auto"/>
            </w:tcBorders>
          </w:tcPr>
          <w:p w14:paraId="112298CB" w14:textId="77777777" w:rsidR="008059EB" w:rsidRPr="006217ED" w:rsidRDefault="008059EB" w:rsidP="00412ED9">
            <w:pPr>
              <w:keepNext/>
              <w:keepLines/>
              <w:tabs>
                <w:tab w:val="left" w:pos="567"/>
                <w:tab w:val="num" w:pos="851"/>
                <w:tab w:val="left" w:pos="993"/>
              </w:tabs>
              <w:spacing w:after="0" w:line="240" w:lineRule="auto"/>
              <w:jc w:val="both"/>
              <w:rPr>
                <w:rFonts w:ascii="Open Sans" w:hAnsi="Open Sans" w:cs="Open Sans"/>
                <w:snapToGrid w:val="0"/>
                <w:color w:val="000000"/>
                <w:szCs w:val="20"/>
              </w:rPr>
            </w:pPr>
          </w:p>
        </w:tc>
      </w:tr>
      <w:tr w:rsidR="008059EB" w:rsidRPr="006217ED" w14:paraId="3F0EFE45" w14:textId="77777777" w:rsidTr="00961E34">
        <w:trPr>
          <w:trHeight w:val="235"/>
        </w:trPr>
        <w:tc>
          <w:tcPr>
            <w:tcW w:w="2977" w:type="dxa"/>
            <w:tcBorders>
              <w:top w:val="single" w:sz="4" w:space="0" w:color="auto"/>
            </w:tcBorders>
          </w:tcPr>
          <w:p w14:paraId="488F824C" w14:textId="77777777" w:rsidR="008059EB" w:rsidRPr="006217ED" w:rsidRDefault="008059EB" w:rsidP="00412ED9">
            <w:pPr>
              <w:keepNext/>
              <w:keepLines/>
              <w:spacing w:after="0" w:line="240" w:lineRule="auto"/>
              <w:jc w:val="both"/>
              <w:rPr>
                <w:rFonts w:ascii="Open Sans" w:hAnsi="Open Sans" w:cs="Open Sans"/>
                <w:snapToGrid w:val="0"/>
                <w:color w:val="000000"/>
                <w:szCs w:val="20"/>
              </w:rPr>
            </w:pPr>
            <w:r w:rsidRPr="006217ED">
              <w:rPr>
                <w:rFonts w:ascii="Open Sans" w:hAnsi="Open Sans" w:cs="Open Sans"/>
                <w:snapToGrid w:val="0"/>
                <w:color w:val="000000"/>
                <w:szCs w:val="20"/>
              </w:rPr>
              <w:t>(kraj, datum)</w:t>
            </w:r>
          </w:p>
        </w:tc>
        <w:tc>
          <w:tcPr>
            <w:tcW w:w="2694" w:type="dxa"/>
          </w:tcPr>
          <w:p w14:paraId="448689E1" w14:textId="77777777" w:rsidR="008059EB" w:rsidRPr="006217ED" w:rsidRDefault="008059EB" w:rsidP="00412ED9">
            <w:pPr>
              <w:keepNext/>
              <w:keepLines/>
              <w:spacing w:after="0" w:line="240" w:lineRule="auto"/>
              <w:jc w:val="center"/>
              <w:rPr>
                <w:rFonts w:ascii="Open Sans" w:hAnsi="Open Sans" w:cs="Open Sans"/>
                <w:snapToGrid w:val="0"/>
                <w:color w:val="000000"/>
                <w:szCs w:val="20"/>
              </w:rPr>
            </w:pPr>
            <w:r w:rsidRPr="006217ED">
              <w:rPr>
                <w:rFonts w:ascii="Open Sans" w:hAnsi="Open Sans" w:cs="Open Sans"/>
                <w:snapToGrid w:val="0"/>
                <w:color w:val="000000"/>
                <w:szCs w:val="20"/>
              </w:rPr>
              <w:t>žig</w:t>
            </w:r>
          </w:p>
        </w:tc>
        <w:tc>
          <w:tcPr>
            <w:tcW w:w="3685" w:type="dxa"/>
            <w:tcBorders>
              <w:top w:val="single" w:sz="4" w:space="0" w:color="auto"/>
            </w:tcBorders>
          </w:tcPr>
          <w:p w14:paraId="786468A2" w14:textId="77777777" w:rsidR="008059EB" w:rsidRPr="006217ED" w:rsidRDefault="008059EB" w:rsidP="00412ED9">
            <w:pPr>
              <w:keepNext/>
              <w:keepLines/>
              <w:spacing w:after="0" w:line="240" w:lineRule="auto"/>
              <w:jc w:val="center"/>
              <w:rPr>
                <w:rFonts w:ascii="Open Sans" w:hAnsi="Open Sans" w:cs="Open Sans"/>
                <w:snapToGrid w:val="0"/>
                <w:color w:val="000000"/>
                <w:szCs w:val="20"/>
              </w:rPr>
            </w:pPr>
            <w:r w:rsidRPr="006217ED">
              <w:rPr>
                <w:rFonts w:ascii="Open Sans" w:hAnsi="Open Sans" w:cs="Open Sans"/>
                <w:snapToGrid w:val="0"/>
                <w:color w:val="000000"/>
                <w:szCs w:val="20"/>
              </w:rPr>
              <w:t>(ime in priimek ter podpis odgovorne osebe ponudnika)</w:t>
            </w:r>
          </w:p>
        </w:tc>
      </w:tr>
    </w:tbl>
    <w:p w14:paraId="3D3D7ACD" w14:textId="77777777" w:rsidR="00090D8E" w:rsidRPr="006217ED" w:rsidRDefault="00090D8E" w:rsidP="00412ED9">
      <w:pPr>
        <w:keepNext/>
        <w:keepLines/>
        <w:tabs>
          <w:tab w:val="left" w:pos="567"/>
          <w:tab w:val="num" w:pos="851"/>
          <w:tab w:val="left" w:pos="993"/>
        </w:tabs>
        <w:spacing w:after="0" w:line="240" w:lineRule="auto"/>
        <w:jc w:val="both"/>
        <w:rPr>
          <w:rFonts w:ascii="Open Sans" w:hAnsi="Open Sans" w:cs="Open Sans"/>
          <w:b/>
          <w:i/>
          <w:szCs w:val="20"/>
        </w:rPr>
      </w:pPr>
    </w:p>
    <w:p w14:paraId="7A9CED3A" w14:textId="77777777" w:rsidR="00090D8E" w:rsidRPr="006217ED" w:rsidRDefault="00090D8E" w:rsidP="00412ED9">
      <w:pPr>
        <w:keepNext/>
        <w:keepLines/>
        <w:tabs>
          <w:tab w:val="left" w:pos="567"/>
          <w:tab w:val="num" w:pos="851"/>
          <w:tab w:val="left" w:pos="993"/>
        </w:tabs>
        <w:spacing w:after="0" w:line="240" w:lineRule="auto"/>
        <w:jc w:val="both"/>
        <w:rPr>
          <w:rFonts w:ascii="Open Sans" w:hAnsi="Open Sans" w:cs="Open Sans"/>
          <w:b/>
          <w:i/>
          <w:szCs w:val="20"/>
        </w:rPr>
      </w:pPr>
    </w:p>
    <w:p w14:paraId="7145B358" w14:textId="77777777" w:rsidR="00090D8E" w:rsidRPr="0067112B" w:rsidRDefault="00090D8E" w:rsidP="00412ED9">
      <w:pPr>
        <w:keepNext/>
        <w:keepLines/>
        <w:tabs>
          <w:tab w:val="left" w:pos="567"/>
          <w:tab w:val="num" w:pos="851"/>
          <w:tab w:val="left" w:pos="993"/>
        </w:tabs>
        <w:spacing w:after="0" w:line="240" w:lineRule="auto"/>
        <w:jc w:val="both"/>
        <w:rPr>
          <w:rFonts w:ascii="Open Sans" w:hAnsi="Open Sans" w:cs="Open Sans"/>
          <w:sz w:val="16"/>
          <w:szCs w:val="16"/>
        </w:rPr>
      </w:pPr>
      <w:r w:rsidRPr="0067112B">
        <w:rPr>
          <w:rFonts w:ascii="Open Sans" w:hAnsi="Open Sans" w:cs="Open Sans"/>
          <w:b/>
          <w:i/>
          <w:sz w:val="16"/>
          <w:szCs w:val="16"/>
        </w:rPr>
        <w:t xml:space="preserve">Navodilo: </w:t>
      </w:r>
      <w:r w:rsidRPr="0067112B">
        <w:rPr>
          <w:rFonts w:ascii="Open Sans" w:hAnsi="Open Sans" w:cs="Open Sans"/>
          <w:i/>
          <w:sz w:val="16"/>
          <w:szCs w:val="16"/>
        </w:rPr>
        <w:t>V primeru, da odda več ponudnikov skupno ponudbo, morajo razmnožen obrazec priloge 1 izpolniti vsi ponudniki – partnerji, k ponudbi pa se priloži tudi Prilogo 1/1.</w:t>
      </w:r>
      <w:r w:rsidRPr="0067112B">
        <w:rPr>
          <w:rFonts w:ascii="Open Sans" w:hAnsi="Open Sans" w:cs="Open Sans"/>
          <w:b/>
          <w:i/>
          <w:sz w:val="16"/>
          <w:szCs w:val="16"/>
        </w:rPr>
        <w:br w:type="page"/>
      </w:r>
    </w:p>
    <w:tbl>
      <w:tblPr>
        <w:tblW w:w="9498"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938"/>
        <w:gridCol w:w="1560"/>
      </w:tblGrid>
      <w:tr w:rsidR="00090D8E" w:rsidRPr="006217ED" w14:paraId="0F544AAF" w14:textId="77777777" w:rsidTr="00A9443F">
        <w:tc>
          <w:tcPr>
            <w:tcW w:w="7938" w:type="dxa"/>
            <w:tcBorders>
              <w:top w:val="single" w:sz="4" w:space="0" w:color="auto"/>
              <w:bottom w:val="single" w:sz="4" w:space="0" w:color="auto"/>
            </w:tcBorders>
          </w:tcPr>
          <w:p w14:paraId="19FE18C1" w14:textId="77777777" w:rsidR="00090D8E" w:rsidRPr="006217ED" w:rsidRDefault="00090D8E" w:rsidP="00412ED9">
            <w:pPr>
              <w:keepNext/>
              <w:keepLines/>
              <w:spacing w:after="0" w:line="240" w:lineRule="auto"/>
              <w:jc w:val="both"/>
              <w:rPr>
                <w:rFonts w:ascii="Open Sans" w:hAnsi="Open Sans" w:cs="Open Sans"/>
                <w:szCs w:val="20"/>
              </w:rPr>
            </w:pPr>
            <w:r w:rsidRPr="006217ED">
              <w:rPr>
                <w:rFonts w:ascii="Open Sans" w:hAnsi="Open Sans" w:cs="Open Sans"/>
                <w:szCs w:val="20"/>
              </w:rPr>
              <w:lastRenderedPageBreak/>
              <w:br w:type="page"/>
            </w:r>
            <w:r w:rsidRPr="006217ED">
              <w:rPr>
                <w:rFonts w:ascii="Open Sans" w:hAnsi="Open Sans" w:cs="Open Sans"/>
                <w:b/>
                <w:szCs w:val="20"/>
              </w:rPr>
              <w:br w:type="page"/>
            </w:r>
            <w:r w:rsidRPr="006217ED">
              <w:rPr>
                <w:rFonts w:ascii="Open Sans" w:hAnsi="Open Sans" w:cs="Open Sans"/>
                <w:b/>
                <w:bCs/>
                <w:szCs w:val="20"/>
              </w:rPr>
              <w:br w:type="page"/>
            </w:r>
            <w:r w:rsidRPr="006217ED">
              <w:rPr>
                <w:rFonts w:ascii="Open Sans" w:hAnsi="Open Sans" w:cs="Open Sans"/>
                <w:b/>
                <w:bCs/>
                <w:szCs w:val="20"/>
              </w:rPr>
              <w:br w:type="page"/>
            </w:r>
            <w:r w:rsidRPr="006217ED">
              <w:rPr>
                <w:rFonts w:ascii="Open Sans" w:hAnsi="Open Sans" w:cs="Open Sans"/>
                <w:szCs w:val="20"/>
              </w:rPr>
              <w:br w:type="page"/>
            </w:r>
            <w:r w:rsidRPr="006217ED">
              <w:rPr>
                <w:rFonts w:ascii="Open Sans" w:hAnsi="Open Sans" w:cs="Open Sans"/>
                <w:szCs w:val="20"/>
              </w:rPr>
              <w:br w:type="page"/>
            </w:r>
            <w:r w:rsidRPr="006217ED">
              <w:rPr>
                <w:rFonts w:ascii="Open Sans" w:hAnsi="Open Sans" w:cs="Open Sans"/>
                <w:szCs w:val="20"/>
              </w:rPr>
              <w:br w:type="page"/>
            </w:r>
            <w:r w:rsidRPr="006217ED">
              <w:rPr>
                <w:rFonts w:ascii="Open Sans" w:hAnsi="Open Sans" w:cs="Open Sans"/>
                <w:szCs w:val="20"/>
              </w:rPr>
              <w:br w:type="page"/>
            </w:r>
            <w:r w:rsidRPr="006217ED">
              <w:rPr>
                <w:rFonts w:ascii="Open Sans" w:hAnsi="Open Sans" w:cs="Open Sans"/>
                <w:b/>
                <w:bCs/>
                <w:szCs w:val="20"/>
              </w:rPr>
              <w:br w:type="page"/>
            </w:r>
            <w:r w:rsidRPr="006217ED">
              <w:rPr>
                <w:rFonts w:ascii="Open Sans" w:hAnsi="Open Sans" w:cs="Open Sans"/>
                <w:szCs w:val="20"/>
              </w:rPr>
              <w:br w:type="page"/>
            </w:r>
          </w:p>
        </w:tc>
        <w:tc>
          <w:tcPr>
            <w:tcW w:w="1560" w:type="dxa"/>
            <w:tcBorders>
              <w:top w:val="single" w:sz="4" w:space="0" w:color="auto"/>
              <w:bottom w:val="single" w:sz="4" w:space="0" w:color="auto"/>
            </w:tcBorders>
          </w:tcPr>
          <w:p w14:paraId="4408593D" w14:textId="77777777" w:rsidR="00090D8E" w:rsidRPr="006217ED" w:rsidRDefault="00090D8E" w:rsidP="00412ED9">
            <w:pPr>
              <w:keepNext/>
              <w:keepLines/>
              <w:spacing w:after="0" w:line="240" w:lineRule="auto"/>
              <w:jc w:val="both"/>
              <w:rPr>
                <w:rFonts w:ascii="Open Sans" w:hAnsi="Open Sans" w:cs="Open Sans"/>
                <w:b/>
                <w:bCs/>
                <w:i/>
                <w:iCs/>
                <w:szCs w:val="20"/>
              </w:rPr>
            </w:pPr>
            <w:r w:rsidRPr="006217ED">
              <w:rPr>
                <w:rFonts w:ascii="Open Sans" w:hAnsi="Open Sans" w:cs="Open Sans"/>
                <w:b/>
                <w:bCs/>
                <w:i/>
                <w:iCs/>
                <w:szCs w:val="20"/>
              </w:rPr>
              <w:t>Priloga 1/1</w:t>
            </w:r>
          </w:p>
        </w:tc>
      </w:tr>
    </w:tbl>
    <w:p w14:paraId="2FC1E707" w14:textId="77777777" w:rsidR="00090D8E" w:rsidRPr="006217ED" w:rsidRDefault="00090D8E" w:rsidP="00412ED9">
      <w:pPr>
        <w:keepNext/>
        <w:keepLines/>
        <w:tabs>
          <w:tab w:val="left" w:pos="567"/>
          <w:tab w:val="num" w:pos="851"/>
          <w:tab w:val="left" w:pos="993"/>
        </w:tabs>
        <w:spacing w:after="0" w:line="240" w:lineRule="auto"/>
        <w:jc w:val="both"/>
        <w:rPr>
          <w:rFonts w:ascii="Open Sans" w:hAnsi="Open Sans" w:cs="Open Sans"/>
          <w:szCs w:val="20"/>
        </w:rPr>
      </w:pPr>
    </w:p>
    <w:p w14:paraId="3CC8CE03" w14:textId="77777777" w:rsidR="00090D8E" w:rsidRPr="006217ED" w:rsidRDefault="00090D8E" w:rsidP="00412ED9">
      <w:pPr>
        <w:keepNext/>
        <w:keepLines/>
        <w:spacing w:after="0" w:line="240" w:lineRule="auto"/>
        <w:jc w:val="both"/>
        <w:rPr>
          <w:rFonts w:ascii="Open Sans" w:hAnsi="Open Sans" w:cs="Open Sans"/>
          <w:szCs w:val="20"/>
        </w:rPr>
      </w:pPr>
    </w:p>
    <w:p w14:paraId="7E941417" w14:textId="77777777" w:rsidR="00090D8E" w:rsidRPr="006217ED" w:rsidRDefault="00090D8E" w:rsidP="00412ED9">
      <w:pPr>
        <w:keepNext/>
        <w:keepLines/>
        <w:spacing w:after="0" w:line="240" w:lineRule="auto"/>
        <w:jc w:val="both"/>
        <w:rPr>
          <w:rFonts w:ascii="Open Sans" w:hAnsi="Open Sans" w:cs="Open Sans"/>
          <w:b/>
          <w:szCs w:val="20"/>
        </w:rPr>
      </w:pPr>
      <w:r w:rsidRPr="006217ED">
        <w:rPr>
          <w:rFonts w:ascii="Open Sans" w:hAnsi="Open Sans" w:cs="Open Sans"/>
          <w:b/>
          <w:szCs w:val="20"/>
        </w:rPr>
        <w:t>PRAVNI AKT O SKUPNI IZVEDBI NAROČILA</w:t>
      </w:r>
    </w:p>
    <w:p w14:paraId="11D3AFBE" w14:textId="77777777" w:rsidR="00090D8E" w:rsidRPr="006217ED" w:rsidRDefault="00090D8E" w:rsidP="00412ED9">
      <w:pPr>
        <w:keepNext/>
        <w:keepLines/>
        <w:spacing w:after="0" w:line="240" w:lineRule="auto"/>
        <w:jc w:val="both"/>
        <w:rPr>
          <w:rFonts w:ascii="Open Sans" w:hAnsi="Open Sans" w:cs="Open Sans"/>
          <w:szCs w:val="20"/>
        </w:rPr>
      </w:pPr>
    </w:p>
    <w:p w14:paraId="0109C965" w14:textId="77777777" w:rsidR="00090D8E" w:rsidRPr="006217ED" w:rsidRDefault="00090D8E" w:rsidP="00412ED9">
      <w:pPr>
        <w:keepNext/>
        <w:keepLines/>
        <w:spacing w:after="0" w:line="240" w:lineRule="auto"/>
        <w:jc w:val="both"/>
        <w:rPr>
          <w:rFonts w:ascii="Open Sans" w:hAnsi="Open Sans" w:cs="Open Sans"/>
          <w:szCs w:val="20"/>
        </w:rPr>
      </w:pPr>
      <w:r w:rsidRPr="006217ED">
        <w:rPr>
          <w:rFonts w:ascii="Open Sans" w:hAnsi="Open Sans" w:cs="Open Sans"/>
          <w:szCs w:val="20"/>
        </w:rPr>
        <w:t>Za to stranjo se priloži pravni akt o skupni izvedbi naročila, podpisan in žigosan s strani vseh ponudnikov-partnerjev (skupna ponudba), ki sodelujejo pri izvedbi naročila.</w:t>
      </w:r>
    </w:p>
    <w:p w14:paraId="6F7FD219" w14:textId="77777777" w:rsidR="00090D8E" w:rsidRPr="006217ED" w:rsidRDefault="00090D8E" w:rsidP="00412ED9">
      <w:pPr>
        <w:keepNext/>
        <w:keepLines/>
        <w:spacing w:after="0" w:line="240" w:lineRule="auto"/>
        <w:jc w:val="both"/>
        <w:rPr>
          <w:rFonts w:ascii="Open Sans" w:hAnsi="Open Sans" w:cs="Open Sans"/>
          <w:szCs w:val="20"/>
        </w:rPr>
      </w:pPr>
    </w:p>
    <w:p w14:paraId="15AC01F2" w14:textId="77777777" w:rsidR="00090D8E" w:rsidRPr="006217ED" w:rsidRDefault="00090D8E" w:rsidP="00412ED9">
      <w:pPr>
        <w:keepNext/>
        <w:keepLines/>
        <w:tabs>
          <w:tab w:val="left" w:pos="567"/>
          <w:tab w:val="num" w:pos="851"/>
          <w:tab w:val="left" w:pos="993"/>
        </w:tabs>
        <w:spacing w:after="0" w:line="240" w:lineRule="auto"/>
        <w:jc w:val="both"/>
        <w:rPr>
          <w:rFonts w:ascii="Open Sans" w:hAnsi="Open Sans" w:cs="Open Sans"/>
          <w:b/>
          <w:szCs w:val="20"/>
        </w:rPr>
      </w:pPr>
    </w:p>
    <w:p w14:paraId="02D35F7C" w14:textId="77777777" w:rsidR="00F17B8D" w:rsidRPr="006217ED" w:rsidRDefault="00090D8E" w:rsidP="00412ED9">
      <w:pPr>
        <w:keepNext/>
        <w:keepLines/>
        <w:spacing w:after="0" w:line="240" w:lineRule="auto"/>
        <w:jc w:val="both"/>
        <w:rPr>
          <w:rFonts w:ascii="Open Sans" w:hAnsi="Open Sans" w:cs="Open Sans"/>
          <w:szCs w:val="20"/>
        </w:rPr>
      </w:pPr>
      <w:r w:rsidRPr="006217ED">
        <w:rPr>
          <w:rFonts w:ascii="Open Sans" w:hAnsi="Open Sans" w:cs="Open Sans"/>
          <w:b/>
          <w:szCs w:val="20"/>
          <w:highlight w:val="yellow"/>
        </w:rPr>
        <w:br w:type="page"/>
      </w:r>
    </w:p>
    <w:tbl>
      <w:tblPr>
        <w:tblW w:w="9566"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723"/>
        <w:gridCol w:w="1843"/>
      </w:tblGrid>
      <w:tr w:rsidR="00090D8E" w:rsidRPr="006217ED" w14:paraId="24C67690" w14:textId="77777777" w:rsidTr="00A9443F">
        <w:tc>
          <w:tcPr>
            <w:tcW w:w="7723" w:type="dxa"/>
            <w:tcBorders>
              <w:top w:val="single" w:sz="4" w:space="0" w:color="auto"/>
              <w:bottom w:val="single" w:sz="4" w:space="0" w:color="auto"/>
            </w:tcBorders>
          </w:tcPr>
          <w:p w14:paraId="0202BEDD" w14:textId="77777777" w:rsidR="00090D8E" w:rsidRPr="006217ED" w:rsidRDefault="00090D8E" w:rsidP="00412ED9">
            <w:pPr>
              <w:keepNext/>
              <w:keepLines/>
              <w:spacing w:after="0" w:line="240" w:lineRule="auto"/>
              <w:jc w:val="both"/>
              <w:rPr>
                <w:rFonts w:ascii="Open Sans" w:hAnsi="Open Sans" w:cs="Open Sans"/>
                <w:szCs w:val="20"/>
              </w:rPr>
            </w:pPr>
            <w:r w:rsidRPr="006217ED">
              <w:rPr>
                <w:rFonts w:ascii="Open Sans" w:hAnsi="Open Sans" w:cs="Open Sans"/>
                <w:szCs w:val="20"/>
              </w:rPr>
              <w:lastRenderedPageBreak/>
              <w:br w:type="page"/>
            </w:r>
            <w:r w:rsidRPr="006217ED">
              <w:rPr>
                <w:rFonts w:ascii="Open Sans" w:hAnsi="Open Sans" w:cs="Open Sans"/>
                <w:szCs w:val="20"/>
              </w:rPr>
              <w:br w:type="page"/>
            </w:r>
            <w:r w:rsidRPr="006217ED">
              <w:rPr>
                <w:rFonts w:ascii="Open Sans" w:hAnsi="Open Sans" w:cs="Open Sans"/>
                <w:szCs w:val="20"/>
              </w:rPr>
              <w:br w:type="page"/>
            </w:r>
            <w:r w:rsidR="005703C7" w:rsidRPr="006217ED">
              <w:rPr>
                <w:rFonts w:ascii="Open Sans" w:hAnsi="Open Sans" w:cs="Open Sans"/>
                <w:szCs w:val="20"/>
              </w:rPr>
              <w:t xml:space="preserve">CELOTEN PREDRAČUN POPISA </w:t>
            </w:r>
            <w:r w:rsidR="00FD2FD5" w:rsidRPr="006217ED">
              <w:rPr>
                <w:rFonts w:ascii="Open Sans" w:hAnsi="Open Sans" w:cs="Open Sans"/>
                <w:szCs w:val="20"/>
              </w:rPr>
              <w:t>STORITEV</w:t>
            </w:r>
          </w:p>
        </w:tc>
        <w:tc>
          <w:tcPr>
            <w:tcW w:w="1843" w:type="dxa"/>
            <w:tcBorders>
              <w:top w:val="single" w:sz="4" w:space="0" w:color="auto"/>
              <w:bottom w:val="single" w:sz="4" w:space="0" w:color="auto"/>
            </w:tcBorders>
          </w:tcPr>
          <w:p w14:paraId="3E60DB36" w14:textId="77777777" w:rsidR="00090D8E" w:rsidRPr="006217ED" w:rsidRDefault="00090D8E" w:rsidP="00412ED9">
            <w:pPr>
              <w:keepNext/>
              <w:keepLines/>
              <w:spacing w:after="0" w:line="240" w:lineRule="auto"/>
              <w:jc w:val="both"/>
              <w:rPr>
                <w:rFonts w:ascii="Open Sans" w:hAnsi="Open Sans" w:cs="Open Sans"/>
                <w:b/>
                <w:bCs/>
                <w:i/>
                <w:iCs/>
                <w:szCs w:val="20"/>
              </w:rPr>
            </w:pPr>
            <w:r w:rsidRPr="006217ED">
              <w:rPr>
                <w:rFonts w:ascii="Open Sans" w:hAnsi="Open Sans" w:cs="Open Sans"/>
                <w:b/>
                <w:bCs/>
                <w:i/>
                <w:iCs/>
                <w:szCs w:val="20"/>
              </w:rPr>
              <w:t>Priloga 2</w:t>
            </w:r>
          </w:p>
        </w:tc>
      </w:tr>
    </w:tbl>
    <w:p w14:paraId="6CBF3D3D" w14:textId="77777777" w:rsidR="00090D8E" w:rsidRPr="006217ED" w:rsidRDefault="00090D8E" w:rsidP="00412ED9">
      <w:pPr>
        <w:keepNext/>
        <w:keepLines/>
        <w:spacing w:after="0" w:line="240" w:lineRule="auto"/>
        <w:jc w:val="both"/>
        <w:rPr>
          <w:rFonts w:ascii="Open Sans" w:hAnsi="Open Sans" w:cs="Open Sans"/>
          <w:szCs w:val="20"/>
        </w:rPr>
      </w:pPr>
    </w:p>
    <w:p w14:paraId="7F9D3F92" w14:textId="637E1CE5" w:rsidR="00090D8E" w:rsidRPr="006217ED" w:rsidRDefault="00F4042F" w:rsidP="00412ED9">
      <w:pPr>
        <w:keepNext/>
        <w:keepLines/>
        <w:spacing w:after="0" w:line="240" w:lineRule="auto"/>
        <w:jc w:val="center"/>
        <w:rPr>
          <w:rFonts w:ascii="Open Sans" w:hAnsi="Open Sans" w:cs="Open Sans"/>
          <w:b/>
          <w:szCs w:val="20"/>
        </w:rPr>
      </w:pPr>
      <w:r w:rsidRPr="006217ED">
        <w:rPr>
          <w:rFonts w:ascii="Open Sans" w:hAnsi="Open Sans" w:cs="Open Sans"/>
          <w:b/>
          <w:noProof/>
          <w:szCs w:val="20"/>
        </w:rPr>
        <w:t>ENLJ-SPV-116/26</w:t>
      </w:r>
      <w:r w:rsidR="00164514" w:rsidRPr="006217ED">
        <w:rPr>
          <w:rFonts w:ascii="Open Sans" w:hAnsi="Open Sans" w:cs="Open Sans"/>
          <w:b/>
          <w:noProof/>
          <w:szCs w:val="20"/>
        </w:rPr>
        <w:t xml:space="preserve"> </w:t>
      </w:r>
      <w:r w:rsidR="00090D8E" w:rsidRPr="006217ED">
        <w:rPr>
          <w:rFonts w:ascii="Open Sans" w:hAnsi="Open Sans" w:cs="Open Sans"/>
          <w:b/>
          <w:noProof/>
          <w:szCs w:val="20"/>
        </w:rPr>
        <w:t>-</w:t>
      </w:r>
      <w:r w:rsidR="00090D8E" w:rsidRPr="006217ED">
        <w:rPr>
          <w:rFonts w:ascii="Open Sans" w:hAnsi="Open Sans" w:cs="Open Sans"/>
          <w:b/>
          <w:color w:val="000000"/>
          <w:szCs w:val="20"/>
        </w:rPr>
        <w:t xml:space="preserve"> </w:t>
      </w:r>
      <w:r w:rsidR="00250C0E" w:rsidRPr="006217ED">
        <w:rPr>
          <w:rFonts w:ascii="Open Sans" w:hAnsi="Open Sans" w:cs="Open Sans"/>
          <w:b/>
          <w:szCs w:val="20"/>
        </w:rPr>
        <w:t>Vzdrževanje in servisiranje dvigal</w:t>
      </w:r>
      <w:r w:rsidR="00164514" w:rsidRPr="006217ED">
        <w:rPr>
          <w:rFonts w:ascii="Open Sans" w:hAnsi="Open Sans" w:cs="Open Sans"/>
          <w:b/>
          <w:szCs w:val="20"/>
        </w:rPr>
        <w:t xml:space="preserve"> </w:t>
      </w:r>
      <w:r w:rsidR="009D01E1" w:rsidRPr="006217ED">
        <w:rPr>
          <w:rFonts w:ascii="Open Sans" w:hAnsi="Open Sans" w:cs="Open Sans"/>
          <w:b/>
          <w:szCs w:val="20"/>
        </w:rPr>
        <w:t>po sklopih</w:t>
      </w:r>
      <w:r w:rsidR="00090D8E" w:rsidRPr="006217ED">
        <w:rPr>
          <w:rFonts w:ascii="Open Sans" w:hAnsi="Open Sans" w:cs="Open Sans"/>
          <w:b/>
          <w:szCs w:val="20"/>
        </w:rPr>
        <w:t xml:space="preserve"> </w:t>
      </w:r>
    </w:p>
    <w:p w14:paraId="4E9CD254" w14:textId="77777777" w:rsidR="00090D8E" w:rsidRPr="006217ED" w:rsidRDefault="00090D8E" w:rsidP="00412ED9">
      <w:pPr>
        <w:keepNext/>
        <w:keepLines/>
        <w:spacing w:after="0" w:line="240" w:lineRule="auto"/>
        <w:jc w:val="both"/>
        <w:rPr>
          <w:rFonts w:ascii="Open Sans" w:hAnsi="Open Sans" w:cs="Open Sans"/>
          <w:szCs w:val="20"/>
        </w:rPr>
      </w:pPr>
    </w:p>
    <w:p w14:paraId="713DB7F4" w14:textId="77777777" w:rsidR="00BF354B" w:rsidRPr="006217ED" w:rsidRDefault="00BF354B" w:rsidP="00412ED9">
      <w:pPr>
        <w:keepNext/>
        <w:keepLines/>
        <w:spacing w:after="0" w:line="240" w:lineRule="auto"/>
        <w:jc w:val="both"/>
        <w:rPr>
          <w:rFonts w:ascii="Open Sans" w:hAnsi="Open Sans" w:cs="Open Sans"/>
          <w:szCs w:val="20"/>
        </w:rPr>
      </w:pPr>
    </w:p>
    <w:p w14:paraId="67C70ADE" w14:textId="77777777" w:rsidR="00BF354B" w:rsidRPr="006217ED" w:rsidRDefault="00BF354B" w:rsidP="00412ED9">
      <w:pPr>
        <w:keepNext/>
        <w:keepLines/>
        <w:spacing w:after="0" w:line="240" w:lineRule="auto"/>
        <w:jc w:val="both"/>
        <w:rPr>
          <w:rFonts w:ascii="Open Sans" w:hAnsi="Open Sans" w:cs="Open Sans"/>
          <w:szCs w:val="20"/>
        </w:rPr>
      </w:pPr>
    </w:p>
    <w:p w14:paraId="59F8D0F8" w14:textId="77777777" w:rsidR="00F675F5" w:rsidRPr="006217ED" w:rsidRDefault="00F675F5" w:rsidP="00412ED9">
      <w:pPr>
        <w:keepNext/>
        <w:keepLines/>
        <w:widowControl w:val="0"/>
        <w:spacing w:after="0" w:line="240" w:lineRule="auto"/>
        <w:jc w:val="both"/>
        <w:rPr>
          <w:rFonts w:ascii="Open Sans" w:hAnsi="Open Sans" w:cs="Open Sans"/>
          <w:szCs w:val="20"/>
        </w:rPr>
      </w:pPr>
      <w:r w:rsidRPr="006217ED">
        <w:rPr>
          <w:rFonts w:ascii="Open Sans" w:hAnsi="Open Sans" w:cs="Open Sans"/>
          <w:szCs w:val="20"/>
        </w:rPr>
        <w:t xml:space="preserve">Ponudnik poda ceno na enoto mere za vse postavke navedene v predračunu popisa storitev za posamezni sklop na katerega se prijavlja. Celotni predračun popisa storitev se priloži za Prilogo 2 v </w:t>
      </w:r>
      <w:proofErr w:type="spellStart"/>
      <w:r w:rsidRPr="006217ED">
        <w:rPr>
          <w:rFonts w:ascii="Open Sans" w:hAnsi="Open Sans" w:cs="Open Sans"/>
          <w:szCs w:val="20"/>
        </w:rPr>
        <w:t>pdf</w:t>
      </w:r>
      <w:proofErr w:type="spellEnd"/>
      <w:r w:rsidRPr="006217ED">
        <w:rPr>
          <w:rFonts w:ascii="Open Sans" w:hAnsi="Open Sans" w:cs="Open Sans"/>
          <w:szCs w:val="20"/>
        </w:rPr>
        <w:t xml:space="preserve">. obliki, ponudnik pa ga mora priložiti tudi v informacijski sistem e-JN v </w:t>
      </w:r>
      <w:proofErr w:type="spellStart"/>
      <w:r w:rsidRPr="006217ED">
        <w:rPr>
          <w:rFonts w:ascii="Open Sans" w:hAnsi="Open Sans" w:cs="Open Sans"/>
          <w:szCs w:val="20"/>
        </w:rPr>
        <w:t>excel</w:t>
      </w:r>
      <w:proofErr w:type="spellEnd"/>
      <w:r w:rsidRPr="006217ED">
        <w:rPr>
          <w:rFonts w:ascii="Open Sans" w:hAnsi="Open Sans" w:cs="Open Sans"/>
          <w:szCs w:val="20"/>
        </w:rPr>
        <w:t xml:space="preserve"> formatu. </w:t>
      </w:r>
    </w:p>
    <w:p w14:paraId="3975B0A2" w14:textId="77777777" w:rsidR="00090D8E" w:rsidRPr="006217ED" w:rsidRDefault="00090D8E" w:rsidP="00412ED9">
      <w:pPr>
        <w:keepNext/>
        <w:keepLines/>
        <w:spacing w:after="0" w:line="240" w:lineRule="auto"/>
        <w:jc w:val="both"/>
        <w:rPr>
          <w:rFonts w:ascii="Open Sans" w:hAnsi="Open Sans" w:cs="Open Sans"/>
          <w:szCs w:val="20"/>
        </w:rPr>
      </w:pPr>
    </w:p>
    <w:p w14:paraId="7305F7F6" w14:textId="77777777" w:rsidR="00090D8E" w:rsidRPr="006217ED" w:rsidRDefault="00090D8E" w:rsidP="00412ED9">
      <w:pPr>
        <w:keepNext/>
        <w:keepLines/>
        <w:spacing w:after="0" w:line="240" w:lineRule="auto"/>
        <w:jc w:val="both"/>
        <w:rPr>
          <w:rFonts w:ascii="Open Sans" w:hAnsi="Open Sans" w:cs="Open Sans"/>
          <w:szCs w:val="20"/>
        </w:rPr>
      </w:pPr>
    </w:p>
    <w:p w14:paraId="470692A6" w14:textId="77777777" w:rsidR="00090D8E" w:rsidRPr="006217ED" w:rsidRDefault="00090D8E" w:rsidP="00412ED9">
      <w:pPr>
        <w:keepNext/>
        <w:keepLines/>
        <w:spacing w:after="0" w:line="240" w:lineRule="auto"/>
        <w:jc w:val="both"/>
        <w:rPr>
          <w:rFonts w:ascii="Open Sans" w:hAnsi="Open Sans" w:cs="Open Sans"/>
          <w:szCs w:val="20"/>
        </w:rPr>
      </w:pPr>
    </w:p>
    <w:p w14:paraId="6234D4ED" w14:textId="77777777" w:rsidR="00F675F5" w:rsidRPr="006217ED" w:rsidRDefault="00F675F5" w:rsidP="00412ED9">
      <w:pPr>
        <w:keepNext/>
        <w:keepLines/>
        <w:spacing w:after="0" w:line="240" w:lineRule="auto"/>
        <w:jc w:val="both"/>
        <w:rPr>
          <w:rFonts w:ascii="Open Sans" w:hAnsi="Open Sans" w:cs="Open Sans"/>
          <w:szCs w:val="20"/>
        </w:rPr>
      </w:pPr>
    </w:p>
    <w:p w14:paraId="1FD97426" w14:textId="77777777" w:rsidR="00F675F5" w:rsidRPr="006217ED" w:rsidRDefault="00F675F5" w:rsidP="00412ED9">
      <w:pPr>
        <w:keepNext/>
        <w:keepLines/>
        <w:spacing w:after="0" w:line="240" w:lineRule="auto"/>
        <w:jc w:val="both"/>
        <w:rPr>
          <w:rFonts w:ascii="Open Sans" w:hAnsi="Open Sans" w:cs="Open Sans"/>
          <w:b/>
          <w:szCs w:val="20"/>
        </w:rPr>
      </w:pPr>
      <w:r w:rsidRPr="006217ED">
        <w:rPr>
          <w:rFonts w:ascii="Open Sans" w:hAnsi="Open Sans" w:cs="Open Sans"/>
          <w:b/>
          <w:szCs w:val="20"/>
        </w:rPr>
        <w:t>NAROČANJE</w:t>
      </w:r>
    </w:p>
    <w:p w14:paraId="7449866E" w14:textId="77777777" w:rsidR="00F675F5" w:rsidRPr="006217ED" w:rsidRDefault="00F675F5" w:rsidP="00412ED9">
      <w:pPr>
        <w:keepNext/>
        <w:keepLines/>
        <w:spacing w:after="0" w:line="240" w:lineRule="auto"/>
        <w:jc w:val="both"/>
        <w:rPr>
          <w:rFonts w:ascii="Open Sans" w:hAnsi="Open Sans" w:cs="Open Sans"/>
          <w:szCs w:val="20"/>
        </w:rPr>
      </w:pPr>
    </w:p>
    <w:p w14:paraId="43B725BE" w14:textId="77777777" w:rsidR="00090D8E" w:rsidRPr="006217ED" w:rsidRDefault="00090D8E" w:rsidP="00412ED9">
      <w:pPr>
        <w:keepNext/>
        <w:keepLines/>
        <w:spacing w:after="0" w:line="240" w:lineRule="auto"/>
        <w:jc w:val="both"/>
        <w:rPr>
          <w:rFonts w:ascii="Open Sans" w:hAnsi="Open Sans" w:cs="Open Sans"/>
          <w:szCs w:val="20"/>
        </w:rPr>
      </w:pPr>
    </w:p>
    <w:p w14:paraId="642FC68F" w14:textId="77777777" w:rsidR="00090D8E" w:rsidRPr="006217ED" w:rsidRDefault="00090D8E" w:rsidP="00412ED9">
      <w:pPr>
        <w:keepNext/>
        <w:keepLines/>
        <w:spacing w:after="0" w:line="240" w:lineRule="auto"/>
        <w:jc w:val="both"/>
        <w:rPr>
          <w:rFonts w:ascii="Open Sans" w:hAnsi="Open Sans" w:cs="Open Sans"/>
          <w:szCs w:val="20"/>
        </w:rPr>
      </w:pPr>
    </w:p>
    <w:p w14:paraId="17E1424E" w14:textId="77777777" w:rsidR="00FD2FD5" w:rsidRPr="006217ED" w:rsidRDefault="00FD2FD5" w:rsidP="00412ED9">
      <w:pPr>
        <w:keepNext/>
        <w:keepLines/>
        <w:spacing w:after="0" w:line="240" w:lineRule="auto"/>
        <w:jc w:val="both"/>
        <w:rPr>
          <w:rFonts w:ascii="Open Sans" w:hAnsi="Open Sans" w:cs="Open Sans"/>
          <w:szCs w:val="20"/>
        </w:rPr>
      </w:pPr>
      <w:r w:rsidRPr="006217ED">
        <w:rPr>
          <w:rFonts w:ascii="Open Sans" w:hAnsi="Open Sans" w:cs="Open Sans"/>
          <w:szCs w:val="20"/>
        </w:rPr>
        <w:t>Naročnik bo izvajalca obveščal o izvedbi storitev/nedelovanju dvigal po telefonu na številko _______________ in po elektronski pošti na naslov _____________ ali po pošti. Šteje se, da je izvajalec naročilo prejel, če ima naročnik dokazilo o poslanem naročilu iz prejšnjega stavka.</w:t>
      </w:r>
    </w:p>
    <w:p w14:paraId="37B96275" w14:textId="77777777" w:rsidR="00FD2FD5" w:rsidRPr="006217ED" w:rsidRDefault="00FD2FD5" w:rsidP="00412ED9">
      <w:pPr>
        <w:keepNext/>
        <w:keepLines/>
        <w:tabs>
          <w:tab w:val="left" w:pos="0"/>
          <w:tab w:val="left" w:pos="284"/>
          <w:tab w:val="left" w:pos="426"/>
          <w:tab w:val="left" w:pos="4536"/>
        </w:tabs>
        <w:spacing w:after="0" w:line="240" w:lineRule="auto"/>
        <w:jc w:val="both"/>
        <w:rPr>
          <w:rFonts w:ascii="Open Sans" w:hAnsi="Open Sans" w:cs="Open Sans"/>
          <w:szCs w:val="20"/>
        </w:rPr>
      </w:pPr>
    </w:p>
    <w:p w14:paraId="5E02FE37" w14:textId="77777777" w:rsidR="00090D8E" w:rsidRPr="006217ED" w:rsidRDefault="00090D8E" w:rsidP="00412ED9">
      <w:pPr>
        <w:keepNext/>
        <w:keepLines/>
        <w:spacing w:after="0" w:line="240" w:lineRule="auto"/>
        <w:jc w:val="both"/>
        <w:rPr>
          <w:rFonts w:ascii="Open Sans" w:hAnsi="Open Sans" w:cs="Open Sans"/>
          <w:szCs w:val="20"/>
        </w:rPr>
      </w:pPr>
    </w:p>
    <w:p w14:paraId="33DF6A69" w14:textId="77777777" w:rsidR="00090D8E" w:rsidRPr="006217ED" w:rsidRDefault="00090D8E" w:rsidP="00412ED9">
      <w:pPr>
        <w:keepNext/>
        <w:keepLines/>
        <w:spacing w:after="0" w:line="240" w:lineRule="auto"/>
        <w:jc w:val="both"/>
        <w:rPr>
          <w:rFonts w:ascii="Open Sans" w:hAnsi="Open Sans" w:cs="Open Sans"/>
          <w:szCs w:val="20"/>
        </w:rPr>
      </w:pPr>
    </w:p>
    <w:p w14:paraId="1D01FD3D" w14:textId="77777777" w:rsidR="00090D8E" w:rsidRPr="006217ED" w:rsidRDefault="00090D8E" w:rsidP="00412ED9">
      <w:pPr>
        <w:keepNext/>
        <w:keepLines/>
        <w:spacing w:after="0" w:line="240" w:lineRule="auto"/>
        <w:jc w:val="both"/>
        <w:rPr>
          <w:rFonts w:ascii="Open Sans" w:hAnsi="Open Sans" w:cs="Open Sans"/>
          <w:szCs w:val="20"/>
        </w:rPr>
      </w:pPr>
    </w:p>
    <w:p w14:paraId="705CBE63" w14:textId="77777777" w:rsidR="00090D8E" w:rsidRPr="006217ED" w:rsidRDefault="00090D8E" w:rsidP="00412ED9">
      <w:pPr>
        <w:keepNext/>
        <w:keepLines/>
        <w:spacing w:after="0" w:line="240" w:lineRule="auto"/>
        <w:jc w:val="both"/>
        <w:rPr>
          <w:rFonts w:ascii="Open Sans" w:hAnsi="Open Sans" w:cs="Open Sans"/>
          <w:szCs w:val="20"/>
        </w:rPr>
      </w:pPr>
    </w:p>
    <w:p w14:paraId="3100C2C5" w14:textId="77777777" w:rsidR="00090D8E" w:rsidRPr="006217ED" w:rsidRDefault="00090D8E" w:rsidP="00412ED9">
      <w:pPr>
        <w:keepNext/>
        <w:keepLines/>
        <w:spacing w:after="0" w:line="240" w:lineRule="auto"/>
        <w:jc w:val="both"/>
        <w:rPr>
          <w:rFonts w:ascii="Open Sans" w:hAnsi="Open Sans" w:cs="Open Sans"/>
          <w:szCs w:val="20"/>
        </w:rPr>
      </w:pPr>
    </w:p>
    <w:p w14:paraId="053CBB23" w14:textId="77777777" w:rsidR="00090D8E" w:rsidRPr="006217ED" w:rsidRDefault="00090D8E" w:rsidP="00412ED9">
      <w:pPr>
        <w:keepNext/>
        <w:keepLines/>
        <w:spacing w:after="0" w:line="240" w:lineRule="auto"/>
        <w:jc w:val="both"/>
        <w:rPr>
          <w:rFonts w:ascii="Open Sans" w:hAnsi="Open Sans" w:cs="Open Sans"/>
          <w:szCs w:val="20"/>
        </w:rPr>
      </w:pPr>
    </w:p>
    <w:p w14:paraId="05E3F0B4" w14:textId="77777777" w:rsidR="00090D8E" w:rsidRPr="006217ED" w:rsidRDefault="00090D8E" w:rsidP="00412ED9">
      <w:pPr>
        <w:keepNext/>
        <w:keepLines/>
        <w:spacing w:after="0" w:line="240" w:lineRule="auto"/>
        <w:jc w:val="both"/>
        <w:rPr>
          <w:rFonts w:ascii="Open Sans" w:hAnsi="Open Sans" w:cs="Open Sans"/>
          <w:szCs w:val="20"/>
        </w:rPr>
      </w:pPr>
    </w:p>
    <w:p w14:paraId="1495EBB5" w14:textId="77777777" w:rsidR="00090D8E" w:rsidRPr="006217ED" w:rsidRDefault="00090D8E" w:rsidP="00412ED9">
      <w:pPr>
        <w:keepNext/>
        <w:keepLines/>
        <w:spacing w:after="0" w:line="240" w:lineRule="auto"/>
        <w:jc w:val="both"/>
        <w:rPr>
          <w:rFonts w:ascii="Open Sans" w:hAnsi="Open Sans" w:cs="Open Sans"/>
          <w:szCs w:val="20"/>
        </w:rPr>
      </w:pPr>
    </w:p>
    <w:p w14:paraId="568028B6" w14:textId="77777777" w:rsidR="00FD2FD5" w:rsidRPr="006217ED" w:rsidRDefault="00FD2FD5" w:rsidP="00412ED9">
      <w:pPr>
        <w:keepNext/>
        <w:keepLines/>
        <w:spacing w:after="0" w:line="240" w:lineRule="auto"/>
        <w:jc w:val="both"/>
        <w:rPr>
          <w:rFonts w:ascii="Open Sans" w:hAnsi="Open Sans" w:cs="Open Sans"/>
          <w:szCs w:val="20"/>
        </w:rPr>
      </w:pPr>
    </w:p>
    <w:p w14:paraId="0DA6C389" w14:textId="77777777" w:rsidR="00090D8E" w:rsidRPr="006217ED" w:rsidRDefault="00090D8E" w:rsidP="00412ED9">
      <w:pPr>
        <w:keepNext/>
        <w:keepLines/>
        <w:spacing w:after="0" w:line="240" w:lineRule="auto"/>
        <w:jc w:val="both"/>
        <w:rPr>
          <w:rFonts w:ascii="Open Sans" w:hAnsi="Open Sans" w:cs="Open Sans"/>
          <w:szCs w:val="20"/>
        </w:rPr>
      </w:pPr>
    </w:p>
    <w:p w14:paraId="51A80415" w14:textId="77777777" w:rsidR="00090D8E" w:rsidRPr="006217ED" w:rsidRDefault="00090D8E" w:rsidP="00412ED9">
      <w:pPr>
        <w:keepNext/>
        <w:keepLines/>
        <w:spacing w:after="0" w:line="240" w:lineRule="auto"/>
        <w:jc w:val="both"/>
        <w:rPr>
          <w:rFonts w:ascii="Open Sans" w:hAnsi="Open Sans" w:cs="Open Sans"/>
          <w:szCs w:val="20"/>
        </w:rPr>
      </w:pPr>
    </w:p>
    <w:p w14:paraId="35B18501" w14:textId="77777777" w:rsidR="00090D8E" w:rsidRPr="006217ED" w:rsidRDefault="00090D8E" w:rsidP="00412ED9">
      <w:pPr>
        <w:keepNext/>
        <w:keepLines/>
        <w:spacing w:after="0" w:line="240" w:lineRule="auto"/>
        <w:jc w:val="both"/>
        <w:rPr>
          <w:rFonts w:ascii="Open Sans" w:hAnsi="Open Sans" w:cs="Open Sans"/>
          <w:szCs w:val="20"/>
        </w:rPr>
      </w:pPr>
    </w:p>
    <w:p w14:paraId="76483600" w14:textId="77777777" w:rsidR="00090D8E" w:rsidRPr="006217ED" w:rsidRDefault="00090D8E" w:rsidP="00412ED9">
      <w:pPr>
        <w:keepNext/>
        <w:keepLines/>
        <w:spacing w:after="0" w:line="240" w:lineRule="auto"/>
        <w:jc w:val="both"/>
        <w:rPr>
          <w:rFonts w:ascii="Open Sans" w:hAnsi="Open Sans" w:cs="Open Sans"/>
          <w:szCs w:val="20"/>
        </w:rPr>
      </w:pPr>
    </w:p>
    <w:p w14:paraId="4B4C9882" w14:textId="77777777" w:rsidR="00090D8E" w:rsidRPr="006217ED" w:rsidRDefault="00090D8E" w:rsidP="00412ED9">
      <w:pPr>
        <w:keepNext/>
        <w:keepLines/>
        <w:spacing w:after="0" w:line="240" w:lineRule="auto"/>
        <w:jc w:val="both"/>
        <w:rPr>
          <w:rFonts w:ascii="Open Sans" w:hAnsi="Open Sans" w:cs="Open Sans"/>
          <w:szCs w:val="20"/>
        </w:rPr>
      </w:pPr>
    </w:p>
    <w:p w14:paraId="54838C77" w14:textId="77777777" w:rsidR="00090D8E" w:rsidRPr="006217ED" w:rsidRDefault="00090D8E" w:rsidP="00412ED9">
      <w:pPr>
        <w:keepNext/>
        <w:keepLines/>
        <w:spacing w:after="0" w:line="240" w:lineRule="auto"/>
        <w:jc w:val="both"/>
        <w:rPr>
          <w:rFonts w:ascii="Open Sans" w:hAnsi="Open Sans" w:cs="Open Sans"/>
          <w:szCs w:val="20"/>
        </w:rPr>
      </w:pPr>
    </w:p>
    <w:p w14:paraId="55B097E2" w14:textId="77777777" w:rsidR="00090D8E" w:rsidRPr="006217ED" w:rsidRDefault="00090D8E" w:rsidP="00412ED9">
      <w:pPr>
        <w:keepNext/>
        <w:keepLines/>
        <w:spacing w:after="0" w:line="240" w:lineRule="auto"/>
        <w:jc w:val="both"/>
        <w:rPr>
          <w:rFonts w:ascii="Open Sans" w:hAnsi="Open Sans" w:cs="Open Sans"/>
          <w:szCs w:val="20"/>
        </w:rPr>
      </w:pPr>
    </w:p>
    <w:p w14:paraId="72BF8D18" w14:textId="77777777" w:rsidR="00090D8E" w:rsidRPr="006217ED" w:rsidRDefault="00090D8E" w:rsidP="00412ED9">
      <w:pPr>
        <w:keepNext/>
        <w:keepLines/>
        <w:spacing w:after="0" w:line="240" w:lineRule="auto"/>
        <w:jc w:val="both"/>
        <w:rPr>
          <w:rFonts w:ascii="Open Sans" w:hAnsi="Open Sans" w:cs="Open Sans"/>
          <w:szCs w:val="20"/>
        </w:rPr>
      </w:pPr>
    </w:p>
    <w:p w14:paraId="3994C350" w14:textId="77777777" w:rsidR="00090D8E" w:rsidRPr="006217ED" w:rsidRDefault="00090D8E" w:rsidP="00412ED9">
      <w:pPr>
        <w:keepNext/>
        <w:keepLines/>
        <w:spacing w:after="0" w:line="240" w:lineRule="auto"/>
        <w:jc w:val="both"/>
        <w:rPr>
          <w:rFonts w:ascii="Open Sans" w:hAnsi="Open Sans" w:cs="Open Sans"/>
          <w:szCs w:val="20"/>
        </w:rPr>
      </w:pPr>
    </w:p>
    <w:p w14:paraId="1B1595A1" w14:textId="77777777" w:rsidR="00090D8E" w:rsidRPr="006217ED" w:rsidRDefault="00090D8E" w:rsidP="00412ED9">
      <w:pPr>
        <w:keepNext/>
        <w:keepLines/>
        <w:spacing w:after="0" w:line="240" w:lineRule="auto"/>
        <w:jc w:val="both"/>
        <w:rPr>
          <w:rFonts w:ascii="Open Sans" w:hAnsi="Open Sans" w:cs="Open Sans"/>
          <w:szCs w:val="20"/>
        </w:rPr>
      </w:pPr>
    </w:p>
    <w:p w14:paraId="2619F27E" w14:textId="77777777" w:rsidR="00090D8E" w:rsidRPr="006217ED" w:rsidRDefault="00090D8E" w:rsidP="00412ED9">
      <w:pPr>
        <w:keepNext/>
        <w:keepLines/>
        <w:spacing w:after="0" w:line="240" w:lineRule="auto"/>
        <w:jc w:val="both"/>
        <w:rPr>
          <w:rFonts w:ascii="Open Sans" w:hAnsi="Open Sans" w:cs="Open Sans"/>
          <w:szCs w:val="20"/>
        </w:rPr>
      </w:pPr>
    </w:p>
    <w:p w14:paraId="4C789DAB" w14:textId="77777777" w:rsidR="00090D8E" w:rsidRPr="006217ED" w:rsidRDefault="00090D8E" w:rsidP="00412ED9">
      <w:pPr>
        <w:keepNext/>
        <w:keepLines/>
        <w:spacing w:after="0" w:line="240" w:lineRule="auto"/>
        <w:jc w:val="both"/>
        <w:rPr>
          <w:rFonts w:ascii="Open Sans" w:hAnsi="Open Sans" w:cs="Open Sans"/>
          <w:szCs w:val="20"/>
        </w:rPr>
      </w:pPr>
    </w:p>
    <w:p w14:paraId="4A45976A" w14:textId="77777777" w:rsidR="00090D8E" w:rsidRPr="006217ED" w:rsidRDefault="00090D8E" w:rsidP="00412ED9">
      <w:pPr>
        <w:keepNext/>
        <w:keepLines/>
        <w:spacing w:after="0" w:line="240" w:lineRule="auto"/>
        <w:jc w:val="both"/>
        <w:rPr>
          <w:rFonts w:ascii="Open Sans" w:hAnsi="Open Sans" w:cs="Open Sans"/>
          <w:szCs w:val="20"/>
        </w:rPr>
      </w:pPr>
    </w:p>
    <w:p w14:paraId="6ACEA5BB" w14:textId="77777777" w:rsidR="00090D8E" w:rsidRPr="006217ED" w:rsidRDefault="00090D8E" w:rsidP="00412ED9">
      <w:pPr>
        <w:keepNext/>
        <w:keepLines/>
        <w:spacing w:after="0" w:line="240" w:lineRule="auto"/>
        <w:jc w:val="both"/>
        <w:rPr>
          <w:rFonts w:ascii="Open Sans" w:hAnsi="Open Sans" w:cs="Open Sans"/>
          <w:szCs w:val="20"/>
        </w:rPr>
      </w:pPr>
    </w:p>
    <w:p w14:paraId="14B8EA2D" w14:textId="77777777" w:rsidR="00090D8E" w:rsidRPr="006217ED" w:rsidRDefault="00090D8E" w:rsidP="00412ED9">
      <w:pPr>
        <w:keepNext/>
        <w:keepLines/>
        <w:tabs>
          <w:tab w:val="left" w:pos="2552"/>
        </w:tabs>
        <w:spacing w:after="0" w:line="240" w:lineRule="auto"/>
        <w:ind w:left="284" w:hanging="284"/>
        <w:jc w:val="both"/>
        <w:rPr>
          <w:rFonts w:ascii="Open Sans" w:hAnsi="Open Sans" w:cs="Open Sans"/>
          <w:szCs w:val="20"/>
        </w:rPr>
      </w:pPr>
    </w:p>
    <w:tbl>
      <w:tblPr>
        <w:tblW w:w="9356" w:type="dxa"/>
        <w:tblInd w:w="30" w:type="dxa"/>
        <w:tblLayout w:type="fixed"/>
        <w:tblCellMar>
          <w:left w:w="30" w:type="dxa"/>
          <w:right w:w="30" w:type="dxa"/>
        </w:tblCellMar>
        <w:tblLook w:val="0000" w:firstRow="0" w:lastRow="0" w:firstColumn="0" w:lastColumn="0" w:noHBand="0" w:noVBand="0"/>
      </w:tblPr>
      <w:tblGrid>
        <w:gridCol w:w="3402"/>
        <w:gridCol w:w="2268"/>
        <w:gridCol w:w="3686"/>
      </w:tblGrid>
      <w:tr w:rsidR="00090D8E" w:rsidRPr="006217ED" w14:paraId="408C3CD7" w14:textId="77777777" w:rsidTr="00A9443F">
        <w:trPr>
          <w:trHeight w:val="235"/>
        </w:trPr>
        <w:tc>
          <w:tcPr>
            <w:tcW w:w="3402" w:type="dxa"/>
            <w:tcBorders>
              <w:bottom w:val="single" w:sz="4" w:space="0" w:color="auto"/>
            </w:tcBorders>
          </w:tcPr>
          <w:p w14:paraId="14FC81EA" w14:textId="77777777" w:rsidR="00090D8E" w:rsidRPr="006217ED" w:rsidRDefault="00090D8E" w:rsidP="00412ED9">
            <w:pPr>
              <w:keepNext/>
              <w:keepLines/>
              <w:spacing w:after="0" w:line="240" w:lineRule="auto"/>
              <w:jc w:val="both"/>
              <w:rPr>
                <w:rFonts w:ascii="Open Sans" w:hAnsi="Open Sans" w:cs="Open Sans"/>
                <w:snapToGrid w:val="0"/>
                <w:color w:val="000000"/>
                <w:szCs w:val="20"/>
              </w:rPr>
            </w:pPr>
          </w:p>
        </w:tc>
        <w:tc>
          <w:tcPr>
            <w:tcW w:w="2268" w:type="dxa"/>
          </w:tcPr>
          <w:p w14:paraId="36109F03" w14:textId="77777777" w:rsidR="00090D8E" w:rsidRPr="006217ED" w:rsidRDefault="00090D8E" w:rsidP="00412ED9">
            <w:pPr>
              <w:keepNext/>
              <w:keepLines/>
              <w:spacing w:after="0" w:line="240" w:lineRule="auto"/>
              <w:jc w:val="both"/>
              <w:rPr>
                <w:rFonts w:ascii="Open Sans" w:hAnsi="Open Sans" w:cs="Open Sans"/>
                <w:snapToGrid w:val="0"/>
                <w:color w:val="000000"/>
                <w:szCs w:val="20"/>
              </w:rPr>
            </w:pPr>
          </w:p>
        </w:tc>
        <w:tc>
          <w:tcPr>
            <w:tcW w:w="3686" w:type="dxa"/>
            <w:tcBorders>
              <w:bottom w:val="single" w:sz="4" w:space="0" w:color="auto"/>
            </w:tcBorders>
          </w:tcPr>
          <w:p w14:paraId="36B107FD" w14:textId="77777777" w:rsidR="00090D8E" w:rsidRPr="006217ED" w:rsidRDefault="00090D8E" w:rsidP="00412ED9">
            <w:pPr>
              <w:keepNext/>
              <w:keepLines/>
              <w:tabs>
                <w:tab w:val="left" w:pos="567"/>
                <w:tab w:val="num" w:pos="851"/>
                <w:tab w:val="left" w:pos="993"/>
              </w:tabs>
              <w:spacing w:after="0" w:line="240" w:lineRule="auto"/>
              <w:jc w:val="both"/>
              <w:rPr>
                <w:rFonts w:ascii="Open Sans" w:hAnsi="Open Sans" w:cs="Open Sans"/>
                <w:snapToGrid w:val="0"/>
                <w:color w:val="000000"/>
                <w:szCs w:val="20"/>
              </w:rPr>
            </w:pPr>
          </w:p>
        </w:tc>
      </w:tr>
      <w:tr w:rsidR="00090D8E" w:rsidRPr="006217ED" w14:paraId="4E66C842" w14:textId="77777777" w:rsidTr="00A9443F">
        <w:trPr>
          <w:trHeight w:val="235"/>
        </w:trPr>
        <w:tc>
          <w:tcPr>
            <w:tcW w:w="3402" w:type="dxa"/>
            <w:tcBorders>
              <w:top w:val="single" w:sz="4" w:space="0" w:color="auto"/>
            </w:tcBorders>
          </w:tcPr>
          <w:p w14:paraId="5F06EC54" w14:textId="77777777" w:rsidR="00090D8E" w:rsidRPr="006217ED" w:rsidRDefault="00090D8E" w:rsidP="00412ED9">
            <w:pPr>
              <w:keepNext/>
              <w:keepLines/>
              <w:spacing w:after="0" w:line="240" w:lineRule="auto"/>
              <w:jc w:val="both"/>
              <w:rPr>
                <w:rFonts w:ascii="Open Sans" w:hAnsi="Open Sans" w:cs="Open Sans"/>
                <w:snapToGrid w:val="0"/>
                <w:color w:val="000000"/>
                <w:szCs w:val="20"/>
              </w:rPr>
            </w:pPr>
            <w:r w:rsidRPr="006217ED">
              <w:rPr>
                <w:rFonts w:ascii="Open Sans" w:hAnsi="Open Sans" w:cs="Open Sans"/>
                <w:snapToGrid w:val="0"/>
                <w:color w:val="000000"/>
                <w:szCs w:val="20"/>
              </w:rPr>
              <w:t>(kraj, datum)</w:t>
            </w:r>
          </w:p>
        </w:tc>
        <w:tc>
          <w:tcPr>
            <w:tcW w:w="2268" w:type="dxa"/>
          </w:tcPr>
          <w:p w14:paraId="27A545C2" w14:textId="77777777" w:rsidR="00090D8E" w:rsidRPr="006217ED" w:rsidRDefault="00090D8E" w:rsidP="00412ED9">
            <w:pPr>
              <w:keepNext/>
              <w:keepLines/>
              <w:spacing w:after="0" w:line="240" w:lineRule="auto"/>
              <w:jc w:val="center"/>
              <w:rPr>
                <w:rFonts w:ascii="Open Sans" w:hAnsi="Open Sans" w:cs="Open Sans"/>
                <w:snapToGrid w:val="0"/>
                <w:color w:val="000000"/>
                <w:szCs w:val="20"/>
              </w:rPr>
            </w:pPr>
            <w:r w:rsidRPr="006217ED">
              <w:rPr>
                <w:rFonts w:ascii="Open Sans" w:hAnsi="Open Sans" w:cs="Open Sans"/>
                <w:snapToGrid w:val="0"/>
                <w:color w:val="000000"/>
                <w:szCs w:val="20"/>
              </w:rPr>
              <w:t>žig</w:t>
            </w:r>
          </w:p>
        </w:tc>
        <w:tc>
          <w:tcPr>
            <w:tcW w:w="3686" w:type="dxa"/>
            <w:tcBorders>
              <w:top w:val="single" w:sz="4" w:space="0" w:color="auto"/>
            </w:tcBorders>
          </w:tcPr>
          <w:p w14:paraId="0A71E4E4" w14:textId="77777777" w:rsidR="00090D8E" w:rsidRPr="006217ED" w:rsidRDefault="00090D8E" w:rsidP="00412ED9">
            <w:pPr>
              <w:keepNext/>
              <w:keepLines/>
              <w:spacing w:after="0" w:line="240" w:lineRule="auto"/>
              <w:jc w:val="both"/>
              <w:rPr>
                <w:rFonts w:ascii="Open Sans" w:hAnsi="Open Sans" w:cs="Open Sans"/>
                <w:snapToGrid w:val="0"/>
                <w:color w:val="000000"/>
                <w:szCs w:val="20"/>
              </w:rPr>
            </w:pPr>
            <w:r w:rsidRPr="006217ED">
              <w:rPr>
                <w:rFonts w:ascii="Open Sans" w:hAnsi="Open Sans" w:cs="Open Sans"/>
                <w:snapToGrid w:val="0"/>
                <w:color w:val="000000"/>
                <w:szCs w:val="20"/>
              </w:rPr>
              <w:t>(</w:t>
            </w:r>
            <w:r w:rsidRPr="006217ED">
              <w:rPr>
                <w:rFonts w:ascii="Open Sans" w:hAnsi="Open Sans" w:cs="Open Sans"/>
                <w:snapToGrid w:val="0"/>
                <w:szCs w:val="20"/>
              </w:rPr>
              <w:t xml:space="preserve">ime in priimek </w:t>
            </w:r>
            <w:r w:rsidR="00961E34" w:rsidRPr="006217ED">
              <w:rPr>
                <w:rFonts w:ascii="Open Sans" w:hAnsi="Open Sans" w:cs="Open Sans"/>
                <w:snapToGrid w:val="0"/>
                <w:szCs w:val="20"/>
              </w:rPr>
              <w:t xml:space="preserve">ter podpis </w:t>
            </w:r>
            <w:r w:rsidRPr="006217ED">
              <w:rPr>
                <w:rFonts w:ascii="Open Sans" w:hAnsi="Open Sans" w:cs="Open Sans"/>
                <w:snapToGrid w:val="0"/>
                <w:szCs w:val="20"/>
              </w:rPr>
              <w:t>odgovorne osebe ponudnika</w:t>
            </w:r>
            <w:r w:rsidRPr="006217ED">
              <w:rPr>
                <w:rFonts w:ascii="Open Sans" w:hAnsi="Open Sans" w:cs="Open Sans"/>
                <w:snapToGrid w:val="0"/>
                <w:color w:val="000000"/>
                <w:szCs w:val="20"/>
              </w:rPr>
              <w:t>)</w:t>
            </w:r>
          </w:p>
        </w:tc>
      </w:tr>
    </w:tbl>
    <w:p w14:paraId="581D661D" w14:textId="77777777" w:rsidR="00090D8E" w:rsidRPr="006217ED" w:rsidRDefault="00090D8E" w:rsidP="00412ED9">
      <w:pPr>
        <w:keepNext/>
        <w:keepLines/>
        <w:spacing w:after="0" w:line="240" w:lineRule="auto"/>
        <w:jc w:val="both"/>
        <w:rPr>
          <w:rFonts w:ascii="Open Sans" w:hAnsi="Open Sans" w:cs="Open Sans"/>
          <w:szCs w:val="20"/>
        </w:rPr>
      </w:pPr>
    </w:p>
    <w:p w14:paraId="7AE35414" w14:textId="77777777" w:rsidR="002E4BD5" w:rsidRPr="006217ED" w:rsidRDefault="00090D8E" w:rsidP="00412ED9">
      <w:pPr>
        <w:keepNext/>
        <w:keepLines/>
        <w:spacing w:after="0" w:line="240" w:lineRule="auto"/>
        <w:jc w:val="both"/>
        <w:rPr>
          <w:rFonts w:ascii="Open Sans" w:hAnsi="Open Sans" w:cs="Open Sans"/>
          <w:szCs w:val="20"/>
        </w:rPr>
      </w:pPr>
      <w:r w:rsidRPr="006217ED">
        <w:rPr>
          <w:rFonts w:ascii="Open Sans" w:hAnsi="Open Sans" w:cs="Open Sans"/>
          <w:szCs w:val="20"/>
        </w:rPr>
        <w:br w:type="page"/>
      </w: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252"/>
        <w:gridCol w:w="1463"/>
      </w:tblGrid>
      <w:tr w:rsidR="002E4BD5" w:rsidRPr="006217ED" w14:paraId="3971C2C0" w14:textId="77777777" w:rsidTr="00DC0519">
        <w:tc>
          <w:tcPr>
            <w:tcW w:w="8252" w:type="dxa"/>
          </w:tcPr>
          <w:p w14:paraId="7E1D7288" w14:textId="77777777" w:rsidR="002E4BD5" w:rsidRPr="006217ED" w:rsidRDefault="002E4BD5" w:rsidP="00DC0519">
            <w:pPr>
              <w:keepNext/>
              <w:keepLines/>
              <w:widowControl w:val="0"/>
              <w:spacing w:after="0" w:line="240" w:lineRule="auto"/>
              <w:jc w:val="both"/>
              <w:rPr>
                <w:rFonts w:ascii="Open Sans" w:hAnsi="Open Sans" w:cs="Open Sans"/>
                <w:szCs w:val="20"/>
              </w:rPr>
            </w:pPr>
            <w:r w:rsidRPr="006217ED">
              <w:rPr>
                <w:rFonts w:ascii="Open Sans" w:hAnsi="Open Sans" w:cs="Open Sans"/>
                <w:szCs w:val="20"/>
              </w:rPr>
              <w:lastRenderedPageBreak/>
              <w:t>SKLENJENA IN VELJAVNA PODJETNIŠKA KOLEKTIVNA POGODBA</w:t>
            </w:r>
          </w:p>
        </w:tc>
        <w:tc>
          <w:tcPr>
            <w:tcW w:w="1463" w:type="dxa"/>
          </w:tcPr>
          <w:p w14:paraId="4ABFC191" w14:textId="77777777" w:rsidR="002E4BD5" w:rsidRPr="006217ED" w:rsidRDefault="002E4BD5" w:rsidP="00DC0519">
            <w:pPr>
              <w:keepNext/>
              <w:keepLines/>
              <w:widowControl w:val="0"/>
              <w:spacing w:after="0" w:line="240" w:lineRule="auto"/>
              <w:jc w:val="both"/>
              <w:rPr>
                <w:rFonts w:ascii="Open Sans" w:hAnsi="Open Sans" w:cs="Open Sans"/>
                <w:b/>
                <w:bCs/>
                <w:i/>
                <w:iCs/>
                <w:szCs w:val="20"/>
              </w:rPr>
            </w:pPr>
            <w:r w:rsidRPr="006217ED">
              <w:rPr>
                <w:rFonts w:ascii="Open Sans" w:hAnsi="Open Sans" w:cs="Open Sans"/>
                <w:b/>
                <w:bCs/>
                <w:i/>
                <w:iCs/>
                <w:szCs w:val="20"/>
              </w:rPr>
              <w:t>Priloga 2/1</w:t>
            </w:r>
          </w:p>
        </w:tc>
      </w:tr>
    </w:tbl>
    <w:p w14:paraId="5C4908E1" w14:textId="77777777" w:rsidR="002E4BD5" w:rsidRPr="006217ED" w:rsidRDefault="002E4BD5" w:rsidP="002E4BD5">
      <w:pPr>
        <w:keepNext/>
        <w:keepLines/>
        <w:widowControl w:val="0"/>
        <w:spacing w:after="0" w:line="240" w:lineRule="auto"/>
        <w:jc w:val="both"/>
        <w:rPr>
          <w:rFonts w:ascii="Open Sans" w:hAnsi="Open Sans" w:cs="Open Sans"/>
          <w:szCs w:val="20"/>
        </w:rPr>
      </w:pPr>
    </w:p>
    <w:p w14:paraId="78E6845D" w14:textId="77777777" w:rsidR="002E4BD5" w:rsidRPr="006217ED" w:rsidRDefault="002E4BD5" w:rsidP="002E4BD5">
      <w:pPr>
        <w:keepNext/>
        <w:keepLines/>
        <w:widowControl w:val="0"/>
        <w:spacing w:after="0" w:line="240" w:lineRule="auto"/>
        <w:jc w:val="both"/>
        <w:rPr>
          <w:rFonts w:ascii="Open Sans" w:hAnsi="Open Sans" w:cs="Open Sans"/>
          <w:szCs w:val="20"/>
        </w:rPr>
      </w:pPr>
    </w:p>
    <w:p w14:paraId="3E70E1D1" w14:textId="1A76063C" w:rsidR="002E4BD5" w:rsidRPr="006217ED" w:rsidRDefault="00F4042F" w:rsidP="002E4BD5">
      <w:pPr>
        <w:keepNext/>
        <w:keepLines/>
        <w:spacing w:after="0" w:line="240" w:lineRule="auto"/>
        <w:jc w:val="center"/>
        <w:rPr>
          <w:rFonts w:ascii="Open Sans" w:hAnsi="Open Sans" w:cs="Open Sans"/>
          <w:b/>
          <w:szCs w:val="20"/>
        </w:rPr>
      </w:pPr>
      <w:r w:rsidRPr="006217ED">
        <w:rPr>
          <w:rFonts w:ascii="Open Sans" w:hAnsi="Open Sans" w:cs="Open Sans"/>
          <w:b/>
          <w:noProof/>
          <w:szCs w:val="20"/>
        </w:rPr>
        <w:t>ENLJ-SPV-116/26</w:t>
      </w:r>
      <w:r w:rsidR="002E4BD5" w:rsidRPr="006217ED">
        <w:rPr>
          <w:rFonts w:ascii="Open Sans" w:hAnsi="Open Sans" w:cs="Open Sans"/>
          <w:b/>
          <w:noProof/>
          <w:szCs w:val="20"/>
        </w:rPr>
        <w:t xml:space="preserve"> -</w:t>
      </w:r>
      <w:r w:rsidR="002E4BD5" w:rsidRPr="006217ED">
        <w:rPr>
          <w:rFonts w:ascii="Open Sans" w:hAnsi="Open Sans" w:cs="Open Sans"/>
          <w:b/>
          <w:color w:val="000000"/>
          <w:szCs w:val="20"/>
        </w:rPr>
        <w:t xml:space="preserve"> </w:t>
      </w:r>
      <w:r w:rsidR="002E4BD5" w:rsidRPr="006217ED">
        <w:rPr>
          <w:rFonts w:ascii="Open Sans" w:hAnsi="Open Sans" w:cs="Open Sans"/>
          <w:b/>
          <w:szCs w:val="20"/>
        </w:rPr>
        <w:t xml:space="preserve">Vzdrževanje in servisiranje dvigal po sklopih </w:t>
      </w:r>
    </w:p>
    <w:p w14:paraId="0B93D67C" w14:textId="77777777" w:rsidR="002E4BD5" w:rsidRPr="006217ED" w:rsidRDefault="002E4BD5" w:rsidP="002E4BD5">
      <w:pPr>
        <w:keepNext/>
        <w:keepLines/>
        <w:widowControl w:val="0"/>
        <w:spacing w:after="0" w:line="240" w:lineRule="auto"/>
        <w:jc w:val="both"/>
        <w:rPr>
          <w:rFonts w:ascii="Open Sans" w:hAnsi="Open Sans" w:cs="Open Sans"/>
          <w:szCs w:val="20"/>
        </w:rPr>
      </w:pPr>
    </w:p>
    <w:p w14:paraId="4198186E" w14:textId="77777777" w:rsidR="002E4BD5" w:rsidRPr="006217ED" w:rsidRDefault="002E4BD5" w:rsidP="002E4BD5">
      <w:pPr>
        <w:keepNext/>
        <w:keepLines/>
        <w:widowControl w:val="0"/>
        <w:spacing w:after="0" w:line="240" w:lineRule="auto"/>
        <w:jc w:val="both"/>
        <w:rPr>
          <w:rFonts w:ascii="Open Sans" w:hAnsi="Open Sans" w:cs="Open Sans"/>
          <w:szCs w:val="20"/>
        </w:rPr>
      </w:pPr>
    </w:p>
    <w:p w14:paraId="02EE1572" w14:textId="77777777" w:rsidR="002E4BD5" w:rsidRPr="006217ED" w:rsidRDefault="002E4BD5" w:rsidP="002E4BD5">
      <w:pPr>
        <w:keepNext/>
        <w:keepLines/>
        <w:widowControl w:val="0"/>
        <w:spacing w:after="0" w:line="240" w:lineRule="auto"/>
        <w:jc w:val="both"/>
        <w:rPr>
          <w:rFonts w:ascii="Open Sans" w:hAnsi="Open Sans" w:cs="Open Sans"/>
          <w:szCs w:val="20"/>
        </w:rPr>
      </w:pPr>
    </w:p>
    <w:p w14:paraId="02B975F5" w14:textId="77777777" w:rsidR="002E4BD5" w:rsidRPr="006217ED" w:rsidRDefault="002E4BD5" w:rsidP="002E4BD5">
      <w:pPr>
        <w:keepNext/>
        <w:keepLines/>
        <w:widowControl w:val="0"/>
        <w:spacing w:after="0" w:line="240" w:lineRule="auto"/>
        <w:jc w:val="both"/>
        <w:rPr>
          <w:rFonts w:ascii="Open Sans" w:hAnsi="Open Sans" w:cs="Open Sans"/>
          <w:szCs w:val="20"/>
        </w:rPr>
      </w:pPr>
      <w:r w:rsidRPr="006217ED">
        <w:rPr>
          <w:rFonts w:ascii="Open Sans" w:hAnsi="Open Sans" w:cs="Open Sans"/>
          <w:szCs w:val="20"/>
        </w:rPr>
        <w:t xml:space="preserve">Kot gospodarski subjekt </w:t>
      </w:r>
    </w:p>
    <w:p w14:paraId="1FEEECAF" w14:textId="77777777" w:rsidR="002E4BD5" w:rsidRPr="006217ED" w:rsidRDefault="002E4BD5" w:rsidP="002E4BD5">
      <w:pPr>
        <w:keepNext/>
        <w:keepLines/>
        <w:widowControl w:val="0"/>
        <w:spacing w:after="0" w:line="240" w:lineRule="auto"/>
        <w:jc w:val="both"/>
        <w:rPr>
          <w:rFonts w:ascii="Open Sans" w:hAnsi="Open Sans" w:cs="Open Sans"/>
          <w:szCs w:val="20"/>
        </w:rPr>
      </w:pPr>
    </w:p>
    <w:p w14:paraId="2BFAB449" w14:textId="77777777" w:rsidR="002E4BD5" w:rsidRPr="006217ED" w:rsidRDefault="002E4BD5" w:rsidP="002E4BD5">
      <w:pPr>
        <w:keepNext/>
        <w:keepLines/>
        <w:widowControl w:val="0"/>
        <w:spacing w:after="0" w:line="240" w:lineRule="auto"/>
        <w:jc w:val="both"/>
        <w:rPr>
          <w:rFonts w:ascii="Open Sans" w:hAnsi="Open Sans" w:cs="Open Sans"/>
          <w:szCs w:val="20"/>
        </w:rPr>
      </w:pPr>
      <w:r w:rsidRPr="006217ED">
        <w:rPr>
          <w:rFonts w:ascii="Open Sans" w:hAnsi="Open Sans" w:cs="Open Sans"/>
          <w:szCs w:val="20"/>
        </w:rPr>
        <w:t>___________________________________________________________</w:t>
      </w:r>
    </w:p>
    <w:p w14:paraId="4BE327FD" w14:textId="77777777" w:rsidR="002E4BD5" w:rsidRPr="006217ED" w:rsidRDefault="002E4BD5" w:rsidP="002E4BD5">
      <w:pPr>
        <w:keepNext/>
        <w:keepLines/>
        <w:widowControl w:val="0"/>
        <w:spacing w:after="0" w:line="240" w:lineRule="auto"/>
        <w:jc w:val="both"/>
        <w:rPr>
          <w:rFonts w:ascii="Open Sans" w:hAnsi="Open Sans" w:cs="Open Sans"/>
          <w:szCs w:val="20"/>
        </w:rPr>
      </w:pPr>
    </w:p>
    <w:p w14:paraId="6481FC16" w14:textId="77777777" w:rsidR="002E4BD5" w:rsidRPr="006217ED" w:rsidRDefault="002E4BD5" w:rsidP="003F1741">
      <w:pPr>
        <w:keepNext/>
        <w:keepLines/>
        <w:widowControl w:val="0"/>
        <w:numPr>
          <w:ilvl w:val="0"/>
          <w:numId w:val="62"/>
        </w:numPr>
        <w:spacing w:after="0" w:line="240" w:lineRule="auto"/>
        <w:jc w:val="both"/>
        <w:rPr>
          <w:rFonts w:ascii="Open Sans" w:hAnsi="Open Sans" w:cs="Open Sans"/>
          <w:b/>
          <w:szCs w:val="20"/>
        </w:rPr>
      </w:pPr>
      <w:r w:rsidRPr="006217ED">
        <w:rPr>
          <w:rFonts w:ascii="Open Sans" w:hAnsi="Open Sans" w:cs="Open Sans"/>
          <w:b/>
          <w:szCs w:val="20"/>
        </w:rPr>
        <w:t xml:space="preserve">IMAMO </w:t>
      </w:r>
      <w:r w:rsidRPr="006217ED">
        <w:rPr>
          <w:rFonts w:ascii="Open Sans" w:hAnsi="Open Sans" w:cs="Open Sans"/>
          <w:szCs w:val="20"/>
        </w:rPr>
        <w:t>sklenjeno in veljavno kolektivno pogodbo delodajalca/splošni akt delodajalca,</w:t>
      </w:r>
    </w:p>
    <w:p w14:paraId="69B0B666" w14:textId="77777777" w:rsidR="002E4BD5" w:rsidRPr="006217ED" w:rsidRDefault="002E4BD5" w:rsidP="002E4BD5">
      <w:pPr>
        <w:keepNext/>
        <w:keepLines/>
        <w:widowControl w:val="0"/>
        <w:spacing w:after="0" w:line="240" w:lineRule="auto"/>
        <w:jc w:val="both"/>
        <w:rPr>
          <w:rFonts w:ascii="Open Sans" w:hAnsi="Open Sans" w:cs="Open Sans"/>
          <w:szCs w:val="20"/>
        </w:rPr>
      </w:pPr>
    </w:p>
    <w:p w14:paraId="3B52622A" w14:textId="77777777" w:rsidR="002E4BD5" w:rsidRPr="006217ED" w:rsidRDefault="002E4BD5" w:rsidP="003F1741">
      <w:pPr>
        <w:keepNext/>
        <w:keepLines/>
        <w:widowControl w:val="0"/>
        <w:numPr>
          <w:ilvl w:val="0"/>
          <w:numId w:val="62"/>
        </w:numPr>
        <w:spacing w:after="0" w:line="240" w:lineRule="auto"/>
        <w:jc w:val="both"/>
        <w:rPr>
          <w:rFonts w:ascii="Open Sans" w:hAnsi="Open Sans" w:cs="Open Sans"/>
          <w:szCs w:val="20"/>
        </w:rPr>
      </w:pPr>
      <w:r w:rsidRPr="006217ED">
        <w:rPr>
          <w:rFonts w:ascii="Open Sans" w:hAnsi="Open Sans" w:cs="Open Sans"/>
          <w:b/>
          <w:szCs w:val="20"/>
        </w:rPr>
        <w:t>NIMAMO</w:t>
      </w:r>
      <w:r w:rsidRPr="006217ED">
        <w:rPr>
          <w:rFonts w:ascii="Open Sans" w:hAnsi="Open Sans" w:cs="Open Sans"/>
          <w:szCs w:val="20"/>
        </w:rPr>
        <w:t xml:space="preserve"> sklenjene in veljavne kolektivne pogodbe delodajalca/splošni akt delodajalca.</w:t>
      </w:r>
    </w:p>
    <w:p w14:paraId="628CA971" w14:textId="77777777" w:rsidR="002E4BD5" w:rsidRPr="006217ED" w:rsidRDefault="002E4BD5" w:rsidP="002E4BD5">
      <w:pPr>
        <w:keepNext/>
        <w:keepLines/>
        <w:widowControl w:val="0"/>
        <w:spacing w:after="0" w:line="240" w:lineRule="auto"/>
        <w:jc w:val="both"/>
        <w:rPr>
          <w:rFonts w:ascii="Open Sans" w:hAnsi="Open Sans" w:cs="Open Sans"/>
          <w:szCs w:val="20"/>
        </w:rPr>
      </w:pPr>
    </w:p>
    <w:p w14:paraId="494D3921" w14:textId="77777777" w:rsidR="002E4BD5" w:rsidRPr="006217ED" w:rsidRDefault="002E4BD5" w:rsidP="002E4BD5">
      <w:pPr>
        <w:keepNext/>
        <w:keepLines/>
        <w:widowControl w:val="0"/>
        <w:spacing w:after="0" w:line="240" w:lineRule="auto"/>
        <w:jc w:val="both"/>
        <w:rPr>
          <w:rFonts w:ascii="Open Sans" w:hAnsi="Open Sans" w:cs="Open Sans"/>
          <w:szCs w:val="20"/>
        </w:rPr>
      </w:pPr>
      <w:r w:rsidRPr="006217ED">
        <w:rPr>
          <w:rFonts w:ascii="Open Sans" w:hAnsi="Open Sans" w:cs="Open Sans"/>
          <w:szCs w:val="20"/>
        </w:rPr>
        <w:t>(ustrezno obkroži črko A ali B)</w:t>
      </w:r>
    </w:p>
    <w:p w14:paraId="3295821A" w14:textId="77777777" w:rsidR="002E4BD5" w:rsidRPr="006217ED" w:rsidRDefault="002E4BD5" w:rsidP="002E4BD5">
      <w:pPr>
        <w:keepNext/>
        <w:keepLines/>
        <w:widowControl w:val="0"/>
        <w:spacing w:after="0" w:line="240" w:lineRule="auto"/>
        <w:jc w:val="both"/>
        <w:rPr>
          <w:rFonts w:ascii="Open Sans" w:hAnsi="Open Sans" w:cs="Open Sans"/>
          <w:szCs w:val="20"/>
        </w:rPr>
      </w:pPr>
    </w:p>
    <w:p w14:paraId="2CACF47E" w14:textId="77777777" w:rsidR="002E4BD5" w:rsidRPr="006217ED" w:rsidRDefault="002E4BD5" w:rsidP="002E4BD5">
      <w:pPr>
        <w:keepNext/>
        <w:keepLines/>
        <w:widowControl w:val="0"/>
        <w:spacing w:after="0" w:line="240" w:lineRule="auto"/>
        <w:jc w:val="both"/>
        <w:rPr>
          <w:rFonts w:ascii="Open Sans" w:hAnsi="Open Sans" w:cs="Open Sans"/>
          <w:szCs w:val="20"/>
        </w:rPr>
      </w:pPr>
    </w:p>
    <w:p w14:paraId="022C3F79" w14:textId="77777777" w:rsidR="002E4BD5" w:rsidRPr="006217ED" w:rsidRDefault="002E4BD5" w:rsidP="002E4BD5">
      <w:pPr>
        <w:keepNext/>
        <w:keepLines/>
        <w:widowControl w:val="0"/>
        <w:spacing w:after="0" w:line="240" w:lineRule="auto"/>
        <w:jc w:val="both"/>
        <w:rPr>
          <w:rFonts w:ascii="Open Sans" w:hAnsi="Open Sans" w:cs="Open Sans"/>
          <w:szCs w:val="20"/>
        </w:rPr>
      </w:pPr>
      <w:r w:rsidRPr="006217ED">
        <w:rPr>
          <w:rFonts w:ascii="Open Sans" w:hAnsi="Open Sans" w:cs="Open Sans"/>
          <w:szCs w:val="20"/>
        </w:rPr>
        <w:t>in za to stranjo prilagamo kopijo sklenjene in veljavne kolektivne pogodbe delodajalca/kopijo sklenjenega in veljavnega splošnega akta delodajalca.</w:t>
      </w:r>
    </w:p>
    <w:p w14:paraId="768BB32F" w14:textId="77777777" w:rsidR="002E4BD5" w:rsidRPr="006217ED" w:rsidRDefault="002E4BD5" w:rsidP="002E4BD5">
      <w:pPr>
        <w:keepNext/>
        <w:keepLines/>
        <w:widowControl w:val="0"/>
        <w:spacing w:after="0" w:line="240" w:lineRule="auto"/>
        <w:jc w:val="both"/>
        <w:rPr>
          <w:rFonts w:ascii="Open Sans" w:hAnsi="Open Sans" w:cs="Open Sans"/>
          <w:szCs w:val="20"/>
        </w:rPr>
      </w:pPr>
    </w:p>
    <w:p w14:paraId="6866150D" w14:textId="77777777" w:rsidR="002E4BD5" w:rsidRPr="006217ED" w:rsidRDefault="002E4BD5" w:rsidP="002E4BD5">
      <w:pPr>
        <w:keepNext/>
        <w:keepLines/>
        <w:widowControl w:val="0"/>
        <w:spacing w:after="0" w:line="240" w:lineRule="auto"/>
        <w:jc w:val="both"/>
        <w:rPr>
          <w:rFonts w:ascii="Open Sans" w:hAnsi="Open Sans" w:cs="Open Sans"/>
          <w:szCs w:val="20"/>
        </w:rPr>
      </w:pPr>
    </w:p>
    <w:p w14:paraId="2F4271C2" w14:textId="77777777" w:rsidR="002E4BD5" w:rsidRPr="006217ED" w:rsidRDefault="002E4BD5" w:rsidP="002E4BD5">
      <w:pPr>
        <w:keepNext/>
        <w:keepLines/>
        <w:widowControl w:val="0"/>
        <w:spacing w:after="0" w:line="240" w:lineRule="auto"/>
        <w:jc w:val="both"/>
        <w:rPr>
          <w:rFonts w:ascii="Open Sans" w:hAnsi="Open Sans" w:cs="Open Sans"/>
          <w:szCs w:val="20"/>
        </w:rPr>
      </w:pPr>
    </w:p>
    <w:p w14:paraId="2312F7BF" w14:textId="77777777" w:rsidR="002E4BD5" w:rsidRPr="006217ED" w:rsidRDefault="002E4BD5" w:rsidP="002E4BD5">
      <w:pPr>
        <w:keepNext/>
        <w:keepLines/>
        <w:widowControl w:val="0"/>
        <w:spacing w:after="0" w:line="240" w:lineRule="auto"/>
        <w:jc w:val="both"/>
        <w:rPr>
          <w:rFonts w:ascii="Open Sans" w:hAnsi="Open Sans" w:cs="Open Sans"/>
          <w:szCs w:val="20"/>
        </w:rPr>
      </w:pPr>
    </w:p>
    <w:p w14:paraId="29B70CD1" w14:textId="77777777" w:rsidR="002E4BD5" w:rsidRPr="006217ED" w:rsidRDefault="002E4BD5" w:rsidP="002E4BD5">
      <w:pPr>
        <w:keepNext/>
        <w:keepLines/>
        <w:widowControl w:val="0"/>
        <w:spacing w:after="0" w:line="240" w:lineRule="auto"/>
        <w:jc w:val="both"/>
        <w:rPr>
          <w:rFonts w:ascii="Open Sans" w:hAnsi="Open Sans" w:cs="Open Sans"/>
          <w:szCs w:val="20"/>
        </w:rPr>
      </w:pPr>
    </w:p>
    <w:p w14:paraId="6E736AC4" w14:textId="77777777" w:rsidR="002E4BD5" w:rsidRPr="006217ED" w:rsidRDefault="002E4BD5" w:rsidP="002E4BD5">
      <w:pPr>
        <w:keepNext/>
        <w:keepLines/>
        <w:widowControl w:val="0"/>
        <w:spacing w:after="0" w:line="240" w:lineRule="auto"/>
        <w:jc w:val="both"/>
        <w:rPr>
          <w:rFonts w:ascii="Open Sans" w:hAnsi="Open Sans" w:cs="Open Sans"/>
          <w:szCs w:val="20"/>
        </w:rPr>
      </w:pPr>
    </w:p>
    <w:p w14:paraId="5CD3CDEC" w14:textId="77777777" w:rsidR="002E4BD5" w:rsidRPr="006217ED" w:rsidRDefault="002E4BD5" w:rsidP="002E4BD5">
      <w:pPr>
        <w:keepNext/>
        <w:keepLines/>
        <w:widowControl w:val="0"/>
        <w:spacing w:after="0" w:line="240" w:lineRule="auto"/>
        <w:jc w:val="both"/>
        <w:rPr>
          <w:rFonts w:ascii="Open Sans" w:hAnsi="Open Sans" w:cs="Open Sans"/>
          <w:szCs w:val="20"/>
        </w:rPr>
      </w:pPr>
    </w:p>
    <w:p w14:paraId="448FC627" w14:textId="77777777" w:rsidR="002E4BD5" w:rsidRPr="006217ED" w:rsidRDefault="002E4BD5" w:rsidP="002E4BD5">
      <w:pPr>
        <w:keepNext/>
        <w:keepLines/>
        <w:widowControl w:val="0"/>
        <w:spacing w:after="0" w:line="240" w:lineRule="auto"/>
        <w:jc w:val="both"/>
        <w:rPr>
          <w:rFonts w:ascii="Open Sans" w:hAnsi="Open Sans" w:cs="Open Sans"/>
          <w:szCs w:val="20"/>
        </w:rPr>
      </w:pPr>
    </w:p>
    <w:p w14:paraId="5AB1A3D4" w14:textId="77777777" w:rsidR="002E4BD5" w:rsidRPr="006217ED" w:rsidRDefault="002E4BD5" w:rsidP="002E4BD5">
      <w:pPr>
        <w:keepNext/>
        <w:keepLines/>
        <w:widowControl w:val="0"/>
        <w:spacing w:after="0" w:line="240" w:lineRule="auto"/>
        <w:jc w:val="both"/>
        <w:rPr>
          <w:rFonts w:ascii="Open Sans" w:hAnsi="Open Sans" w:cs="Open Sans"/>
          <w:szCs w:val="20"/>
        </w:rPr>
      </w:pPr>
    </w:p>
    <w:p w14:paraId="6BE6D7CD" w14:textId="77777777" w:rsidR="002E4BD5" w:rsidRPr="006217ED" w:rsidRDefault="002E4BD5" w:rsidP="002E4BD5">
      <w:pPr>
        <w:keepNext/>
        <w:keepLines/>
        <w:widowControl w:val="0"/>
        <w:spacing w:after="0" w:line="240" w:lineRule="auto"/>
        <w:jc w:val="both"/>
        <w:rPr>
          <w:rFonts w:ascii="Open Sans" w:hAnsi="Open Sans" w:cs="Open Sans"/>
          <w:szCs w:val="20"/>
        </w:rPr>
      </w:pPr>
    </w:p>
    <w:p w14:paraId="11F1C0DF" w14:textId="77777777" w:rsidR="002E4BD5" w:rsidRPr="006217ED" w:rsidRDefault="002E4BD5" w:rsidP="002E4BD5">
      <w:pPr>
        <w:keepNext/>
        <w:keepLines/>
        <w:widowControl w:val="0"/>
        <w:spacing w:after="0" w:line="240" w:lineRule="auto"/>
        <w:jc w:val="both"/>
        <w:rPr>
          <w:rFonts w:ascii="Open Sans" w:hAnsi="Open Sans" w:cs="Open Sans"/>
          <w:szCs w:val="20"/>
        </w:rPr>
      </w:pPr>
    </w:p>
    <w:p w14:paraId="0280E5FC" w14:textId="77777777" w:rsidR="002E4BD5" w:rsidRPr="006217ED" w:rsidRDefault="002E4BD5" w:rsidP="002E4BD5">
      <w:pPr>
        <w:keepNext/>
        <w:keepLines/>
        <w:widowControl w:val="0"/>
        <w:spacing w:after="0" w:line="240" w:lineRule="auto"/>
        <w:jc w:val="both"/>
        <w:rPr>
          <w:rFonts w:ascii="Open Sans" w:hAnsi="Open Sans" w:cs="Open Sans"/>
          <w:szCs w:val="20"/>
        </w:rPr>
      </w:pPr>
    </w:p>
    <w:p w14:paraId="2603A627" w14:textId="77777777" w:rsidR="002E4BD5" w:rsidRPr="006217ED" w:rsidRDefault="002E4BD5" w:rsidP="002E4BD5">
      <w:pPr>
        <w:keepNext/>
        <w:keepLines/>
        <w:widowControl w:val="0"/>
        <w:spacing w:after="0" w:line="240" w:lineRule="auto"/>
        <w:jc w:val="both"/>
        <w:rPr>
          <w:rFonts w:ascii="Open Sans" w:hAnsi="Open Sans" w:cs="Open Sans"/>
          <w:szCs w:val="20"/>
        </w:rPr>
      </w:pPr>
    </w:p>
    <w:p w14:paraId="7509E316" w14:textId="77777777" w:rsidR="002E4BD5" w:rsidRPr="006217ED" w:rsidRDefault="002E4BD5" w:rsidP="002E4BD5">
      <w:pPr>
        <w:keepNext/>
        <w:keepLines/>
        <w:widowControl w:val="0"/>
        <w:spacing w:after="0" w:line="240" w:lineRule="auto"/>
        <w:jc w:val="both"/>
        <w:rPr>
          <w:rFonts w:ascii="Open Sans" w:hAnsi="Open Sans" w:cs="Open Sans"/>
          <w:szCs w:val="20"/>
        </w:rPr>
      </w:pPr>
    </w:p>
    <w:p w14:paraId="1759A753" w14:textId="77777777" w:rsidR="002E4BD5" w:rsidRPr="006217ED" w:rsidRDefault="002E4BD5" w:rsidP="002E4BD5">
      <w:pPr>
        <w:keepNext/>
        <w:keepLines/>
        <w:widowControl w:val="0"/>
        <w:spacing w:after="0" w:line="240" w:lineRule="auto"/>
        <w:jc w:val="both"/>
        <w:rPr>
          <w:rFonts w:ascii="Open Sans" w:hAnsi="Open Sans" w:cs="Open Sans"/>
          <w:szCs w:val="20"/>
        </w:rPr>
      </w:pPr>
    </w:p>
    <w:p w14:paraId="6574D705" w14:textId="77777777" w:rsidR="002E4BD5" w:rsidRPr="006217ED" w:rsidRDefault="002E4BD5" w:rsidP="002E4BD5">
      <w:pPr>
        <w:keepNext/>
        <w:keepLines/>
        <w:widowControl w:val="0"/>
        <w:spacing w:after="0" w:line="240" w:lineRule="auto"/>
        <w:jc w:val="both"/>
        <w:rPr>
          <w:rFonts w:ascii="Open Sans" w:hAnsi="Open Sans" w:cs="Open Sans"/>
          <w:szCs w:val="20"/>
        </w:rPr>
      </w:pPr>
    </w:p>
    <w:p w14:paraId="4E69B9AD" w14:textId="77777777" w:rsidR="002E4BD5" w:rsidRPr="006217ED" w:rsidRDefault="002E4BD5" w:rsidP="002E4BD5">
      <w:pPr>
        <w:keepNext/>
        <w:keepLines/>
        <w:widowControl w:val="0"/>
        <w:spacing w:after="0" w:line="240" w:lineRule="auto"/>
        <w:jc w:val="both"/>
        <w:rPr>
          <w:rFonts w:ascii="Open Sans" w:hAnsi="Open Sans" w:cs="Open Sans"/>
          <w:szCs w:val="20"/>
        </w:rPr>
      </w:pPr>
    </w:p>
    <w:p w14:paraId="4904FA0A" w14:textId="77777777" w:rsidR="002E4BD5" w:rsidRPr="006217ED" w:rsidRDefault="002E4BD5" w:rsidP="002E4BD5">
      <w:pPr>
        <w:keepNext/>
        <w:keepLines/>
        <w:widowControl w:val="0"/>
        <w:spacing w:after="0" w:line="240" w:lineRule="auto"/>
        <w:jc w:val="both"/>
        <w:rPr>
          <w:rFonts w:ascii="Open Sans" w:hAnsi="Open Sans" w:cs="Open Sans"/>
          <w:szCs w:val="20"/>
        </w:rPr>
      </w:pPr>
    </w:p>
    <w:p w14:paraId="5EF92374" w14:textId="77777777" w:rsidR="002E4BD5" w:rsidRPr="006217ED" w:rsidRDefault="002E4BD5" w:rsidP="002E4BD5">
      <w:pPr>
        <w:keepNext/>
        <w:keepLines/>
        <w:widowControl w:val="0"/>
        <w:spacing w:after="0" w:line="240" w:lineRule="auto"/>
        <w:jc w:val="both"/>
        <w:rPr>
          <w:rFonts w:ascii="Open Sans" w:hAnsi="Open Sans" w:cs="Open Sans"/>
          <w:szCs w:val="20"/>
        </w:rPr>
      </w:pPr>
    </w:p>
    <w:p w14:paraId="16D20078" w14:textId="77777777" w:rsidR="002E4BD5" w:rsidRPr="006217ED" w:rsidRDefault="002E4BD5" w:rsidP="002E4BD5">
      <w:pPr>
        <w:keepNext/>
        <w:keepLines/>
        <w:widowControl w:val="0"/>
        <w:spacing w:after="0" w:line="240" w:lineRule="auto"/>
        <w:jc w:val="both"/>
        <w:rPr>
          <w:rFonts w:ascii="Open Sans" w:hAnsi="Open Sans" w:cs="Open Sans"/>
          <w:szCs w:val="20"/>
        </w:rPr>
      </w:pPr>
    </w:p>
    <w:p w14:paraId="1168C194" w14:textId="77777777" w:rsidR="002E4BD5" w:rsidRPr="006217ED" w:rsidRDefault="002E4BD5" w:rsidP="002E4BD5">
      <w:pPr>
        <w:keepNext/>
        <w:keepLines/>
        <w:widowControl w:val="0"/>
        <w:spacing w:after="0" w:line="240" w:lineRule="auto"/>
        <w:jc w:val="both"/>
        <w:rPr>
          <w:rFonts w:ascii="Open Sans" w:hAnsi="Open Sans" w:cs="Open Sans"/>
          <w:szCs w:val="20"/>
        </w:rPr>
      </w:pPr>
    </w:p>
    <w:tbl>
      <w:tblPr>
        <w:tblW w:w="9356" w:type="dxa"/>
        <w:tblInd w:w="30" w:type="dxa"/>
        <w:tblLayout w:type="fixed"/>
        <w:tblCellMar>
          <w:left w:w="30" w:type="dxa"/>
          <w:right w:w="30" w:type="dxa"/>
        </w:tblCellMar>
        <w:tblLook w:val="0000" w:firstRow="0" w:lastRow="0" w:firstColumn="0" w:lastColumn="0" w:noHBand="0" w:noVBand="0"/>
      </w:tblPr>
      <w:tblGrid>
        <w:gridCol w:w="3402"/>
        <w:gridCol w:w="2268"/>
        <w:gridCol w:w="3686"/>
      </w:tblGrid>
      <w:tr w:rsidR="002E4BD5" w:rsidRPr="006217ED" w14:paraId="75AB4688" w14:textId="77777777" w:rsidTr="00DC0519">
        <w:trPr>
          <w:trHeight w:val="235"/>
        </w:trPr>
        <w:tc>
          <w:tcPr>
            <w:tcW w:w="3402" w:type="dxa"/>
            <w:tcBorders>
              <w:bottom w:val="single" w:sz="4" w:space="0" w:color="auto"/>
            </w:tcBorders>
          </w:tcPr>
          <w:p w14:paraId="7AD71744" w14:textId="77777777" w:rsidR="002E4BD5" w:rsidRPr="006217ED" w:rsidRDefault="002E4BD5" w:rsidP="00DC0519">
            <w:pPr>
              <w:keepNext/>
              <w:keepLines/>
              <w:widowControl w:val="0"/>
              <w:spacing w:after="0" w:line="240" w:lineRule="auto"/>
              <w:jc w:val="both"/>
              <w:rPr>
                <w:rFonts w:ascii="Open Sans" w:hAnsi="Open Sans" w:cs="Open Sans"/>
                <w:szCs w:val="20"/>
              </w:rPr>
            </w:pPr>
          </w:p>
        </w:tc>
        <w:tc>
          <w:tcPr>
            <w:tcW w:w="2268" w:type="dxa"/>
          </w:tcPr>
          <w:p w14:paraId="28A47701" w14:textId="77777777" w:rsidR="002E4BD5" w:rsidRPr="006217ED" w:rsidRDefault="002E4BD5" w:rsidP="00DC0519">
            <w:pPr>
              <w:keepNext/>
              <w:keepLines/>
              <w:widowControl w:val="0"/>
              <w:spacing w:after="0" w:line="240" w:lineRule="auto"/>
              <w:jc w:val="both"/>
              <w:rPr>
                <w:rFonts w:ascii="Open Sans" w:hAnsi="Open Sans" w:cs="Open Sans"/>
                <w:szCs w:val="20"/>
              </w:rPr>
            </w:pPr>
          </w:p>
        </w:tc>
        <w:tc>
          <w:tcPr>
            <w:tcW w:w="3686" w:type="dxa"/>
            <w:tcBorders>
              <w:bottom w:val="single" w:sz="4" w:space="0" w:color="auto"/>
            </w:tcBorders>
          </w:tcPr>
          <w:p w14:paraId="48761909" w14:textId="77777777" w:rsidR="002E4BD5" w:rsidRPr="006217ED" w:rsidRDefault="002E4BD5" w:rsidP="00DC0519">
            <w:pPr>
              <w:keepNext/>
              <w:keepLines/>
              <w:widowControl w:val="0"/>
              <w:spacing w:after="0" w:line="240" w:lineRule="auto"/>
              <w:jc w:val="both"/>
              <w:rPr>
                <w:rFonts w:ascii="Open Sans" w:hAnsi="Open Sans" w:cs="Open Sans"/>
                <w:szCs w:val="20"/>
              </w:rPr>
            </w:pPr>
          </w:p>
        </w:tc>
      </w:tr>
      <w:tr w:rsidR="002E4BD5" w:rsidRPr="006217ED" w14:paraId="2FC230B3" w14:textId="77777777" w:rsidTr="00DC0519">
        <w:trPr>
          <w:trHeight w:val="235"/>
        </w:trPr>
        <w:tc>
          <w:tcPr>
            <w:tcW w:w="3402" w:type="dxa"/>
            <w:tcBorders>
              <w:top w:val="single" w:sz="4" w:space="0" w:color="auto"/>
            </w:tcBorders>
          </w:tcPr>
          <w:p w14:paraId="46BDCE8F" w14:textId="77777777" w:rsidR="002E4BD5" w:rsidRPr="006217ED" w:rsidRDefault="002E4BD5" w:rsidP="00DC0519">
            <w:pPr>
              <w:keepNext/>
              <w:keepLines/>
              <w:widowControl w:val="0"/>
              <w:spacing w:after="0" w:line="240" w:lineRule="auto"/>
              <w:jc w:val="both"/>
              <w:rPr>
                <w:rFonts w:ascii="Open Sans" w:hAnsi="Open Sans" w:cs="Open Sans"/>
                <w:szCs w:val="20"/>
              </w:rPr>
            </w:pPr>
            <w:r w:rsidRPr="006217ED">
              <w:rPr>
                <w:rFonts w:ascii="Open Sans" w:hAnsi="Open Sans" w:cs="Open Sans"/>
                <w:szCs w:val="20"/>
              </w:rPr>
              <w:t>(kraj, datum)</w:t>
            </w:r>
          </w:p>
        </w:tc>
        <w:tc>
          <w:tcPr>
            <w:tcW w:w="2268" w:type="dxa"/>
          </w:tcPr>
          <w:p w14:paraId="7AAA273A" w14:textId="77777777" w:rsidR="002E4BD5" w:rsidRPr="006217ED" w:rsidRDefault="002E4BD5" w:rsidP="00DC0519">
            <w:pPr>
              <w:keepNext/>
              <w:keepLines/>
              <w:widowControl w:val="0"/>
              <w:spacing w:after="0" w:line="240" w:lineRule="auto"/>
              <w:jc w:val="both"/>
              <w:rPr>
                <w:rFonts w:ascii="Open Sans" w:hAnsi="Open Sans" w:cs="Open Sans"/>
                <w:szCs w:val="20"/>
              </w:rPr>
            </w:pPr>
            <w:r w:rsidRPr="006217ED">
              <w:rPr>
                <w:rFonts w:ascii="Open Sans" w:hAnsi="Open Sans" w:cs="Open Sans"/>
                <w:szCs w:val="20"/>
              </w:rPr>
              <w:t>žig</w:t>
            </w:r>
          </w:p>
        </w:tc>
        <w:tc>
          <w:tcPr>
            <w:tcW w:w="3686" w:type="dxa"/>
            <w:tcBorders>
              <w:top w:val="single" w:sz="4" w:space="0" w:color="auto"/>
            </w:tcBorders>
          </w:tcPr>
          <w:p w14:paraId="6CAFCFC2" w14:textId="77777777" w:rsidR="002E4BD5" w:rsidRPr="006217ED" w:rsidRDefault="002E4BD5" w:rsidP="00DC0519">
            <w:pPr>
              <w:keepNext/>
              <w:keepLines/>
              <w:widowControl w:val="0"/>
              <w:spacing w:after="0" w:line="240" w:lineRule="auto"/>
              <w:jc w:val="both"/>
              <w:rPr>
                <w:rFonts w:ascii="Open Sans" w:hAnsi="Open Sans" w:cs="Open Sans"/>
                <w:szCs w:val="20"/>
              </w:rPr>
            </w:pPr>
            <w:r w:rsidRPr="006217ED">
              <w:rPr>
                <w:rFonts w:ascii="Open Sans" w:hAnsi="Open Sans" w:cs="Open Sans"/>
                <w:szCs w:val="20"/>
              </w:rPr>
              <w:t>(ime in priimek ter podpis odgovorne osebe gospodarskega subjekta)</w:t>
            </w:r>
          </w:p>
        </w:tc>
      </w:tr>
    </w:tbl>
    <w:p w14:paraId="47D31A2B" w14:textId="77777777" w:rsidR="002E4BD5" w:rsidRPr="006217ED" w:rsidRDefault="002E4BD5" w:rsidP="002E4BD5">
      <w:pPr>
        <w:keepNext/>
        <w:keepLines/>
        <w:widowControl w:val="0"/>
        <w:spacing w:after="0" w:line="240" w:lineRule="auto"/>
        <w:jc w:val="both"/>
        <w:rPr>
          <w:rFonts w:ascii="Open Sans" w:hAnsi="Open Sans" w:cs="Open Sans"/>
          <w:szCs w:val="20"/>
        </w:rPr>
      </w:pPr>
    </w:p>
    <w:p w14:paraId="089FC6FB" w14:textId="77777777" w:rsidR="002E4BD5" w:rsidRPr="006217ED" w:rsidRDefault="002E4BD5" w:rsidP="002E4BD5">
      <w:pPr>
        <w:keepNext/>
        <w:keepLines/>
        <w:widowControl w:val="0"/>
        <w:spacing w:after="0" w:line="240" w:lineRule="auto"/>
        <w:jc w:val="both"/>
        <w:rPr>
          <w:rFonts w:ascii="Open Sans" w:hAnsi="Open Sans" w:cs="Open Sans"/>
          <w:szCs w:val="20"/>
        </w:rPr>
      </w:pPr>
    </w:p>
    <w:p w14:paraId="74A1391D" w14:textId="77777777" w:rsidR="002E4BD5" w:rsidRPr="006217ED" w:rsidRDefault="002E4BD5" w:rsidP="002E4BD5">
      <w:pPr>
        <w:keepNext/>
        <w:keepLines/>
        <w:spacing w:after="0" w:line="240" w:lineRule="auto"/>
        <w:rPr>
          <w:rFonts w:ascii="Open Sans" w:hAnsi="Open Sans" w:cs="Open Sans"/>
          <w:b/>
          <w:i/>
          <w:szCs w:val="20"/>
        </w:rPr>
      </w:pPr>
      <w:r w:rsidRPr="006217ED">
        <w:rPr>
          <w:rFonts w:ascii="Open Sans" w:hAnsi="Open Sans" w:cs="Open Sans"/>
          <w:b/>
          <w:i/>
          <w:szCs w:val="20"/>
        </w:rPr>
        <w:br w:type="page"/>
      </w:r>
    </w:p>
    <w:p w14:paraId="6818F4A2" w14:textId="77777777" w:rsidR="00090D8E" w:rsidRPr="006217ED" w:rsidRDefault="00090D8E" w:rsidP="00412ED9">
      <w:pPr>
        <w:keepNext/>
        <w:keepLines/>
        <w:spacing w:after="0" w:line="240" w:lineRule="auto"/>
        <w:jc w:val="both"/>
        <w:rPr>
          <w:rFonts w:ascii="Open Sans" w:hAnsi="Open Sans" w:cs="Open Sans"/>
          <w:szCs w:val="20"/>
        </w:rPr>
      </w:pPr>
    </w:p>
    <w:p w14:paraId="206DE8A9" w14:textId="77777777" w:rsidR="00090D8E" w:rsidRPr="006217ED" w:rsidRDefault="00090D8E" w:rsidP="00412ED9">
      <w:pPr>
        <w:keepNext/>
        <w:keepLines/>
        <w:spacing w:after="0" w:line="240" w:lineRule="auto"/>
        <w:jc w:val="both"/>
        <w:rPr>
          <w:rFonts w:ascii="Open Sans" w:hAnsi="Open Sans" w:cs="Open Sans"/>
          <w:bCs/>
          <w:i/>
          <w:szCs w:val="20"/>
        </w:rPr>
      </w:pPr>
    </w:p>
    <w:p w14:paraId="33834DE6" w14:textId="77777777" w:rsidR="00090D8E" w:rsidRPr="006217ED" w:rsidRDefault="002B3916" w:rsidP="00412ED9">
      <w:pPr>
        <w:keepNext/>
        <w:keepLines/>
        <w:spacing w:after="0" w:line="240" w:lineRule="auto"/>
        <w:jc w:val="right"/>
        <w:rPr>
          <w:rFonts w:ascii="Open Sans" w:hAnsi="Open Sans" w:cs="Open Sans"/>
          <w:b/>
          <w:i/>
          <w:szCs w:val="20"/>
        </w:rPr>
      </w:pPr>
      <w:r w:rsidRPr="006217ED">
        <w:rPr>
          <w:rFonts w:ascii="Open Sans" w:hAnsi="Open Sans" w:cs="Open Sans"/>
          <w:b/>
          <w:i/>
          <w:szCs w:val="20"/>
        </w:rPr>
        <w:t>Priloga 3/1</w:t>
      </w:r>
    </w:p>
    <w:p w14:paraId="4F50345D" w14:textId="77777777" w:rsidR="00090D8E" w:rsidRPr="006217ED" w:rsidRDefault="00090D8E" w:rsidP="00412ED9">
      <w:pPr>
        <w:keepNext/>
        <w:keepLines/>
        <w:tabs>
          <w:tab w:val="left" w:pos="284"/>
        </w:tabs>
        <w:spacing w:after="0" w:line="240" w:lineRule="auto"/>
        <w:jc w:val="both"/>
        <w:rPr>
          <w:rFonts w:ascii="Open Sans" w:hAnsi="Open Sans" w:cs="Open Sans"/>
          <w:b/>
          <w:i/>
          <w:szCs w:val="20"/>
        </w:rPr>
      </w:pPr>
    </w:p>
    <w:p w14:paraId="52F5BC62" w14:textId="77777777" w:rsidR="00090D8E" w:rsidRPr="006217ED" w:rsidRDefault="00090D8E" w:rsidP="00412ED9">
      <w:pPr>
        <w:keepNext/>
        <w:keepLines/>
        <w:tabs>
          <w:tab w:val="left" w:pos="284"/>
        </w:tabs>
        <w:spacing w:after="0" w:line="240" w:lineRule="auto"/>
        <w:jc w:val="both"/>
        <w:rPr>
          <w:rFonts w:ascii="Open Sans" w:hAnsi="Open Sans" w:cs="Open Sans"/>
          <w:szCs w:val="20"/>
        </w:rPr>
      </w:pPr>
    </w:p>
    <w:p w14:paraId="3848EB52" w14:textId="77777777" w:rsidR="00090D8E" w:rsidRPr="006217ED" w:rsidRDefault="00090D8E" w:rsidP="00412ED9">
      <w:pPr>
        <w:keepNext/>
        <w:keepLines/>
        <w:tabs>
          <w:tab w:val="left" w:pos="284"/>
        </w:tabs>
        <w:spacing w:after="0" w:line="240" w:lineRule="auto"/>
        <w:jc w:val="center"/>
        <w:rPr>
          <w:rFonts w:ascii="Open Sans" w:hAnsi="Open Sans" w:cs="Open Sans"/>
          <w:b/>
          <w:szCs w:val="20"/>
        </w:rPr>
      </w:pPr>
      <w:r w:rsidRPr="006217ED">
        <w:rPr>
          <w:rFonts w:ascii="Open Sans" w:hAnsi="Open Sans" w:cs="Open Sans"/>
          <w:b/>
          <w:szCs w:val="20"/>
        </w:rPr>
        <w:t>I Z J A V A</w:t>
      </w:r>
    </w:p>
    <w:p w14:paraId="60787BF5" w14:textId="77777777" w:rsidR="00090D8E" w:rsidRPr="006217ED" w:rsidRDefault="00090D8E" w:rsidP="00412ED9">
      <w:pPr>
        <w:keepNext/>
        <w:keepLines/>
        <w:tabs>
          <w:tab w:val="left" w:pos="284"/>
        </w:tabs>
        <w:spacing w:after="0" w:line="240" w:lineRule="auto"/>
        <w:jc w:val="center"/>
        <w:rPr>
          <w:rFonts w:ascii="Open Sans" w:hAnsi="Open Sans" w:cs="Open Sans"/>
          <w:b/>
          <w:szCs w:val="20"/>
        </w:rPr>
      </w:pPr>
      <w:r w:rsidRPr="006217ED">
        <w:rPr>
          <w:rFonts w:ascii="Open Sans" w:hAnsi="Open Sans" w:cs="Open Sans"/>
          <w:b/>
          <w:szCs w:val="20"/>
        </w:rPr>
        <w:t>O UDELEŽBI FIZIČNIH IN PRAVNIH OSEB V LASTNIŠTVU PONUDNIKA</w:t>
      </w:r>
    </w:p>
    <w:p w14:paraId="093857AC" w14:textId="77777777" w:rsidR="00090D8E" w:rsidRPr="006217ED" w:rsidRDefault="00090D8E" w:rsidP="00412ED9">
      <w:pPr>
        <w:keepNext/>
        <w:keepLines/>
        <w:tabs>
          <w:tab w:val="left" w:pos="284"/>
        </w:tabs>
        <w:spacing w:after="0" w:line="240" w:lineRule="auto"/>
        <w:jc w:val="both"/>
        <w:rPr>
          <w:rFonts w:ascii="Open Sans" w:hAnsi="Open Sans" w:cs="Open Sans"/>
          <w:b/>
          <w:szCs w:val="20"/>
        </w:rPr>
      </w:pPr>
    </w:p>
    <w:p w14:paraId="51882A04" w14:textId="77777777" w:rsidR="00090D8E" w:rsidRPr="006217ED" w:rsidRDefault="00090D8E" w:rsidP="00412ED9">
      <w:pPr>
        <w:keepNext/>
        <w:keepLines/>
        <w:tabs>
          <w:tab w:val="left" w:pos="284"/>
        </w:tabs>
        <w:spacing w:after="0" w:line="240" w:lineRule="auto"/>
        <w:jc w:val="both"/>
        <w:rPr>
          <w:rFonts w:ascii="Open Sans" w:hAnsi="Open Sans" w:cs="Open Sans"/>
          <w:b/>
          <w:szCs w:val="20"/>
        </w:rPr>
      </w:pPr>
    </w:p>
    <w:p w14:paraId="6FC0AEB2" w14:textId="77777777" w:rsidR="00090D8E" w:rsidRPr="006217ED" w:rsidRDefault="00090D8E" w:rsidP="00412ED9">
      <w:pPr>
        <w:keepNext/>
        <w:keepLines/>
        <w:tabs>
          <w:tab w:val="left" w:pos="284"/>
        </w:tabs>
        <w:spacing w:after="0" w:line="240" w:lineRule="auto"/>
        <w:jc w:val="both"/>
        <w:rPr>
          <w:rFonts w:ascii="Open Sans" w:hAnsi="Open Sans" w:cs="Open Sans"/>
          <w:szCs w:val="20"/>
        </w:rPr>
      </w:pPr>
    </w:p>
    <w:p w14:paraId="4DFADB4C" w14:textId="77777777" w:rsidR="00090D8E" w:rsidRPr="006217ED" w:rsidRDefault="00090D8E" w:rsidP="00412ED9">
      <w:pPr>
        <w:keepNext/>
        <w:keepLines/>
        <w:tabs>
          <w:tab w:val="left" w:pos="284"/>
        </w:tabs>
        <w:spacing w:after="0" w:line="240" w:lineRule="auto"/>
        <w:jc w:val="both"/>
        <w:rPr>
          <w:rFonts w:ascii="Open Sans" w:hAnsi="Open Sans" w:cs="Open Sans"/>
          <w:b/>
          <w:szCs w:val="20"/>
        </w:rPr>
      </w:pPr>
      <w:r w:rsidRPr="006217ED">
        <w:rPr>
          <w:rFonts w:ascii="Open Sans" w:hAnsi="Open Sans" w:cs="Open Sans"/>
          <w:b/>
          <w:szCs w:val="20"/>
        </w:rPr>
        <w:t>Podatki o pravni osebi (ponudniku):</w:t>
      </w:r>
    </w:p>
    <w:p w14:paraId="2BBBDD89" w14:textId="77777777" w:rsidR="00090D8E" w:rsidRPr="006217ED" w:rsidRDefault="00090D8E" w:rsidP="00412ED9">
      <w:pPr>
        <w:keepNext/>
        <w:keepLines/>
        <w:tabs>
          <w:tab w:val="left" w:pos="284"/>
        </w:tabs>
        <w:spacing w:after="0" w:line="240" w:lineRule="auto"/>
        <w:jc w:val="both"/>
        <w:rPr>
          <w:rFonts w:ascii="Open Sans" w:hAnsi="Open Sans" w:cs="Open Sans"/>
          <w:szCs w:val="20"/>
        </w:rPr>
      </w:pPr>
      <w:r w:rsidRPr="006217ED">
        <w:rPr>
          <w:rFonts w:ascii="Open Sans" w:hAnsi="Open Sans" w:cs="Open Sans"/>
          <w:bCs/>
          <w:szCs w:val="20"/>
        </w:rPr>
        <w:t>Polno ime podjetja</w:t>
      </w:r>
      <w:r w:rsidRPr="006217ED">
        <w:rPr>
          <w:rFonts w:ascii="Open Sans" w:hAnsi="Open Sans" w:cs="Open Sans"/>
          <w:szCs w:val="20"/>
        </w:rPr>
        <w:t>: _____________________________________________________________</w:t>
      </w:r>
    </w:p>
    <w:p w14:paraId="612E8BF6" w14:textId="77777777" w:rsidR="00090D8E" w:rsidRPr="006217ED" w:rsidRDefault="00090D8E" w:rsidP="00412ED9">
      <w:pPr>
        <w:keepNext/>
        <w:keepLines/>
        <w:tabs>
          <w:tab w:val="left" w:pos="284"/>
        </w:tabs>
        <w:spacing w:after="0" w:line="240" w:lineRule="auto"/>
        <w:jc w:val="both"/>
        <w:rPr>
          <w:rFonts w:ascii="Open Sans" w:hAnsi="Open Sans" w:cs="Open Sans"/>
          <w:szCs w:val="20"/>
        </w:rPr>
      </w:pPr>
      <w:r w:rsidRPr="006217ED">
        <w:rPr>
          <w:rFonts w:ascii="Open Sans" w:hAnsi="Open Sans" w:cs="Open Sans"/>
          <w:bCs/>
          <w:szCs w:val="20"/>
        </w:rPr>
        <w:t>Sedež podjetja</w:t>
      </w:r>
      <w:r w:rsidRPr="006217ED">
        <w:rPr>
          <w:rFonts w:ascii="Open Sans" w:hAnsi="Open Sans" w:cs="Open Sans"/>
          <w:szCs w:val="20"/>
        </w:rPr>
        <w:t>: ________________________________________________________________</w:t>
      </w:r>
    </w:p>
    <w:p w14:paraId="51BC493D" w14:textId="77777777" w:rsidR="00090D8E" w:rsidRPr="006217ED" w:rsidRDefault="00090D8E" w:rsidP="00412ED9">
      <w:pPr>
        <w:keepNext/>
        <w:keepLines/>
        <w:tabs>
          <w:tab w:val="left" w:pos="284"/>
        </w:tabs>
        <w:spacing w:after="0" w:line="240" w:lineRule="auto"/>
        <w:jc w:val="both"/>
        <w:rPr>
          <w:rFonts w:ascii="Open Sans" w:hAnsi="Open Sans" w:cs="Open Sans"/>
          <w:szCs w:val="20"/>
        </w:rPr>
      </w:pPr>
      <w:r w:rsidRPr="006217ED">
        <w:rPr>
          <w:rFonts w:ascii="Open Sans" w:hAnsi="Open Sans" w:cs="Open Sans"/>
          <w:bCs/>
          <w:szCs w:val="20"/>
        </w:rPr>
        <w:t>Občina sedeža podjetja</w:t>
      </w:r>
      <w:r w:rsidRPr="006217ED">
        <w:rPr>
          <w:rFonts w:ascii="Open Sans" w:hAnsi="Open Sans" w:cs="Open Sans"/>
          <w:szCs w:val="20"/>
        </w:rPr>
        <w:t>: _________________________________________________________</w:t>
      </w:r>
    </w:p>
    <w:p w14:paraId="3F528014" w14:textId="77777777" w:rsidR="00090D8E" w:rsidRPr="006217ED" w:rsidRDefault="00090D8E" w:rsidP="00412ED9">
      <w:pPr>
        <w:keepNext/>
        <w:keepLines/>
        <w:tabs>
          <w:tab w:val="left" w:pos="284"/>
        </w:tabs>
        <w:spacing w:after="0" w:line="240" w:lineRule="auto"/>
        <w:jc w:val="both"/>
        <w:rPr>
          <w:rFonts w:ascii="Open Sans" w:hAnsi="Open Sans" w:cs="Open Sans"/>
          <w:szCs w:val="20"/>
        </w:rPr>
      </w:pPr>
      <w:r w:rsidRPr="006217ED">
        <w:rPr>
          <w:rFonts w:ascii="Open Sans" w:hAnsi="Open Sans" w:cs="Open Sans"/>
          <w:bCs/>
          <w:szCs w:val="20"/>
        </w:rPr>
        <w:t>Številka vpisa v sodni register (št. vložka)</w:t>
      </w:r>
      <w:r w:rsidRPr="006217ED">
        <w:rPr>
          <w:rFonts w:ascii="Open Sans" w:hAnsi="Open Sans" w:cs="Open Sans"/>
          <w:szCs w:val="20"/>
        </w:rPr>
        <w:t>: ___________________________________________</w:t>
      </w:r>
    </w:p>
    <w:p w14:paraId="5B084DB7" w14:textId="77777777" w:rsidR="00090D8E" w:rsidRPr="006217ED" w:rsidRDefault="00090D8E" w:rsidP="00412ED9">
      <w:pPr>
        <w:keepNext/>
        <w:keepLines/>
        <w:tabs>
          <w:tab w:val="left" w:pos="284"/>
        </w:tabs>
        <w:spacing w:after="0" w:line="240" w:lineRule="auto"/>
        <w:jc w:val="both"/>
        <w:rPr>
          <w:rFonts w:ascii="Open Sans" w:hAnsi="Open Sans" w:cs="Open Sans"/>
          <w:szCs w:val="20"/>
        </w:rPr>
      </w:pPr>
      <w:r w:rsidRPr="006217ED">
        <w:rPr>
          <w:rFonts w:ascii="Open Sans" w:hAnsi="Open Sans" w:cs="Open Sans"/>
          <w:bCs/>
          <w:szCs w:val="20"/>
        </w:rPr>
        <w:t>Matična številka podjetja</w:t>
      </w:r>
      <w:r w:rsidRPr="006217ED">
        <w:rPr>
          <w:rFonts w:ascii="Open Sans" w:hAnsi="Open Sans" w:cs="Open Sans"/>
          <w:szCs w:val="20"/>
        </w:rPr>
        <w:t>: ________________________________________________________</w:t>
      </w:r>
    </w:p>
    <w:p w14:paraId="689A4623" w14:textId="793A3935" w:rsidR="00090D8E" w:rsidRPr="006217ED" w:rsidRDefault="00090D8E" w:rsidP="00412ED9">
      <w:pPr>
        <w:keepNext/>
        <w:keepLines/>
        <w:tabs>
          <w:tab w:val="left" w:pos="284"/>
        </w:tabs>
        <w:spacing w:after="0" w:line="240" w:lineRule="auto"/>
        <w:jc w:val="both"/>
        <w:rPr>
          <w:rFonts w:ascii="Open Sans" w:hAnsi="Open Sans" w:cs="Open Sans"/>
          <w:szCs w:val="20"/>
        </w:rPr>
      </w:pPr>
      <w:r w:rsidRPr="006217ED">
        <w:rPr>
          <w:rFonts w:ascii="Open Sans" w:hAnsi="Open Sans" w:cs="Open Sans"/>
          <w:bCs/>
          <w:szCs w:val="20"/>
        </w:rPr>
        <w:t>ID ZA DDV</w:t>
      </w:r>
      <w:r w:rsidRPr="006217ED">
        <w:rPr>
          <w:rFonts w:ascii="Open Sans" w:hAnsi="Open Sans" w:cs="Open Sans"/>
          <w:szCs w:val="20"/>
        </w:rPr>
        <w:t>: __________________________________________________________________</w:t>
      </w:r>
    </w:p>
    <w:p w14:paraId="018192B2" w14:textId="77777777" w:rsidR="00090D8E" w:rsidRPr="006217ED" w:rsidRDefault="00090D8E" w:rsidP="00412ED9">
      <w:pPr>
        <w:keepNext/>
        <w:keepLines/>
        <w:tabs>
          <w:tab w:val="left" w:pos="284"/>
        </w:tabs>
        <w:spacing w:after="0" w:line="240" w:lineRule="auto"/>
        <w:jc w:val="both"/>
        <w:rPr>
          <w:rFonts w:ascii="Open Sans" w:hAnsi="Open Sans" w:cs="Open Sans"/>
          <w:szCs w:val="20"/>
        </w:rPr>
      </w:pPr>
    </w:p>
    <w:p w14:paraId="62E5724E" w14:textId="0CFB563E" w:rsidR="00F675F5" w:rsidRPr="006217ED" w:rsidRDefault="00090D8E" w:rsidP="00412ED9">
      <w:pPr>
        <w:keepNext/>
        <w:keepLines/>
        <w:tabs>
          <w:tab w:val="left" w:pos="284"/>
        </w:tabs>
        <w:spacing w:after="0" w:line="240" w:lineRule="auto"/>
        <w:jc w:val="both"/>
        <w:rPr>
          <w:rFonts w:ascii="Open Sans" w:hAnsi="Open Sans" w:cs="Open Sans"/>
          <w:szCs w:val="20"/>
        </w:rPr>
      </w:pPr>
      <w:r w:rsidRPr="006217ED">
        <w:rPr>
          <w:rFonts w:ascii="Open Sans" w:hAnsi="Open Sans" w:cs="Open Sans"/>
          <w:szCs w:val="20"/>
        </w:rPr>
        <w:t xml:space="preserve">V zvezi z javnim naročilom </w:t>
      </w:r>
      <w:r w:rsidR="00F4042F" w:rsidRPr="006217ED">
        <w:rPr>
          <w:rFonts w:ascii="Open Sans" w:hAnsi="Open Sans" w:cs="Open Sans"/>
          <w:b/>
          <w:szCs w:val="20"/>
        </w:rPr>
        <w:t>ENLJ-SPV-116/26</w:t>
      </w:r>
      <w:r w:rsidR="00164514" w:rsidRPr="006217ED">
        <w:rPr>
          <w:rFonts w:ascii="Open Sans" w:hAnsi="Open Sans" w:cs="Open Sans"/>
          <w:b/>
          <w:szCs w:val="20"/>
        </w:rPr>
        <w:t xml:space="preserve"> </w:t>
      </w:r>
      <w:r w:rsidRPr="006217ED">
        <w:rPr>
          <w:rFonts w:ascii="Open Sans" w:hAnsi="Open Sans" w:cs="Open Sans"/>
          <w:b/>
          <w:szCs w:val="20"/>
        </w:rPr>
        <w:t xml:space="preserve">- </w:t>
      </w:r>
      <w:r w:rsidR="00250C0E" w:rsidRPr="006217ED">
        <w:rPr>
          <w:rFonts w:ascii="Open Sans" w:hAnsi="Open Sans" w:cs="Open Sans"/>
          <w:b/>
          <w:szCs w:val="20"/>
        </w:rPr>
        <w:t>Vzdrževanje in servisiranje dvigal</w:t>
      </w:r>
      <w:r w:rsidR="00164514" w:rsidRPr="006217ED">
        <w:rPr>
          <w:rFonts w:ascii="Open Sans" w:hAnsi="Open Sans" w:cs="Open Sans"/>
          <w:b/>
          <w:szCs w:val="20"/>
        </w:rPr>
        <w:t xml:space="preserve"> </w:t>
      </w:r>
      <w:r w:rsidR="009D01E1" w:rsidRPr="006217ED">
        <w:rPr>
          <w:rFonts w:ascii="Open Sans" w:hAnsi="Open Sans" w:cs="Open Sans"/>
          <w:b/>
          <w:szCs w:val="20"/>
        </w:rPr>
        <w:t xml:space="preserve">po </w:t>
      </w:r>
      <w:r w:rsidR="00F675F5" w:rsidRPr="006217ED">
        <w:rPr>
          <w:rFonts w:ascii="Open Sans" w:hAnsi="Open Sans" w:cs="Open Sans"/>
          <w:szCs w:val="20"/>
        </w:rPr>
        <w:t>posredujemo na osnovi šestega odstavka 14. člena ZIntPK-UPB2 podatke o udeležbi fizičnih in pravnih oseb v lastništvu ponudnika, vključno z udeležbo tihih družbenikov*, ter gospodarskih subjektih, za katere se glede na določbe zakona, ki ureja gospodarske družbe šteje, da so povezane družbe s ponudnikom.</w:t>
      </w:r>
    </w:p>
    <w:p w14:paraId="175F0AA8" w14:textId="77777777" w:rsidR="00F675F5" w:rsidRPr="006217ED" w:rsidRDefault="00F675F5" w:rsidP="00412ED9">
      <w:pPr>
        <w:keepNext/>
        <w:keepLines/>
        <w:tabs>
          <w:tab w:val="left" w:pos="284"/>
        </w:tabs>
        <w:spacing w:after="0" w:line="240" w:lineRule="auto"/>
        <w:jc w:val="both"/>
        <w:rPr>
          <w:rFonts w:ascii="Open Sans" w:hAnsi="Open Sans" w:cs="Open Sans"/>
          <w:szCs w:val="20"/>
        </w:rPr>
      </w:pPr>
      <w:r w:rsidRPr="006217ED">
        <w:rPr>
          <w:rFonts w:ascii="Open Sans" w:hAnsi="Open Sans" w:cs="Open Sans"/>
          <w:szCs w:val="20"/>
        </w:rPr>
        <w:t xml:space="preserve"> </w:t>
      </w:r>
    </w:p>
    <w:p w14:paraId="342898B0" w14:textId="77777777" w:rsidR="00F675F5" w:rsidRPr="006217ED" w:rsidRDefault="00F675F5" w:rsidP="00412ED9">
      <w:pPr>
        <w:keepNext/>
        <w:keepLines/>
        <w:tabs>
          <w:tab w:val="left" w:pos="284"/>
        </w:tabs>
        <w:spacing w:after="0" w:line="240" w:lineRule="auto"/>
        <w:jc w:val="both"/>
        <w:rPr>
          <w:rFonts w:ascii="Open Sans" w:hAnsi="Open Sans" w:cs="Open Sans"/>
          <w:szCs w:val="20"/>
        </w:rPr>
      </w:pPr>
      <w:r w:rsidRPr="006217ED">
        <w:rPr>
          <w:rFonts w:ascii="Open Sans" w:hAnsi="Open Sans" w:cs="Open Sans"/>
          <w:b/>
          <w:szCs w:val="20"/>
        </w:rPr>
        <w:t>IZJAVLJAMO</w:t>
      </w:r>
      <w:r w:rsidRPr="006217ED">
        <w:rPr>
          <w:rFonts w:ascii="Open Sans" w:hAnsi="Open Sans" w:cs="Open Sans"/>
          <w:szCs w:val="20"/>
        </w:rPr>
        <w:t xml:space="preserve">, da so pri lastništvu zgoraj navedenega ponudnika udeležene naslednje </w:t>
      </w:r>
      <w:r w:rsidRPr="006217ED">
        <w:rPr>
          <w:rFonts w:ascii="Open Sans" w:hAnsi="Open Sans" w:cs="Open Sans"/>
          <w:szCs w:val="20"/>
          <w:u w:val="single"/>
        </w:rPr>
        <w:t>pravne osebe</w:t>
      </w:r>
      <w:r w:rsidRPr="006217ED">
        <w:rPr>
          <w:rFonts w:ascii="Open Sans" w:hAnsi="Open Sans" w:cs="Open Sans"/>
          <w:szCs w:val="20"/>
        </w:rPr>
        <w:t>, vključno z udeležbo tihih družbenikov:</w:t>
      </w:r>
    </w:p>
    <w:p w14:paraId="1476609F" w14:textId="77777777" w:rsidR="00F675F5" w:rsidRPr="006217ED" w:rsidRDefault="00F675F5" w:rsidP="00412ED9">
      <w:pPr>
        <w:keepNext/>
        <w:keepLines/>
        <w:tabs>
          <w:tab w:val="left" w:pos="284"/>
        </w:tabs>
        <w:spacing w:after="0" w:line="240" w:lineRule="auto"/>
        <w:jc w:val="both"/>
        <w:rPr>
          <w:rFonts w:ascii="Open Sans" w:hAnsi="Open Sans" w:cs="Open Sans"/>
          <w:szCs w:val="20"/>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403"/>
        <w:gridCol w:w="3685"/>
        <w:gridCol w:w="1843"/>
      </w:tblGrid>
      <w:tr w:rsidR="00F675F5" w:rsidRPr="006217ED" w14:paraId="635C749B" w14:textId="77777777" w:rsidTr="005C46BB">
        <w:tc>
          <w:tcPr>
            <w:tcW w:w="533" w:type="dxa"/>
            <w:tcBorders>
              <w:top w:val="single" w:sz="4" w:space="0" w:color="auto"/>
              <w:left w:val="single" w:sz="4" w:space="0" w:color="auto"/>
              <w:bottom w:val="single" w:sz="4" w:space="0" w:color="auto"/>
              <w:right w:val="single" w:sz="4" w:space="0" w:color="auto"/>
            </w:tcBorders>
            <w:hideMark/>
          </w:tcPr>
          <w:p w14:paraId="1C656E95" w14:textId="77777777" w:rsidR="00F675F5" w:rsidRPr="006217ED" w:rsidRDefault="00F675F5" w:rsidP="00412ED9">
            <w:pPr>
              <w:keepNext/>
              <w:keepLines/>
              <w:tabs>
                <w:tab w:val="left" w:pos="284"/>
              </w:tabs>
              <w:spacing w:after="0" w:line="240" w:lineRule="auto"/>
              <w:jc w:val="both"/>
              <w:rPr>
                <w:rFonts w:ascii="Open Sans" w:hAnsi="Open Sans" w:cs="Open Sans"/>
                <w:b/>
                <w:szCs w:val="20"/>
              </w:rPr>
            </w:pPr>
            <w:r w:rsidRPr="006217ED">
              <w:rPr>
                <w:rFonts w:ascii="Open Sans" w:hAnsi="Open Sans" w:cs="Open Sans"/>
                <w:b/>
                <w:szCs w:val="20"/>
              </w:rPr>
              <w:t>Št.</w:t>
            </w:r>
          </w:p>
        </w:tc>
        <w:tc>
          <w:tcPr>
            <w:tcW w:w="3403" w:type="dxa"/>
            <w:tcBorders>
              <w:top w:val="single" w:sz="4" w:space="0" w:color="auto"/>
              <w:left w:val="single" w:sz="4" w:space="0" w:color="auto"/>
              <w:bottom w:val="single" w:sz="4" w:space="0" w:color="auto"/>
              <w:right w:val="single" w:sz="4" w:space="0" w:color="auto"/>
            </w:tcBorders>
            <w:hideMark/>
          </w:tcPr>
          <w:p w14:paraId="7A501428" w14:textId="77777777" w:rsidR="00F675F5" w:rsidRPr="006217ED" w:rsidRDefault="00F675F5" w:rsidP="00412ED9">
            <w:pPr>
              <w:keepNext/>
              <w:keepLines/>
              <w:tabs>
                <w:tab w:val="left" w:pos="284"/>
              </w:tabs>
              <w:spacing w:after="0" w:line="240" w:lineRule="auto"/>
              <w:jc w:val="both"/>
              <w:rPr>
                <w:rFonts w:ascii="Open Sans" w:hAnsi="Open Sans" w:cs="Open Sans"/>
                <w:b/>
                <w:szCs w:val="20"/>
              </w:rPr>
            </w:pPr>
            <w:r w:rsidRPr="006217ED">
              <w:rPr>
                <w:rFonts w:ascii="Open Sans" w:hAnsi="Open Sans" w:cs="Open Sans"/>
                <w:b/>
                <w:szCs w:val="20"/>
              </w:rPr>
              <w:t>Naziv</w:t>
            </w:r>
          </w:p>
        </w:tc>
        <w:tc>
          <w:tcPr>
            <w:tcW w:w="3685" w:type="dxa"/>
            <w:tcBorders>
              <w:top w:val="single" w:sz="4" w:space="0" w:color="auto"/>
              <w:left w:val="single" w:sz="4" w:space="0" w:color="auto"/>
              <w:bottom w:val="single" w:sz="4" w:space="0" w:color="auto"/>
              <w:right w:val="single" w:sz="4" w:space="0" w:color="auto"/>
            </w:tcBorders>
            <w:hideMark/>
          </w:tcPr>
          <w:p w14:paraId="6D222E0D" w14:textId="77777777" w:rsidR="00F675F5" w:rsidRPr="006217ED" w:rsidRDefault="00F675F5" w:rsidP="00412ED9">
            <w:pPr>
              <w:keepNext/>
              <w:keepLines/>
              <w:tabs>
                <w:tab w:val="left" w:pos="284"/>
              </w:tabs>
              <w:spacing w:after="0" w:line="240" w:lineRule="auto"/>
              <w:jc w:val="both"/>
              <w:rPr>
                <w:rFonts w:ascii="Open Sans" w:hAnsi="Open Sans" w:cs="Open Sans"/>
                <w:b/>
                <w:szCs w:val="20"/>
              </w:rPr>
            </w:pPr>
            <w:r w:rsidRPr="006217ED">
              <w:rPr>
                <w:rFonts w:ascii="Open Sans" w:hAnsi="Open Sans" w:cs="Open Sans"/>
                <w:b/>
                <w:szCs w:val="20"/>
              </w:rPr>
              <w:t>Sedež</w:t>
            </w:r>
          </w:p>
        </w:tc>
        <w:tc>
          <w:tcPr>
            <w:tcW w:w="1843" w:type="dxa"/>
            <w:tcBorders>
              <w:top w:val="single" w:sz="4" w:space="0" w:color="auto"/>
              <w:left w:val="single" w:sz="4" w:space="0" w:color="auto"/>
              <w:bottom w:val="single" w:sz="4" w:space="0" w:color="auto"/>
              <w:right w:val="single" w:sz="4" w:space="0" w:color="auto"/>
            </w:tcBorders>
            <w:hideMark/>
          </w:tcPr>
          <w:p w14:paraId="534D9BBD" w14:textId="77777777" w:rsidR="00F675F5" w:rsidRPr="006217ED" w:rsidRDefault="00F675F5" w:rsidP="00412ED9">
            <w:pPr>
              <w:keepNext/>
              <w:keepLines/>
              <w:tabs>
                <w:tab w:val="left" w:pos="284"/>
              </w:tabs>
              <w:spacing w:after="0" w:line="240" w:lineRule="auto"/>
              <w:jc w:val="both"/>
              <w:rPr>
                <w:rFonts w:ascii="Open Sans" w:hAnsi="Open Sans" w:cs="Open Sans"/>
                <w:b/>
                <w:szCs w:val="20"/>
              </w:rPr>
            </w:pPr>
            <w:r w:rsidRPr="006217ED">
              <w:rPr>
                <w:rFonts w:ascii="Open Sans" w:hAnsi="Open Sans" w:cs="Open Sans"/>
                <w:b/>
                <w:szCs w:val="20"/>
              </w:rPr>
              <w:t>Delež lastništva v %</w:t>
            </w:r>
          </w:p>
        </w:tc>
      </w:tr>
      <w:tr w:rsidR="00F675F5" w:rsidRPr="006217ED" w14:paraId="1F32A901" w14:textId="77777777" w:rsidTr="005C46BB">
        <w:tc>
          <w:tcPr>
            <w:tcW w:w="533" w:type="dxa"/>
            <w:tcBorders>
              <w:top w:val="single" w:sz="4" w:space="0" w:color="auto"/>
              <w:left w:val="single" w:sz="4" w:space="0" w:color="auto"/>
              <w:bottom w:val="single" w:sz="4" w:space="0" w:color="auto"/>
              <w:right w:val="single" w:sz="4" w:space="0" w:color="auto"/>
            </w:tcBorders>
            <w:hideMark/>
          </w:tcPr>
          <w:p w14:paraId="6CF23B11" w14:textId="77777777" w:rsidR="00F675F5" w:rsidRPr="006217ED" w:rsidRDefault="00F675F5" w:rsidP="00412ED9">
            <w:pPr>
              <w:keepNext/>
              <w:keepLines/>
              <w:tabs>
                <w:tab w:val="left" w:pos="284"/>
              </w:tabs>
              <w:spacing w:after="0" w:line="240" w:lineRule="auto"/>
              <w:jc w:val="both"/>
              <w:rPr>
                <w:rFonts w:ascii="Open Sans" w:hAnsi="Open Sans" w:cs="Open Sans"/>
                <w:b/>
                <w:szCs w:val="20"/>
              </w:rPr>
            </w:pPr>
            <w:r w:rsidRPr="006217ED">
              <w:rPr>
                <w:rFonts w:ascii="Open Sans" w:hAnsi="Open Sans" w:cs="Open Sans"/>
                <w:b/>
                <w:szCs w:val="20"/>
              </w:rPr>
              <w:t>1.</w:t>
            </w:r>
          </w:p>
        </w:tc>
        <w:tc>
          <w:tcPr>
            <w:tcW w:w="3403" w:type="dxa"/>
            <w:tcBorders>
              <w:top w:val="single" w:sz="4" w:space="0" w:color="auto"/>
              <w:left w:val="single" w:sz="4" w:space="0" w:color="auto"/>
              <w:bottom w:val="single" w:sz="4" w:space="0" w:color="auto"/>
              <w:right w:val="single" w:sz="4" w:space="0" w:color="auto"/>
            </w:tcBorders>
          </w:tcPr>
          <w:p w14:paraId="23D0F66F" w14:textId="77777777" w:rsidR="00F675F5" w:rsidRPr="006217ED" w:rsidRDefault="00F675F5" w:rsidP="00412ED9">
            <w:pPr>
              <w:keepNext/>
              <w:keepLines/>
              <w:tabs>
                <w:tab w:val="left" w:pos="284"/>
              </w:tabs>
              <w:spacing w:after="0" w:line="240" w:lineRule="auto"/>
              <w:jc w:val="both"/>
              <w:rPr>
                <w:rFonts w:ascii="Open Sans" w:hAnsi="Open Sans" w:cs="Open Sans"/>
                <w:b/>
                <w:szCs w:val="20"/>
              </w:rPr>
            </w:pPr>
          </w:p>
        </w:tc>
        <w:tc>
          <w:tcPr>
            <w:tcW w:w="3685" w:type="dxa"/>
            <w:tcBorders>
              <w:top w:val="single" w:sz="4" w:space="0" w:color="auto"/>
              <w:left w:val="single" w:sz="4" w:space="0" w:color="auto"/>
              <w:bottom w:val="single" w:sz="4" w:space="0" w:color="auto"/>
              <w:right w:val="single" w:sz="4" w:space="0" w:color="auto"/>
            </w:tcBorders>
          </w:tcPr>
          <w:p w14:paraId="228AD286" w14:textId="77777777" w:rsidR="00F675F5" w:rsidRPr="006217ED" w:rsidRDefault="00F675F5" w:rsidP="00412ED9">
            <w:pPr>
              <w:keepNext/>
              <w:keepLines/>
              <w:tabs>
                <w:tab w:val="left" w:pos="284"/>
              </w:tabs>
              <w:spacing w:after="0" w:line="240" w:lineRule="auto"/>
              <w:jc w:val="both"/>
              <w:rPr>
                <w:rFonts w:ascii="Open Sans" w:hAnsi="Open Sans" w:cs="Open Sans"/>
                <w:b/>
                <w:szCs w:val="20"/>
              </w:rPr>
            </w:pPr>
          </w:p>
        </w:tc>
        <w:tc>
          <w:tcPr>
            <w:tcW w:w="1843" w:type="dxa"/>
            <w:tcBorders>
              <w:top w:val="single" w:sz="4" w:space="0" w:color="auto"/>
              <w:left w:val="single" w:sz="4" w:space="0" w:color="auto"/>
              <w:bottom w:val="single" w:sz="4" w:space="0" w:color="auto"/>
              <w:right w:val="single" w:sz="4" w:space="0" w:color="auto"/>
            </w:tcBorders>
          </w:tcPr>
          <w:p w14:paraId="42BB1C1F" w14:textId="77777777" w:rsidR="00F675F5" w:rsidRPr="006217ED" w:rsidRDefault="00F675F5" w:rsidP="00412ED9">
            <w:pPr>
              <w:keepNext/>
              <w:keepLines/>
              <w:tabs>
                <w:tab w:val="left" w:pos="284"/>
              </w:tabs>
              <w:spacing w:after="0" w:line="240" w:lineRule="auto"/>
              <w:jc w:val="both"/>
              <w:rPr>
                <w:rFonts w:ascii="Open Sans" w:hAnsi="Open Sans" w:cs="Open Sans"/>
                <w:b/>
                <w:szCs w:val="20"/>
              </w:rPr>
            </w:pPr>
          </w:p>
        </w:tc>
      </w:tr>
      <w:tr w:rsidR="00F675F5" w:rsidRPr="006217ED" w14:paraId="5DAE8C95" w14:textId="77777777" w:rsidTr="005C46BB">
        <w:tc>
          <w:tcPr>
            <w:tcW w:w="533" w:type="dxa"/>
            <w:tcBorders>
              <w:top w:val="single" w:sz="4" w:space="0" w:color="auto"/>
              <w:left w:val="single" w:sz="4" w:space="0" w:color="auto"/>
              <w:bottom w:val="single" w:sz="4" w:space="0" w:color="auto"/>
              <w:right w:val="single" w:sz="4" w:space="0" w:color="auto"/>
            </w:tcBorders>
            <w:hideMark/>
          </w:tcPr>
          <w:p w14:paraId="758A59BC" w14:textId="77777777" w:rsidR="00F675F5" w:rsidRPr="006217ED" w:rsidRDefault="00F675F5" w:rsidP="00412ED9">
            <w:pPr>
              <w:keepNext/>
              <w:keepLines/>
              <w:tabs>
                <w:tab w:val="left" w:pos="284"/>
              </w:tabs>
              <w:spacing w:after="0" w:line="240" w:lineRule="auto"/>
              <w:jc w:val="both"/>
              <w:rPr>
                <w:rFonts w:ascii="Open Sans" w:hAnsi="Open Sans" w:cs="Open Sans"/>
                <w:b/>
                <w:szCs w:val="20"/>
              </w:rPr>
            </w:pPr>
            <w:r w:rsidRPr="006217ED">
              <w:rPr>
                <w:rFonts w:ascii="Open Sans" w:hAnsi="Open Sans" w:cs="Open Sans"/>
                <w:b/>
                <w:szCs w:val="20"/>
              </w:rPr>
              <w:t>2.</w:t>
            </w:r>
          </w:p>
        </w:tc>
        <w:tc>
          <w:tcPr>
            <w:tcW w:w="3403" w:type="dxa"/>
            <w:tcBorders>
              <w:top w:val="single" w:sz="4" w:space="0" w:color="auto"/>
              <w:left w:val="single" w:sz="4" w:space="0" w:color="auto"/>
              <w:bottom w:val="single" w:sz="4" w:space="0" w:color="auto"/>
              <w:right w:val="single" w:sz="4" w:space="0" w:color="auto"/>
            </w:tcBorders>
          </w:tcPr>
          <w:p w14:paraId="57A18159" w14:textId="77777777" w:rsidR="00F675F5" w:rsidRPr="006217ED" w:rsidRDefault="00F675F5" w:rsidP="00412ED9">
            <w:pPr>
              <w:keepNext/>
              <w:keepLines/>
              <w:tabs>
                <w:tab w:val="left" w:pos="284"/>
              </w:tabs>
              <w:spacing w:after="0" w:line="240" w:lineRule="auto"/>
              <w:jc w:val="both"/>
              <w:rPr>
                <w:rFonts w:ascii="Open Sans" w:hAnsi="Open Sans" w:cs="Open Sans"/>
                <w:b/>
                <w:szCs w:val="20"/>
              </w:rPr>
            </w:pPr>
          </w:p>
        </w:tc>
        <w:tc>
          <w:tcPr>
            <w:tcW w:w="3685" w:type="dxa"/>
            <w:tcBorders>
              <w:top w:val="single" w:sz="4" w:space="0" w:color="auto"/>
              <w:left w:val="single" w:sz="4" w:space="0" w:color="auto"/>
              <w:bottom w:val="single" w:sz="4" w:space="0" w:color="auto"/>
              <w:right w:val="single" w:sz="4" w:space="0" w:color="auto"/>
            </w:tcBorders>
          </w:tcPr>
          <w:p w14:paraId="69EC1D81" w14:textId="77777777" w:rsidR="00F675F5" w:rsidRPr="006217ED" w:rsidRDefault="00F675F5" w:rsidP="00412ED9">
            <w:pPr>
              <w:keepNext/>
              <w:keepLines/>
              <w:tabs>
                <w:tab w:val="left" w:pos="284"/>
              </w:tabs>
              <w:spacing w:after="0" w:line="240" w:lineRule="auto"/>
              <w:jc w:val="both"/>
              <w:rPr>
                <w:rFonts w:ascii="Open Sans" w:hAnsi="Open Sans" w:cs="Open Sans"/>
                <w:b/>
                <w:szCs w:val="20"/>
              </w:rPr>
            </w:pPr>
          </w:p>
        </w:tc>
        <w:tc>
          <w:tcPr>
            <w:tcW w:w="1843" w:type="dxa"/>
            <w:tcBorders>
              <w:top w:val="single" w:sz="4" w:space="0" w:color="auto"/>
              <w:left w:val="single" w:sz="4" w:space="0" w:color="auto"/>
              <w:bottom w:val="single" w:sz="4" w:space="0" w:color="auto"/>
              <w:right w:val="single" w:sz="4" w:space="0" w:color="auto"/>
            </w:tcBorders>
          </w:tcPr>
          <w:p w14:paraId="2234C677" w14:textId="77777777" w:rsidR="00F675F5" w:rsidRPr="006217ED" w:rsidRDefault="00F675F5" w:rsidP="00412ED9">
            <w:pPr>
              <w:keepNext/>
              <w:keepLines/>
              <w:tabs>
                <w:tab w:val="left" w:pos="284"/>
              </w:tabs>
              <w:spacing w:after="0" w:line="240" w:lineRule="auto"/>
              <w:jc w:val="both"/>
              <w:rPr>
                <w:rFonts w:ascii="Open Sans" w:hAnsi="Open Sans" w:cs="Open Sans"/>
                <w:b/>
                <w:szCs w:val="20"/>
              </w:rPr>
            </w:pPr>
          </w:p>
        </w:tc>
      </w:tr>
      <w:tr w:rsidR="00F675F5" w:rsidRPr="006217ED" w14:paraId="6FB71740" w14:textId="77777777" w:rsidTr="005C46BB">
        <w:tc>
          <w:tcPr>
            <w:tcW w:w="533" w:type="dxa"/>
            <w:tcBorders>
              <w:top w:val="single" w:sz="4" w:space="0" w:color="auto"/>
              <w:left w:val="single" w:sz="4" w:space="0" w:color="auto"/>
              <w:bottom w:val="single" w:sz="4" w:space="0" w:color="auto"/>
              <w:right w:val="single" w:sz="4" w:space="0" w:color="auto"/>
            </w:tcBorders>
            <w:hideMark/>
          </w:tcPr>
          <w:p w14:paraId="0C5429AB" w14:textId="77777777" w:rsidR="00F675F5" w:rsidRPr="006217ED" w:rsidRDefault="00F675F5" w:rsidP="00412ED9">
            <w:pPr>
              <w:keepNext/>
              <w:keepLines/>
              <w:tabs>
                <w:tab w:val="left" w:pos="284"/>
              </w:tabs>
              <w:spacing w:after="0" w:line="240" w:lineRule="auto"/>
              <w:jc w:val="both"/>
              <w:rPr>
                <w:rFonts w:ascii="Open Sans" w:hAnsi="Open Sans" w:cs="Open Sans"/>
                <w:b/>
                <w:szCs w:val="20"/>
              </w:rPr>
            </w:pPr>
            <w:r w:rsidRPr="006217ED">
              <w:rPr>
                <w:rFonts w:ascii="Open Sans" w:hAnsi="Open Sans" w:cs="Open Sans"/>
                <w:b/>
                <w:szCs w:val="20"/>
              </w:rPr>
              <w:t>3.</w:t>
            </w:r>
          </w:p>
        </w:tc>
        <w:tc>
          <w:tcPr>
            <w:tcW w:w="3403" w:type="dxa"/>
            <w:tcBorders>
              <w:top w:val="single" w:sz="4" w:space="0" w:color="auto"/>
              <w:left w:val="single" w:sz="4" w:space="0" w:color="auto"/>
              <w:bottom w:val="single" w:sz="4" w:space="0" w:color="auto"/>
              <w:right w:val="single" w:sz="4" w:space="0" w:color="auto"/>
            </w:tcBorders>
          </w:tcPr>
          <w:p w14:paraId="13CF2A10" w14:textId="77777777" w:rsidR="00F675F5" w:rsidRPr="006217ED" w:rsidRDefault="00F675F5" w:rsidP="00412ED9">
            <w:pPr>
              <w:keepNext/>
              <w:keepLines/>
              <w:tabs>
                <w:tab w:val="left" w:pos="284"/>
              </w:tabs>
              <w:spacing w:after="0" w:line="240" w:lineRule="auto"/>
              <w:jc w:val="both"/>
              <w:rPr>
                <w:rFonts w:ascii="Open Sans" w:hAnsi="Open Sans" w:cs="Open Sans"/>
                <w:b/>
                <w:szCs w:val="20"/>
              </w:rPr>
            </w:pPr>
          </w:p>
        </w:tc>
        <w:tc>
          <w:tcPr>
            <w:tcW w:w="3685" w:type="dxa"/>
            <w:tcBorders>
              <w:top w:val="single" w:sz="4" w:space="0" w:color="auto"/>
              <w:left w:val="single" w:sz="4" w:space="0" w:color="auto"/>
              <w:bottom w:val="single" w:sz="4" w:space="0" w:color="auto"/>
              <w:right w:val="single" w:sz="4" w:space="0" w:color="auto"/>
            </w:tcBorders>
          </w:tcPr>
          <w:p w14:paraId="0D8D7059" w14:textId="77777777" w:rsidR="00F675F5" w:rsidRPr="006217ED" w:rsidRDefault="00F675F5" w:rsidP="00412ED9">
            <w:pPr>
              <w:keepNext/>
              <w:keepLines/>
              <w:tabs>
                <w:tab w:val="left" w:pos="284"/>
              </w:tabs>
              <w:spacing w:after="0" w:line="240" w:lineRule="auto"/>
              <w:jc w:val="both"/>
              <w:rPr>
                <w:rFonts w:ascii="Open Sans" w:hAnsi="Open Sans" w:cs="Open Sans"/>
                <w:b/>
                <w:szCs w:val="20"/>
              </w:rPr>
            </w:pPr>
          </w:p>
        </w:tc>
        <w:tc>
          <w:tcPr>
            <w:tcW w:w="1843" w:type="dxa"/>
            <w:tcBorders>
              <w:top w:val="single" w:sz="4" w:space="0" w:color="auto"/>
              <w:left w:val="single" w:sz="4" w:space="0" w:color="auto"/>
              <w:bottom w:val="single" w:sz="4" w:space="0" w:color="auto"/>
              <w:right w:val="single" w:sz="4" w:space="0" w:color="auto"/>
            </w:tcBorders>
          </w:tcPr>
          <w:p w14:paraId="061BB338" w14:textId="77777777" w:rsidR="00F675F5" w:rsidRPr="006217ED" w:rsidRDefault="00F675F5" w:rsidP="00412ED9">
            <w:pPr>
              <w:keepNext/>
              <w:keepLines/>
              <w:tabs>
                <w:tab w:val="left" w:pos="284"/>
              </w:tabs>
              <w:spacing w:after="0" w:line="240" w:lineRule="auto"/>
              <w:jc w:val="both"/>
              <w:rPr>
                <w:rFonts w:ascii="Open Sans" w:hAnsi="Open Sans" w:cs="Open Sans"/>
                <w:b/>
                <w:szCs w:val="20"/>
              </w:rPr>
            </w:pPr>
          </w:p>
        </w:tc>
      </w:tr>
      <w:tr w:rsidR="00F675F5" w:rsidRPr="006217ED" w14:paraId="7C35A011" w14:textId="77777777" w:rsidTr="005C46BB">
        <w:tc>
          <w:tcPr>
            <w:tcW w:w="533" w:type="dxa"/>
            <w:tcBorders>
              <w:top w:val="single" w:sz="4" w:space="0" w:color="auto"/>
              <w:left w:val="single" w:sz="4" w:space="0" w:color="auto"/>
              <w:bottom w:val="single" w:sz="4" w:space="0" w:color="auto"/>
              <w:right w:val="single" w:sz="4" w:space="0" w:color="auto"/>
            </w:tcBorders>
            <w:hideMark/>
          </w:tcPr>
          <w:p w14:paraId="5E03DD05" w14:textId="77777777" w:rsidR="00F675F5" w:rsidRPr="006217ED" w:rsidRDefault="00F675F5" w:rsidP="00412ED9">
            <w:pPr>
              <w:keepNext/>
              <w:keepLines/>
              <w:tabs>
                <w:tab w:val="left" w:pos="284"/>
              </w:tabs>
              <w:spacing w:after="0" w:line="240" w:lineRule="auto"/>
              <w:jc w:val="both"/>
              <w:rPr>
                <w:rFonts w:ascii="Open Sans" w:hAnsi="Open Sans" w:cs="Open Sans"/>
                <w:b/>
                <w:szCs w:val="20"/>
              </w:rPr>
            </w:pPr>
            <w:r w:rsidRPr="006217ED">
              <w:rPr>
                <w:rFonts w:ascii="Open Sans" w:hAnsi="Open Sans" w:cs="Open Sans"/>
                <w:b/>
                <w:szCs w:val="20"/>
              </w:rPr>
              <w:t>4.</w:t>
            </w:r>
          </w:p>
        </w:tc>
        <w:tc>
          <w:tcPr>
            <w:tcW w:w="3403" w:type="dxa"/>
            <w:tcBorders>
              <w:top w:val="single" w:sz="4" w:space="0" w:color="auto"/>
              <w:left w:val="single" w:sz="4" w:space="0" w:color="auto"/>
              <w:bottom w:val="single" w:sz="4" w:space="0" w:color="auto"/>
              <w:right w:val="single" w:sz="4" w:space="0" w:color="auto"/>
            </w:tcBorders>
          </w:tcPr>
          <w:p w14:paraId="554302E0" w14:textId="77777777" w:rsidR="00F675F5" w:rsidRPr="006217ED" w:rsidRDefault="00F675F5" w:rsidP="00412ED9">
            <w:pPr>
              <w:keepNext/>
              <w:keepLines/>
              <w:tabs>
                <w:tab w:val="left" w:pos="284"/>
              </w:tabs>
              <w:spacing w:after="0" w:line="240" w:lineRule="auto"/>
              <w:jc w:val="both"/>
              <w:rPr>
                <w:rFonts w:ascii="Open Sans" w:hAnsi="Open Sans" w:cs="Open Sans"/>
                <w:b/>
                <w:szCs w:val="20"/>
              </w:rPr>
            </w:pPr>
          </w:p>
        </w:tc>
        <w:tc>
          <w:tcPr>
            <w:tcW w:w="3685" w:type="dxa"/>
            <w:tcBorders>
              <w:top w:val="single" w:sz="4" w:space="0" w:color="auto"/>
              <w:left w:val="single" w:sz="4" w:space="0" w:color="auto"/>
              <w:bottom w:val="single" w:sz="4" w:space="0" w:color="auto"/>
              <w:right w:val="single" w:sz="4" w:space="0" w:color="auto"/>
            </w:tcBorders>
          </w:tcPr>
          <w:p w14:paraId="06D22119" w14:textId="77777777" w:rsidR="00F675F5" w:rsidRPr="006217ED" w:rsidRDefault="00F675F5" w:rsidP="00412ED9">
            <w:pPr>
              <w:keepNext/>
              <w:keepLines/>
              <w:tabs>
                <w:tab w:val="left" w:pos="284"/>
              </w:tabs>
              <w:spacing w:after="0" w:line="240" w:lineRule="auto"/>
              <w:jc w:val="both"/>
              <w:rPr>
                <w:rFonts w:ascii="Open Sans" w:hAnsi="Open Sans" w:cs="Open Sans"/>
                <w:b/>
                <w:szCs w:val="20"/>
              </w:rPr>
            </w:pPr>
          </w:p>
        </w:tc>
        <w:tc>
          <w:tcPr>
            <w:tcW w:w="1843" w:type="dxa"/>
            <w:tcBorders>
              <w:top w:val="single" w:sz="4" w:space="0" w:color="auto"/>
              <w:left w:val="single" w:sz="4" w:space="0" w:color="auto"/>
              <w:bottom w:val="single" w:sz="4" w:space="0" w:color="auto"/>
              <w:right w:val="single" w:sz="4" w:space="0" w:color="auto"/>
            </w:tcBorders>
          </w:tcPr>
          <w:p w14:paraId="464C67C4" w14:textId="77777777" w:rsidR="00F675F5" w:rsidRPr="006217ED" w:rsidRDefault="00F675F5" w:rsidP="00412ED9">
            <w:pPr>
              <w:keepNext/>
              <w:keepLines/>
              <w:tabs>
                <w:tab w:val="left" w:pos="284"/>
              </w:tabs>
              <w:spacing w:after="0" w:line="240" w:lineRule="auto"/>
              <w:jc w:val="both"/>
              <w:rPr>
                <w:rFonts w:ascii="Open Sans" w:hAnsi="Open Sans" w:cs="Open Sans"/>
                <w:b/>
                <w:szCs w:val="20"/>
              </w:rPr>
            </w:pPr>
          </w:p>
        </w:tc>
      </w:tr>
      <w:tr w:rsidR="00F675F5" w:rsidRPr="006217ED" w14:paraId="10175D5A" w14:textId="77777777" w:rsidTr="005C46BB">
        <w:tc>
          <w:tcPr>
            <w:tcW w:w="533" w:type="dxa"/>
            <w:tcBorders>
              <w:top w:val="single" w:sz="4" w:space="0" w:color="auto"/>
              <w:left w:val="single" w:sz="4" w:space="0" w:color="auto"/>
              <w:bottom w:val="single" w:sz="4" w:space="0" w:color="auto"/>
              <w:right w:val="single" w:sz="4" w:space="0" w:color="auto"/>
            </w:tcBorders>
            <w:hideMark/>
          </w:tcPr>
          <w:p w14:paraId="304AB286" w14:textId="77777777" w:rsidR="00F675F5" w:rsidRPr="006217ED" w:rsidRDefault="00F675F5" w:rsidP="00412ED9">
            <w:pPr>
              <w:keepNext/>
              <w:keepLines/>
              <w:tabs>
                <w:tab w:val="left" w:pos="284"/>
              </w:tabs>
              <w:spacing w:after="0" w:line="240" w:lineRule="auto"/>
              <w:jc w:val="both"/>
              <w:rPr>
                <w:rFonts w:ascii="Open Sans" w:hAnsi="Open Sans" w:cs="Open Sans"/>
                <w:b/>
                <w:szCs w:val="20"/>
              </w:rPr>
            </w:pPr>
            <w:r w:rsidRPr="006217ED">
              <w:rPr>
                <w:rFonts w:ascii="Open Sans" w:hAnsi="Open Sans" w:cs="Open Sans"/>
                <w:b/>
                <w:szCs w:val="20"/>
              </w:rPr>
              <w:t>5.</w:t>
            </w:r>
          </w:p>
        </w:tc>
        <w:tc>
          <w:tcPr>
            <w:tcW w:w="3403" w:type="dxa"/>
            <w:tcBorders>
              <w:top w:val="single" w:sz="4" w:space="0" w:color="auto"/>
              <w:left w:val="single" w:sz="4" w:space="0" w:color="auto"/>
              <w:bottom w:val="single" w:sz="4" w:space="0" w:color="auto"/>
              <w:right w:val="single" w:sz="4" w:space="0" w:color="auto"/>
            </w:tcBorders>
          </w:tcPr>
          <w:p w14:paraId="3CAF8C61" w14:textId="77777777" w:rsidR="00F675F5" w:rsidRPr="006217ED" w:rsidRDefault="00F675F5" w:rsidP="00412ED9">
            <w:pPr>
              <w:keepNext/>
              <w:keepLines/>
              <w:tabs>
                <w:tab w:val="left" w:pos="284"/>
              </w:tabs>
              <w:spacing w:after="0" w:line="240" w:lineRule="auto"/>
              <w:jc w:val="both"/>
              <w:rPr>
                <w:rFonts w:ascii="Open Sans" w:hAnsi="Open Sans" w:cs="Open Sans"/>
                <w:b/>
                <w:szCs w:val="20"/>
              </w:rPr>
            </w:pPr>
          </w:p>
        </w:tc>
        <w:tc>
          <w:tcPr>
            <w:tcW w:w="3685" w:type="dxa"/>
            <w:tcBorders>
              <w:top w:val="single" w:sz="4" w:space="0" w:color="auto"/>
              <w:left w:val="single" w:sz="4" w:space="0" w:color="auto"/>
              <w:bottom w:val="single" w:sz="4" w:space="0" w:color="auto"/>
              <w:right w:val="single" w:sz="4" w:space="0" w:color="auto"/>
            </w:tcBorders>
          </w:tcPr>
          <w:p w14:paraId="35A94CF1" w14:textId="77777777" w:rsidR="00F675F5" w:rsidRPr="006217ED" w:rsidRDefault="00F675F5" w:rsidP="00412ED9">
            <w:pPr>
              <w:keepNext/>
              <w:keepLines/>
              <w:tabs>
                <w:tab w:val="left" w:pos="284"/>
              </w:tabs>
              <w:spacing w:after="0" w:line="240" w:lineRule="auto"/>
              <w:jc w:val="both"/>
              <w:rPr>
                <w:rFonts w:ascii="Open Sans" w:hAnsi="Open Sans" w:cs="Open Sans"/>
                <w:b/>
                <w:szCs w:val="20"/>
              </w:rPr>
            </w:pPr>
          </w:p>
        </w:tc>
        <w:tc>
          <w:tcPr>
            <w:tcW w:w="1843" w:type="dxa"/>
            <w:tcBorders>
              <w:top w:val="single" w:sz="4" w:space="0" w:color="auto"/>
              <w:left w:val="single" w:sz="4" w:space="0" w:color="auto"/>
              <w:bottom w:val="single" w:sz="4" w:space="0" w:color="auto"/>
              <w:right w:val="single" w:sz="4" w:space="0" w:color="auto"/>
            </w:tcBorders>
          </w:tcPr>
          <w:p w14:paraId="3AF97C03" w14:textId="77777777" w:rsidR="00F675F5" w:rsidRPr="006217ED" w:rsidRDefault="00F675F5" w:rsidP="00412ED9">
            <w:pPr>
              <w:keepNext/>
              <w:keepLines/>
              <w:tabs>
                <w:tab w:val="left" w:pos="284"/>
              </w:tabs>
              <w:spacing w:after="0" w:line="240" w:lineRule="auto"/>
              <w:jc w:val="both"/>
              <w:rPr>
                <w:rFonts w:ascii="Open Sans" w:hAnsi="Open Sans" w:cs="Open Sans"/>
                <w:b/>
                <w:szCs w:val="20"/>
              </w:rPr>
            </w:pPr>
          </w:p>
        </w:tc>
      </w:tr>
      <w:tr w:rsidR="00F675F5" w:rsidRPr="006217ED" w14:paraId="779D7CD1" w14:textId="77777777" w:rsidTr="005C46BB">
        <w:tc>
          <w:tcPr>
            <w:tcW w:w="533" w:type="dxa"/>
            <w:tcBorders>
              <w:top w:val="single" w:sz="4" w:space="0" w:color="auto"/>
              <w:left w:val="single" w:sz="4" w:space="0" w:color="auto"/>
              <w:bottom w:val="single" w:sz="4" w:space="0" w:color="auto"/>
              <w:right w:val="single" w:sz="4" w:space="0" w:color="auto"/>
            </w:tcBorders>
            <w:hideMark/>
          </w:tcPr>
          <w:p w14:paraId="6B650C80" w14:textId="77777777" w:rsidR="00F675F5" w:rsidRPr="006217ED" w:rsidRDefault="00F675F5" w:rsidP="00412ED9">
            <w:pPr>
              <w:keepNext/>
              <w:keepLines/>
              <w:tabs>
                <w:tab w:val="left" w:pos="284"/>
              </w:tabs>
              <w:spacing w:after="0" w:line="240" w:lineRule="auto"/>
              <w:jc w:val="both"/>
              <w:rPr>
                <w:rFonts w:ascii="Open Sans" w:hAnsi="Open Sans" w:cs="Open Sans"/>
                <w:b/>
                <w:szCs w:val="20"/>
              </w:rPr>
            </w:pPr>
            <w:r w:rsidRPr="006217ED">
              <w:rPr>
                <w:rFonts w:ascii="Open Sans" w:hAnsi="Open Sans" w:cs="Open Sans"/>
                <w:b/>
                <w:szCs w:val="20"/>
              </w:rPr>
              <w:t>….</w:t>
            </w:r>
          </w:p>
        </w:tc>
        <w:tc>
          <w:tcPr>
            <w:tcW w:w="3403" w:type="dxa"/>
            <w:tcBorders>
              <w:top w:val="single" w:sz="4" w:space="0" w:color="auto"/>
              <w:left w:val="single" w:sz="4" w:space="0" w:color="auto"/>
              <w:bottom w:val="single" w:sz="4" w:space="0" w:color="auto"/>
              <w:right w:val="single" w:sz="4" w:space="0" w:color="auto"/>
            </w:tcBorders>
          </w:tcPr>
          <w:p w14:paraId="1E9D7D4B" w14:textId="77777777" w:rsidR="00F675F5" w:rsidRPr="006217ED" w:rsidRDefault="00F675F5" w:rsidP="00412ED9">
            <w:pPr>
              <w:keepNext/>
              <w:keepLines/>
              <w:tabs>
                <w:tab w:val="left" w:pos="284"/>
              </w:tabs>
              <w:spacing w:after="0" w:line="240" w:lineRule="auto"/>
              <w:jc w:val="both"/>
              <w:rPr>
                <w:rFonts w:ascii="Open Sans" w:hAnsi="Open Sans" w:cs="Open Sans"/>
                <w:b/>
                <w:szCs w:val="20"/>
              </w:rPr>
            </w:pPr>
          </w:p>
        </w:tc>
        <w:tc>
          <w:tcPr>
            <w:tcW w:w="3685" w:type="dxa"/>
            <w:tcBorders>
              <w:top w:val="single" w:sz="4" w:space="0" w:color="auto"/>
              <w:left w:val="single" w:sz="4" w:space="0" w:color="auto"/>
              <w:bottom w:val="single" w:sz="4" w:space="0" w:color="auto"/>
              <w:right w:val="single" w:sz="4" w:space="0" w:color="auto"/>
            </w:tcBorders>
          </w:tcPr>
          <w:p w14:paraId="1ADC6437" w14:textId="77777777" w:rsidR="00F675F5" w:rsidRPr="006217ED" w:rsidRDefault="00F675F5" w:rsidP="00412ED9">
            <w:pPr>
              <w:keepNext/>
              <w:keepLines/>
              <w:tabs>
                <w:tab w:val="left" w:pos="284"/>
              </w:tabs>
              <w:spacing w:after="0" w:line="240" w:lineRule="auto"/>
              <w:jc w:val="both"/>
              <w:rPr>
                <w:rFonts w:ascii="Open Sans" w:hAnsi="Open Sans" w:cs="Open Sans"/>
                <w:b/>
                <w:szCs w:val="20"/>
              </w:rPr>
            </w:pPr>
          </w:p>
        </w:tc>
        <w:tc>
          <w:tcPr>
            <w:tcW w:w="1843" w:type="dxa"/>
            <w:tcBorders>
              <w:top w:val="single" w:sz="4" w:space="0" w:color="auto"/>
              <w:left w:val="single" w:sz="4" w:space="0" w:color="auto"/>
              <w:bottom w:val="single" w:sz="4" w:space="0" w:color="auto"/>
              <w:right w:val="single" w:sz="4" w:space="0" w:color="auto"/>
            </w:tcBorders>
          </w:tcPr>
          <w:p w14:paraId="13FD4DC7" w14:textId="77777777" w:rsidR="00F675F5" w:rsidRPr="006217ED" w:rsidRDefault="00F675F5" w:rsidP="00412ED9">
            <w:pPr>
              <w:keepNext/>
              <w:keepLines/>
              <w:tabs>
                <w:tab w:val="left" w:pos="284"/>
              </w:tabs>
              <w:spacing w:after="0" w:line="240" w:lineRule="auto"/>
              <w:jc w:val="both"/>
              <w:rPr>
                <w:rFonts w:ascii="Open Sans" w:hAnsi="Open Sans" w:cs="Open Sans"/>
                <w:b/>
                <w:szCs w:val="20"/>
              </w:rPr>
            </w:pPr>
          </w:p>
        </w:tc>
      </w:tr>
    </w:tbl>
    <w:p w14:paraId="6FCA6099" w14:textId="77777777" w:rsidR="00F675F5" w:rsidRPr="006217ED" w:rsidRDefault="00F675F5" w:rsidP="00412ED9">
      <w:pPr>
        <w:keepNext/>
        <w:keepLines/>
        <w:tabs>
          <w:tab w:val="left" w:pos="284"/>
        </w:tabs>
        <w:spacing w:after="0" w:line="240" w:lineRule="auto"/>
        <w:jc w:val="both"/>
        <w:rPr>
          <w:rFonts w:ascii="Open Sans" w:hAnsi="Open Sans" w:cs="Open Sans"/>
          <w:b/>
          <w:szCs w:val="20"/>
        </w:rPr>
      </w:pPr>
    </w:p>
    <w:p w14:paraId="41E8C565" w14:textId="77777777" w:rsidR="00F675F5" w:rsidRPr="006217ED" w:rsidRDefault="00F675F5" w:rsidP="00412ED9">
      <w:pPr>
        <w:keepNext/>
        <w:keepLines/>
        <w:tabs>
          <w:tab w:val="left" w:pos="284"/>
        </w:tabs>
        <w:spacing w:after="0" w:line="240" w:lineRule="auto"/>
        <w:jc w:val="both"/>
        <w:rPr>
          <w:rFonts w:ascii="Open Sans" w:hAnsi="Open Sans" w:cs="Open Sans"/>
          <w:szCs w:val="20"/>
        </w:rPr>
      </w:pPr>
      <w:r w:rsidRPr="006217ED">
        <w:rPr>
          <w:rFonts w:ascii="Open Sans" w:hAnsi="Open Sans" w:cs="Open Sans"/>
          <w:b/>
          <w:szCs w:val="20"/>
        </w:rPr>
        <w:t>IZJAVLJAMO</w:t>
      </w:r>
      <w:r w:rsidRPr="006217ED">
        <w:rPr>
          <w:rFonts w:ascii="Open Sans" w:hAnsi="Open Sans" w:cs="Open Sans"/>
          <w:szCs w:val="20"/>
        </w:rPr>
        <w:t xml:space="preserve">, da so pri lastništvu zgoraj navedenega ponudnika udeležene naslednje </w:t>
      </w:r>
      <w:r w:rsidRPr="006217ED">
        <w:rPr>
          <w:rFonts w:ascii="Open Sans" w:hAnsi="Open Sans" w:cs="Open Sans"/>
          <w:szCs w:val="20"/>
          <w:u w:val="single"/>
        </w:rPr>
        <w:t>fizične osebe</w:t>
      </w:r>
      <w:r w:rsidRPr="006217ED">
        <w:rPr>
          <w:rFonts w:ascii="Open Sans" w:hAnsi="Open Sans" w:cs="Open Sans"/>
          <w:szCs w:val="20"/>
        </w:rPr>
        <w:t>, vključno z udeležbo tihih družbenikov:</w:t>
      </w:r>
    </w:p>
    <w:p w14:paraId="19E97841" w14:textId="77777777" w:rsidR="00F675F5" w:rsidRPr="006217ED" w:rsidRDefault="00F675F5" w:rsidP="00412ED9">
      <w:pPr>
        <w:keepNext/>
        <w:keepLines/>
        <w:tabs>
          <w:tab w:val="left" w:pos="284"/>
        </w:tabs>
        <w:spacing w:after="0" w:line="240" w:lineRule="auto"/>
        <w:jc w:val="both"/>
        <w:rPr>
          <w:rFonts w:ascii="Open Sans" w:hAnsi="Open Sans" w:cs="Open Sans"/>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365"/>
        <w:gridCol w:w="3645"/>
        <w:gridCol w:w="1801"/>
      </w:tblGrid>
      <w:tr w:rsidR="00F675F5" w:rsidRPr="006217ED" w14:paraId="4781A27B" w14:textId="77777777" w:rsidTr="005C46BB">
        <w:tc>
          <w:tcPr>
            <w:tcW w:w="534" w:type="dxa"/>
            <w:tcBorders>
              <w:top w:val="single" w:sz="4" w:space="0" w:color="auto"/>
              <w:left w:val="single" w:sz="4" w:space="0" w:color="auto"/>
              <w:bottom w:val="single" w:sz="4" w:space="0" w:color="auto"/>
              <w:right w:val="single" w:sz="4" w:space="0" w:color="auto"/>
            </w:tcBorders>
            <w:hideMark/>
          </w:tcPr>
          <w:p w14:paraId="2CB710CF" w14:textId="77777777" w:rsidR="00F675F5" w:rsidRPr="006217ED" w:rsidRDefault="00F675F5" w:rsidP="00412ED9">
            <w:pPr>
              <w:keepNext/>
              <w:keepLines/>
              <w:tabs>
                <w:tab w:val="left" w:pos="284"/>
              </w:tabs>
              <w:spacing w:after="0" w:line="240" w:lineRule="auto"/>
              <w:jc w:val="both"/>
              <w:rPr>
                <w:rFonts w:ascii="Open Sans" w:hAnsi="Open Sans" w:cs="Open Sans"/>
                <w:b/>
                <w:szCs w:val="20"/>
              </w:rPr>
            </w:pPr>
            <w:r w:rsidRPr="006217ED">
              <w:rPr>
                <w:rFonts w:ascii="Open Sans" w:hAnsi="Open Sans" w:cs="Open Sans"/>
                <w:b/>
                <w:szCs w:val="20"/>
              </w:rPr>
              <w:t>Št.</w:t>
            </w:r>
          </w:p>
        </w:tc>
        <w:tc>
          <w:tcPr>
            <w:tcW w:w="3402" w:type="dxa"/>
            <w:tcBorders>
              <w:top w:val="single" w:sz="4" w:space="0" w:color="auto"/>
              <w:left w:val="single" w:sz="4" w:space="0" w:color="auto"/>
              <w:bottom w:val="single" w:sz="4" w:space="0" w:color="auto"/>
              <w:right w:val="single" w:sz="4" w:space="0" w:color="auto"/>
            </w:tcBorders>
            <w:hideMark/>
          </w:tcPr>
          <w:p w14:paraId="060C9BB6" w14:textId="77777777" w:rsidR="00F675F5" w:rsidRPr="006217ED" w:rsidRDefault="00F675F5" w:rsidP="00412ED9">
            <w:pPr>
              <w:keepNext/>
              <w:keepLines/>
              <w:tabs>
                <w:tab w:val="left" w:pos="284"/>
              </w:tabs>
              <w:spacing w:after="0" w:line="240" w:lineRule="auto"/>
              <w:jc w:val="both"/>
              <w:rPr>
                <w:rFonts w:ascii="Open Sans" w:hAnsi="Open Sans" w:cs="Open Sans"/>
                <w:b/>
                <w:szCs w:val="20"/>
              </w:rPr>
            </w:pPr>
            <w:r w:rsidRPr="006217ED">
              <w:rPr>
                <w:rFonts w:ascii="Open Sans" w:hAnsi="Open Sans" w:cs="Open Sans"/>
                <w:b/>
                <w:szCs w:val="20"/>
              </w:rPr>
              <w:t>Ime in priimek</w:t>
            </w:r>
          </w:p>
        </w:tc>
        <w:tc>
          <w:tcPr>
            <w:tcW w:w="3685" w:type="dxa"/>
            <w:tcBorders>
              <w:top w:val="single" w:sz="4" w:space="0" w:color="auto"/>
              <w:left w:val="single" w:sz="4" w:space="0" w:color="auto"/>
              <w:bottom w:val="single" w:sz="4" w:space="0" w:color="auto"/>
              <w:right w:val="single" w:sz="4" w:space="0" w:color="auto"/>
            </w:tcBorders>
            <w:hideMark/>
          </w:tcPr>
          <w:p w14:paraId="2CBE45AC" w14:textId="77777777" w:rsidR="00F675F5" w:rsidRPr="006217ED" w:rsidRDefault="00F675F5" w:rsidP="00412ED9">
            <w:pPr>
              <w:keepNext/>
              <w:keepLines/>
              <w:tabs>
                <w:tab w:val="left" w:pos="284"/>
              </w:tabs>
              <w:spacing w:after="0" w:line="240" w:lineRule="auto"/>
              <w:jc w:val="both"/>
              <w:rPr>
                <w:rFonts w:ascii="Open Sans" w:hAnsi="Open Sans" w:cs="Open Sans"/>
                <w:b/>
                <w:szCs w:val="20"/>
              </w:rPr>
            </w:pPr>
            <w:r w:rsidRPr="006217ED">
              <w:rPr>
                <w:rFonts w:ascii="Open Sans" w:hAnsi="Open Sans" w:cs="Open Sans"/>
                <w:b/>
                <w:szCs w:val="20"/>
              </w:rPr>
              <w:t>Naslov stalnega bivališča</w:t>
            </w:r>
          </w:p>
        </w:tc>
        <w:tc>
          <w:tcPr>
            <w:tcW w:w="1810" w:type="dxa"/>
            <w:tcBorders>
              <w:top w:val="single" w:sz="4" w:space="0" w:color="auto"/>
              <w:left w:val="single" w:sz="4" w:space="0" w:color="auto"/>
              <w:bottom w:val="single" w:sz="4" w:space="0" w:color="auto"/>
              <w:right w:val="single" w:sz="4" w:space="0" w:color="auto"/>
            </w:tcBorders>
            <w:hideMark/>
          </w:tcPr>
          <w:p w14:paraId="1A83A5F0" w14:textId="77777777" w:rsidR="00F675F5" w:rsidRPr="006217ED" w:rsidRDefault="00F675F5" w:rsidP="00412ED9">
            <w:pPr>
              <w:keepNext/>
              <w:keepLines/>
              <w:tabs>
                <w:tab w:val="left" w:pos="284"/>
              </w:tabs>
              <w:spacing w:after="0" w:line="240" w:lineRule="auto"/>
              <w:jc w:val="both"/>
              <w:rPr>
                <w:rFonts w:ascii="Open Sans" w:hAnsi="Open Sans" w:cs="Open Sans"/>
                <w:b/>
                <w:szCs w:val="20"/>
              </w:rPr>
            </w:pPr>
            <w:r w:rsidRPr="006217ED">
              <w:rPr>
                <w:rFonts w:ascii="Open Sans" w:hAnsi="Open Sans" w:cs="Open Sans"/>
                <w:b/>
                <w:szCs w:val="20"/>
              </w:rPr>
              <w:t>Delež lastništva v %</w:t>
            </w:r>
          </w:p>
        </w:tc>
      </w:tr>
      <w:tr w:rsidR="00F675F5" w:rsidRPr="006217ED" w14:paraId="728FB205" w14:textId="77777777" w:rsidTr="005C46BB">
        <w:tc>
          <w:tcPr>
            <w:tcW w:w="534" w:type="dxa"/>
            <w:tcBorders>
              <w:top w:val="single" w:sz="4" w:space="0" w:color="auto"/>
              <w:left w:val="single" w:sz="4" w:space="0" w:color="auto"/>
              <w:bottom w:val="single" w:sz="4" w:space="0" w:color="auto"/>
              <w:right w:val="single" w:sz="4" w:space="0" w:color="auto"/>
            </w:tcBorders>
            <w:hideMark/>
          </w:tcPr>
          <w:p w14:paraId="53432EA9" w14:textId="77777777" w:rsidR="00F675F5" w:rsidRPr="006217ED" w:rsidRDefault="00F675F5" w:rsidP="00412ED9">
            <w:pPr>
              <w:keepNext/>
              <w:keepLines/>
              <w:tabs>
                <w:tab w:val="left" w:pos="284"/>
              </w:tabs>
              <w:spacing w:after="0" w:line="240" w:lineRule="auto"/>
              <w:jc w:val="both"/>
              <w:rPr>
                <w:rFonts w:ascii="Open Sans" w:hAnsi="Open Sans" w:cs="Open Sans"/>
                <w:b/>
                <w:szCs w:val="20"/>
              </w:rPr>
            </w:pPr>
            <w:r w:rsidRPr="006217ED">
              <w:rPr>
                <w:rFonts w:ascii="Open Sans" w:hAnsi="Open Sans" w:cs="Open Sans"/>
                <w:b/>
                <w:szCs w:val="20"/>
              </w:rPr>
              <w:t>1.</w:t>
            </w:r>
          </w:p>
        </w:tc>
        <w:tc>
          <w:tcPr>
            <w:tcW w:w="3402" w:type="dxa"/>
            <w:tcBorders>
              <w:top w:val="single" w:sz="4" w:space="0" w:color="auto"/>
              <w:left w:val="single" w:sz="4" w:space="0" w:color="auto"/>
              <w:bottom w:val="single" w:sz="4" w:space="0" w:color="auto"/>
              <w:right w:val="single" w:sz="4" w:space="0" w:color="auto"/>
            </w:tcBorders>
          </w:tcPr>
          <w:p w14:paraId="5361EB66" w14:textId="77777777" w:rsidR="00F675F5" w:rsidRPr="006217ED" w:rsidRDefault="00F675F5" w:rsidP="00412ED9">
            <w:pPr>
              <w:keepNext/>
              <w:keepLines/>
              <w:tabs>
                <w:tab w:val="left" w:pos="284"/>
              </w:tabs>
              <w:spacing w:after="0" w:line="240" w:lineRule="auto"/>
              <w:jc w:val="both"/>
              <w:rPr>
                <w:rFonts w:ascii="Open Sans" w:hAnsi="Open Sans" w:cs="Open Sans"/>
                <w:b/>
                <w:szCs w:val="20"/>
              </w:rPr>
            </w:pPr>
          </w:p>
        </w:tc>
        <w:tc>
          <w:tcPr>
            <w:tcW w:w="3685" w:type="dxa"/>
            <w:tcBorders>
              <w:top w:val="single" w:sz="4" w:space="0" w:color="auto"/>
              <w:left w:val="single" w:sz="4" w:space="0" w:color="auto"/>
              <w:bottom w:val="single" w:sz="4" w:space="0" w:color="auto"/>
              <w:right w:val="single" w:sz="4" w:space="0" w:color="auto"/>
            </w:tcBorders>
          </w:tcPr>
          <w:p w14:paraId="6E90985F" w14:textId="77777777" w:rsidR="00F675F5" w:rsidRPr="006217ED" w:rsidRDefault="00F675F5" w:rsidP="00412ED9">
            <w:pPr>
              <w:keepNext/>
              <w:keepLines/>
              <w:tabs>
                <w:tab w:val="left" w:pos="284"/>
              </w:tabs>
              <w:spacing w:after="0" w:line="240" w:lineRule="auto"/>
              <w:jc w:val="both"/>
              <w:rPr>
                <w:rFonts w:ascii="Open Sans" w:hAnsi="Open Sans" w:cs="Open Sans"/>
                <w:b/>
                <w:szCs w:val="20"/>
              </w:rPr>
            </w:pPr>
          </w:p>
        </w:tc>
        <w:tc>
          <w:tcPr>
            <w:tcW w:w="1810" w:type="dxa"/>
            <w:tcBorders>
              <w:top w:val="single" w:sz="4" w:space="0" w:color="auto"/>
              <w:left w:val="single" w:sz="4" w:space="0" w:color="auto"/>
              <w:bottom w:val="single" w:sz="4" w:space="0" w:color="auto"/>
              <w:right w:val="single" w:sz="4" w:space="0" w:color="auto"/>
            </w:tcBorders>
          </w:tcPr>
          <w:p w14:paraId="3C325911" w14:textId="77777777" w:rsidR="00F675F5" w:rsidRPr="006217ED" w:rsidRDefault="00F675F5" w:rsidP="00412ED9">
            <w:pPr>
              <w:keepNext/>
              <w:keepLines/>
              <w:tabs>
                <w:tab w:val="left" w:pos="284"/>
              </w:tabs>
              <w:spacing w:after="0" w:line="240" w:lineRule="auto"/>
              <w:jc w:val="both"/>
              <w:rPr>
                <w:rFonts w:ascii="Open Sans" w:hAnsi="Open Sans" w:cs="Open Sans"/>
                <w:b/>
                <w:szCs w:val="20"/>
              </w:rPr>
            </w:pPr>
          </w:p>
        </w:tc>
      </w:tr>
      <w:tr w:rsidR="00F675F5" w:rsidRPr="006217ED" w14:paraId="31244B57" w14:textId="77777777" w:rsidTr="005C46BB">
        <w:tc>
          <w:tcPr>
            <w:tcW w:w="534" w:type="dxa"/>
            <w:tcBorders>
              <w:top w:val="single" w:sz="4" w:space="0" w:color="auto"/>
              <w:left w:val="single" w:sz="4" w:space="0" w:color="auto"/>
              <w:bottom w:val="single" w:sz="4" w:space="0" w:color="auto"/>
              <w:right w:val="single" w:sz="4" w:space="0" w:color="auto"/>
            </w:tcBorders>
            <w:hideMark/>
          </w:tcPr>
          <w:p w14:paraId="0DAD69A6" w14:textId="77777777" w:rsidR="00F675F5" w:rsidRPr="006217ED" w:rsidRDefault="00F675F5" w:rsidP="00412ED9">
            <w:pPr>
              <w:keepNext/>
              <w:keepLines/>
              <w:tabs>
                <w:tab w:val="left" w:pos="284"/>
              </w:tabs>
              <w:spacing w:after="0" w:line="240" w:lineRule="auto"/>
              <w:jc w:val="both"/>
              <w:rPr>
                <w:rFonts w:ascii="Open Sans" w:hAnsi="Open Sans" w:cs="Open Sans"/>
                <w:b/>
                <w:szCs w:val="20"/>
              </w:rPr>
            </w:pPr>
            <w:r w:rsidRPr="006217ED">
              <w:rPr>
                <w:rFonts w:ascii="Open Sans" w:hAnsi="Open Sans" w:cs="Open Sans"/>
                <w:b/>
                <w:szCs w:val="20"/>
              </w:rPr>
              <w:t>2.</w:t>
            </w:r>
          </w:p>
        </w:tc>
        <w:tc>
          <w:tcPr>
            <w:tcW w:w="3402" w:type="dxa"/>
            <w:tcBorders>
              <w:top w:val="single" w:sz="4" w:space="0" w:color="auto"/>
              <w:left w:val="single" w:sz="4" w:space="0" w:color="auto"/>
              <w:bottom w:val="single" w:sz="4" w:space="0" w:color="auto"/>
              <w:right w:val="single" w:sz="4" w:space="0" w:color="auto"/>
            </w:tcBorders>
          </w:tcPr>
          <w:p w14:paraId="50BAB449" w14:textId="77777777" w:rsidR="00F675F5" w:rsidRPr="006217ED" w:rsidRDefault="00F675F5" w:rsidP="00412ED9">
            <w:pPr>
              <w:keepNext/>
              <w:keepLines/>
              <w:tabs>
                <w:tab w:val="left" w:pos="284"/>
              </w:tabs>
              <w:spacing w:after="0" w:line="240" w:lineRule="auto"/>
              <w:jc w:val="both"/>
              <w:rPr>
                <w:rFonts w:ascii="Open Sans" w:hAnsi="Open Sans" w:cs="Open Sans"/>
                <w:b/>
                <w:szCs w:val="20"/>
              </w:rPr>
            </w:pPr>
          </w:p>
        </w:tc>
        <w:tc>
          <w:tcPr>
            <w:tcW w:w="3685" w:type="dxa"/>
            <w:tcBorders>
              <w:top w:val="single" w:sz="4" w:space="0" w:color="auto"/>
              <w:left w:val="single" w:sz="4" w:space="0" w:color="auto"/>
              <w:bottom w:val="single" w:sz="4" w:space="0" w:color="auto"/>
              <w:right w:val="single" w:sz="4" w:space="0" w:color="auto"/>
            </w:tcBorders>
          </w:tcPr>
          <w:p w14:paraId="25A32A17" w14:textId="77777777" w:rsidR="00F675F5" w:rsidRPr="006217ED" w:rsidRDefault="00F675F5" w:rsidP="00412ED9">
            <w:pPr>
              <w:keepNext/>
              <w:keepLines/>
              <w:tabs>
                <w:tab w:val="left" w:pos="284"/>
              </w:tabs>
              <w:spacing w:after="0" w:line="240" w:lineRule="auto"/>
              <w:jc w:val="both"/>
              <w:rPr>
                <w:rFonts w:ascii="Open Sans" w:hAnsi="Open Sans" w:cs="Open Sans"/>
                <w:b/>
                <w:szCs w:val="20"/>
              </w:rPr>
            </w:pPr>
          </w:p>
        </w:tc>
        <w:tc>
          <w:tcPr>
            <w:tcW w:w="1810" w:type="dxa"/>
            <w:tcBorders>
              <w:top w:val="single" w:sz="4" w:space="0" w:color="auto"/>
              <w:left w:val="single" w:sz="4" w:space="0" w:color="auto"/>
              <w:bottom w:val="single" w:sz="4" w:space="0" w:color="auto"/>
              <w:right w:val="single" w:sz="4" w:space="0" w:color="auto"/>
            </w:tcBorders>
          </w:tcPr>
          <w:p w14:paraId="7F927876" w14:textId="77777777" w:rsidR="00F675F5" w:rsidRPr="006217ED" w:rsidRDefault="00F675F5" w:rsidP="00412ED9">
            <w:pPr>
              <w:keepNext/>
              <w:keepLines/>
              <w:tabs>
                <w:tab w:val="left" w:pos="284"/>
              </w:tabs>
              <w:spacing w:after="0" w:line="240" w:lineRule="auto"/>
              <w:jc w:val="both"/>
              <w:rPr>
                <w:rFonts w:ascii="Open Sans" w:hAnsi="Open Sans" w:cs="Open Sans"/>
                <w:b/>
                <w:szCs w:val="20"/>
              </w:rPr>
            </w:pPr>
          </w:p>
        </w:tc>
      </w:tr>
      <w:tr w:rsidR="00F675F5" w:rsidRPr="006217ED" w14:paraId="7F23DE55" w14:textId="77777777" w:rsidTr="005C46BB">
        <w:tc>
          <w:tcPr>
            <w:tcW w:w="534" w:type="dxa"/>
            <w:tcBorders>
              <w:top w:val="single" w:sz="4" w:space="0" w:color="auto"/>
              <w:left w:val="single" w:sz="4" w:space="0" w:color="auto"/>
              <w:bottom w:val="single" w:sz="4" w:space="0" w:color="auto"/>
              <w:right w:val="single" w:sz="4" w:space="0" w:color="auto"/>
            </w:tcBorders>
            <w:hideMark/>
          </w:tcPr>
          <w:p w14:paraId="586B27D7" w14:textId="77777777" w:rsidR="00F675F5" w:rsidRPr="006217ED" w:rsidRDefault="00F675F5" w:rsidP="00412ED9">
            <w:pPr>
              <w:keepNext/>
              <w:keepLines/>
              <w:tabs>
                <w:tab w:val="left" w:pos="284"/>
              </w:tabs>
              <w:spacing w:after="0" w:line="240" w:lineRule="auto"/>
              <w:jc w:val="both"/>
              <w:rPr>
                <w:rFonts w:ascii="Open Sans" w:hAnsi="Open Sans" w:cs="Open Sans"/>
                <w:b/>
                <w:szCs w:val="20"/>
              </w:rPr>
            </w:pPr>
            <w:r w:rsidRPr="006217ED">
              <w:rPr>
                <w:rFonts w:ascii="Open Sans" w:hAnsi="Open Sans" w:cs="Open Sans"/>
                <w:b/>
                <w:szCs w:val="20"/>
              </w:rPr>
              <w:t>3.</w:t>
            </w:r>
          </w:p>
        </w:tc>
        <w:tc>
          <w:tcPr>
            <w:tcW w:w="3402" w:type="dxa"/>
            <w:tcBorders>
              <w:top w:val="single" w:sz="4" w:space="0" w:color="auto"/>
              <w:left w:val="single" w:sz="4" w:space="0" w:color="auto"/>
              <w:bottom w:val="single" w:sz="4" w:space="0" w:color="auto"/>
              <w:right w:val="single" w:sz="4" w:space="0" w:color="auto"/>
            </w:tcBorders>
          </w:tcPr>
          <w:p w14:paraId="21E437C7" w14:textId="77777777" w:rsidR="00F675F5" w:rsidRPr="006217ED" w:rsidRDefault="00F675F5" w:rsidP="00412ED9">
            <w:pPr>
              <w:keepNext/>
              <w:keepLines/>
              <w:tabs>
                <w:tab w:val="left" w:pos="284"/>
              </w:tabs>
              <w:spacing w:after="0" w:line="240" w:lineRule="auto"/>
              <w:jc w:val="both"/>
              <w:rPr>
                <w:rFonts w:ascii="Open Sans" w:hAnsi="Open Sans" w:cs="Open Sans"/>
                <w:b/>
                <w:szCs w:val="20"/>
              </w:rPr>
            </w:pPr>
          </w:p>
        </w:tc>
        <w:tc>
          <w:tcPr>
            <w:tcW w:w="3685" w:type="dxa"/>
            <w:tcBorders>
              <w:top w:val="single" w:sz="4" w:space="0" w:color="auto"/>
              <w:left w:val="single" w:sz="4" w:space="0" w:color="auto"/>
              <w:bottom w:val="single" w:sz="4" w:space="0" w:color="auto"/>
              <w:right w:val="single" w:sz="4" w:space="0" w:color="auto"/>
            </w:tcBorders>
          </w:tcPr>
          <w:p w14:paraId="4B3C8A82" w14:textId="77777777" w:rsidR="00F675F5" w:rsidRPr="006217ED" w:rsidRDefault="00F675F5" w:rsidP="00412ED9">
            <w:pPr>
              <w:keepNext/>
              <w:keepLines/>
              <w:tabs>
                <w:tab w:val="left" w:pos="284"/>
              </w:tabs>
              <w:spacing w:after="0" w:line="240" w:lineRule="auto"/>
              <w:jc w:val="both"/>
              <w:rPr>
                <w:rFonts w:ascii="Open Sans" w:hAnsi="Open Sans" w:cs="Open Sans"/>
                <w:b/>
                <w:szCs w:val="20"/>
              </w:rPr>
            </w:pPr>
          </w:p>
        </w:tc>
        <w:tc>
          <w:tcPr>
            <w:tcW w:w="1810" w:type="dxa"/>
            <w:tcBorders>
              <w:top w:val="single" w:sz="4" w:space="0" w:color="auto"/>
              <w:left w:val="single" w:sz="4" w:space="0" w:color="auto"/>
              <w:bottom w:val="single" w:sz="4" w:space="0" w:color="auto"/>
              <w:right w:val="single" w:sz="4" w:space="0" w:color="auto"/>
            </w:tcBorders>
          </w:tcPr>
          <w:p w14:paraId="6C9A866C" w14:textId="77777777" w:rsidR="00F675F5" w:rsidRPr="006217ED" w:rsidRDefault="00F675F5" w:rsidP="00412ED9">
            <w:pPr>
              <w:keepNext/>
              <w:keepLines/>
              <w:tabs>
                <w:tab w:val="left" w:pos="284"/>
              </w:tabs>
              <w:spacing w:after="0" w:line="240" w:lineRule="auto"/>
              <w:jc w:val="both"/>
              <w:rPr>
                <w:rFonts w:ascii="Open Sans" w:hAnsi="Open Sans" w:cs="Open Sans"/>
                <w:b/>
                <w:szCs w:val="20"/>
              </w:rPr>
            </w:pPr>
          </w:p>
        </w:tc>
      </w:tr>
      <w:tr w:rsidR="00F675F5" w:rsidRPr="006217ED" w14:paraId="49068024" w14:textId="77777777" w:rsidTr="005C46BB">
        <w:tc>
          <w:tcPr>
            <w:tcW w:w="534" w:type="dxa"/>
            <w:tcBorders>
              <w:top w:val="single" w:sz="4" w:space="0" w:color="auto"/>
              <w:left w:val="single" w:sz="4" w:space="0" w:color="auto"/>
              <w:bottom w:val="single" w:sz="4" w:space="0" w:color="auto"/>
              <w:right w:val="single" w:sz="4" w:space="0" w:color="auto"/>
            </w:tcBorders>
            <w:hideMark/>
          </w:tcPr>
          <w:p w14:paraId="1E1561E2" w14:textId="77777777" w:rsidR="00F675F5" w:rsidRPr="006217ED" w:rsidRDefault="00F675F5" w:rsidP="00412ED9">
            <w:pPr>
              <w:keepNext/>
              <w:keepLines/>
              <w:tabs>
                <w:tab w:val="left" w:pos="284"/>
              </w:tabs>
              <w:spacing w:after="0" w:line="240" w:lineRule="auto"/>
              <w:jc w:val="both"/>
              <w:rPr>
                <w:rFonts w:ascii="Open Sans" w:hAnsi="Open Sans" w:cs="Open Sans"/>
                <w:b/>
                <w:szCs w:val="20"/>
              </w:rPr>
            </w:pPr>
            <w:r w:rsidRPr="006217ED">
              <w:rPr>
                <w:rFonts w:ascii="Open Sans" w:hAnsi="Open Sans" w:cs="Open Sans"/>
                <w:b/>
                <w:szCs w:val="20"/>
              </w:rPr>
              <w:t>4.</w:t>
            </w:r>
          </w:p>
        </w:tc>
        <w:tc>
          <w:tcPr>
            <w:tcW w:w="3402" w:type="dxa"/>
            <w:tcBorders>
              <w:top w:val="single" w:sz="4" w:space="0" w:color="auto"/>
              <w:left w:val="single" w:sz="4" w:space="0" w:color="auto"/>
              <w:bottom w:val="single" w:sz="4" w:space="0" w:color="auto"/>
              <w:right w:val="single" w:sz="4" w:space="0" w:color="auto"/>
            </w:tcBorders>
          </w:tcPr>
          <w:p w14:paraId="3558F072" w14:textId="77777777" w:rsidR="00F675F5" w:rsidRPr="006217ED" w:rsidRDefault="00F675F5" w:rsidP="00412ED9">
            <w:pPr>
              <w:keepNext/>
              <w:keepLines/>
              <w:tabs>
                <w:tab w:val="left" w:pos="284"/>
              </w:tabs>
              <w:spacing w:after="0" w:line="240" w:lineRule="auto"/>
              <w:jc w:val="both"/>
              <w:rPr>
                <w:rFonts w:ascii="Open Sans" w:hAnsi="Open Sans" w:cs="Open Sans"/>
                <w:b/>
                <w:szCs w:val="20"/>
              </w:rPr>
            </w:pPr>
          </w:p>
        </w:tc>
        <w:tc>
          <w:tcPr>
            <w:tcW w:w="3685" w:type="dxa"/>
            <w:tcBorders>
              <w:top w:val="single" w:sz="4" w:space="0" w:color="auto"/>
              <w:left w:val="single" w:sz="4" w:space="0" w:color="auto"/>
              <w:bottom w:val="single" w:sz="4" w:space="0" w:color="auto"/>
              <w:right w:val="single" w:sz="4" w:space="0" w:color="auto"/>
            </w:tcBorders>
          </w:tcPr>
          <w:p w14:paraId="300D1AFC" w14:textId="77777777" w:rsidR="00F675F5" w:rsidRPr="006217ED" w:rsidRDefault="00F675F5" w:rsidP="00412ED9">
            <w:pPr>
              <w:keepNext/>
              <w:keepLines/>
              <w:tabs>
                <w:tab w:val="left" w:pos="284"/>
              </w:tabs>
              <w:spacing w:after="0" w:line="240" w:lineRule="auto"/>
              <w:jc w:val="both"/>
              <w:rPr>
                <w:rFonts w:ascii="Open Sans" w:hAnsi="Open Sans" w:cs="Open Sans"/>
                <w:b/>
                <w:szCs w:val="20"/>
              </w:rPr>
            </w:pPr>
          </w:p>
        </w:tc>
        <w:tc>
          <w:tcPr>
            <w:tcW w:w="1810" w:type="dxa"/>
            <w:tcBorders>
              <w:top w:val="single" w:sz="4" w:space="0" w:color="auto"/>
              <w:left w:val="single" w:sz="4" w:space="0" w:color="auto"/>
              <w:bottom w:val="single" w:sz="4" w:space="0" w:color="auto"/>
              <w:right w:val="single" w:sz="4" w:space="0" w:color="auto"/>
            </w:tcBorders>
          </w:tcPr>
          <w:p w14:paraId="01D0F9A9" w14:textId="77777777" w:rsidR="00F675F5" w:rsidRPr="006217ED" w:rsidRDefault="00F675F5" w:rsidP="00412ED9">
            <w:pPr>
              <w:keepNext/>
              <w:keepLines/>
              <w:tabs>
                <w:tab w:val="left" w:pos="284"/>
              </w:tabs>
              <w:spacing w:after="0" w:line="240" w:lineRule="auto"/>
              <w:jc w:val="both"/>
              <w:rPr>
                <w:rFonts w:ascii="Open Sans" w:hAnsi="Open Sans" w:cs="Open Sans"/>
                <w:b/>
                <w:szCs w:val="20"/>
              </w:rPr>
            </w:pPr>
          </w:p>
        </w:tc>
      </w:tr>
      <w:tr w:rsidR="00F675F5" w:rsidRPr="006217ED" w14:paraId="1F2F7A5F" w14:textId="77777777" w:rsidTr="005C46BB">
        <w:tc>
          <w:tcPr>
            <w:tcW w:w="534" w:type="dxa"/>
            <w:tcBorders>
              <w:top w:val="single" w:sz="4" w:space="0" w:color="auto"/>
              <w:left w:val="single" w:sz="4" w:space="0" w:color="auto"/>
              <w:bottom w:val="single" w:sz="4" w:space="0" w:color="auto"/>
              <w:right w:val="single" w:sz="4" w:space="0" w:color="auto"/>
            </w:tcBorders>
            <w:hideMark/>
          </w:tcPr>
          <w:p w14:paraId="196EC451" w14:textId="77777777" w:rsidR="00F675F5" w:rsidRPr="006217ED" w:rsidRDefault="00F675F5" w:rsidP="00412ED9">
            <w:pPr>
              <w:keepNext/>
              <w:keepLines/>
              <w:tabs>
                <w:tab w:val="left" w:pos="284"/>
              </w:tabs>
              <w:spacing w:after="0" w:line="240" w:lineRule="auto"/>
              <w:jc w:val="both"/>
              <w:rPr>
                <w:rFonts w:ascii="Open Sans" w:hAnsi="Open Sans" w:cs="Open Sans"/>
                <w:b/>
                <w:szCs w:val="20"/>
              </w:rPr>
            </w:pPr>
            <w:r w:rsidRPr="006217ED">
              <w:rPr>
                <w:rFonts w:ascii="Open Sans" w:hAnsi="Open Sans" w:cs="Open Sans"/>
                <w:b/>
                <w:szCs w:val="20"/>
              </w:rPr>
              <w:t>5.</w:t>
            </w:r>
          </w:p>
        </w:tc>
        <w:tc>
          <w:tcPr>
            <w:tcW w:w="3402" w:type="dxa"/>
            <w:tcBorders>
              <w:top w:val="single" w:sz="4" w:space="0" w:color="auto"/>
              <w:left w:val="single" w:sz="4" w:space="0" w:color="auto"/>
              <w:bottom w:val="single" w:sz="4" w:space="0" w:color="auto"/>
              <w:right w:val="single" w:sz="4" w:space="0" w:color="auto"/>
            </w:tcBorders>
          </w:tcPr>
          <w:p w14:paraId="496E1CBC" w14:textId="77777777" w:rsidR="00F675F5" w:rsidRPr="006217ED" w:rsidRDefault="00F675F5" w:rsidP="00412ED9">
            <w:pPr>
              <w:keepNext/>
              <w:keepLines/>
              <w:tabs>
                <w:tab w:val="left" w:pos="284"/>
              </w:tabs>
              <w:spacing w:after="0" w:line="240" w:lineRule="auto"/>
              <w:jc w:val="both"/>
              <w:rPr>
                <w:rFonts w:ascii="Open Sans" w:hAnsi="Open Sans" w:cs="Open Sans"/>
                <w:b/>
                <w:szCs w:val="20"/>
              </w:rPr>
            </w:pPr>
          </w:p>
        </w:tc>
        <w:tc>
          <w:tcPr>
            <w:tcW w:w="3685" w:type="dxa"/>
            <w:tcBorders>
              <w:top w:val="single" w:sz="4" w:space="0" w:color="auto"/>
              <w:left w:val="single" w:sz="4" w:space="0" w:color="auto"/>
              <w:bottom w:val="single" w:sz="4" w:space="0" w:color="auto"/>
              <w:right w:val="single" w:sz="4" w:space="0" w:color="auto"/>
            </w:tcBorders>
          </w:tcPr>
          <w:p w14:paraId="205132D0" w14:textId="77777777" w:rsidR="00F675F5" w:rsidRPr="006217ED" w:rsidRDefault="00F675F5" w:rsidP="00412ED9">
            <w:pPr>
              <w:keepNext/>
              <w:keepLines/>
              <w:tabs>
                <w:tab w:val="left" w:pos="284"/>
              </w:tabs>
              <w:spacing w:after="0" w:line="240" w:lineRule="auto"/>
              <w:jc w:val="both"/>
              <w:rPr>
                <w:rFonts w:ascii="Open Sans" w:hAnsi="Open Sans" w:cs="Open Sans"/>
                <w:b/>
                <w:szCs w:val="20"/>
              </w:rPr>
            </w:pPr>
          </w:p>
        </w:tc>
        <w:tc>
          <w:tcPr>
            <w:tcW w:w="1810" w:type="dxa"/>
            <w:tcBorders>
              <w:top w:val="single" w:sz="4" w:space="0" w:color="auto"/>
              <w:left w:val="single" w:sz="4" w:space="0" w:color="auto"/>
              <w:bottom w:val="single" w:sz="4" w:space="0" w:color="auto"/>
              <w:right w:val="single" w:sz="4" w:space="0" w:color="auto"/>
            </w:tcBorders>
          </w:tcPr>
          <w:p w14:paraId="66171939" w14:textId="77777777" w:rsidR="00F675F5" w:rsidRPr="006217ED" w:rsidRDefault="00F675F5" w:rsidP="00412ED9">
            <w:pPr>
              <w:keepNext/>
              <w:keepLines/>
              <w:tabs>
                <w:tab w:val="left" w:pos="284"/>
              </w:tabs>
              <w:spacing w:after="0" w:line="240" w:lineRule="auto"/>
              <w:jc w:val="both"/>
              <w:rPr>
                <w:rFonts w:ascii="Open Sans" w:hAnsi="Open Sans" w:cs="Open Sans"/>
                <w:b/>
                <w:szCs w:val="20"/>
              </w:rPr>
            </w:pPr>
          </w:p>
        </w:tc>
      </w:tr>
      <w:tr w:rsidR="00F675F5" w:rsidRPr="006217ED" w14:paraId="5F1F2BBC" w14:textId="77777777" w:rsidTr="005C46BB">
        <w:tc>
          <w:tcPr>
            <w:tcW w:w="534" w:type="dxa"/>
            <w:tcBorders>
              <w:top w:val="single" w:sz="4" w:space="0" w:color="auto"/>
              <w:left w:val="single" w:sz="4" w:space="0" w:color="auto"/>
              <w:bottom w:val="single" w:sz="4" w:space="0" w:color="auto"/>
              <w:right w:val="single" w:sz="4" w:space="0" w:color="auto"/>
            </w:tcBorders>
            <w:hideMark/>
          </w:tcPr>
          <w:p w14:paraId="7B76601B" w14:textId="77777777" w:rsidR="00F675F5" w:rsidRPr="006217ED" w:rsidRDefault="00F675F5" w:rsidP="00412ED9">
            <w:pPr>
              <w:keepNext/>
              <w:keepLines/>
              <w:tabs>
                <w:tab w:val="left" w:pos="284"/>
              </w:tabs>
              <w:spacing w:after="0" w:line="240" w:lineRule="auto"/>
              <w:jc w:val="both"/>
              <w:rPr>
                <w:rFonts w:ascii="Open Sans" w:hAnsi="Open Sans" w:cs="Open Sans"/>
                <w:b/>
                <w:szCs w:val="20"/>
              </w:rPr>
            </w:pPr>
            <w:r w:rsidRPr="006217ED">
              <w:rPr>
                <w:rFonts w:ascii="Open Sans" w:hAnsi="Open Sans" w:cs="Open Sans"/>
                <w:b/>
                <w:szCs w:val="20"/>
              </w:rPr>
              <w:t>…</w:t>
            </w:r>
          </w:p>
        </w:tc>
        <w:tc>
          <w:tcPr>
            <w:tcW w:w="3402" w:type="dxa"/>
            <w:tcBorders>
              <w:top w:val="single" w:sz="4" w:space="0" w:color="auto"/>
              <w:left w:val="single" w:sz="4" w:space="0" w:color="auto"/>
              <w:bottom w:val="single" w:sz="4" w:space="0" w:color="auto"/>
              <w:right w:val="single" w:sz="4" w:space="0" w:color="auto"/>
            </w:tcBorders>
          </w:tcPr>
          <w:p w14:paraId="0751E499" w14:textId="77777777" w:rsidR="00F675F5" w:rsidRPr="006217ED" w:rsidRDefault="00F675F5" w:rsidP="00412ED9">
            <w:pPr>
              <w:keepNext/>
              <w:keepLines/>
              <w:tabs>
                <w:tab w:val="left" w:pos="284"/>
              </w:tabs>
              <w:spacing w:after="0" w:line="240" w:lineRule="auto"/>
              <w:jc w:val="both"/>
              <w:rPr>
                <w:rFonts w:ascii="Open Sans" w:hAnsi="Open Sans" w:cs="Open Sans"/>
                <w:b/>
                <w:szCs w:val="20"/>
              </w:rPr>
            </w:pPr>
          </w:p>
        </w:tc>
        <w:tc>
          <w:tcPr>
            <w:tcW w:w="3685" w:type="dxa"/>
            <w:tcBorders>
              <w:top w:val="single" w:sz="4" w:space="0" w:color="auto"/>
              <w:left w:val="single" w:sz="4" w:space="0" w:color="auto"/>
              <w:bottom w:val="single" w:sz="4" w:space="0" w:color="auto"/>
              <w:right w:val="single" w:sz="4" w:space="0" w:color="auto"/>
            </w:tcBorders>
          </w:tcPr>
          <w:p w14:paraId="6BBB6D90" w14:textId="77777777" w:rsidR="00F675F5" w:rsidRPr="006217ED" w:rsidRDefault="00F675F5" w:rsidP="00412ED9">
            <w:pPr>
              <w:keepNext/>
              <w:keepLines/>
              <w:tabs>
                <w:tab w:val="left" w:pos="284"/>
              </w:tabs>
              <w:spacing w:after="0" w:line="240" w:lineRule="auto"/>
              <w:jc w:val="both"/>
              <w:rPr>
                <w:rFonts w:ascii="Open Sans" w:hAnsi="Open Sans" w:cs="Open Sans"/>
                <w:b/>
                <w:szCs w:val="20"/>
              </w:rPr>
            </w:pPr>
          </w:p>
        </w:tc>
        <w:tc>
          <w:tcPr>
            <w:tcW w:w="1810" w:type="dxa"/>
            <w:tcBorders>
              <w:top w:val="single" w:sz="4" w:space="0" w:color="auto"/>
              <w:left w:val="single" w:sz="4" w:space="0" w:color="auto"/>
              <w:bottom w:val="single" w:sz="4" w:space="0" w:color="auto"/>
              <w:right w:val="single" w:sz="4" w:space="0" w:color="auto"/>
            </w:tcBorders>
          </w:tcPr>
          <w:p w14:paraId="10671F0F" w14:textId="77777777" w:rsidR="00F675F5" w:rsidRPr="006217ED" w:rsidRDefault="00F675F5" w:rsidP="00412ED9">
            <w:pPr>
              <w:keepNext/>
              <w:keepLines/>
              <w:tabs>
                <w:tab w:val="left" w:pos="284"/>
              </w:tabs>
              <w:spacing w:after="0" w:line="240" w:lineRule="auto"/>
              <w:jc w:val="both"/>
              <w:rPr>
                <w:rFonts w:ascii="Open Sans" w:hAnsi="Open Sans" w:cs="Open Sans"/>
                <w:b/>
                <w:szCs w:val="20"/>
              </w:rPr>
            </w:pPr>
          </w:p>
        </w:tc>
      </w:tr>
    </w:tbl>
    <w:p w14:paraId="49DDA85C" w14:textId="77777777" w:rsidR="00F675F5" w:rsidRPr="006217ED" w:rsidRDefault="00F675F5" w:rsidP="00412ED9">
      <w:pPr>
        <w:keepNext/>
        <w:keepLines/>
        <w:tabs>
          <w:tab w:val="left" w:pos="284"/>
        </w:tabs>
        <w:spacing w:after="0" w:line="240" w:lineRule="auto"/>
        <w:jc w:val="both"/>
        <w:rPr>
          <w:rFonts w:ascii="Open Sans" w:hAnsi="Open Sans" w:cs="Open Sans"/>
          <w:b/>
          <w:szCs w:val="20"/>
        </w:rPr>
      </w:pPr>
    </w:p>
    <w:p w14:paraId="57909BD3" w14:textId="77777777" w:rsidR="00F675F5" w:rsidRPr="006217ED" w:rsidRDefault="00F675F5" w:rsidP="00412ED9">
      <w:pPr>
        <w:keepNext/>
        <w:keepLines/>
        <w:tabs>
          <w:tab w:val="left" w:pos="284"/>
        </w:tabs>
        <w:spacing w:after="0" w:line="240" w:lineRule="auto"/>
        <w:jc w:val="both"/>
        <w:rPr>
          <w:rFonts w:ascii="Open Sans" w:hAnsi="Open Sans" w:cs="Open Sans"/>
          <w:szCs w:val="20"/>
        </w:rPr>
      </w:pPr>
      <w:r w:rsidRPr="006217ED">
        <w:rPr>
          <w:rFonts w:ascii="Open Sans" w:hAnsi="Open Sans" w:cs="Open Sans"/>
          <w:b/>
          <w:szCs w:val="20"/>
        </w:rPr>
        <w:br w:type="page"/>
      </w:r>
      <w:r w:rsidRPr="006217ED">
        <w:rPr>
          <w:rFonts w:ascii="Open Sans" w:hAnsi="Open Sans" w:cs="Open Sans"/>
          <w:b/>
          <w:szCs w:val="20"/>
        </w:rPr>
        <w:lastRenderedPageBreak/>
        <w:t>IZJAVLJAMO</w:t>
      </w:r>
      <w:r w:rsidRPr="006217ED">
        <w:rPr>
          <w:rFonts w:ascii="Open Sans" w:hAnsi="Open Sans" w:cs="Open Sans"/>
          <w:szCs w:val="20"/>
        </w:rPr>
        <w:t xml:space="preserve">, da so skladno z določbami zakona, ki ureja gospodarske družbe, </w:t>
      </w:r>
      <w:r w:rsidRPr="006217ED">
        <w:rPr>
          <w:rFonts w:ascii="Open Sans" w:hAnsi="Open Sans" w:cs="Open Sans"/>
          <w:szCs w:val="20"/>
          <w:u w:val="single"/>
        </w:rPr>
        <w:t>povezane družbe</w:t>
      </w:r>
      <w:r w:rsidRPr="006217ED">
        <w:rPr>
          <w:rFonts w:ascii="Open Sans" w:hAnsi="Open Sans" w:cs="Open Sans"/>
          <w:szCs w:val="20"/>
        </w:rPr>
        <w:t xml:space="preserve"> z zgoraj navedenim ponudnikom, naslednji gospodarski subjekti:</w:t>
      </w:r>
    </w:p>
    <w:p w14:paraId="61B6D5A7" w14:textId="77777777" w:rsidR="00F675F5" w:rsidRPr="006217ED" w:rsidRDefault="00F675F5" w:rsidP="00412ED9">
      <w:pPr>
        <w:keepNext/>
        <w:keepLines/>
        <w:tabs>
          <w:tab w:val="left" w:pos="284"/>
        </w:tabs>
        <w:spacing w:after="0" w:line="240" w:lineRule="auto"/>
        <w:jc w:val="both"/>
        <w:rPr>
          <w:rFonts w:ascii="Open Sans" w:hAnsi="Open Sans" w:cs="Open Sans"/>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2"/>
        <w:gridCol w:w="3340"/>
        <w:gridCol w:w="3618"/>
        <w:gridCol w:w="1854"/>
      </w:tblGrid>
      <w:tr w:rsidR="00F675F5" w:rsidRPr="006217ED" w14:paraId="173691F9" w14:textId="77777777" w:rsidTr="005C46BB">
        <w:tc>
          <w:tcPr>
            <w:tcW w:w="533" w:type="dxa"/>
            <w:tcBorders>
              <w:top w:val="single" w:sz="4" w:space="0" w:color="auto"/>
              <w:left w:val="single" w:sz="4" w:space="0" w:color="auto"/>
              <w:bottom w:val="single" w:sz="4" w:space="0" w:color="auto"/>
              <w:right w:val="single" w:sz="4" w:space="0" w:color="auto"/>
            </w:tcBorders>
            <w:hideMark/>
          </w:tcPr>
          <w:p w14:paraId="3E2F4601" w14:textId="77777777" w:rsidR="00F675F5" w:rsidRPr="006217ED" w:rsidRDefault="00F675F5" w:rsidP="00412ED9">
            <w:pPr>
              <w:keepNext/>
              <w:keepLines/>
              <w:tabs>
                <w:tab w:val="left" w:pos="284"/>
              </w:tabs>
              <w:spacing w:after="0" w:line="240" w:lineRule="auto"/>
              <w:jc w:val="both"/>
              <w:rPr>
                <w:rFonts w:ascii="Open Sans" w:hAnsi="Open Sans" w:cs="Open Sans"/>
                <w:b/>
                <w:szCs w:val="20"/>
              </w:rPr>
            </w:pPr>
            <w:r w:rsidRPr="006217ED">
              <w:rPr>
                <w:rFonts w:ascii="Open Sans" w:hAnsi="Open Sans" w:cs="Open Sans"/>
                <w:b/>
                <w:szCs w:val="20"/>
              </w:rPr>
              <w:t>Št.</w:t>
            </w:r>
          </w:p>
        </w:tc>
        <w:tc>
          <w:tcPr>
            <w:tcW w:w="3376" w:type="dxa"/>
            <w:tcBorders>
              <w:top w:val="single" w:sz="4" w:space="0" w:color="auto"/>
              <w:left w:val="single" w:sz="4" w:space="0" w:color="auto"/>
              <w:bottom w:val="single" w:sz="4" w:space="0" w:color="auto"/>
              <w:right w:val="single" w:sz="4" w:space="0" w:color="auto"/>
            </w:tcBorders>
            <w:hideMark/>
          </w:tcPr>
          <w:p w14:paraId="369D6224" w14:textId="77777777" w:rsidR="00F675F5" w:rsidRPr="006217ED" w:rsidRDefault="00F675F5" w:rsidP="00412ED9">
            <w:pPr>
              <w:keepNext/>
              <w:keepLines/>
              <w:tabs>
                <w:tab w:val="left" w:pos="284"/>
              </w:tabs>
              <w:spacing w:after="0" w:line="240" w:lineRule="auto"/>
              <w:jc w:val="both"/>
              <w:rPr>
                <w:rFonts w:ascii="Open Sans" w:hAnsi="Open Sans" w:cs="Open Sans"/>
                <w:b/>
                <w:szCs w:val="20"/>
              </w:rPr>
            </w:pPr>
            <w:r w:rsidRPr="006217ED">
              <w:rPr>
                <w:rFonts w:ascii="Open Sans" w:hAnsi="Open Sans" w:cs="Open Sans"/>
                <w:b/>
                <w:szCs w:val="20"/>
              </w:rPr>
              <w:t xml:space="preserve">Naziv </w:t>
            </w:r>
          </w:p>
        </w:tc>
        <w:tc>
          <w:tcPr>
            <w:tcW w:w="3657" w:type="dxa"/>
            <w:tcBorders>
              <w:top w:val="single" w:sz="4" w:space="0" w:color="auto"/>
              <w:left w:val="single" w:sz="4" w:space="0" w:color="auto"/>
              <w:bottom w:val="single" w:sz="4" w:space="0" w:color="auto"/>
              <w:right w:val="single" w:sz="4" w:space="0" w:color="auto"/>
            </w:tcBorders>
            <w:hideMark/>
          </w:tcPr>
          <w:p w14:paraId="4ECAC762" w14:textId="77777777" w:rsidR="00F675F5" w:rsidRPr="006217ED" w:rsidRDefault="00F675F5" w:rsidP="00412ED9">
            <w:pPr>
              <w:keepNext/>
              <w:keepLines/>
              <w:tabs>
                <w:tab w:val="left" w:pos="284"/>
              </w:tabs>
              <w:spacing w:after="0" w:line="240" w:lineRule="auto"/>
              <w:jc w:val="both"/>
              <w:rPr>
                <w:rFonts w:ascii="Open Sans" w:hAnsi="Open Sans" w:cs="Open Sans"/>
                <w:b/>
                <w:szCs w:val="20"/>
              </w:rPr>
            </w:pPr>
            <w:r w:rsidRPr="006217ED">
              <w:rPr>
                <w:rFonts w:ascii="Open Sans" w:hAnsi="Open Sans" w:cs="Open Sans"/>
                <w:b/>
                <w:szCs w:val="20"/>
              </w:rPr>
              <w:t xml:space="preserve">Sedež </w:t>
            </w:r>
          </w:p>
        </w:tc>
        <w:tc>
          <w:tcPr>
            <w:tcW w:w="1865" w:type="dxa"/>
            <w:tcBorders>
              <w:top w:val="single" w:sz="4" w:space="0" w:color="auto"/>
              <w:left w:val="single" w:sz="4" w:space="0" w:color="auto"/>
              <w:bottom w:val="single" w:sz="4" w:space="0" w:color="auto"/>
              <w:right w:val="single" w:sz="4" w:space="0" w:color="auto"/>
            </w:tcBorders>
            <w:hideMark/>
          </w:tcPr>
          <w:p w14:paraId="544FDF4E" w14:textId="77777777" w:rsidR="00F675F5" w:rsidRPr="006217ED" w:rsidRDefault="00F675F5" w:rsidP="00412ED9">
            <w:pPr>
              <w:keepNext/>
              <w:keepLines/>
              <w:tabs>
                <w:tab w:val="left" w:pos="284"/>
              </w:tabs>
              <w:spacing w:after="0" w:line="240" w:lineRule="auto"/>
              <w:jc w:val="both"/>
              <w:rPr>
                <w:rFonts w:ascii="Open Sans" w:hAnsi="Open Sans" w:cs="Open Sans"/>
                <w:b/>
                <w:szCs w:val="20"/>
              </w:rPr>
            </w:pPr>
            <w:r w:rsidRPr="006217ED">
              <w:rPr>
                <w:rFonts w:ascii="Open Sans" w:hAnsi="Open Sans" w:cs="Open Sans"/>
                <w:b/>
                <w:szCs w:val="20"/>
              </w:rPr>
              <w:t>Matična številka</w:t>
            </w:r>
          </w:p>
        </w:tc>
      </w:tr>
      <w:tr w:rsidR="00F675F5" w:rsidRPr="006217ED" w14:paraId="65B06DAD" w14:textId="77777777" w:rsidTr="005C46BB">
        <w:tc>
          <w:tcPr>
            <w:tcW w:w="533" w:type="dxa"/>
            <w:tcBorders>
              <w:top w:val="single" w:sz="4" w:space="0" w:color="auto"/>
              <w:left w:val="single" w:sz="4" w:space="0" w:color="auto"/>
              <w:bottom w:val="single" w:sz="4" w:space="0" w:color="auto"/>
              <w:right w:val="single" w:sz="4" w:space="0" w:color="auto"/>
            </w:tcBorders>
            <w:hideMark/>
          </w:tcPr>
          <w:p w14:paraId="238AC0BF" w14:textId="77777777" w:rsidR="00F675F5" w:rsidRPr="006217ED" w:rsidRDefault="00F675F5" w:rsidP="00412ED9">
            <w:pPr>
              <w:keepNext/>
              <w:keepLines/>
              <w:tabs>
                <w:tab w:val="left" w:pos="284"/>
              </w:tabs>
              <w:spacing w:after="0" w:line="240" w:lineRule="auto"/>
              <w:jc w:val="both"/>
              <w:rPr>
                <w:rFonts w:ascii="Open Sans" w:hAnsi="Open Sans" w:cs="Open Sans"/>
                <w:b/>
                <w:szCs w:val="20"/>
              </w:rPr>
            </w:pPr>
            <w:r w:rsidRPr="006217ED">
              <w:rPr>
                <w:rFonts w:ascii="Open Sans" w:hAnsi="Open Sans" w:cs="Open Sans"/>
                <w:b/>
                <w:szCs w:val="20"/>
              </w:rPr>
              <w:t>1.</w:t>
            </w:r>
          </w:p>
        </w:tc>
        <w:tc>
          <w:tcPr>
            <w:tcW w:w="3376" w:type="dxa"/>
            <w:tcBorders>
              <w:top w:val="single" w:sz="4" w:space="0" w:color="auto"/>
              <w:left w:val="single" w:sz="4" w:space="0" w:color="auto"/>
              <w:bottom w:val="single" w:sz="4" w:space="0" w:color="auto"/>
              <w:right w:val="single" w:sz="4" w:space="0" w:color="auto"/>
            </w:tcBorders>
          </w:tcPr>
          <w:p w14:paraId="1D111736" w14:textId="77777777" w:rsidR="00F675F5" w:rsidRPr="006217ED" w:rsidRDefault="00F675F5" w:rsidP="00412ED9">
            <w:pPr>
              <w:keepNext/>
              <w:keepLines/>
              <w:tabs>
                <w:tab w:val="left" w:pos="284"/>
              </w:tabs>
              <w:spacing w:after="0" w:line="240" w:lineRule="auto"/>
              <w:jc w:val="both"/>
              <w:rPr>
                <w:rFonts w:ascii="Open Sans" w:hAnsi="Open Sans" w:cs="Open Sans"/>
                <w:b/>
                <w:szCs w:val="20"/>
              </w:rPr>
            </w:pPr>
          </w:p>
        </w:tc>
        <w:tc>
          <w:tcPr>
            <w:tcW w:w="3657" w:type="dxa"/>
            <w:tcBorders>
              <w:top w:val="single" w:sz="4" w:space="0" w:color="auto"/>
              <w:left w:val="single" w:sz="4" w:space="0" w:color="auto"/>
              <w:bottom w:val="single" w:sz="4" w:space="0" w:color="auto"/>
              <w:right w:val="single" w:sz="4" w:space="0" w:color="auto"/>
            </w:tcBorders>
          </w:tcPr>
          <w:p w14:paraId="33B43275" w14:textId="77777777" w:rsidR="00F675F5" w:rsidRPr="006217ED" w:rsidRDefault="00F675F5" w:rsidP="00412ED9">
            <w:pPr>
              <w:keepNext/>
              <w:keepLines/>
              <w:tabs>
                <w:tab w:val="left" w:pos="284"/>
              </w:tabs>
              <w:spacing w:after="0" w:line="240" w:lineRule="auto"/>
              <w:jc w:val="both"/>
              <w:rPr>
                <w:rFonts w:ascii="Open Sans" w:hAnsi="Open Sans" w:cs="Open Sans"/>
                <w:b/>
                <w:szCs w:val="20"/>
              </w:rPr>
            </w:pPr>
          </w:p>
        </w:tc>
        <w:tc>
          <w:tcPr>
            <w:tcW w:w="1865" w:type="dxa"/>
            <w:tcBorders>
              <w:top w:val="single" w:sz="4" w:space="0" w:color="auto"/>
              <w:left w:val="single" w:sz="4" w:space="0" w:color="auto"/>
              <w:bottom w:val="single" w:sz="4" w:space="0" w:color="auto"/>
              <w:right w:val="single" w:sz="4" w:space="0" w:color="auto"/>
            </w:tcBorders>
          </w:tcPr>
          <w:p w14:paraId="2300830E" w14:textId="77777777" w:rsidR="00F675F5" w:rsidRPr="006217ED" w:rsidRDefault="00F675F5" w:rsidP="00412ED9">
            <w:pPr>
              <w:keepNext/>
              <w:keepLines/>
              <w:tabs>
                <w:tab w:val="left" w:pos="284"/>
              </w:tabs>
              <w:spacing w:after="0" w:line="240" w:lineRule="auto"/>
              <w:jc w:val="both"/>
              <w:rPr>
                <w:rFonts w:ascii="Open Sans" w:hAnsi="Open Sans" w:cs="Open Sans"/>
                <w:b/>
                <w:szCs w:val="20"/>
              </w:rPr>
            </w:pPr>
          </w:p>
        </w:tc>
      </w:tr>
      <w:tr w:rsidR="00F675F5" w:rsidRPr="006217ED" w14:paraId="749329AF" w14:textId="77777777" w:rsidTr="005C46BB">
        <w:tc>
          <w:tcPr>
            <w:tcW w:w="533" w:type="dxa"/>
            <w:tcBorders>
              <w:top w:val="single" w:sz="4" w:space="0" w:color="auto"/>
              <w:left w:val="single" w:sz="4" w:space="0" w:color="auto"/>
              <w:bottom w:val="single" w:sz="4" w:space="0" w:color="auto"/>
              <w:right w:val="single" w:sz="4" w:space="0" w:color="auto"/>
            </w:tcBorders>
            <w:hideMark/>
          </w:tcPr>
          <w:p w14:paraId="3C6C6B87" w14:textId="77777777" w:rsidR="00F675F5" w:rsidRPr="006217ED" w:rsidRDefault="00F675F5" w:rsidP="00412ED9">
            <w:pPr>
              <w:keepNext/>
              <w:keepLines/>
              <w:tabs>
                <w:tab w:val="left" w:pos="284"/>
              </w:tabs>
              <w:spacing w:after="0" w:line="240" w:lineRule="auto"/>
              <w:jc w:val="both"/>
              <w:rPr>
                <w:rFonts w:ascii="Open Sans" w:hAnsi="Open Sans" w:cs="Open Sans"/>
                <w:b/>
                <w:szCs w:val="20"/>
              </w:rPr>
            </w:pPr>
            <w:r w:rsidRPr="006217ED">
              <w:rPr>
                <w:rFonts w:ascii="Open Sans" w:hAnsi="Open Sans" w:cs="Open Sans"/>
                <w:b/>
                <w:szCs w:val="20"/>
              </w:rPr>
              <w:t>2.</w:t>
            </w:r>
          </w:p>
        </w:tc>
        <w:tc>
          <w:tcPr>
            <w:tcW w:w="3376" w:type="dxa"/>
            <w:tcBorders>
              <w:top w:val="single" w:sz="4" w:space="0" w:color="auto"/>
              <w:left w:val="single" w:sz="4" w:space="0" w:color="auto"/>
              <w:bottom w:val="single" w:sz="4" w:space="0" w:color="auto"/>
              <w:right w:val="single" w:sz="4" w:space="0" w:color="auto"/>
            </w:tcBorders>
          </w:tcPr>
          <w:p w14:paraId="2665E02E" w14:textId="77777777" w:rsidR="00F675F5" w:rsidRPr="006217ED" w:rsidRDefault="00F675F5" w:rsidP="00412ED9">
            <w:pPr>
              <w:keepNext/>
              <w:keepLines/>
              <w:tabs>
                <w:tab w:val="left" w:pos="284"/>
              </w:tabs>
              <w:spacing w:after="0" w:line="240" w:lineRule="auto"/>
              <w:jc w:val="both"/>
              <w:rPr>
                <w:rFonts w:ascii="Open Sans" w:hAnsi="Open Sans" w:cs="Open Sans"/>
                <w:b/>
                <w:szCs w:val="20"/>
              </w:rPr>
            </w:pPr>
          </w:p>
        </w:tc>
        <w:tc>
          <w:tcPr>
            <w:tcW w:w="3657" w:type="dxa"/>
            <w:tcBorders>
              <w:top w:val="single" w:sz="4" w:space="0" w:color="auto"/>
              <w:left w:val="single" w:sz="4" w:space="0" w:color="auto"/>
              <w:bottom w:val="single" w:sz="4" w:space="0" w:color="auto"/>
              <w:right w:val="single" w:sz="4" w:space="0" w:color="auto"/>
            </w:tcBorders>
          </w:tcPr>
          <w:p w14:paraId="2D55F8CA" w14:textId="77777777" w:rsidR="00F675F5" w:rsidRPr="006217ED" w:rsidRDefault="00F675F5" w:rsidP="00412ED9">
            <w:pPr>
              <w:keepNext/>
              <w:keepLines/>
              <w:tabs>
                <w:tab w:val="left" w:pos="284"/>
              </w:tabs>
              <w:spacing w:after="0" w:line="240" w:lineRule="auto"/>
              <w:jc w:val="both"/>
              <w:rPr>
                <w:rFonts w:ascii="Open Sans" w:hAnsi="Open Sans" w:cs="Open Sans"/>
                <w:b/>
                <w:szCs w:val="20"/>
              </w:rPr>
            </w:pPr>
          </w:p>
        </w:tc>
        <w:tc>
          <w:tcPr>
            <w:tcW w:w="1865" w:type="dxa"/>
            <w:tcBorders>
              <w:top w:val="single" w:sz="4" w:space="0" w:color="auto"/>
              <w:left w:val="single" w:sz="4" w:space="0" w:color="auto"/>
              <w:bottom w:val="single" w:sz="4" w:space="0" w:color="auto"/>
              <w:right w:val="single" w:sz="4" w:space="0" w:color="auto"/>
            </w:tcBorders>
          </w:tcPr>
          <w:p w14:paraId="56361A13" w14:textId="77777777" w:rsidR="00F675F5" w:rsidRPr="006217ED" w:rsidRDefault="00F675F5" w:rsidP="00412ED9">
            <w:pPr>
              <w:keepNext/>
              <w:keepLines/>
              <w:tabs>
                <w:tab w:val="left" w:pos="284"/>
              </w:tabs>
              <w:spacing w:after="0" w:line="240" w:lineRule="auto"/>
              <w:jc w:val="both"/>
              <w:rPr>
                <w:rFonts w:ascii="Open Sans" w:hAnsi="Open Sans" w:cs="Open Sans"/>
                <w:b/>
                <w:szCs w:val="20"/>
              </w:rPr>
            </w:pPr>
          </w:p>
        </w:tc>
      </w:tr>
      <w:tr w:rsidR="00F675F5" w:rsidRPr="006217ED" w14:paraId="3A11C0BB" w14:textId="77777777" w:rsidTr="005C46BB">
        <w:tc>
          <w:tcPr>
            <w:tcW w:w="533" w:type="dxa"/>
            <w:tcBorders>
              <w:top w:val="single" w:sz="4" w:space="0" w:color="auto"/>
              <w:left w:val="single" w:sz="4" w:space="0" w:color="auto"/>
              <w:bottom w:val="single" w:sz="4" w:space="0" w:color="auto"/>
              <w:right w:val="single" w:sz="4" w:space="0" w:color="auto"/>
            </w:tcBorders>
            <w:hideMark/>
          </w:tcPr>
          <w:p w14:paraId="4CB31629" w14:textId="77777777" w:rsidR="00F675F5" w:rsidRPr="006217ED" w:rsidRDefault="00F675F5" w:rsidP="00412ED9">
            <w:pPr>
              <w:keepNext/>
              <w:keepLines/>
              <w:tabs>
                <w:tab w:val="left" w:pos="284"/>
              </w:tabs>
              <w:spacing w:after="0" w:line="240" w:lineRule="auto"/>
              <w:jc w:val="both"/>
              <w:rPr>
                <w:rFonts w:ascii="Open Sans" w:hAnsi="Open Sans" w:cs="Open Sans"/>
                <w:b/>
                <w:szCs w:val="20"/>
              </w:rPr>
            </w:pPr>
            <w:r w:rsidRPr="006217ED">
              <w:rPr>
                <w:rFonts w:ascii="Open Sans" w:hAnsi="Open Sans" w:cs="Open Sans"/>
                <w:b/>
                <w:szCs w:val="20"/>
              </w:rPr>
              <w:t>3.</w:t>
            </w:r>
          </w:p>
        </w:tc>
        <w:tc>
          <w:tcPr>
            <w:tcW w:w="3376" w:type="dxa"/>
            <w:tcBorders>
              <w:top w:val="single" w:sz="4" w:space="0" w:color="auto"/>
              <w:left w:val="single" w:sz="4" w:space="0" w:color="auto"/>
              <w:bottom w:val="single" w:sz="4" w:space="0" w:color="auto"/>
              <w:right w:val="single" w:sz="4" w:space="0" w:color="auto"/>
            </w:tcBorders>
          </w:tcPr>
          <w:p w14:paraId="0D65F8D7" w14:textId="77777777" w:rsidR="00F675F5" w:rsidRPr="006217ED" w:rsidRDefault="00F675F5" w:rsidP="00412ED9">
            <w:pPr>
              <w:keepNext/>
              <w:keepLines/>
              <w:tabs>
                <w:tab w:val="left" w:pos="284"/>
              </w:tabs>
              <w:spacing w:after="0" w:line="240" w:lineRule="auto"/>
              <w:jc w:val="both"/>
              <w:rPr>
                <w:rFonts w:ascii="Open Sans" w:hAnsi="Open Sans" w:cs="Open Sans"/>
                <w:b/>
                <w:szCs w:val="20"/>
              </w:rPr>
            </w:pPr>
          </w:p>
        </w:tc>
        <w:tc>
          <w:tcPr>
            <w:tcW w:w="3657" w:type="dxa"/>
            <w:tcBorders>
              <w:top w:val="single" w:sz="4" w:space="0" w:color="auto"/>
              <w:left w:val="single" w:sz="4" w:space="0" w:color="auto"/>
              <w:bottom w:val="single" w:sz="4" w:space="0" w:color="auto"/>
              <w:right w:val="single" w:sz="4" w:space="0" w:color="auto"/>
            </w:tcBorders>
          </w:tcPr>
          <w:p w14:paraId="1C0810B2" w14:textId="77777777" w:rsidR="00F675F5" w:rsidRPr="006217ED" w:rsidRDefault="00F675F5" w:rsidP="00412ED9">
            <w:pPr>
              <w:keepNext/>
              <w:keepLines/>
              <w:tabs>
                <w:tab w:val="left" w:pos="284"/>
              </w:tabs>
              <w:spacing w:after="0" w:line="240" w:lineRule="auto"/>
              <w:jc w:val="both"/>
              <w:rPr>
                <w:rFonts w:ascii="Open Sans" w:hAnsi="Open Sans" w:cs="Open Sans"/>
                <w:b/>
                <w:szCs w:val="20"/>
              </w:rPr>
            </w:pPr>
          </w:p>
        </w:tc>
        <w:tc>
          <w:tcPr>
            <w:tcW w:w="1865" w:type="dxa"/>
            <w:tcBorders>
              <w:top w:val="single" w:sz="4" w:space="0" w:color="auto"/>
              <w:left w:val="single" w:sz="4" w:space="0" w:color="auto"/>
              <w:bottom w:val="single" w:sz="4" w:space="0" w:color="auto"/>
              <w:right w:val="single" w:sz="4" w:space="0" w:color="auto"/>
            </w:tcBorders>
          </w:tcPr>
          <w:p w14:paraId="7C75462A" w14:textId="77777777" w:rsidR="00F675F5" w:rsidRPr="006217ED" w:rsidRDefault="00F675F5" w:rsidP="00412ED9">
            <w:pPr>
              <w:keepNext/>
              <w:keepLines/>
              <w:tabs>
                <w:tab w:val="left" w:pos="284"/>
              </w:tabs>
              <w:spacing w:after="0" w:line="240" w:lineRule="auto"/>
              <w:jc w:val="both"/>
              <w:rPr>
                <w:rFonts w:ascii="Open Sans" w:hAnsi="Open Sans" w:cs="Open Sans"/>
                <w:b/>
                <w:szCs w:val="20"/>
              </w:rPr>
            </w:pPr>
          </w:p>
        </w:tc>
      </w:tr>
      <w:tr w:rsidR="00F675F5" w:rsidRPr="006217ED" w14:paraId="16ED891F" w14:textId="77777777" w:rsidTr="005C46BB">
        <w:tc>
          <w:tcPr>
            <w:tcW w:w="533" w:type="dxa"/>
            <w:tcBorders>
              <w:top w:val="single" w:sz="4" w:space="0" w:color="auto"/>
              <w:left w:val="single" w:sz="4" w:space="0" w:color="auto"/>
              <w:bottom w:val="single" w:sz="4" w:space="0" w:color="auto"/>
              <w:right w:val="single" w:sz="4" w:space="0" w:color="auto"/>
            </w:tcBorders>
            <w:hideMark/>
          </w:tcPr>
          <w:p w14:paraId="561B88FE" w14:textId="77777777" w:rsidR="00F675F5" w:rsidRPr="006217ED" w:rsidRDefault="00F675F5" w:rsidP="00412ED9">
            <w:pPr>
              <w:keepNext/>
              <w:keepLines/>
              <w:tabs>
                <w:tab w:val="left" w:pos="284"/>
              </w:tabs>
              <w:spacing w:after="0" w:line="240" w:lineRule="auto"/>
              <w:jc w:val="both"/>
              <w:rPr>
                <w:rFonts w:ascii="Open Sans" w:hAnsi="Open Sans" w:cs="Open Sans"/>
                <w:b/>
                <w:szCs w:val="20"/>
              </w:rPr>
            </w:pPr>
            <w:r w:rsidRPr="006217ED">
              <w:rPr>
                <w:rFonts w:ascii="Open Sans" w:hAnsi="Open Sans" w:cs="Open Sans"/>
                <w:b/>
                <w:szCs w:val="20"/>
              </w:rPr>
              <w:t>4.</w:t>
            </w:r>
          </w:p>
        </w:tc>
        <w:tc>
          <w:tcPr>
            <w:tcW w:w="3376" w:type="dxa"/>
            <w:tcBorders>
              <w:top w:val="single" w:sz="4" w:space="0" w:color="auto"/>
              <w:left w:val="single" w:sz="4" w:space="0" w:color="auto"/>
              <w:bottom w:val="single" w:sz="4" w:space="0" w:color="auto"/>
              <w:right w:val="single" w:sz="4" w:space="0" w:color="auto"/>
            </w:tcBorders>
          </w:tcPr>
          <w:p w14:paraId="796367EA" w14:textId="77777777" w:rsidR="00F675F5" w:rsidRPr="006217ED" w:rsidRDefault="00F675F5" w:rsidP="00412ED9">
            <w:pPr>
              <w:keepNext/>
              <w:keepLines/>
              <w:tabs>
                <w:tab w:val="left" w:pos="284"/>
              </w:tabs>
              <w:spacing w:after="0" w:line="240" w:lineRule="auto"/>
              <w:jc w:val="both"/>
              <w:rPr>
                <w:rFonts w:ascii="Open Sans" w:hAnsi="Open Sans" w:cs="Open Sans"/>
                <w:b/>
                <w:szCs w:val="20"/>
              </w:rPr>
            </w:pPr>
          </w:p>
        </w:tc>
        <w:tc>
          <w:tcPr>
            <w:tcW w:w="3657" w:type="dxa"/>
            <w:tcBorders>
              <w:top w:val="single" w:sz="4" w:space="0" w:color="auto"/>
              <w:left w:val="single" w:sz="4" w:space="0" w:color="auto"/>
              <w:bottom w:val="single" w:sz="4" w:space="0" w:color="auto"/>
              <w:right w:val="single" w:sz="4" w:space="0" w:color="auto"/>
            </w:tcBorders>
          </w:tcPr>
          <w:p w14:paraId="75966E92" w14:textId="77777777" w:rsidR="00F675F5" w:rsidRPr="006217ED" w:rsidRDefault="00F675F5" w:rsidP="00412ED9">
            <w:pPr>
              <w:keepNext/>
              <w:keepLines/>
              <w:tabs>
                <w:tab w:val="left" w:pos="284"/>
              </w:tabs>
              <w:spacing w:after="0" w:line="240" w:lineRule="auto"/>
              <w:jc w:val="both"/>
              <w:rPr>
                <w:rFonts w:ascii="Open Sans" w:hAnsi="Open Sans" w:cs="Open Sans"/>
                <w:b/>
                <w:szCs w:val="20"/>
              </w:rPr>
            </w:pPr>
          </w:p>
        </w:tc>
        <w:tc>
          <w:tcPr>
            <w:tcW w:w="1865" w:type="dxa"/>
            <w:tcBorders>
              <w:top w:val="single" w:sz="4" w:space="0" w:color="auto"/>
              <w:left w:val="single" w:sz="4" w:space="0" w:color="auto"/>
              <w:bottom w:val="single" w:sz="4" w:space="0" w:color="auto"/>
              <w:right w:val="single" w:sz="4" w:space="0" w:color="auto"/>
            </w:tcBorders>
          </w:tcPr>
          <w:p w14:paraId="271CCCE7" w14:textId="77777777" w:rsidR="00F675F5" w:rsidRPr="006217ED" w:rsidRDefault="00F675F5" w:rsidP="00412ED9">
            <w:pPr>
              <w:keepNext/>
              <w:keepLines/>
              <w:tabs>
                <w:tab w:val="left" w:pos="284"/>
              </w:tabs>
              <w:spacing w:after="0" w:line="240" w:lineRule="auto"/>
              <w:jc w:val="both"/>
              <w:rPr>
                <w:rFonts w:ascii="Open Sans" w:hAnsi="Open Sans" w:cs="Open Sans"/>
                <w:b/>
                <w:szCs w:val="20"/>
              </w:rPr>
            </w:pPr>
          </w:p>
        </w:tc>
      </w:tr>
      <w:tr w:rsidR="00F675F5" w:rsidRPr="006217ED" w14:paraId="16F31AF8" w14:textId="77777777" w:rsidTr="005C46BB">
        <w:tc>
          <w:tcPr>
            <w:tcW w:w="533" w:type="dxa"/>
            <w:tcBorders>
              <w:top w:val="single" w:sz="4" w:space="0" w:color="auto"/>
              <w:left w:val="single" w:sz="4" w:space="0" w:color="auto"/>
              <w:bottom w:val="single" w:sz="4" w:space="0" w:color="auto"/>
              <w:right w:val="single" w:sz="4" w:space="0" w:color="auto"/>
            </w:tcBorders>
            <w:hideMark/>
          </w:tcPr>
          <w:p w14:paraId="31B21D84" w14:textId="77777777" w:rsidR="00F675F5" w:rsidRPr="006217ED" w:rsidRDefault="00F675F5" w:rsidP="00412ED9">
            <w:pPr>
              <w:keepNext/>
              <w:keepLines/>
              <w:tabs>
                <w:tab w:val="left" w:pos="284"/>
              </w:tabs>
              <w:spacing w:after="0" w:line="240" w:lineRule="auto"/>
              <w:jc w:val="both"/>
              <w:rPr>
                <w:rFonts w:ascii="Open Sans" w:hAnsi="Open Sans" w:cs="Open Sans"/>
                <w:b/>
                <w:szCs w:val="20"/>
              </w:rPr>
            </w:pPr>
            <w:r w:rsidRPr="006217ED">
              <w:rPr>
                <w:rFonts w:ascii="Open Sans" w:hAnsi="Open Sans" w:cs="Open Sans"/>
                <w:b/>
                <w:szCs w:val="20"/>
              </w:rPr>
              <w:t>5.</w:t>
            </w:r>
          </w:p>
        </w:tc>
        <w:tc>
          <w:tcPr>
            <w:tcW w:w="3376" w:type="dxa"/>
            <w:tcBorders>
              <w:top w:val="single" w:sz="4" w:space="0" w:color="auto"/>
              <w:left w:val="single" w:sz="4" w:space="0" w:color="auto"/>
              <w:bottom w:val="single" w:sz="4" w:space="0" w:color="auto"/>
              <w:right w:val="single" w:sz="4" w:space="0" w:color="auto"/>
            </w:tcBorders>
          </w:tcPr>
          <w:p w14:paraId="19230DB9" w14:textId="77777777" w:rsidR="00F675F5" w:rsidRPr="006217ED" w:rsidRDefault="00F675F5" w:rsidP="00412ED9">
            <w:pPr>
              <w:keepNext/>
              <w:keepLines/>
              <w:tabs>
                <w:tab w:val="left" w:pos="284"/>
              </w:tabs>
              <w:spacing w:after="0" w:line="240" w:lineRule="auto"/>
              <w:jc w:val="both"/>
              <w:rPr>
                <w:rFonts w:ascii="Open Sans" w:hAnsi="Open Sans" w:cs="Open Sans"/>
                <w:b/>
                <w:szCs w:val="20"/>
              </w:rPr>
            </w:pPr>
          </w:p>
        </w:tc>
        <w:tc>
          <w:tcPr>
            <w:tcW w:w="3657" w:type="dxa"/>
            <w:tcBorders>
              <w:top w:val="single" w:sz="4" w:space="0" w:color="auto"/>
              <w:left w:val="single" w:sz="4" w:space="0" w:color="auto"/>
              <w:bottom w:val="single" w:sz="4" w:space="0" w:color="auto"/>
              <w:right w:val="single" w:sz="4" w:space="0" w:color="auto"/>
            </w:tcBorders>
          </w:tcPr>
          <w:p w14:paraId="70D23198" w14:textId="77777777" w:rsidR="00F675F5" w:rsidRPr="006217ED" w:rsidRDefault="00F675F5" w:rsidP="00412ED9">
            <w:pPr>
              <w:keepNext/>
              <w:keepLines/>
              <w:tabs>
                <w:tab w:val="left" w:pos="284"/>
              </w:tabs>
              <w:spacing w:after="0" w:line="240" w:lineRule="auto"/>
              <w:jc w:val="both"/>
              <w:rPr>
                <w:rFonts w:ascii="Open Sans" w:hAnsi="Open Sans" w:cs="Open Sans"/>
                <w:b/>
                <w:szCs w:val="20"/>
              </w:rPr>
            </w:pPr>
          </w:p>
        </w:tc>
        <w:tc>
          <w:tcPr>
            <w:tcW w:w="1865" w:type="dxa"/>
            <w:tcBorders>
              <w:top w:val="single" w:sz="4" w:space="0" w:color="auto"/>
              <w:left w:val="single" w:sz="4" w:space="0" w:color="auto"/>
              <w:bottom w:val="single" w:sz="4" w:space="0" w:color="auto"/>
              <w:right w:val="single" w:sz="4" w:space="0" w:color="auto"/>
            </w:tcBorders>
          </w:tcPr>
          <w:p w14:paraId="4AC587AF" w14:textId="77777777" w:rsidR="00F675F5" w:rsidRPr="006217ED" w:rsidRDefault="00F675F5" w:rsidP="00412ED9">
            <w:pPr>
              <w:keepNext/>
              <w:keepLines/>
              <w:tabs>
                <w:tab w:val="left" w:pos="284"/>
              </w:tabs>
              <w:spacing w:after="0" w:line="240" w:lineRule="auto"/>
              <w:jc w:val="both"/>
              <w:rPr>
                <w:rFonts w:ascii="Open Sans" w:hAnsi="Open Sans" w:cs="Open Sans"/>
                <w:b/>
                <w:szCs w:val="20"/>
              </w:rPr>
            </w:pPr>
          </w:p>
        </w:tc>
      </w:tr>
      <w:tr w:rsidR="00F675F5" w:rsidRPr="006217ED" w14:paraId="3A70EF71" w14:textId="77777777" w:rsidTr="005C46BB">
        <w:tc>
          <w:tcPr>
            <w:tcW w:w="533" w:type="dxa"/>
            <w:tcBorders>
              <w:top w:val="single" w:sz="4" w:space="0" w:color="auto"/>
              <w:left w:val="single" w:sz="4" w:space="0" w:color="auto"/>
              <w:bottom w:val="single" w:sz="4" w:space="0" w:color="auto"/>
              <w:right w:val="single" w:sz="4" w:space="0" w:color="auto"/>
            </w:tcBorders>
            <w:hideMark/>
          </w:tcPr>
          <w:p w14:paraId="075E6022" w14:textId="77777777" w:rsidR="00F675F5" w:rsidRPr="006217ED" w:rsidRDefault="00F675F5" w:rsidP="00412ED9">
            <w:pPr>
              <w:keepNext/>
              <w:keepLines/>
              <w:tabs>
                <w:tab w:val="left" w:pos="284"/>
              </w:tabs>
              <w:spacing w:after="0" w:line="240" w:lineRule="auto"/>
              <w:jc w:val="both"/>
              <w:rPr>
                <w:rFonts w:ascii="Open Sans" w:hAnsi="Open Sans" w:cs="Open Sans"/>
                <w:b/>
                <w:szCs w:val="20"/>
              </w:rPr>
            </w:pPr>
            <w:r w:rsidRPr="006217ED">
              <w:rPr>
                <w:rFonts w:ascii="Open Sans" w:hAnsi="Open Sans" w:cs="Open Sans"/>
                <w:b/>
                <w:szCs w:val="20"/>
              </w:rPr>
              <w:t>….</w:t>
            </w:r>
          </w:p>
        </w:tc>
        <w:tc>
          <w:tcPr>
            <w:tcW w:w="3376" w:type="dxa"/>
            <w:tcBorders>
              <w:top w:val="single" w:sz="4" w:space="0" w:color="auto"/>
              <w:left w:val="single" w:sz="4" w:space="0" w:color="auto"/>
              <w:bottom w:val="single" w:sz="4" w:space="0" w:color="auto"/>
              <w:right w:val="single" w:sz="4" w:space="0" w:color="auto"/>
            </w:tcBorders>
          </w:tcPr>
          <w:p w14:paraId="4A9AA921" w14:textId="77777777" w:rsidR="00F675F5" w:rsidRPr="006217ED" w:rsidRDefault="00F675F5" w:rsidP="00412ED9">
            <w:pPr>
              <w:keepNext/>
              <w:keepLines/>
              <w:tabs>
                <w:tab w:val="left" w:pos="284"/>
              </w:tabs>
              <w:spacing w:after="0" w:line="240" w:lineRule="auto"/>
              <w:jc w:val="both"/>
              <w:rPr>
                <w:rFonts w:ascii="Open Sans" w:hAnsi="Open Sans" w:cs="Open Sans"/>
                <w:b/>
                <w:szCs w:val="20"/>
              </w:rPr>
            </w:pPr>
          </w:p>
        </w:tc>
        <w:tc>
          <w:tcPr>
            <w:tcW w:w="3657" w:type="dxa"/>
            <w:tcBorders>
              <w:top w:val="single" w:sz="4" w:space="0" w:color="auto"/>
              <w:left w:val="single" w:sz="4" w:space="0" w:color="auto"/>
              <w:bottom w:val="single" w:sz="4" w:space="0" w:color="auto"/>
              <w:right w:val="single" w:sz="4" w:space="0" w:color="auto"/>
            </w:tcBorders>
          </w:tcPr>
          <w:p w14:paraId="2A573A58" w14:textId="77777777" w:rsidR="00F675F5" w:rsidRPr="006217ED" w:rsidRDefault="00F675F5" w:rsidP="00412ED9">
            <w:pPr>
              <w:keepNext/>
              <w:keepLines/>
              <w:tabs>
                <w:tab w:val="left" w:pos="284"/>
              </w:tabs>
              <w:spacing w:after="0" w:line="240" w:lineRule="auto"/>
              <w:jc w:val="both"/>
              <w:rPr>
                <w:rFonts w:ascii="Open Sans" w:hAnsi="Open Sans" w:cs="Open Sans"/>
                <w:b/>
                <w:szCs w:val="20"/>
              </w:rPr>
            </w:pPr>
          </w:p>
        </w:tc>
        <w:tc>
          <w:tcPr>
            <w:tcW w:w="1865" w:type="dxa"/>
            <w:tcBorders>
              <w:top w:val="single" w:sz="4" w:space="0" w:color="auto"/>
              <w:left w:val="single" w:sz="4" w:space="0" w:color="auto"/>
              <w:bottom w:val="single" w:sz="4" w:space="0" w:color="auto"/>
              <w:right w:val="single" w:sz="4" w:space="0" w:color="auto"/>
            </w:tcBorders>
          </w:tcPr>
          <w:p w14:paraId="6F661643" w14:textId="77777777" w:rsidR="00F675F5" w:rsidRPr="006217ED" w:rsidRDefault="00F675F5" w:rsidP="00412ED9">
            <w:pPr>
              <w:keepNext/>
              <w:keepLines/>
              <w:tabs>
                <w:tab w:val="left" w:pos="284"/>
              </w:tabs>
              <w:spacing w:after="0" w:line="240" w:lineRule="auto"/>
              <w:jc w:val="both"/>
              <w:rPr>
                <w:rFonts w:ascii="Open Sans" w:hAnsi="Open Sans" w:cs="Open Sans"/>
                <w:b/>
                <w:szCs w:val="20"/>
              </w:rPr>
            </w:pPr>
          </w:p>
        </w:tc>
      </w:tr>
    </w:tbl>
    <w:p w14:paraId="199E997F" w14:textId="77777777" w:rsidR="00F675F5" w:rsidRPr="006217ED" w:rsidRDefault="00F675F5" w:rsidP="00412ED9">
      <w:pPr>
        <w:keepNext/>
        <w:keepLines/>
        <w:tabs>
          <w:tab w:val="left" w:pos="284"/>
        </w:tabs>
        <w:spacing w:after="0" w:line="240" w:lineRule="auto"/>
        <w:jc w:val="both"/>
        <w:rPr>
          <w:rFonts w:ascii="Open Sans" w:hAnsi="Open Sans" w:cs="Open Sans"/>
          <w:b/>
          <w:szCs w:val="20"/>
        </w:rPr>
      </w:pPr>
    </w:p>
    <w:p w14:paraId="74734FA3" w14:textId="77777777" w:rsidR="00F675F5" w:rsidRPr="006217ED" w:rsidRDefault="00F675F5" w:rsidP="00412ED9">
      <w:pPr>
        <w:keepNext/>
        <w:keepLines/>
        <w:tabs>
          <w:tab w:val="left" w:pos="284"/>
        </w:tabs>
        <w:spacing w:after="0" w:line="240" w:lineRule="auto"/>
        <w:jc w:val="both"/>
        <w:rPr>
          <w:rFonts w:ascii="Open Sans" w:hAnsi="Open Sans" w:cs="Open Sans"/>
          <w:szCs w:val="20"/>
        </w:rPr>
      </w:pPr>
    </w:p>
    <w:p w14:paraId="06C30A64" w14:textId="77777777" w:rsidR="00F675F5" w:rsidRPr="006217ED" w:rsidRDefault="00F675F5" w:rsidP="00412ED9">
      <w:pPr>
        <w:keepNext/>
        <w:keepLines/>
        <w:tabs>
          <w:tab w:val="left" w:pos="284"/>
        </w:tabs>
        <w:spacing w:after="0" w:line="240" w:lineRule="auto"/>
        <w:jc w:val="both"/>
        <w:rPr>
          <w:rFonts w:ascii="Open Sans" w:hAnsi="Open Sans" w:cs="Open Sans"/>
          <w:szCs w:val="20"/>
        </w:rPr>
      </w:pPr>
      <w:r w:rsidRPr="006217ED">
        <w:rPr>
          <w:rFonts w:ascii="Open Sans" w:hAnsi="Open Sans" w:cs="Open Sans"/>
          <w:szCs w:val="20"/>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037260A5" w14:textId="77777777" w:rsidR="00F675F5" w:rsidRPr="006217ED" w:rsidRDefault="00F675F5" w:rsidP="00412ED9">
      <w:pPr>
        <w:keepNext/>
        <w:keepLines/>
        <w:tabs>
          <w:tab w:val="left" w:pos="284"/>
        </w:tabs>
        <w:spacing w:after="0" w:line="240" w:lineRule="auto"/>
        <w:jc w:val="both"/>
        <w:rPr>
          <w:rFonts w:ascii="Open Sans" w:hAnsi="Open Sans" w:cs="Open Sans"/>
          <w:szCs w:val="20"/>
        </w:rPr>
      </w:pPr>
    </w:p>
    <w:p w14:paraId="55F243E6" w14:textId="77777777" w:rsidR="00F675F5" w:rsidRPr="006217ED" w:rsidRDefault="00F675F5" w:rsidP="00412ED9">
      <w:pPr>
        <w:keepNext/>
        <w:keepLines/>
        <w:tabs>
          <w:tab w:val="left" w:pos="284"/>
        </w:tabs>
        <w:spacing w:after="0" w:line="240" w:lineRule="auto"/>
        <w:jc w:val="both"/>
        <w:rPr>
          <w:rFonts w:ascii="Open Sans" w:hAnsi="Open Sans" w:cs="Open Sans"/>
          <w:szCs w:val="20"/>
        </w:rPr>
      </w:pPr>
      <w:r w:rsidRPr="006217ED">
        <w:rPr>
          <w:rFonts w:ascii="Open Sans" w:hAnsi="Open Sans" w:cs="Open Sans"/>
          <w:szCs w:val="20"/>
        </w:rPr>
        <w:t>S podpisom te izjave jamčim za točnost in resničnost podatkov ter se zavedam, da je okvirni sporazum v primeru lažne izjave ali neresničnih podatkov o dejstvih v izjavi ničen. Zavezujem se, da bom naročnika obvestil o vsaki spremembi posredovanih podatkov.</w:t>
      </w:r>
    </w:p>
    <w:p w14:paraId="4A23C3F8" w14:textId="77777777" w:rsidR="00F675F5" w:rsidRPr="006217ED" w:rsidRDefault="00F675F5" w:rsidP="00412ED9">
      <w:pPr>
        <w:keepNext/>
        <w:keepLines/>
        <w:tabs>
          <w:tab w:val="left" w:pos="284"/>
        </w:tabs>
        <w:spacing w:after="0" w:line="240" w:lineRule="auto"/>
        <w:jc w:val="both"/>
        <w:rPr>
          <w:rFonts w:ascii="Open Sans" w:hAnsi="Open Sans" w:cs="Open Sans"/>
          <w:b/>
          <w:szCs w:val="20"/>
        </w:rPr>
      </w:pPr>
    </w:p>
    <w:p w14:paraId="5921CCC5" w14:textId="77777777" w:rsidR="00F675F5" w:rsidRPr="006217ED" w:rsidRDefault="00F675F5" w:rsidP="00412ED9">
      <w:pPr>
        <w:keepNext/>
        <w:keepLines/>
        <w:tabs>
          <w:tab w:val="left" w:pos="284"/>
        </w:tabs>
        <w:spacing w:after="0" w:line="240" w:lineRule="auto"/>
        <w:jc w:val="both"/>
        <w:rPr>
          <w:rFonts w:ascii="Open Sans" w:hAnsi="Open Sans" w:cs="Open Sans"/>
          <w:szCs w:val="20"/>
          <w:u w:val="single"/>
        </w:rPr>
      </w:pPr>
      <w:r w:rsidRPr="006217ED">
        <w:rPr>
          <w:rFonts w:ascii="Open Sans" w:hAnsi="Open Sans" w:cs="Open Sans"/>
          <w:szCs w:val="20"/>
          <w:u w:val="single"/>
        </w:rPr>
        <w:t>Vse izjave podajamo pod kazensko in materialno odgovornostjo.</w:t>
      </w:r>
    </w:p>
    <w:p w14:paraId="00B98CF1" w14:textId="77777777" w:rsidR="00F675F5" w:rsidRPr="006217ED" w:rsidRDefault="00F675F5" w:rsidP="00412ED9">
      <w:pPr>
        <w:keepNext/>
        <w:keepLines/>
        <w:tabs>
          <w:tab w:val="left" w:pos="284"/>
        </w:tabs>
        <w:spacing w:after="0" w:line="240" w:lineRule="auto"/>
        <w:jc w:val="both"/>
        <w:rPr>
          <w:rFonts w:ascii="Open Sans" w:hAnsi="Open Sans" w:cs="Open Sans"/>
          <w:b/>
          <w:szCs w:val="20"/>
        </w:rPr>
      </w:pPr>
    </w:p>
    <w:p w14:paraId="6960B830" w14:textId="77777777" w:rsidR="00F675F5" w:rsidRPr="006217ED" w:rsidRDefault="00F675F5" w:rsidP="00412ED9">
      <w:pPr>
        <w:keepNext/>
        <w:keepLines/>
        <w:tabs>
          <w:tab w:val="left" w:pos="284"/>
        </w:tabs>
        <w:spacing w:after="0" w:line="240" w:lineRule="auto"/>
        <w:jc w:val="both"/>
        <w:rPr>
          <w:rFonts w:ascii="Open Sans" w:hAnsi="Open Sans" w:cs="Open Sans"/>
          <w:b/>
          <w:szCs w:val="20"/>
        </w:rPr>
      </w:pPr>
    </w:p>
    <w:p w14:paraId="3E8703F2" w14:textId="77777777" w:rsidR="00F675F5" w:rsidRPr="006217ED" w:rsidRDefault="00F675F5" w:rsidP="00412ED9">
      <w:pPr>
        <w:keepNext/>
        <w:keepLines/>
        <w:tabs>
          <w:tab w:val="left" w:pos="284"/>
        </w:tabs>
        <w:spacing w:after="0" w:line="240" w:lineRule="auto"/>
        <w:jc w:val="both"/>
        <w:rPr>
          <w:rFonts w:ascii="Open Sans" w:hAnsi="Open Sans" w:cs="Open Sans"/>
          <w:b/>
          <w:szCs w:val="20"/>
        </w:rPr>
      </w:pPr>
    </w:p>
    <w:p w14:paraId="5CAF3F8B" w14:textId="77777777" w:rsidR="00F675F5" w:rsidRPr="006217ED" w:rsidRDefault="00F675F5" w:rsidP="00412ED9">
      <w:pPr>
        <w:keepNext/>
        <w:keepLines/>
        <w:tabs>
          <w:tab w:val="left" w:pos="284"/>
        </w:tabs>
        <w:spacing w:after="0" w:line="240" w:lineRule="auto"/>
        <w:jc w:val="both"/>
        <w:rPr>
          <w:rFonts w:ascii="Open Sans" w:hAnsi="Open Sans" w:cs="Open Sans"/>
          <w:b/>
          <w:szCs w:val="20"/>
        </w:rPr>
      </w:pPr>
    </w:p>
    <w:p w14:paraId="4A258F29" w14:textId="77777777" w:rsidR="00F675F5" w:rsidRPr="006217ED" w:rsidRDefault="00F675F5" w:rsidP="00412ED9">
      <w:pPr>
        <w:keepNext/>
        <w:keepLines/>
        <w:tabs>
          <w:tab w:val="left" w:pos="284"/>
        </w:tabs>
        <w:spacing w:after="0" w:line="240" w:lineRule="auto"/>
        <w:jc w:val="both"/>
        <w:rPr>
          <w:rFonts w:ascii="Open Sans" w:hAnsi="Open Sans" w:cs="Open Sans"/>
          <w:b/>
          <w:szCs w:val="20"/>
        </w:rPr>
      </w:pPr>
    </w:p>
    <w:p w14:paraId="1DF205AB" w14:textId="77777777" w:rsidR="00F675F5" w:rsidRPr="006217ED" w:rsidRDefault="00F675F5" w:rsidP="00412ED9">
      <w:pPr>
        <w:keepNext/>
        <w:keepLines/>
        <w:spacing w:after="0" w:line="240" w:lineRule="auto"/>
        <w:jc w:val="both"/>
        <w:rPr>
          <w:rFonts w:ascii="Open Sans" w:hAnsi="Open Sans" w:cs="Open Sans"/>
          <w:szCs w:val="20"/>
        </w:rPr>
      </w:pPr>
    </w:p>
    <w:tbl>
      <w:tblPr>
        <w:tblW w:w="9356" w:type="dxa"/>
        <w:tblInd w:w="30" w:type="dxa"/>
        <w:tblLayout w:type="fixed"/>
        <w:tblCellMar>
          <w:left w:w="30" w:type="dxa"/>
          <w:right w:w="30" w:type="dxa"/>
        </w:tblCellMar>
        <w:tblLook w:val="0000" w:firstRow="0" w:lastRow="0" w:firstColumn="0" w:lastColumn="0" w:noHBand="0" w:noVBand="0"/>
      </w:tblPr>
      <w:tblGrid>
        <w:gridCol w:w="2977"/>
        <w:gridCol w:w="2694"/>
        <w:gridCol w:w="3685"/>
      </w:tblGrid>
      <w:tr w:rsidR="00F675F5" w:rsidRPr="006217ED" w14:paraId="03BD1557" w14:textId="77777777" w:rsidTr="005C46BB">
        <w:trPr>
          <w:trHeight w:val="235"/>
        </w:trPr>
        <w:tc>
          <w:tcPr>
            <w:tcW w:w="2977" w:type="dxa"/>
            <w:tcBorders>
              <w:bottom w:val="single" w:sz="4" w:space="0" w:color="auto"/>
            </w:tcBorders>
          </w:tcPr>
          <w:p w14:paraId="68D02891" w14:textId="77777777" w:rsidR="00F675F5" w:rsidRPr="006217ED" w:rsidRDefault="00F675F5" w:rsidP="00412ED9">
            <w:pPr>
              <w:keepNext/>
              <w:keepLines/>
              <w:spacing w:after="0" w:line="240" w:lineRule="auto"/>
              <w:jc w:val="both"/>
              <w:rPr>
                <w:rFonts w:ascii="Open Sans" w:hAnsi="Open Sans" w:cs="Open Sans"/>
                <w:snapToGrid w:val="0"/>
                <w:color w:val="000000"/>
                <w:szCs w:val="20"/>
              </w:rPr>
            </w:pPr>
          </w:p>
        </w:tc>
        <w:tc>
          <w:tcPr>
            <w:tcW w:w="2694" w:type="dxa"/>
          </w:tcPr>
          <w:p w14:paraId="14B12C67" w14:textId="77777777" w:rsidR="00F675F5" w:rsidRPr="006217ED" w:rsidRDefault="00F675F5" w:rsidP="00412ED9">
            <w:pPr>
              <w:keepNext/>
              <w:keepLines/>
              <w:spacing w:after="0" w:line="240" w:lineRule="auto"/>
              <w:jc w:val="both"/>
              <w:rPr>
                <w:rFonts w:ascii="Open Sans" w:hAnsi="Open Sans" w:cs="Open Sans"/>
                <w:snapToGrid w:val="0"/>
                <w:color w:val="000000"/>
                <w:szCs w:val="20"/>
              </w:rPr>
            </w:pPr>
          </w:p>
        </w:tc>
        <w:tc>
          <w:tcPr>
            <w:tcW w:w="3685" w:type="dxa"/>
            <w:tcBorders>
              <w:bottom w:val="single" w:sz="4" w:space="0" w:color="auto"/>
            </w:tcBorders>
          </w:tcPr>
          <w:p w14:paraId="6C012A35" w14:textId="77777777" w:rsidR="00F675F5" w:rsidRPr="006217ED" w:rsidRDefault="00F675F5" w:rsidP="00412ED9">
            <w:pPr>
              <w:keepNext/>
              <w:keepLines/>
              <w:tabs>
                <w:tab w:val="left" w:pos="567"/>
                <w:tab w:val="num" w:pos="851"/>
                <w:tab w:val="left" w:pos="993"/>
              </w:tabs>
              <w:spacing w:after="0" w:line="240" w:lineRule="auto"/>
              <w:jc w:val="both"/>
              <w:rPr>
                <w:rFonts w:ascii="Open Sans" w:hAnsi="Open Sans" w:cs="Open Sans"/>
                <w:snapToGrid w:val="0"/>
                <w:color w:val="000000"/>
                <w:szCs w:val="20"/>
              </w:rPr>
            </w:pPr>
          </w:p>
        </w:tc>
      </w:tr>
      <w:tr w:rsidR="00F675F5" w:rsidRPr="006217ED" w14:paraId="0959822A" w14:textId="77777777" w:rsidTr="005C46BB">
        <w:trPr>
          <w:trHeight w:val="235"/>
        </w:trPr>
        <w:tc>
          <w:tcPr>
            <w:tcW w:w="2977" w:type="dxa"/>
            <w:tcBorders>
              <w:top w:val="single" w:sz="4" w:space="0" w:color="auto"/>
            </w:tcBorders>
          </w:tcPr>
          <w:p w14:paraId="07E8553E" w14:textId="77777777" w:rsidR="00F675F5" w:rsidRPr="006217ED" w:rsidRDefault="00F675F5" w:rsidP="00412ED9">
            <w:pPr>
              <w:keepNext/>
              <w:keepLines/>
              <w:spacing w:after="0" w:line="240" w:lineRule="auto"/>
              <w:jc w:val="both"/>
              <w:rPr>
                <w:rFonts w:ascii="Open Sans" w:hAnsi="Open Sans" w:cs="Open Sans"/>
                <w:snapToGrid w:val="0"/>
                <w:color w:val="000000"/>
                <w:szCs w:val="20"/>
              </w:rPr>
            </w:pPr>
            <w:r w:rsidRPr="006217ED">
              <w:rPr>
                <w:rFonts w:ascii="Open Sans" w:hAnsi="Open Sans" w:cs="Open Sans"/>
                <w:snapToGrid w:val="0"/>
                <w:color w:val="000000"/>
                <w:szCs w:val="20"/>
              </w:rPr>
              <w:t>(kraj, datum)</w:t>
            </w:r>
          </w:p>
        </w:tc>
        <w:tc>
          <w:tcPr>
            <w:tcW w:w="2694" w:type="dxa"/>
          </w:tcPr>
          <w:p w14:paraId="771AEC8F" w14:textId="77777777" w:rsidR="00F675F5" w:rsidRPr="006217ED" w:rsidRDefault="00F675F5" w:rsidP="00412ED9">
            <w:pPr>
              <w:keepNext/>
              <w:keepLines/>
              <w:spacing w:after="0" w:line="240" w:lineRule="auto"/>
              <w:jc w:val="center"/>
              <w:rPr>
                <w:rFonts w:ascii="Open Sans" w:hAnsi="Open Sans" w:cs="Open Sans"/>
                <w:snapToGrid w:val="0"/>
                <w:color w:val="000000"/>
                <w:szCs w:val="20"/>
              </w:rPr>
            </w:pPr>
            <w:r w:rsidRPr="006217ED">
              <w:rPr>
                <w:rFonts w:ascii="Open Sans" w:hAnsi="Open Sans" w:cs="Open Sans"/>
                <w:snapToGrid w:val="0"/>
                <w:color w:val="000000"/>
                <w:szCs w:val="20"/>
              </w:rPr>
              <w:t>žig</w:t>
            </w:r>
          </w:p>
        </w:tc>
        <w:tc>
          <w:tcPr>
            <w:tcW w:w="3685" w:type="dxa"/>
            <w:tcBorders>
              <w:top w:val="single" w:sz="4" w:space="0" w:color="auto"/>
            </w:tcBorders>
          </w:tcPr>
          <w:p w14:paraId="5EF21D43" w14:textId="77777777" w:rsidR="00F675F5" w:rsidRPr="006217ED" w:rsidRDefault="00F675F5" w:rsidP="00412ED9">
            <w:pPr>
              <w:keepNext/>
              <w:keepLines/>
              <w:spacing w:after="0" w:line="240" w:lineRule="auto"/>
              <w:jc w:val="both"/>
              <w:rPr>
                <w:rFonts w:ascii="Open Sans" w:hAnsi="Open Sans" w:cs="Open Sans"/>
                <w:snapToGrid w:val="0"/>
                <w:color w:val="000000"/>
                <w:szCs w:val="20"/>
              </w:rPr>
            </w:pPr>
            <w:r w:rsidRPr="006217ED">
              <w:rPr>
                <w:rFonts w:ascii="Open Sans" w:hAnsi="Open Sans" w:cs="Open Sans"/>
                <w:snapToGrid w:val="0"/>
                <w:color w:val="000000"/>
                <w:szCs w:val="20"/>
              </w:rPr>
              <w:t>(ime in priimek odgovorne osebe ter podpis gospodarskega subjekta)</w:t>
            </w:r>
          </w:p>
        </w:tc>
      </w:tr>
    </w:tbl>
    <w:p w14:paraId="49E32B2C" w14:textId="77777777" w:rsidR="00F675F5" w:rsidRPr="006217ED" w:rsidRDefault="00F675F5" w:rsidP="00412ED9">
      <w:pPr>
        <w:keepNext/>
        <w:keepLines/>
        <w:tabs>
          <w:tab w:val="left" w:pos="284"/>
        </w:tabs>
        <w:spacing w:after="0" w:line="240" w:lineRule="auto"/>
        <w:jc w:val="both"/>
        <w:rPr>
          <w:rFonts w:ascii="Open Sans" w:hAnsi="Open Sans" w:cs="Open Sans"/>
          <w:szCs w:val="20"/>
        </w:rPr>
      </w:pPr>
    </w:p>
    <w:p w14:paraId="2AFC0D61" w14:textId="77777777" w:rsidR="00F675F5" w:rsidRPr="006217ED" w:rsidRDefault="00F675F5" w:rsidP="00412ED9">
      <w:pPr>
        <w:keepNext/>
        <w:keepLines/>
        <w:tabs>
          <w:tab w:val="left" w:pos="284"/>
        </w:tabs>
        <w:spacing w:after="0" w:line="240" w:lineRule="auto"/>
        <w:jc w:val="both"/>
        <w:rPr>
          <w:rFonts w:ascii="Open Sans" w:hAnsi="Open Sans" w:cs="Open Sans"/>
          <w:szCs w:val="20"/>
        </w:rPr>
      </w:pPr>
    </w:p>
    <w:p w14:paraId="229A0646" w14:textId="77777777" w:rsidR="00F675F5" w:rsidRPr="006217ED" w:rsidRDefault="00F675F5" w:rsidP="00412ED9">
      <w:pPr>
        <w:keepNext/>
        <w:keepLines/>
        <w:tabs>
          <w:tab w:val="left" w:pos="284"/>
        </w:tabs>
        <w:spacing w:after="0" w:line="240" w:lineRule="auto"/>
        <w:jc w:val="both"/>
        <w:rPr>
          <w:rFonts w:ascii="Open Sans" w:hAnsi="Open Sans" w:cs="Open Sans"/>
          <w:szCs w:val="20"/>
        </w:rPr>
      </w:pPr>
    </w:p>
    <w:p w14:paraId="09EF8293" w14:textId="77777777" w:rsidR="00F675F5" w:rsidRPr="006217ED" w:rsidRDefault="00F675F5" w:rsidP="00412ED9">
      <w:pPr>
        <w:keepNext/>
        <w:keepLines/>
        <w:tabs>
          <w:tab w:val="left" w:pos="284"/>
        </w:tabs>
        <w:spacing w:after="0" w:line="240" w:lineRule="auto"/>
        <w:jc w:val="both"/>
        <w:rPr>
          <w:rFonts w:ascii="Open Sans" w:hAnsi="Open Sans" w:cs="Open Sans"/>
          <w:szCs w:val="20"/>
        </w:rPr>
      </w:pPr>
    </w:p>
    <w:p w14:paraId="4470FE65" w14:textId="77777777" w:rsidR="00F675F5" w:rsidRPr="006217ED" w:rsidRDefault="00F675F5" w:rsidP="00412ED9">
      <w:pPr>
        <w:keepNext/>
        <w:keepLines/>
        <w:tabs>
          <w:tab w:val="left" w:pos="284"/>
        </w:tabs>
        <w:spacing w:after="0" w:line="240" w:lineRule="auto"/>
        <w:jc w:val="both"/>
        <w:rPr>
          <w:rFonts w:ascii="Open Sans" w:hAnsi="Open Sans" w:cs="Open Sans"/>
          <w:i/>
          <w:szCs w:val="20"/>
        </w:rPr>
      </w:pPr>
    </w:p>
    <w:p w14:paraId="3DDC3CFC" w14:textId="77777777" w:rsidR="00F675F5" w:rsidRPr="006217ED" w:rsidRDefault="00F675F5" w:rsidP="00412ED9">
      <w:pPr>
        <w:keepNext/>
        <w:keepLines/>
        <w:tabs>
          <w:tab w:val="left" w:pos="284"/>
        </w:tabs>
        <w:spacing w:after="0" w:line="240" w:lineRule="auto"/>
        <w:jc w:val="both"/>
        <w:rPr>
          <w:rFonts w:ascii="Open Sans" w:hAnsi="Open Sans" w:cs="Open Sans"/>
          <w:i/>
          <w:szCs w:val="20"/>
        </w:rPr>
      </w:pPr>
    </w:p>
    <w:p w14:paraId="218973B5" w14:textId="77777777" w:rsidR="000C44ED" w:rsidRPr="00F07EB7" w:rsidRDefault="000C44ED" w:rsidP="000C44ED">
      <w:pPr>
        <w:keepNext/>
        <w:keepLines/>
        <w:tabs>
          <w:tab w:val="left" w:pos="284"/>
        </w:tabs>
        <w:spacing w:after="0" w:line="240" w:lineRule="auto"/>
        <w:jc w:val="both"/>
        <w:rPr>
          <w:rFonts w:ascii="Open Sans" w:hAnsi="Open Sans" w:cs="Open Sans"/>
          <w:i/>
          <w:sz w:val="16"/>
          <w:szCs w:val="20"/>
        </w:rPr>
      </w:pPr>
      <w:r w:rsidRPr="00F07EB7">
        <w:rPr>
          <w:rFonts w:ascii="Open Sans" w:hAnsi="Open Sans" w:cs="Open Sans"/>
          <w:b/>
          <w:i/>
          <w:sz w:val="16"/>
          <w:szCs w:val="20"/>
        </w:rPr>
        <w:t>Navodilo:</w:t>
      </w:r>
      <w:r w:rsidRPr="00F07EB7">
        <w:rPr>
          <w:rFonts w:ascii="Open Sans" w:hAnsi="Open Sans" w:cs="Open Sans"/>
          <w:i/>
          <w:sz w:val="16"/>
          <w:szCs w:val="20"/>
        </w:rPr>
        <w:t xml:space="preserve"> </w:t>
      </w:r>
    </w:p>
    <w:p w14:paraId="3128AED6" w14:textId="77777777" w:rsidR="000C44ED" w:rsidRPr="00F07EB7" w:rsidRDefault="000C44ED" w:rsidP="000C44ED">
      <w:pPr>
        <w:keepNext/>
        <w:keepLines/>
        <w:numPr>
          <w:ilvl w:val="0"/>
          <w:numId w:val="3"/>
        </w:numPr>
        <w:tabs>
          <w:tab w:val="num" w:pos="1070"/>
        </w:tabs>
        <w:spacing w:after="0" w:line="240" w:lineRule="auto"/>
        <w:ind w:left="284" w:hanging="284"/>
        <w:jc w:val="both"/>
        <w:rPr>
          <w:rFonts w:ascii="Open Sans" w:hAnsi="Open Sans" w:cs="Open Sans"/>
          <w:i/>
          <w:iCs/>
          <w:sz w:val="16"/>
          <w:szCs w:val="20"/>
        </w:rPr>
      </w:pPr>
      <w:r w:rsidRPr="00F07EB7">
        <w:rPr>
          <w:rFonts w:ascii="Open Sans" w:hAnsi="Open Sans" w:cs="Open Sans"/>
          <w:i/>
          <w:iCs/>
          <w:sz w:val="16"/>
          <w:szCs w:val="20"/>
        </w:rPr>
        <w:t xml:space="preserve">Izjavo izpolni in podpiše </w:t>
      </w:r>
      <w:r w:rsidRPr="00F07EB7">
        <w:rPr>
          <w:rFonts w:ascii="Open Sans" w:hAnsi="Open Sans" w:cs="Open Sans"/>
          <w:i/>
          <w:iCs/>
          <w:sz w:val="16"/>
          <w:szCs w:val="20"/>
          <w:u w:val="single"/>
        </w:rPr>
        <w:t>ponudnik</w:t>
      </w:r>
      <w:r w:rsidRPr="00F07EB7">
        <w:rPr>
          <w:rFonts w:ascii="Open Sans" w:hAnsi="Open Sans" w:cs="Open Sans"/>
          <w:i/>
          <w:iCs/>
          <w:sz w:val="16"/>
          <w:szCs w:val="20"/>
        </w:rPr>
        <w:t xml:space="preserve">, kot tudi vsi </w:t>
      </w:r>
      <w:r w:rsidRPr="00F07EB7">
        <w:rPr>
          <w:rFonts w:ascii="Open Sans" w:hAnsi="Open Sans" w:cs="Open Sans"/>
          <w:i/>
          <w:iCs/>
          <w:sz w:val="16"/>
          <w:szCs w:val="20"/>
          <w:u w:val="single"/>
        </w:rPr>
        <w:t>posamezni člani skupine ponudnikov</w:t>
      </w:r>
      <w:r w:rsidRPr="00F07EB7">
        <w:rPr>
          <w:rFonts w:ascii="Open Sans" w:hAnsi="Open Sans" w:cs="Open Sans"/>
          <w:i/>
          <w:iCs/>
          <w:sz w:val="16"/>
          <w:szCs w:val="20"/>
        </w:rPr>
        <w:t xml:space="preserve"> (partnerji) v primeru skupne ponudbe, vsi </w:t>
      </w:r>
      <w:r w:rsidRPr="00F07EB7">
        <w:rPr>
          <w:rFonts w:ascii="Open Sans" w:hAnsi="Open Sans" w:cs="Open Sans"/>
          <w:i/>
          <w:iCs/>
          <w:sz w:val="16"/>
          <w:szCs w:val="20"/>
          <w:u w:val="single"/>
        </w:rPr>
        <w:t>podizvajalci</w:t>
      </w:r>
      <w:r w:rsidRPr="00F07EB7">
        <w:rPr>
          <w:rFonts w:ascii="Open Sans" w:hAnsi="Open Sans" w:cs="Open Sans"/>
          <w:i/>
          <w:iCs/>
          <w:sz w:val="16"/>
          <w:szCs w:val="20"/>
        </w:rPr>
        <w:t xml:space="preserve"> (če ponudnik izvaja javno naročilo s podizvajalci) ter vsi </w:t>
      </w:r>
      <w:r w:rsidRPr="00F07EB7">
        <w:rPr>
          <w:rFonts w:ascii="Open Sans" w:hAnsi="Open Sans" w:cs="Open Sans"/>
          <w:bCs/>
          <w:i/>
          <w:iCs/>
          <w:sz w:val="16"/>
          <w:szCs w:val="20"/>
          <w:u w:val="single"/>
        </w:rPr>
        <w:t>gospodarski subjekti katerih zmogljivosti uporablja ponudnik</w:t>
      </w:r>
      <w:r w:rsidRPr="00F07EB7">
        <w:rPr>
          <w:rFonts w:ascii="Open Sans" w:hAnsi="Open Sans" w:cs="Open Sans"/>
          <w:i/>
          <w:iCs/>
          <w:sz w:val="16"/>
          <w:szCs w:val="20"/>
        </w:rPr>
        <w:t>.</w:t>
      </w:r>
    </w:p>
    <w:p w14:paraId="00C8178C" w14:textId="77777777" w:rsidR="000C44ED" w:rsidRPr="00F07EB7" w:rsidRDefault="000C44ED" w:rsidP="000C44ED">
      <w:pPr>
        <w:keepNext/>
        <w:keepLines/>
        <w:tabs>
          <w:tab w:val="left" w:pos="284"/>
        </w:tabs>
        <w:spacing w:after="0" w:line="240" w:lineRule="auto"/>
        <w:jc w:val="both"/>
        <w:rPr>
          <w:rFonts w:ascii="Open Sans" w:hAnsi="Open Sans" w:cs="Open Sans"/>
          <w:i/>
          <w:sz w:val="16"/>
          <w:szCs w:val="20"/>
        </w:rPr>
      </w:pPr>
    </w:p>
    <w:p w14:paraId="173BF422" w14:textId="77777777" w:rsidR="000C44ED" w:rsidRPr="00F07EB7" w:rsidRDefault="000C44ED" w:rsidP="000C44ED">
      <w:pPr>
        <w:keepNext/>
        <w:keepLines/>
        <w:tabs>
          <w:tab w:val="left" w:pos="284"/>
        </w:tabs>
        <w:spacing w:after="0" w:line="240" w:lineRule="auto"/>
        <w:jc w:val="both"/>
        <w:rPr>
          <w:rFonts w:ascii="Open Sans" w:hAnsi="Open Sans" w:cs="Open Sans"/>
          <w:i/>
          <w:sz w:val="16"/>
          <w:szCs w:val="20"/>
        </w:rPr>
      </w:pPr>
    </w:p>
    <w:p w14:paraId="72117E83" w14:textId="77777777" w:rsidR="000C44ED" w:rsidRPr="00F07EB7" w:rsidRDefault="000C44ED" w:rsidP="000C44ED">
      <w:pPr>
        <w:keepNext/>
        <w:keepLines/>
        <w:tabs>
          <w:tab w:val="left" w:pos="284"/>
        </w:tabs>
        <w:spacing w:after="0" w:line="240" w:lineRule="auto"/>
        <w:jc w:val="both"/>
        <w:rPr>
          <w:rFonts w:ascii="Open Sans" w:hAnsi="Open Sans" w:cs="Open Sans"/>
          <w:bCs/>
          <w:i/>
          <w:sz w:val="16"/>
          <w:szCs w:val="20"/>
        </w:rPr>
      </w:pPr>
      <w:r w:rsidRPr="00F07EB7">
        <w:rPr>
          <w:rFonts w:ascii="Open Sans" w:hAnsi="Open Sans" w:cs="Open Sans"/>
          <w:b/>
          <w:bCs/>
          <w:i/>
          <w:sz w:val="16"/>
          <w:szCs w:val="20"/>
        </w:rPr>
        <w:t>Opomba:</w:t>
      </w:r>
      <w:r w:rsidRPr="00F07EB7">
        <w:rPr>
          <w:rFonts w:ascii="Open Sans" w:hAnsi="Open Sans" w:cs="Open Sans"/>
          <w:bCs/>
          <w:i/>
          <w:sz w:val="16"/>
          <w:szCs w:val="20"/>
        </w:rPr>
        <w:t xml:space="preserve"> </w:t>
      </w:r>
    </w:p>
    <w:p w14:paraId="242F5BD8" w14:textId="77777777" w:rsidR="000C44ED" w:rsidRPr="00F07EB7" w:rsidRDefault="000C44ED" w:rsidP="000C44ED">
      <w:pPr>
        <w:keepNext/>
        <w:keepLines/>
        <w:widowControl w:val="0"/>
        <w:numPr>
          <w:ilvl w:val="0"/>
          <w:numId w:val="3"/>
        </w:numPr>
        <w:tabs>
          <w:tab w:val="clear" w:pos="360"/>
        </w:tabs>
        <w:spacing w:after="0" w:line="240" w:lineRule="auto"/>
        <w:ind w:left="284" w:hanging="284"/>
        <w:jc w:val="both"/>
        <w:rPr>
          <w:rFonts w:ascii="Open Sans" w:hAnsi="Open Sans" w:cs="Open Sans"/>
          <w:bCs/>
          <w:i/>
          <w:sz w:val="14"/>
          <w:szCs w:val="14"/>
        </w:rPr>
      </w:pPr>
      <w:r w:rsidRPr="00F07EB7">
        <w:rPr>
          <w:rFonts w:ascii="Open Sans" w:hAnsi="Open Sans" w:cs="Open Sans"/>
          <w:bCs/>
          <w:i/>
          <w:iCs/>
          <w:sz w:val="14"/>
          <w:szCs w:val="14"/>
        </w:rPr>
        <w:t>V skladu Sistemskim pojasnilom o dolžnosti razkritja lastništva ponudnika, ki sklepa posel z organi ali organizacijami javnega sektorja št. 06272-2/2012-3 z dne 20. 7. 2022, Komisije za preprečevanje korupcije, lahko ponudnik v primeru, ko je ponudnik ali katera od družb v njegovi lastniški strukturi delniška družba, za izpolnjevanje zakonske obveznosti v tem delu zadostuje, da se v izjavi zajamejo le tisti delničarji ponudnika, ki so posredno ali neposredno imetniki več kakor 5 % delnic oziroma so udeleženi z več kakor 5 % deležem pri ustanoviteljskih pravicah, upravljanju ali kapitalu delniške družbe.</w:t>
      </w:r>
    </w:p>
    <w:p w14:paraId="47E32D15" w14:textId="77777777" w:rsidR="000C44ED" w:rsidRPr="00F07EB7" w:rsidRDefault="000C44ED" w:rsidP="000C44ED">
      <w:pPr>
        <w:keepNext/>
        <w:keepLines/>
        <w:widowControl w:val="0"/>
        <w:numPr>
          <w:ilvl w:val="0"/>
          <w:numId w:val="29"/>
        </w:numPr>
        <w:spacing w:after="0" w:line="240" w:lineRule="auto"/>
        <w:ind w:left="284" w:hanging="284"/>
        <w:jc w:val="both"/>
        <w:rPr>
          <w:rFonts w:ascii="Open Sans" w:hAnsi="Open Sans" w:cs="Open Sans"/>
          <w:bCs/>
          <w:i/>
          <w:sz w:val="16"/>
          <w:szCs w:val="18"/>
        </w:rPr>
      </w:pPr>
      <w:r w:rsidRPr="00F07EB7">
        <w:rPr>
          <w:rFonts w:ascii="Open Sans" w:hAnsi="Open Sans" w:cs="Open Sans"/>
          <w:i/>
          <w:sz w:val="14"/>
          <w:szCs w:val="18"/>
        </w:rPr>
        <w:t xml:space="preserve">Novela Zakona o gospodarskih družbah (ZGD-1G, Uradni list RS, št. 57/2012 z dne 27. 7. 2012) ukinja tihe družbe, ki po samem zakonu prenehajo obstajati z dnem, ko začne veljati zakon, to je dne 28. 7. 2012. Za družbe s sedežem v Republiki Sloveniji tako del določbe šestega odstavka 14. člena </w:t>
      </w:r>
      <w:proofErr w:type="spellStart"/>
      <w:r w:rsidRPr="00F07EB7">
        <w:rPr>
          <w:rFonts w:ascii="Open Sans" w:hAnsi="Open Sans" w:cs="Open Sans"/>
          <w:i/>
          <w:sz w:val="14"/>
          <w:szCs w:val="18"/>
        </w:rPr>
        <w:t>ZIntPK</w:t>
      </w:r>
      <w:proofErr w:type="spellEnd"/>
      <w:r w:rsidRPr="00F07EB7">
        <w:rPr>
          <w:rFonts w:ascii="Open Sans" w:hAnsi="Open Sans" w:cs="Open Sans"/>
          <w:i/>
          <w:sz w:val="14"/>
          <w:szCs w:val="18"/>
        </w:rPr>
        <w:t>, ki določa kot obvezno sestavino izjave o lastniški strukturi tudi navedbo o tihih družbenikih, ne pride več v poštev. Določba še vedno nespremenjeno velja za tuje družbe, če po tujem pravu institut tihe družbe obstaja.</w:t>
      </w:r>
      <w:r w:rsidRPr="00F07EB7">
        <w:rPr>
          <w:rFonts w:ascii="Open Sans" w:hAnsi="Open Sans" w:cs="Open Sans"/>
          <w:i/>
          <w:sz w:val="14"/>
          <w:szCs w:val="18"/>
        </w:rPr>
        <w:br w:type="page"/>
      </w:r>
    </w:p>
    <w:p w14:paraId="49629DA7" w14:textId="77777777" w:rsidR="00961E34" w:rsidRPr="006217ED" w:rsidRDefault="00961E34" w:rsidP="00412ED9">
      <w:pPr>
        <w:keepNext/>
        <w:keepLines/>
        <w:widowControl w:val="0"/>
        <w:spacing w:after="0" w:line="240" w:lineRule="auto"/>
        <w:jc w:val="right"/>
        <w:rPr>
          <w:rFonts w:ascii="Open Sans" w:hAnsi="Open Sans" w:cs="Open Sans"/>
          <w:b/>
          <w:i/>
          <w:szCs w:val="20"/>
        </w:rPr>
      </w:pPr>
      <w:r w:rsidRPr="006217ED">
        <w:rPr>
          <w:rFonts w:ascii="Open Sans" w:hAnsi="Open Sans" w:cs="Open Sans"/>
          <w:b/>
          <w:i/>
          <w:szCs w:val="20"/>
        </w:rPr>
        <w:lastRenderedPageBreak/>
        <w:t>Priloga 3/2</w:t>
      </w:r>
    </w:p>
    <w:p w14:paraId="6746FBB6" w14:textId="77777777" w:rsidR="002E4BD5" w:rsidRPr="006217ED" w:rsidRDefault="002E4BD5" w:rsidP="00412ED9">
      <w:pPr>
        <w:keepNext/>
        <w:keepLines/>
        <w:widowControl w:val="0"/>
        <w:spacing w:after="0" w:line="240" w:lineRule="auto"/>
        <w:jc w:val="both"/>
        <w:rPr>
          <w:rFonts w:ascii="Open Sans" w:hAnsi="Open Sans" w:cs="Open Sans"/>
          <w:b/>
          <w:szCs w:val="20"/>
        </w:rPr>
      </w:pPr>
    </w:p>
    <w:p w14:paraId="29337279" w14:textId="77777777" w:rsidR="00961E34" w:rsidRPr="006217ED" w:rsidRDefault="00961E34" w:rsidP="00412ED9">
      <w:pPr>
        <w:keepNext/>
        <w:keepLines/>
        <w:widowControl w:val="0"/>
        <w:spacing w:after="0" w:line="240" w:lineRule="auto"/>
        <w:jc w:val="both"/>
        <w:rPr>
          <w:rFonts w:ascii="Open Sans" w:hAnsi="Open Sans" w:cs="Open Sans"/>
          <w:b/>
          <w:szCs w:val="20"/>
        </w:rPr>
      </w:pPr>
      <w:r w:rsidRPr="006217ED">
        <w:rPr>
          <w:rFonts w:ascii="Open Sans" w:hAnsi="Open Sans" w:cs="Open Sans"/>
          <w:b/>
          <w:szCs w:val="20"/>
        </w:rPr>
        <w:t>POOBLASTILO ZA PRIDOBITEV DOKAZILA IZ URADNIH EVIDENCE – ZA FIZIČNE OSEBE</w:t>
      </w:r>
    </w:p>
    <w:p w14:paraId="35BB6160" w14:textId="77777777" w:rsidR="00961E34" w:rsidRPr="006217ED" w:rsidRDefault="00961E34" w:rsidP="00412ED9">
      <w:pPr>
        <w:keepNext/>
        <w:keepLines/>
        <w:widowControl w:val="0"/>
        <w:tabs>
          <w:tab w:val="left" w:pos="567"/>
          <w:tab w:val="num" w:pos="851"/>
          <w:tab w:val="left" w:pos="993"/>
        </w:tabs>
        <w:spacing w:after="0" w:line="240" w:lineRule="auto"/>
        <w:jc w:val="both"/>
        <w:rPr>
          <w:rFonts w:ascii="Open Sans" w:hAnsi="Open Sans" w:cs="Open Sans"/>
          <w:szCs w:val="20"/>
        </w:rPr>
      </w:pPr>
    </w:p>
    <w:p w14:paraId="630956D2" w14:textId="77777777" w:rsidR="000C44ED" w:rsidRPr="00F07EB7" w:rsidRDefault="000C44ED" w:rsidP="000C44ED">
      <w:pPr>
        <w:keepNext/>
        <w:keepLines/>
        <w:tabs>
          <w:tab w:val="left" w:pos="567"/>
          <w:tab w:val="num" w:pos="851"/>
          <w:tab w:val="left" w:pos="993"/>
        </w:tabs>
        <w:spacing w:after="0" w:line="240" w:lineRule="auto"/>
        <w:jc w:val="both"/>
        <w:rPr>
          <w:rFonts w:ascii="Open Sans" w:hAnsi="Open Sans" w:cs="Open Sans"/>
          <w:sz w:val="18"/>
          <w:szCs w:val="18"/>
        </w:rPr>
      </w:pPr>
      <w:r w:rsidRPr="00F07EB7">
        <w:rPr>
          <w:rFonts w:ascii="Open Sans" w:hAnsi="Open Sans" w:cs="Open Sans"/>
          <w:sz w:val="18"/>
          <w:szCs w:val="18"/>
        </w:rPr>
        <w:t xml:space="preserve">Ime in priimek _____________________________________________________________________ </w:t>
      </w:r>
    </w:p>
    <w:p w14:paraId="7854A076" w14:textId="77777777" w:rsidR="000C44ED" w:rsidRPr="00F07EB7" w:rsidRDefault="000C44ED" w:rsidP="000C44ED">
      <w:pPr>
        <w:keepNext/>
        <w:keepLines/>
        <w:tabs>
          <w:tab w:val="left" w:pos="567"/>
          <w:tab w:val="num" w:pos="851"/>
          <w:tab w:val="left" w:pos="993"/>
        </w:tabs>
        <w:spacing w:after="0" w:line="240" w:lineRule="auto"/>
        <w:jc w:val="both"/>
        <w:rPr>
          <w:rFonts w:ascii="Open Sans" w:hAnsi="Open Sans" w:cs="Open Sans"/>
          <w:sz w:val="18"/>
          <w:szCs w:val="18"/>
        </w:rPr>
      </w:pPr>
    </w:p>
    <w:p w14:paraId="619CC2EE" w14:textId="77777777" w:rsidR="000C44ED" w:rsidRPr="00F07EB7" w:rsidRDefault="000C44ED" w:rsidP="000C44ED">
      <w:pPr>
        <w:keepNext/>
        <w:keepLines/>
        <w:tabs>
          <w:tab w:val="left" w:pos="567"/>
          <w:tab w:val="num" w:pos="851"/>
          <w:tab w:val="left" w:pos="993"/>
        </w:tabs>
        <w:spacing w:after="0" w:line="240" w:lineRule="auto"/>
        <w:jc w:val="both"/>
        <w:rPr>
          <w:rFonts w:ascii="Open Sans" w:hAnsi="Open Sans" w:cs="Open Sans"/>
          <w:sz w:val="18"/>
          <w:szCs w:val="18"/>
        </w:rPr>
      </w:pPr>
      <w:r w:rsidRPr="00F07EB7">
        <w:rPr>
          <w:rFonts w:ascii="Open Sans" w:hAnsi="Open Sans" w:cs="Open Sans"/>
          <w:sz w:val="18"/>
          <w:szCs w:val="18"/>
        </w:rPr>
        <w:t>EMŠO ____________________________________________________________________________</w:t>
      </w:r>
    </w:p>
    <w:p w14:paraId="55EF0C3C" w14:textId="77777777" w:rsidR="000C44ED" w:rsidRPr="00F07EB7" w:rsidRDefault="000C44ED" w:rsidP="000C44ED">
      <w:pPr>
        <w:keepNext/>
        <w:keepLines/>
        <w:tabs>
          <w:tab w:val="left" w:pos="567"/>
          <w:tab w:val="num" w:pos="851"/>
          <w:tab w:val="left" w:pos="993"/>
        </w:tabs>
        <w:spacing w:after="0" w:line="240" w:lineRule="auto"/>
        <w:jc w:val="both"/>
        <w:rPr>
          <w:rFonts w:ascii="Open Sans" w:hAnsi="Open Sans" w:cs="Open Sans"/>
          <w:sz w:val="18"/>
          <w:szCs w:val="18"/>
        </w:rPr>
      </w:pPr>
    </w:p>
    <w:p w14:paraId="4EB54997" w14:textId="77777777" w:rsidR="000C44ED" w:rsidRPr="00F07EB7" w:rsidRDefault="000C44ED" w:rsidP="000C44ED">
      <w:pPr>
        <w:keepNext/>
        <w:keepLines/>
        <w:tabs>
          <w:tab w:val="left" w:pos="567"/>
          <w:tab w:val="num" w:pos="851"/>
          <w:tab w:val="left" w:pos="993"/>
        </w:tabs>
        <w:spacing w:after="0" w:line="240" w:lineRule="auto"/>
        <w:jc w:val="both"/>
        <w:rPr>
          <w:rFonts w:ascii="Open Sans" w:hAnsi="Open Sans" w:cs="Open Sans"/>
          <w:sz w:val="18"/>
          <w:szCs w:val="18"/>
        </w:rPr>
      </w:pPr>
    </w:p>
    <w:p w14:paraId="1BD4FFFF" w14:textId="77777777" w:rsidR="000C44ED" w:rsidRPr="00F07EB7" w:rsidRDefault="000C44ED" w:rsidP="000C44ED">
      <w:pPr>
        <w:keepNext/>
        <w:keepLines/>
        <w:tabs>
          <w:tab w:val="left" w:pos="567"/>
          <w:tab w:val="num" w:pos="851"/>
          <w:tab w:val="left" w:pos="993"/>
        </w:tabs>
        <w:spacing w:after="0" w:line="240" w:lineRule="auto"/>
        <w:jc w:val="both"/>
        <w:rPr>
          <w:rFonts w:ascii="Open Sans" w:hAnsi="Open Sans" w:cs="Open Sans"/>
          <w:sz w:val="18"/>
          <w:szCs w:val="18"/>
        </w:rPr>
      </w:pPr>
      <w:r w:rsidRPr="00F07EB7">
        <w:rPr>
          <w:rFonts w:ascii="Open Sans" w:hAnsi="Open Sans" w:cs="Open Sans"/>
          <w:sz w:val="18"/>
          <w:szCs w:val="18"/>
        </w:rPr>
        <w:t xml:space="preserve">Spodaj podpisani/a, ki sem pri gospodarskemu subjektu </w:t>
      </w:r>
    </w:p>
    <w:p w14:paraId="556DA0D1" w14:textId="77777777" w:rsidR="000C44ED" w:rsidRPr="00F07EB7" w:rsidRDefault="000C44ED" w:rsidP="000C44ED">
      <w:pPr>
        <w:keepNext/>
        <w:keepLines/>
        <w:tabs>
          <w:tab w:val="left" w:pos="567"/>
          <w:tab w:val="num" w:pos="851"/>
          <w:tab w:val="left" w:pos="993"/>
        </w:tabs>
        <w:spacing w:after="0" w:line="240" w:lineRule="auto"/>
        <w:jc w:val="both"/>
        <w:rPr>
          <w:rFonts w:ascii="Open Sans" w:hAnsi="Open Sans" w:cs="Open Sans"/>
          <w:sz w:val="18"/>
          <w:szCs w:val="18"/>
        </w:rPr>
      </w:pPr>
      <w:r w:rsidRPr="00F07EB7">
        <w:rPr>
          <w:rFonts w:ascii="Open Sans" w:hAnsi="Open Sans" w:cs="Open Sans"/>
          <w:sz w:val="18"/>
          <w:szCs w:val="18"/>
        </w:rPr>
        <w:t>________________________________________</w:t>
      </w:r>
    </w:p>
    <w:p w14:paraId="69BF6131" w14:textId="77777777" w:rsidR="000C44ED" w:rsidRPr="00F07EB7" w:rsidRDefault="000C44ED" w:rsidP="000C44ED">
      <w:pPr>
        <w:keepNext/>
        <w:keepLines/>
        <w:tabs>
          <w:tab w:val="left" w:pos="567"/>
          <w:tab w:val="num" w:pos="851"/>
          <w:tab w:val="left" w:pos="993"/>
        </w:tabs>
        <w:spacing w:after="0" w:line="240" w:lineRule="auto"/>
        <w:jc w:val="both"/>
        <w:rPr>
          <w:rFonts w:ascii="Open Sans" w:hAnsi="Open Sans" w:cs="Open Sans"/>
          <w:sz w:val="18"/>
          <w:szCs w:val="18"/>
        </w:rPr>
      </w:pPr>
      <w:r w:rsidRPr="00F07EB7">
        <w:rPr>
          <w:rFonts w:ascii="Open Sans" w:hAnsi="Open Sans" w:cs="Open Sans"/>
          <w:sz w:val="18"/>
          <w:szCs w:val="18"/>
        </w:rPr>
        <w:t>član/ica (ustrezno obkrožiti/označiti):</w:t>
      </w:r>
    </w:p>
    <w:p w14:paraId="6E008AE3" w14:textId="77777777" w:rsidR="000C44ED" w:rsidRPr="00F07EB7" w:rsidRDefault="000C44ED" w:rsidP="000C44ED">
      <w:pPr>
        <w:keepNext/>
        <w:keepLines/>
        <w:numPr>
          <w:ilvl w:val="0"/>
          <w:numId w:val="19"/>
        </w:numPr>
        <w:tabs>
          <w:tab w:val="left" w:pos="567"/>
          <w:tab w:val="num" w:pos="851"/>
          <w:tab w:val="left" w:pos="993"/>
        </w:tabs>
        <w:spacing w:after="0" w:line="240" w:lineRule="auto"/>
        <w:jc w:val="both"/>
        <w:rPr>
          <w:rFonts w:ascii="Open Sans" w:hAnsi="Open Sans" w:cs="Open Sans"/>
          <w:sz w:val="18"/>
          <w:szCs w:val="18"/>
        </w:rPr>
      </w:pPr>
      <w:r w:rsidRPr="00F07EB7">
        <w:rPr>
          <w:rFonts w:ascii="Open Sans" w:hAnsi="Open Sans" w:cs="Open Sans"/>
          <w:sz w:val="18"/>
          <w:szCs w:val="18"/>
        </w:rPr>
        <w:t xml:space="preserve">upravnega organa ali </w:t>
      </w:r>
    </w:p>
    <w:p w14:paraId="25DD0A7F" w14:textId="77777777" w:rsidR="000C44ED" w:rsidRPr="00F07EB7" w:rsidRDefault="000C44ED" w:rsidP="000C44ED">
      <w:pPr>
        <w:keepNext/>
        <w:keepLines/>
        <w:numPr>
          <w:ilvl w:val="0"/>
          <w:numId w:val="19"/>
        </w:numPr>
        <w:tabs>
          <w:tab w:val="left" w:pos="567"/>
          <w:tab w:val="num" w:pos="851"/>
          <w:tab w:val="left" w:pos="993"/>
        </w:tabs>
        <w:spacing w:after="0" w:line="240" w:lineRule="auto"/>
        <w:jc w:val="both"/>
        <w:rPr>
          <w:rFonts w:ascii="Open Sans" w:hAnsi="Open Sans" w:cs="Open Sans"/>
          <w:sz w:val="18"/>
          <w:szCs w:val="18"/>
        </w:rPr>
      </w:pPr>
      <w:r w:rsidRPr="00F07EB7">
        <w:rPr>
          <w:rFonts w:ascii="Open Sans" w:hAnsi="Open Sans" w:cs="Open Sans"/>
          <w:sz w:val="18"/>
          <w:szCs w:val="18"/>
        </w:rPr>
        <w:t>vodstvenega organa ali</w:t>
      </w:r>
    </w:p>
    <w:p w14:paraId="2BE8707F" w14:textId="77777777" w:rsidR="000C44ED" w:rsidRPr="00F07EB7" w:rsidRDefault="000C44ED" w:rsidP="000C44ED">
      <w:pPr>
        <w:keepNext/>
        <w:keepLines/>
        <w:numPr>
          <w:ilvl w:val="0"/>
          <w:numId w:val="19"/>
        </w:numPr>
        <w:tabs>
          <w:tab w:val="left" w:pos="567"/>
          <w:tab w:val="num" w:pos="851"/>
          <w:tab w:val="left" w:pos="993"/>
        </w:tabs>
        <w:spacing w:after="0" w:line="240" w:lineRule="auto"/>
        <w:jc w:val="both"/>
        <w:rPr>
          <w:rFonts w:ascii="Open Sans" w:hAnsi="Open Sans" w:cs="Open Sans"/>
          <w:sz w:val="18"/>
          <w:szCs w:val="18"/>
        </w:rPr>
      </w:pPr>
      <w:r w:rsidRPr="00F07EB7">
        <w:rPr>
          <w:rFonts w:ascii="Open Sans" w:hAnsi="Open Sans" w:cs="Open Sans"/>
          <w:sz w:val="18"/>
          <w:szCs w:val="18"/>
        </w:rPr>
        <w:t xml:space="preserve">nadzornega organa </w:t>
      </w:r>
    </w:p>
    <w:p w14:paraId="0F30811F" w14:textId="77777777" w:rsidR="000C44ED" w:rsidRPr="00F07EB7" w:rsidRDefault="000C44ED" w:rsidP="000C44ED">
      <w:pPr>
        <w:keepNext/>
        <w:keepLines/>
        <w:tabs>
          <w:tab w:val="left" w:pos="567"/>
          <w:tab w:val="num" w:pos="851"/>
          <w:tab w:val="left" w:pos="993"/>
        </w:tabs>
        <w:spacing w:after="0" w:line="240" w:lineRule="auto"/>
        <w:jc w:val="both"/>
        <w:rPr>
          <w:rFonts w:ascii="Open Sans" w:hAnsi="Open Sans" w:cs="Open Sans"/>
          <w:sz w:val="18"/>
          <w:szCs w:val="18"/>
        </w:rPr>
      </w:pPr>
    </w:p>
    <w:p w14:paraId="52D63297" w14:textId="77777777" w:rsidR="000C44ED" w:rsidRPr="00F07EB7" w:rsidRDefault="000C44ED" w:rsidP="000C44ED">
      <w:pPr>
        <w:keepNext/>
        <w:keepLines/>
        <w:tabs>
          <w:tab w:val="left" w:pos="567"/>
          <w:tab w:val="num" w:pos="851"/>
          <w:tab w:val="left" w:pos="993"/>
        </w:tabs>
        <w:spacing w:after="0" w:line="240" w:lineRule="auto"/>
        <w:jc w:val="both"/>
        <w:rPr>
          <w:rFonts w:ascii="Open Sans" w:hAnsi="Open Sans" w:cs="Open Sans"/>
          <w:sz w:val="18"/>
          <w:szCs w:val="18"/>
        </w:rPr>
      </w:pPr>
      <w:r w:rsidRPr="00F07EB7">
        <w:rPr>
          <w:rFonts w:ascii="Open Sans" w:hAnsi="Open Sans" w:cs="Open Sans"/>
          <w:sz w:val="18"/>
          <w:szCs w:val="18"/>
        </w:rPr>
        <w:t>oziroma imam pooblastila za (ustrezno obkrožiti/označiti):</w:t>
      </w:r>
    </w:p>
    <w:p w14:paraId="7E5FAAC3" w14:textId="77777777" w:rsidR="000C44ED" w:rsidRPr="00F07EB7" w:rsidRDefault="000C44ED" w:rsidP="000C44ED">
      <w:pPr>
        <w:keepNext/>
        <w:keepLines/>
        <w:numPr>
          <w:ilvl w:val="0"/>
          <w:numId w:val="19"/>
        </w:numPr>
        <w:tabs>
          <w:tab w:val="left" w:pos="567"/>
          <w:tab w:val="num" w:pos="851"/>
          <w:tab w:val="left" w:pos="993"/>
        </w:tabs>
        <w:spacing w:after="0" w:line="240" w:lineRule="auto"/>
        <w:jc w:val="both"/>
        <w:rPr>
          <w:rFonts w:ascii="Open Sans" w:hAnsi="Open Sans" w:cs="Open Sans"/>
          <w:sz w:val="18"/>
          <w:szCs w:val="18"/>
        </w:rPr>
      </w:pPr>
      <w:r w:rsidRPr="00F07EB7">
        <w:rPr>
          <w:rFonts w:ascii="Open Sans" w:hAnsi="Open Sans" w:cs="Open Sans"/>
          <w:sz w:val="18"/>
          <w:szCs w:val="18"/>
        </w:rPr>
        <w:t>njegovo zastopanje ali</w:t>
      </w:r>
    </w:p>
    <w:p w14:paraId="3726E7DD" w14:textId="77777777" w:rsidR="000C44ED" w:rsidRPr="00F07EB7" w:rsidRDefault="000C44ED" w:rsidP="000C44ED">
      <w:pPr>
        <w:keepNext/>
        <w:keepLines/>
        <w:numPr>
          <w:ilvl w:val="0"/>
          <w:numId w:val="19"/>
        </w:numPr>
        <w:tabs>
          <w:tab w:val="left" w:pos="567"/>
          <w:tab w:val="num" w:pos="851"/>
          <w:tab w:val="left" w:pos="993"/>
        </w:tabs>
        <w:spacing w:after="0" w:line="240" w:lineRule="auto"/>
        <w:jc w:val="both"/>
        <w:rPr>
          <w:rFonts w:ascii="Open Sans" w:hAnsi="Open Sans" w:cs="Open Sans"/>
          <w:sz w:val="18"/>
          <w:szCs w:val="18"/>
        </w:rPr>
      </w:pPr>
      <w:r w:rsidRPr="00F07EB7">
        <w:rPr>
          <w:rFonts w:ascii="Open Sans" w:hAnsi="Open Sans" w:cs="Open Sans"/>
          <w:sz w:val="18"/>
          <w:szCs w:val="18"/>
        </w:rPr>
        <w:t>odločanje ali</w:t>
      </w:r>
    </w:p>
    <w:p w14:paraId="6A99C7D9" w14:textId="77777777" w:rsidR="000C44ED" w:rsidRPr="00F07EB7" w:rsidRDefault="000C44ED" w:rsidP="000C44ED">
      <w:pPr>
        <w:keepNext/>
        <w:keepLines/>
        <w:numPr>
          <w:ilvl w:val="0"/>
          <w:numId w:val="19"/>
        </w:numPr>
        <w:tabs>
          <w:tab w:val="left" w:pos="567"/>
          <w:tab w:val="num" w:pos="851"/>
          <w:tab w:val="left" w:pos="993"/>
        </w:tabs>
        <w:spacing w:after="0" w:line="240" w:lineRule="auto"/>
        <w:jc w:val="both"/>
        <w:rPr>
          <w:rFonts w:ascii="Open Sans" w:hAnsi="Open Sans" w:cs="Open Sans"/>
          <w:sz w:val="18"/>
          <w:szCs w:val="18"/>
        </w:rPr>
      </w:pPr>
      <w:r w:rsidRPr="00F07EB7">
        <w:rPr>
          <w:rFonts w:ascii="Open Sans" w:hAnsi="Open Sans" w:cs="Open Sans"/>
          <w:sz w:val="18"/>
          <w:szCs w:val="18"/>
        </w:rPr>
        <w:t>nadzor v njem,</w:t>
      </w:r>
    </w:p>
    <w:p w14:paraId="2894C360" w14:textId="77777777" w:rsidR="000C44ED" w:rsidRPr="00F07EB7" w:rsidRDefault="000C44ED" w:rsidP="000C44ED">
      <w:pPr>
        <w:keepNext/>
        <w:keepLines/>
        <w:tabs>
          <w:tab w:val="left" w:pos="567"/>
          <w:tab w:val="num" w:pos="851"/>
          <w:tab w:val="left" w:pos="993"/>
        </w:tabs>
        <w:spacing w:after="0" w:line="240" w:lineRule="auto"/>
        <w:jc w:val="both"/>
        <w:rPr>
          <w:rFonts w:ascii="Open Sans" w:hAnsi="Open Sans" w:cs="Open Sans"/>
          <w:sz w:val="18"/>
          <w:szCs w:val="18"/>
        </w:rPr>
      </w:pPr>
    </w:p>
    <w:p w14:paraId="6E17F0CC" w14:textId="77777777" w:rsidR="000C44ED" w:rsidRPr="00F07EB7" w:rsidRDefault="000C44ED" w:rsidP="000C44ED">
      <w:pPr>
        <w:keepNext/>
        <w:keepLines/>
        <w:tabs>
          <w:tab w:val="left" w:pos="567"/>
          <w:tab w:val="num" w:pos="851"/>
          <w:tab w:val="left" w:pos="993"/>
        </w:tabs>
        <w:spacing w:after="0" w:line="240" w:lineRule="auto"/>
        <w:jc w:val="both"/>
        <w:rPr>
          <w:rFonts w:ascii="Open Sans" w:hAnsi="Open Sans" w:cs="Open Sans"/>
          <w:sz w:val="18"/>
          <w:szCs w:val="18"/>
        </w:rPr>
      </w:pPr>
      <w:r w:rsidRPr="00F07EB7">
        <w:rPr>
          <w:rFonts w:ascii="Open Sans" w:hAnsi="Open Sans" w:cs="Open Sans"/>
          <w:b/>
          <w:sz w:val="18"/>
          <w:szCs w:val="18"/>
        </w:rPr>
        <w:t>pod kazensko in materialno odgovornostjo</w:t>
      </w:r>
      <w:r w:rsidRPr="00F07EB7">
        <w:rPr>
          <w:rFonts w:ascii="Open Sans" w:hAnsi="Open Sans" w:cs="Open Sans"/>
          <w:sz w:val="18"/>
          <w:szCs w:val="18"/>
        </w:rPr>
        <w:t xml:space="preserve"> </w:t>
      </w:r>
    </w:p>
    <w:p w14:paraId="277DA16C" w14:textId="77777777" w:rsidR="000C44ED" w:rsidRPr="00F07EB7" w:rsidRDefault="000C44ED" w:rsidP="000C44ED">
      <w:pPr>
        <w:keepNext/>
        <w:keepLines/>
        <w:tabs>
          <w:tab w:val="left" w:pos="567"/>
          <w:tab w:val="num" w:pos="851"/>
          <w:tab w:val="left" w:pos="993"/>
        </w:tabs>
        <w:spacing w:after="0" w:line="240" w:lineRule="auto"/>
        <w:jc w:val="center"/>
        <w:rPr>
          <w:rFonts w:ascii="Open Sans" w:hAnsi="Open Sans" w:cs="Open Sans"/>
          <w:b/>
          <w:sz w:val="18"/>
          <w:szCs w:val="18"/>
        </w:rPr>
      </w:pPr>
    </w:p>
    <w:p w14:paraId="19A66183" w14:textId="77777777" w:rsidR="000C44ED" w:rsidRPr="00F07EB7" w:rsidRDefault="000C44ED" w:rsidP="000C44ED">
      <w:pPr>
        <w:keepNext/>
        <w:keepLines/>
        <w:tabs>
          <w:tab w:val="left" w:pos="567"/>
          <w:tab w:val="num" w:pos="851"/>
          <w:tab w:val="left" w:pos="993"/>
        </w:tabs>
        <w:spacing w:after="0" w:line="240" w:lineRule="auto"/>
        <w:jc w:val="center"/>
        <w:rPr>
          <w:rFonts w:ascii="Open Sans" w:hAnsi="Open Sans" w:cs="Open Sans"/>
          <w:b/>
          <w:sz w:val="18"/>
          <w:szCs w:val="18"/>
        </w:rPr>
      </w:pPr>
      <w:r w:rsidRPr="00F07EB7">
        <w:rPr>
          <w:rFonts w:ascii="Open Sans" w:hAnsi="Open Sans" w:cs="Open Sans"/>
          <w:b/>
          <w:sz w:val="18"/>
          <w:szCs w:val="18"/>
        </w:rPr>
        <w:t>IZJAVLJAM</w:t>
      </w:r>
    </w:p>
    <w:p w14:paraId="1EF797B0" w14:textId="77777777" w:rsidR="000C44ED" w:rsidRPr="00F07EB7" w:rsidRDefault="000C44ED" w:rsidP="000C44ED">
      <w:pPr>
        <w:keepNext/>
        <w:keepLines/>
        <w:tabs>
          <w:tab w:val="left" w:pos="567"/>
          <w:tab w:val="num" w:pos="851"/>
          <w:tab w:val="left" w:pos="993"/>
        </w:tabs>
        <w:spacing w:after="0" w:line="240" w:lineRule="auto"/>
        <w:jc w:val="both"/>
        <w:rPr>
          <w:rFonts w:ascii="Open Sans" w:hAnsi="Open Sans" w:cs="Open Sans"/>
          <w:sz w:val="18"/>
          <w:szCs w:val="18"/>
        </w:rPr>
      </w:pPr>
    </w:p>
    <w:p w14:paraId="1B82FE27" w14:textId="77777777" w:rsidR="000C44ED" w:rsidRPr="00F07EB7" w:rsidRDefault="000C44ED" w:rsidP="000C44ED">
      <w:pPr>
        <w:keepNext/>
        <w:keepLines/>
        <w:tabs>
          <w:tab w:val="left" w:pos="567"/>
          <w:tab w:val="num" w:pos="851"/>
          <w:tab w:val="left" w:pos="993"/>
        </w:tabs>
        <w:spacing w:after="0" w:line="240" w:lineRule="auto"/>
        <w:jc w:val="both"/>
        <w:rPr>
          <w:rFonts w:ascii="Open Sans" w:hAnsi="Open Sans" w:cs="Open Sans"/>
          <w:sz w:val="16"/>
          <w:szCs w:val="18"/>
        </w:rPr>
      </w:pPr>
      <w:r w:rsidRPr="00F07EB7">
        <w:rPr>
          <w:rFonts w:ascii="Open Sans" w:hAnsi="Open Sans" w:cs="Open Sans"/>
          <w:sz w:val="16"/>
          <w:szCs w:val="18"/>
        </w:rPr>
        <w:t xml:space="preserve">da mi ni bila izrečena pravnomočna sodba za kazniva dejanja iz Kazenskega zakonika (Uradni list RS, št. 50/12 – uradno prečiščeno besedilo, 6/16 – </w:t>
      </w:r>
      <w:proofErr w:type="spellStart"/>
      <w:r w:rsidRPr="00F07EB7">
        <w:rPr>
          <w:rFonts w:ascii="Open Sans" w:hAnsi="Open Sans" w:cs="Open Sans"/>
          <w:sz w:val="16"/>
          <w:szCs w:val="18"/>
        </w:rPr>
        <w:t>popr</w:t>
      </w:r>
      <w:proofErr w:type="spellEnd"/>
      <w:r w:rsidRPr="00F07EB7">
        <w:rPr>
          <w:rFonts w:ascii="Open Sans" w:hAnsi="Open Sans" w:cs="Open Sans"/>
          <w:sz w:val="16"/>
          <w:szCs w:val="18"/>
        </w:rPr>
        <w:t xml:space="preserve">., 54/15, 38/16, 27/17, 23/20, 91/20, 95/21, 186/21, 105/22 – ZZNŠPP, 16/23 in 107/24; v nadaljnjem besedilu: KZ-1) in so našteta v prvem odstavku 75. člena ZJN-3, ali za primerljiva kazniva dejanja, ki so jih izrekla tuja sodišča, </w:t>
      </w:r>
    </w:p>
    <w:p w14:paraId="0B5CCF06" w14:textId="77777777" w:rsidR="000C44ED" w:rsidRPr="00F07EB7" w:rsidRDefault="000C44ED" w:rsidP="000C44ED">
      <w:pPr>
        <w:keepNext/>
        <w:keepLines/>
        <w:tabs>
          <w:tab w:val="left" w:pos="567"/>
          <w:tab w:val="num" w:pos="851"/>
          <w:tab w:val="left" w:pos="993"/>
        </w:tabs>
        <w:spacing w:after="0" w:line="240" w:lineRule="auto"/>
        <w:jc w:val="both"/>
        <w:rPr>
          <w:rFonts w:ascii="Open Sans" w:hAnsi="Open Sans" w:cs="Open Sans"/>
          <w:sz w:val="16"/>
          <w:szCs w:val="16"/>
        </w:rPr>
      </w:pPr>
    </w:p>
    <w:p w14:paraId="027EDD25" w14:textId="77777777" w:rsidR="000C44ED" w:rsidRPr="00F07EB7" w:rsidRDefault="000C44ED" w:rsidP="000C44ED">
      <w:pPr>
        <w:keepNext/>
        <w:keepLines/>
        <w:tabs>
          <w:tab w:val="left" w:pos="567"/>
          <w:tab w:val="num" w:pos="851"/>
          <w:tab w:val="left" w:pos="993"/>
        </w:tabs>
        <w:spacing w:after="0" w:line="240" w:lineRule="auto"/>
        <w:jc w:val="both"/>
        <w:rPr>
          <w:rFonts w:ascii="Open Sans" w:hAnsi="Open Sans" w:cs="Open Sans"/>
          <w:sz w:val="16"/>
          <w:szCs w:val="16"/>
        </w:rPr>
      </w:pPr>
      <w:r w:rsidRPr="00F07EB7">
        <w:rPr>
          <w:rFonts w:ascii="Open Sans" w:hAnsi="Open Sans" w:cs="Open Sans"/>
          <w:sz w:val="16"/>
          <w:szCs w:val="16"/>
        </w:rPr>
        <w:t>in</w:t>
      </w:r>
    </w:p>
    <w:p w14:paraId="57F67E40" w14:textId="77777777" w:rsidR="000C44ED" w:rsidRPr="00F07EB7" w:rsidRDefault="000C44ED" w:rsidP="000C44ED">
      <w:pPr>
        <w:keepNext/>
        <w:keepLines/>
        <w:tabs>
          <w:tab w:val="left" w:pos="567"/>
          <w:tab w:val="num" w:pos="851"/>
          <w:tab w:val="left" w:pos="993"/>
        </w:tabs>
        <w:spacing w:after="0" w:line="240" w:lineRule="auto"/>
        <w:jc w:val="both"/>
        <w:rPr>
          <w:rFonts w:ascii="Open Sans" w:hAnsi="Open Sans" w:cs="Open Sans"/>
          <w:sz w:val="18"/>
          <w:szCs w:val="18"/>
        </w:rPr>
      </w:pPr>
    </w:p>
    <w:p w14:paraId="265644BB" w14:textId="77777777" w:rsidR="000C44ED" w:rsidRPr="00F07EB7" w:rsidRDefault="000C44ED" w:rsidP="000C44ED">
      <w:pPr>
        <w:keepNext/>
        <w:keepLines/>
        <w:tabs>
          <w:tab w:val="left" w:pos="567"/>
          <w:tab w:val="num" w:pos="851"/>
          <w:tab w:val="left" w:pos="993"/>
        </w:tabs>
        <w:spacing w:after="0" w:line="240" w:lineRule="auto"/>
        <w:jc w:val="center"/>
        <w:rPr>
          <w:rFonts w:ascii="Open Sans" w:hAnsi="Open Sans" w:cs="Open Sans"/>
          <w:b/>
          <w:sz w:val="18"/>
          <w:szCs w:val="18"/>
        </w:rPr>
      </w:pPr>
      <w:r w:rsidRPr="00F07EB7">
        <w:rPr>
          <w:rFonts w:ascii="Open Sans" w:hAnsi="Open Sans" w:cs="Open Sans"/>
          <w:b/>
          <w:sz w:val="18"/>
          <w:szCs w:val="18"/>
        </w:rPr>
        <w:t>POOBLAŠČAM</w:t>
      </w:r>
    </w:p>
    <w:p w14:paraId="56977E7E" w14:textId="77777777" w:rsidR="000C44ED" w:rsidRPr="00F07EB7" w:rsidRDefault="000C44ED" w:rsidP="000C44ED">
      <w:pPr>
        <w:keepNext/>
        <w:keepLines/>
        <w:tabs>
          <w:tab w:val="left" w:pos="567"/>
          <w:tab w:val="num" w:pos="851"/>
          <w:tab w:val="left" w:pos="993"/>
        </w:tabs>
        <w:spacing w:after="0" w:line="240" w:lineRule="auto"/>
        <w:jc w:val="both"/>
        <w:rPr>
          <w:rFonts w:ascii="Open Sans" w:hAnsi="Open Sans" w:cs="Open Sans"/>
          <w:sz w:val="18"/>
          <w:szCs w:val="18"/>
        </w:rPr>
      </w:pPr>
    </w:p>
    <w:p w14:paraId="194DB69B" w14:textId="1F13BE51" w:rsidR="00961E34" w:rsidRPr="000C44ED" w:rsidRDefault="000C44ED" w:rsidP="000C44ED">
      <w:pPr>
        <w:keepNext/>
        <w:keepLines/>
        <w:widowControl w:val="0"/>
        <w:tabs>
          <w:tab w:val="left" w:pos="567"/>
          <w:tab w:val="left" w:pos="851"/>
          <w:tab w:val="left" w:pos="993"/>
        </w:tabs>
        <w:suppressAutoHyphens/>
        <w:spacing w:after="0" w:line="240" w:lineRule="auto"/>
        <w:jc w:val="both"/>
        <w:rPr>
          <w:rFonts w:ascii="Open Sans" w:hAnsi="Open Sans" w:cs="Open Sans"/>
          <w:b/>
          <w:sz w:val="16"/>
          <w:szCs w:val="16"/>
        </w:rPr>
      </w:pPr>
      <w:r w:rsidRPr="000C44ED">
        <w:rPr>
          <w:rFonts w:ascii="Open Sans" w:hAnsi="Open Sans" w:cs="Open Sans"/>
          <w:sz w:val="16"/>
          <w:szCs w:val="16"/>
        </w:rPr>
        <w:t xml:space="preserve">JAVNI HOLDING Ljubljana, d.o.o., Verovškova ulica 70, 1000 Ljubljana, da za potrebe preverjanja izpolnjevanja pogojev v </w:t>
      </w:r>
      <w:r w:rsidR="00961E34" w:rsidRPr="000C44ED">
        <w:rPr>
          <w:rFonts w:ascii="Open Sans" w:hAnsi="Open Sans" w:cs="Open Sans"/>
          <w:sz w:val="16"/>
          <w:szCs w:val="16"/>
        </w:rPr>
        <w:t xml:space="preserve">postopku oddaje javnega naročila št. </w:t>
      </w:r>
      <w:r w:rsidR="00F4042F" w:rsidRPr="000C44ED">
        <w:rPr>
          <w:rFonts w:ascii="Open Sans" w:hAnsi="Open Sans" w:cs="Open Sans"/>
          <w:b/>
          <w:noProof/>
          <w:sz w:val="16"/>
          <w:szCs w:val="16"/>
        </w:rPr>
        <w:t>ENLJ-SPV-116/26</w:t>
      </w:r>
      <w:r w:rsidR="00164514" w:rsidRPr="000C44ED">
        <w:rPr>
          <w:rFonts w:ascii="Open Sans" w:hAnsi="Open Sans" w:cs="Open Sans"/>
          <w:b/>
          <w:noProof/>
          <w:sz w:val="16"/>
          <w:szCs w:val="16"/>
        </w:rPr>
        <w:t xml:space="preserve"> </w:t>
      </w:r>
      <w:r w:rsidR="00961E34" w:rsidRPr="000C44ED">
        <w:rPr>
          <w:rFonts w:ascii="Open Sans" w:hAnsi="Open Sans" w:cs="Open Sans"/>
          <w:b/>
          <w:noProof/>
          <w:sz w:val="16"/>
          <w:szCs w:val="16"/>
        </w:rPr>
        <w:t xml:space="preserve">- </w:t>
      </w:r>
      <w:r w:rsidR="00250C0E" w:rsidRPr="000C44ED">
        <w:rPr>
          <w:rFonts w:ascii="Open Sans" w:hAnsi="Open Sans" w:cs="Open Sans"/>
          <w:b/>
          <w:noProof/>
          <w:sz w:val="16"/>
          <w:szCs w:val="16"/>
        </w:rPr>
        <w:t>Vzdrževanje in servisiranje dvigal</w:t>
      </w:r>
      <w:r w:rsidR="00164514" w:rsidRPr="000C44ED">
        <w:rPr>
          <w:rFonts w:ascii="Open Sans" w:hAnsi="Open Sans" w:cs="Open Sans"/>
          <w:b/>
          <w:noProof/>
          <w:sz w:val="16"/>
          <w:szCs w:val="16"/>
        </w:rPr>
        <w:t xml:space="preserve"> </w:t>
      </w:r>
      <w:r w:rsidR="00961E34" w:rsidRPr="000C44ED">
        <w:rPr>
          <w:rFonts w:ascii="Open Sans" w:hAnsi="Open Sans" w:cs="Open Sans"/>
          <w:b/>
          <w:noProof/>
          <w:sz w:val="16"/>
          <w:szCs w:val="16"/>
        </w:rPr>
        <w:t>po sklopih</w:t>
      </w:r>
      <w:r w:rsidR="00961E34" w:rsidRPr="000C44ED">
        <w:rPr>
          <w:rFonts w:ascii="Open Sans" w:hAnsi="Open Sans" w:cs="Open Sans"/>
          <w:sz w:val="16"/>
          <w:szCs w:val="16"/>
        </w:rPr>
        <w:t xml:space="preserve">, </w:t>
      </w:r>
      <w:r w:rsidRPr="000C44ED">
        <w:rPr>
          <w:rFonts w:ascii="Open Sans" w:hAnsi="Open Sans" w:cs="Open Sans"/>
          <w:sz w:val="16"/>
          <w:szCs w:val="16"/>
        </w:rPr>
        <w:t xml:space="preserve">pridobi podatke za preveritev ponudbe v skladu z 89. členom ZJN-3 v enotnem informacijskem sistemu – </w:t>
      </w:r>
      <w:proofErr w:type="spellStart"/>
      <w:r w:rsidRPr="000C44ED">
        <w:rPr>
          <w:rFonts w:ascii="Open Sans" w:hAnsi="Open Sans" w:cs="Open Sans"/>
          <w:sz w:val="16"/>
          <w:szCs w:val="16"/>
        </w:rPr>
        <w:t>eDosje</w:t>
      </w:r>
      <w:proofErr w:type="spellEnd"/>
      <w:r w:rsidRPr="000C44ED">
        <w:rPr>
          <w:rFonts w:ascii="Open Sans" w:hAnsi="Open Sans" w:cs="Open Sans"/>
          <w:sz w:val="16"/>
          <w:szCs w:val="16"/>
        </w:rPr>
        <w:t xml:space="preserve"> iz devetega odstavka 77. člena ZJN-3, ter se tudi zavezujemo, da bomo na zahtevo pooblaščenega predstavnika naročnika predložili dodatna pooblastila za preveritev podatkov iz uradnih evidenc oziroma od Ministrstva za pravosodje pridobi potrdilo iz kazenske evidence</w:t>
      </w:r>
      <w:r w:rsidR="002E4BD5" w:rsidRPr="000C44ED">
        <w:rPr>
          <w:rFonts w:ascii="Open Sans" w:hAnsi="Open Sans" w:cs="Open Sans"/>
          <w:sz w:val="16"/>
          <w:szCs w:val="16"/>
        </w:rPr>
        <w:t>.</w:t>
      </w:r>
    </w:p>
    <w:p w14:paraId="55631E5E" w14:textId="77777777" w:rsidR="00961E34" w:rsidRPr="006217ED" w:rsidRDefault="00961E34" w:rsidP="00412ED9">
      <w:pPr>
        <w:keepNext/>
        <w:keepLines/>
        <w:widowControl w:val="0"/>
        <w:tabs>
          <w:tab w:val="left" w:pos="567"/>
          <w:tab w:val="num" w:pos="851"/>
          <w:tab w:val="left" w:pos="993"/>
        </w:tabs>
        <w:spacing w:after="0" w:line="240" w:lineRule="auto"/>
        <w:jc w:val="both"/>
        <w:rPr>
          <w:rFonts w:ascii="Open Sans" w:hAnsi="Open Sans" w:cs="Open Sans"/>
          <w:szCs w:val="20"/>
        </w:rPr>
      </w:pPr>
    </w:p>
    <w:p w14:paraId="5690CF9E" w14:textId="77777777" w:rsidR="00961E34" w:rsidRPr="006217ED" w:rsidRDefault="00961E34" w:rsidP="00412ED9">
      <w:pPr>
        <w:keepNext/>
        <w:keepLines/>
        <w:widowControl w:val="0"/>
        <w:tabs>
          <w:tab w:val="left" w:pos="567"/>
          <w:tab w:val="num" w:pos="851"/>
          <w:tab w:val="left" w:pos="993"/>
        </w:tabs>
        <w:spacing w:after="0" w:line="240" w:lineRule="auto"/>
        <w:jc w:val="both"/>
        <w:rPr>
          <w:rFonts w:ascii="Open Sans" w:hAnsi="Open Sans" w:cs="Open Sans"/>
          <w:szCs w:val="20"/>
        </w:rPr>
      </w:pPr>
    </w:p>
    <w:p w14:paraId="0C79C794" w14:textId="77777777" w:rsidR="00961E34" w:rsidRPr="006217ED" w:rsidRDefault="00961E34" w:rsidP="00412ED9">
      <w:pPr>
        <w:keepNext/>
        <w:keepLines/>
        <w:widowControl w:val="0"/>
        <w:tabs>
          <w:tab w:val="left" w:pos="567"/>
          <w:tab w:val="num" w:pos="851"/>
          <w:tab w:val="left" w:pos="993"/>
        </w:tabs>
        <w:spacing w:after="0" w:line="240" w:lineRule="auto"/>
        <w:jc w:val="both"/>
        <w:rPr>
          <w:rFonts w:ascii="Open Sans" w:hAnsi="Open Sans" w:cs="Open Sans"/>
          <w:szCs w:val="20"/>
        </w:rPr>
      </w:pPr>
    </w:p>
    <w:tbl>
      <w:tblPr>
        <w:tblW w:w="9498" w:type="dxa"/>
        <w:tblInd w:w="30" w:type="dxa"/>
        <w:tblLayout w:type="fixed"/>
        <w:tblCellMar>
          <w:left w:w="30" w:type="dxa"/>
          <w:right w:w="30" w:type="dxa"/>
        </w:tblCellMar>
        <w:tblLook w:val="0000" w:firstRow="0" w:lastRow="0" w:firstColumn="0" w:lastColumn="0" w:noHBand="0" w:noVBand="0"/>
      </w:tblPr>
      <w:tblGrid>
        <w:gridCol w:w="3402"/>
        <w:gridCol w:w="2410"/>
        <w:gridCol w:w="3686"/>
      </w:tblGrid>
      <w:tr w:rsidR="00961E34" w:rsidRPr="006217ED" w14:paraId="0399A52F" w14:textId="77777777" w:rsidTr="00961E34">
        <w:trPr>
          <w:trHeight w:val="235"/>
        </w:trPr>
        <w:tc>
          <w:tcPr>
            <w:tcW w:w="3402" w:type="dxa"/>
            <w:tcBorders>
              <w:top w:val="single" w:sz="4" w:space="0" w:color="auto"/>
            </w:tcBorders>
          </w:tcPr>
          <w:p w14:paraId="36EA30D0" w14:textId="77777777" w:rsidR="00961E34" w:rsidRPr="006217ED" w:rsidRDefault="00961E34" w:rsidP="00412ED9">
            <w:pPr>
              <w:keepNext/>
              <w:keepLines/>
              <w:widowControl w:val="0"/>
              <w:spacing w:after="0" w:line="240" w:lineRule="auto"/>
              <w:jc w:val="center"/>
              <w:rPr>
                <w:rFonts w:ascii="Open Sans" w:hAnsi="Open Sans" w:cs="Open Sans"/>
                <w:snapToGrid w:val="0"/>
                <w:color w:val="000000"/>
                <w:szCs w:val="20"/>
              </w:rPr>
            </w:pPr>
            <w:r w:rsidRPr="006217ED">
              <w:rPr>
                <w:rFonts w:ascii="Open Sans" w:hAnsi="Open Sans" w:cs="Open Sans"/>
                <w:snapToGrid w:val="0"/>
                <w:color w:val="000000"/>
                <w:szCs w:val="20"/>
              </w:rPr>
              <w:t xml:space="preserve"> (Kraj, datum)</w:t>
            </w:r>
          </w:p>
        </w:tc>
        <w:tc>
          <w:tcPr>
            <w:tcW w:w="2410" w:type="dxa"/>
          </w:tcPr>
          <w:p w14:paraId="515F704E" w14:textId="77777777" w:rsidR="00961E34" w:rsidRPr="006217ED" w:rsidRDefault="00961E34" w:rsidP="00412ED9">
            <w:pPr>
              <w:keepNext/>
              <w:keepLines/>
              <w:widowControl w:val="0"/>
              <w:spacing w:after="0" w:line="240" w:lineRule="auto"/>
              <w:jc w:val="center"/>
              <w:rPr>
                <w:rFonts w:ascii="Open Sans" w:hAnsi="Open Sans" w:cs="Open Sans"/>
                <w:snapToGrid w:val="0"/>
                <w:color w:val="000000"/>
                <w:szCs w:val="20"/>
              </w:rPr>
            </w:pPr>
          </w:p>
        </w:tc>
        <w:tc>
          <w:tcPr>
            <w:tcW w:w="3686" w:type="dxa"/>
            <w:tcBorders>
              <w:top w:val="single" w:sz="4" w:space="0" w:color="auto"/>
            </w:tcBorders>
          </w:tcPr>
          <w:p w14:paraId="55644AE2" w14:textId="77777777" w:rsidR="00961E34" w:rsidRPr="006217ED" w:rsidRDefault="00961E34" w:rsidP="00412ED9">
            <w:pPr>
              <w:keepNext/>
              <w:keepLines/>
              <w:widowControl w:val="0"/>
              <w:spacing w:after="0" w:line="240" w:lineRule="auto"/>
              <w:jc w:val="center"/>
              <w:rPr>
                <w:rFonts w:ascii="Open Sans" w:hAnsi="Open Sans" w:cs="Open Sans"/>
                <w:snapToGrid w:val="0"/>
                <w:color w:val="000000"/>
                <w:szCs w:val="20"/>
              </w:rPr>
            </w:pPr>
            <w:r w:rsidRPr="006217ED">
              <w:rPr>
                <w:rFonts w:ascii="Open Sans" w:hAnsi="Open Sans" w:cs="Open Sans"/>
                <w:snapToGrid w:val="0"/>
                <w:color w:val="000000"/>
                <w:szCs w:val="20"/>
              </w:rPr>
              <w:t>(Podpis fizične osebe)</w:t>
            </w:r>
          </w:p>
        </w:tc>
      </w:tr>
    </w:tbl>
    <w:p w14:paraId="3862B0D3" w14:textId="77777777" w:rsidR="00961E34" w:rsidRPr="006217ED" w:rsidRDefault="00961E34" w:rsidP="00412ED9">
      <w:pPr>
        <w:keepNext/>
        <w:keepLines/>
        <w:widowControl w:val="0"/>
        <w:tabs>
          <w:tab w:val="left" w:pos="284"/>
        </w:tabs>
        <w:spacing w:after="0" w:line="240" w:lineRule="auto"/>
        <w:jc w:val="both"/>
        <w:rPr>
          <w:rFonts w:ascii="Open Sans" w:hAnsi="Open Sans" w:cs="Open Sans"/>
          <w:szCs w:val="20"/>
        </w:rPr>
      </w:pPr>
    </w:p>
    <w:p w14:paraId="3D2663B2" w14:textId="77777777" w:rsidR="00961E34" w:rsidRPr="006217ED" w:rsidRDefault="00961E34" w:rsidP="00412ED9">
      <w:pPr>
        <w:keepNext/>
        <w:keepLines/>
        <w:widowControl w:val="0"/>
        <w:tabs>
          <w:tab w:val="left" w:pos="284"/>
        </w:tabs>
        <w:spacing w:after="0" w:line="240" w:lineRule="auto"/>
        <w:jc w:val="both"/>
        <w:rPr>
          <w:rFonts w:ascii="Open Sans" w:hAnsi="Open Sans" w:cs="Open Sans"/>
          <w:szCs w:val="20"/>
        </w:rPr>
      </w:pPr>
    </w:p>
    <w:p w14:paraId="523F4AAD" w14:textId="77777777" w:rsidR="000C44ED" w:rsidRPr="00F07EB7" w:rsidRDefault="000C44ED" w:rsidP="004505AD">
      <w:pPr>
        <w:keepNext/>
        <w:keepLines/>
        <w:tabs>
          <w:tab w:val="left" w:pos="284"/>
        </w:tabs>
        <w:spacing w:after="0" w:line="240" w:lineRule="auto"/>
        <w:jc w:val="both"/>
        <w:rPr>
          <w:rFonts w:ascii="Open Sans" w:hAnsi="Open Sans" w:cs="Open Sans"/>
          <w:sz w:val="18"/>
          <w:szCs w:val="18"/>
        </w:rPr>
      </w:pPr>
    </w:p>
    <w:p w14:paraId="6120B5A6" w14:textId="77777777" w:rsidR="000C44ED" w:rsidRPr="00F07EB7" w:rsidRDefault="000C44ED" w:rsidP="004505AD">
      <w:pPr>
        <w:keepNext/>
        <w:keepLines/>
        <w:tabs>
          <w:tab w:val="left" w:pos="284"/>
        </w:tabs>
        <w:spacing w:after="0" w:line="240" w:lineRule="auto"/>
        <w:jc w:val="both"/>
        <w:rPr>
          <w:rFonts w:ascii="Open Sans" w:hAnsi="Open Sans" w:cs="Open Sans"/>
          <w:i/>
          <w:sz w:val="12"/>
          <w:szCs w:val="14"/>
        </w:rPr>
      </w:pPr>
      <w:r w:rsidRPr="00F07EB7">
        <w:rPr>
          <w:rFonts w:ascii="Open Sans" w:hAnsi="Open Sans" w:cs="Open Sans"/>
          <w:b/>
          <w:i/>
          <w:sz w:val="12"/>
          <w:szCs w:val="14"/>
        </w:rPr>
        <w:t>Navodilo:</w:t>
      </w:r>
      <w:r w:rsidRPr="00F07EB7">
        <w:rPr>
          <w:rFonts w:ascii="Open Sans" w:hAnsi="Open Sans" w:cs="Open Sans"/>
          <w:i/>
          <w:sz w:val="12"/>
          <w:szCs w:val="14"/>
        </w:rPr>
        <w:t xml:space="preserve"> Izjavo izpolnijo in podpišejo VSE osebe, ki so:</w:t>
      </w:r>
    </w:p>
    <w:p w14:paraId="3EE5833D" w14:textId="77777777" w:rsidR="000C44ED" w:rsidRPr="00F07EB7" w:rsidRDefault="000C44ED" w:rsidP="004505AD">
      <w:pPr>
        <w:keepNext/>
        <w:keepLines/>
        <w:numPr>
          <w:ilvl w:val="0"/>
          <w:numId w:val="3"/>
        </w:numPr>
        <w:tabs>
          <w:tab w:val="clear" w:pos="360"/>
          <w:tab w:val="num" w:pos="284"/>
        </w:tabs>
        <w:spacing w:after="0" w:line="240" w:lineRule="auto"/>
        <w:ind w:left="284" w:hanging="284"/>
        <w:jc w:val="both"/>
        <w:rPr>
          <w:rFonts w:ascii="Open Sans" w:hAnsi="Open Sans" w:cs="Open Sans"/>
          <w:i/>
          <w:sz w:val="12"/>
          <w:szCs w:val="14"/>
        </w:rPr>
      </w:pPr>
      <w:r w:rsidRPr="00F07EB7">
        <w:rPr>
          <w:rFonts w:ascii="Open Sans" w:hAnsi="Open Sans" w:cs="Open Sans"/>
          <w:i/>
          <w:sz w:val="12"/>
          <w:szCs w:val="14"/>
        </w:rPr>
        <w:t xml:space="preserve">člani upravnega, vodstvenega ali nadzornega organa ponudnika (v primeru skupne ponudbe velja za vse člane skupine ponudnikov – partnerje), podizvajalca </w:t>
      </w:r>
      <w:r w:rsidRPr="00F07EB7">
        <w:rPr>
          <w:rFonts w:ascii="Open Sans" w:hAnsi="Open Sans" w:cs="Open Sans"/>
          <w:i/>
          <w:iCs/>
          <w:sz w:val="12"/>
          <w:szCs w:val="14"/>
        </w:rPr>
        <w:t>oz. subjekt, katerega zmogljivost uporablja ponudnik</w:t>
      </w:r>
      <w:r w:rsidRPr="00F07EB7">
        <w:rPr>
          <w:rFonts w:ascii="Open Sans" w:hAnsi="Open Sans" w:cs="Open Sans"/>
          <w:i/>
          <w:sz w:val="12"/>
          <w:szCs w:val="14"/>
        </w:rPr>
        <w:t xml:space="preserve"> ali</w:t>
      </w:r>
    </w:p>
    <w:p w14:paraId="05E87E26" w14:textId="77777777" w:rsidR="000C44ED" w:rsidRPr="00F07EB7" w:rsidRDefault="000C44ED" w:rsidP="004505AD">
      <w:pPr>
        <w:keepNext/>
        <w:keepLines/>
        <w:numPr>
          <w:ilvl w:val="0"/>
          <w:numId w:val="3"/>
        </w:numPr>
        <w:tabs>
          <w:tab w:val="clear" w:pos="360"/>
          <w:tab w:val="num" w:pos="284"/>
        </w:tabs>
        <w:spacing w:after="0" w:line="240" w:lineRule="auto"/>
        <w:ind w:left="284" w:hanging="284"/>
        <w:jc w:val="both"/>
        <w:rPr>
          <w:rFonts w:ascii="Open Sans" w:hAnsi="Open Sans" w:cs="Open Sans"/>
          <w:i/>
          <w:sz w:val="12"/>
          <w:szCs w:val="14"/>
        </w:rPr>
      </w:pPr>
      <w:r w:rsidRPr="00F07EB7">
        <w:rPr>
          <w:rFonts w:ascii="Open Sans" w:hAnsi="Open Sans" w:cs="Open Sans"/>
          <w:i/>
          <w:sz w:val="12"/>
          <w:szCs w:val="14"/>
        </w:rPr>
        <w:t>ki imajo pooblastila za njegovo zastopanje ali odločanje ali nadzor v njem.</w:t>
      </w:r>
    </w:p>
    <w:p w14:paraId="433C3A1E" w14:textId="77777777" w:rsidR="000C44ED" w:rsidRPr="00F07EB7" w:rsidRDefault="000C44ED" w:rsidP="004505AD">
      <w:pPr>
        <w:keepNext/>
        <w:keepLines/>
        <w:tabs>
          <w:tab w:val="left" w:pos="0"/>
        </w:tabs>
        <w:spacing w:after="0" w:line="240" w:lineRule="auto"/>
        <w:jc w:val="both"/>
        <w:rPr>
          <w:rFonts w:ascii="Open Sans" w:hAnsi="Open Sans" w:cs="Open Sans"/>
          <w:i/>
          <w:sz w:val="12"/>
          <w:szCs w:val="14"/>
        </w:rPr>
      </w:pPr>
      <w:r w:rsidRPr="00F07EB7">
        <w:rPr>
          <w:rFonts w:ascii="Open Sans" w:hAnsi="Open Sans" w:cs="Open Sans"/>
          <w:i/>
          <w:sz w:val="12"/>
          <w:szCs w:val="14"/>
        </w:rPr>
        <w:t>V kolikor oseba opravlja več funkcija hkrati, ustrezno označi vse funkcije v katerih nastopa.</w:t>
      </w:r>
    </w:p>
    <w:p w14:paraId="788E6138" w14:textId="77777777" w:rsidR="000C44ED" w:rsidRPr="00F07EB7" w:rsidRDefault="000C44ED" w:rsidP="004505AD">
      <w:pPr>
        <w:keepNext/>
        <w:keepLines/>
        <w:spacing w:after="0" w:line="240" w:lineRule="auto"/>
        <w:jc w:val="both"/>
        <w:rPr>
          <w:rFonts w:ascii="Open Sans" w:hAnsi="Open Sans" w:cs="Open Sans"/>
          <w:b/>
          <w:i/>
          <w:sz w:val="12"/>
          <w:szCs w:val="14"/>
        </w:rPr>
      </w:pPr>
    </w:p>
    <w:p w14:paraId="07228254" w14:textId="480AE4C5" w:rsidR="000C44ED" w:rsidRDefault="000C44ED" w:rsidP="000C44ED">
      <w:pPr>
        <w:keepNext/>
        <w:keepLines/>
        <w:spacing w:after="0" w:line="240" w:lineRule="auto"/>
        <w:jc w:val="both"/>
      </w:pPr>
      <w:r w:rsidRPr="00F07EB7">
        <w:rPr>
          <w:rFonts w:ascii="Open Sans" w:hAnsi="Open Sans" w:cs="Open Sans"/>
          <w:i/>
          <w:sz w:val="12"/>
          <w:szCs w:val="14"/>
        </w:rPr>
        <w:t>Obrazec se po potrebi fotokopira!</w:t>
      </w:r>
      <w:r>
        <w:rPr>
          <w:rFonts w:ascii="Open Sans" w:hAnsi="Open Sans" w:cs="Open Sans"/>
          <w:i/>
          <w:sz w:val="12"/>
          <w:szCs w:val="14"/>
        </w:rPr>
        <w:t xml:space="preserve"> </w:t>
      </w:r>
      <w:r>
        <w:br w:type="page"/>
      </w:r>
    </w:p>
    <w:tbl>
      <w:tblPr>
        <w:tblW w:w="9424" w:type="dxa"/>
        <w:tblInd w:w="2" w:type="dxa"/>
        <w:tblLayout w:type="fixed"/>
        <w:tblCellMar>
          <w:left w:w="70" w:type="dxa"/>
          <w:right w:w="70" w:type="dxa"/>
        </w:tblCellMar>
        <w:tblLook w:val="0000" w:firstRow="0" w:lastRow="0" w:firstColumn="0" w:lastColumn="0" w:noHBand="0" w:noVBand="0"/>
      </w:tblPr>
      <w:tblGrid>
        <w:gridCol w:w="7740"/>
        <w:gridCol w:w="1684"/>
      </w:tblGrid>
      <w:tr w:rsidR="00961E34" w:rsidRPr="006217ED" w14:paraId="43CF2EDC" w14:textId="77777777" w:rsidTr="00961E34">
        <w:tc>
          <w:tcPr>
            <w:tcW w:w="7740" w:type="dxa"/>
            <w:tcBorders>
              <w:top w:val="single" w:sz="4" w:space="0" w:color="000000"/>
              <w:left w:val="single" w:sz="4" w:space="0" w:color="000000"/>
              <w:bottom w:val="single" w:sz="4" w:space="0" w:color="000000"/>
            </w:tcBorders>
          </w:tcPr>
          <w:p w14:paraId="267E2C63" w14:textId="5293B20D" w:rsidR="00961E34" w:rsidRPr="006217ED" w:rsidRDefault="00961E34" w:rsidP="00412ED9">
            <w:pPr>
              <w:keepNext/>
              <w:keepLines/>
              <w:widowControl w:val="0"/>
              <w:spacing w:after="0" w:line="240" w:lineRule="auto"/>
              <w:jc w:val="both"/>
              <w:outlineLvl w:val="1"/>
              <w:rPr>
                <w:rFonts w:ascii="Open Sans" w:hAnsi="Open Sans" w:cs="Open Sans"/>
                <w:b/>
                <w:szCs w:val="20"/>
              </w:rPr>
            </w:pPr>
            <w:r w:rsidRPr="006217ED">
              <w:rPr>
                <w:rFonts w:ascii="Open Sans" w:hAnsi="Open Sans" w:cs="Open Sans"/>
                <w:b/>
                <w:szCs w:val="20"/>
              </w:rPr>
              <w:lastRenderedPageBreak/>
              <w:br w:type="page"/>
            </w:r>
            <w:r w:rsidRPr="006217ED">
              <w:rPr>
                <w:rFonts w:ascii="Open Sans" w:hAnsi="Open Sans" w:cs="Open Sans"/>
                <w:b/>
                <w:szCs w:val="20"/>
              </w:rPr>
              <w:br w:type="page"/>
            </w:r>
            <w:bookmarkStart w:id="23" w:name="_Toc495914071"/>
            <w:r w:rsidRPr="006217ED">
              <w:rPr>
                <w:rFonts w:ascii="Open Sans" w:hAnsi="Open Sans" w:cs="Open Sans"/>
                <w:b/>
                <w:szCs w:val="20"/>
              </w:rPr>
              <w:t>UDELEŽBA PODIZVAJALCEV</w:t>
            </w:r>
            <w:bookmarkEnd w:id="23"/>
          </w:p>
        </w:tc>
        <w:tc>
          <w:tcPr>
            <w:tcW w:w="1684" w:type="dxa"/>
            <w:tcBorders>
              <w:top w:val="single" w:sz="4" w:space="0" w:color="000000"/>
              <w:left w:val="single" w:sz="4" w:space="0" w:color="808080"/>
              <w:bottom w:val="single" w:sz="4" w:space="0" w:color="000000"/>
              <w:right w:val="single" w:sz="4" w:space="0" w:color="000000"/>
            </w:tcBorders>
          </w:tcPr>
          <w:p w14:paraId="5179AC2E" w14:textId="77777777" w:rsidR="00961E34" w:rsidRPr="006217ED" w:rsidRDefault="00961E34" w:rsidP="00412ED9">
            <w:pPr>
              <w:keepNext/>
              <w:keepLines/>
              <w:widowControl w:val="0"/>
              <w:spacing w:after="0" w:line="240" w:lineRule="auto"/>
              <w:jc w:val="both"/>
              <w:outlineLvl w:val="1"/>
              <w:rPr>
                <w:rFonts w:ascii="Open Sans" w:hAnsi="Open Sans" w:cs="Open Sans"/>
                <w:b/>
                <w:szCs w:val="20"/>
              </w:rPr>
            </w:pPr>
            <w:r w:rsidRPr="006217ED">
              <w:rPr>
                <w:rFonts w:ascii="Open Sans" w:hAnsi="Open Sans" w:cs="Open Sans"/>
                <w:b/>
                <w:szCs w:val="20"/>
              </w:rPr>
              <w:t>Priloga 4/1</w:t>
            </w:r>
          </w:p>
        </w:tc>
      </w:tr>
    </w:tbl>
    <w:p w14:paraId="7E459911" w14:textId="77777777" w:rsidR="00961E34" w:rsidRPr="006217ED" w:rsidRDefault="00961E34" w:rsidP="00412ED9">
      <w:pPr>
        <w:keepNext/>
        <w:keepLines/>
        <w:widowControl w:val="0"/>
        <w:spacing w:after="0" w:line="240" w:lineRule="auto"/>
        <w:jc w:val="both"/>
        <w:rPr>
          <w:rFonts w:ascii="Open Sans" w:hAnsi="Open Sans" w:cs="Open Sans"/>
          <w:szCs w:val="20"/>
        </w:rPr>
      </w:pPr>
    </w:p>
    <w:p w14:paraId="4F0E17A3" w14:textId="77777777" w:rsidR="00961E34" w:rsidRPr="006217ED" w:rsidRDefault="00961E34" w:rsidP="00412ED9">
      <w:pPr>
        <w:keepNext/>
        <w:keepLines/>
        <w:widowControl w:val="0"/>
        <w:spacing w:after="0" w:line="240" w:lineRule="auto"/>
        <w:jc w:val="both"/>
        <w:rPr>
          <w:rFonts w:ascii="Open Sans" w:hAnsi="Open Sans" w:cs="Open Sans"/>
          <w:szCs w:val="20"/>
        </w:rPr>
      </w:pPr>
      <w:r w:rsidRPr="006217ED">
        <w:rPr>
          <w:rFonts w:ascii="Open Sans" w:hAnsi="Open Sans" w:cs="Open Sans"/>
          <w:szCs w:val="20"/>
        </w:rPr>
        <w:t>Ponudnik: _____________________________________________________________________</w:t>
      </w:r>
    </w:p>
    <w:p w14:paraId="6AADA8CC" w14:textId="77777777" w:rsidR="00961E34" w:rsidRPr="006217ED" w:rsidRDefault="00961E34" w:rsidP="00412ED9">
      <w:pPr>
        <w:keepNext/>
        <w:keepLines/>
        <w:widowControl w:val="0"/>
        <w:spacing w:after="0" w:line="240" w:lineRule="auto"/>
        <w:jc w:val="both"/>
        <w:rPr>
          <w:rFonts w:ascii="Open Sans" w:hAnsi="Open Sans" w:cs="Open Sans"/>
          <w:szCs w:val="20"/>
        </w:rPr>
      </w:pPr>
    </w:p>
    <w:p w14:paraId="2331791F" w14:textId="2DD2B3CE" w:rsidR="00961E34" w:rsidRPr="000C44ED" w:rsidRDefault="00961E34" w:rsidP="00412ED9">
      <w:pPr>
        <w:keepNext/>
        <w:keepLines/>
        <w:spacing w:after="0" w:line="240" w:lineRule="auto"/>
        <w:jc w:val="both"/>
        <w:rPr>
          <w:rFonts w:ascii="Open Sans" w:hAnsi="Open Sans" w:cs="Open Sans"/>
          <w:b/>
          <w:szCs w:val="20"/>
        </w:rPr>
      </w:pPr>
      <w:r w:rsidRPr="000C44ED">
        <w:rPr>
          <w:rFonts w:ascii="Open Sans" w:hAnsi="Open Sans" w:cs="Open Sans"/>
          <w:b/>
          <w:szCs w:val="20"/>
        </w:rPr>
        <w:t>Izjavljamo</w:t>
      </w:r>
      <w:r w:rsidRPr="000C44ED">
        <w:rPr>
          <w:rFonts w:ascii="Open Sans" w:hAnsi="Open Sans" w:cs="Open Sans"/>
          <w:szCs w:val="20"/>
        </w:rPr>
        <w:t xml:space="preserve">, da bomo pri izvedbi javnega naročila št. </w:t>
      </w:r>
      <w:r w:rsidR="00F4042F" w:rsidRPr="000C44ED">
        <w:rPr>
          <w:rFonts w:ascii="Open Sans" w:hAnsi="Open Sans" w:cs="Open Sans"/>
          <w:b/>
          <w:noProof/>
          <w:szCs w:val="20"/>
        </w:rPr>
        <w:t>ENLJ-SPV-116/26</w:t>
      </w:r>
      <w:r w:rsidR="00164514" w:rsidRPr="000C44ED">
        <w:rPr>
          <w:rFonts w:ascii="Open Sans" w:hAnsi="Open Sans" w:cs="Open Sans"/>
          <w:b/>
          <w:noProof/>
          <w:szCs w:val="20"/>
        </w:rPr>
        <w:t xml:space="preserve"> </w:t>
      </w:r>
      <w:r w:rsidRPr="000C44ED">
        <w:rPr>
          <w:rFonts w:ascii="Open Sans" w:hAnsi="Open Sans" w:cs="Open Sans"/>
          <w:b/>
          <w:noProof/>
          <w:szCs w:val="20"/>
        </w:rPr>
        <w:t>-</w:t>
      </w:r>
      <w:r w:rsidRPr="000C44ED">
        <w:rPr>
          <w:rFonts w:ascii="Open Sans" w:hAnsi="Open Sans" w:cs="Open Sans"/>
          <w:b/>
          <w:color w:val="000000"/>
          <w:szCs w:val="20"/>
        </w:rPr>
        <w:t xml:space="preserve"> </w:t>
      </w:r>
      <w:r w:rsidR="00250C0E" w:rsidRPr="000C44ED">
        <w:rPr>
          <w:rFonts w:ascii="Open Sans" w:hAnsi="Open Sans" w:cs="Open Sans"/>
          <w:b/>
          <w:szCs w:val="20"/>
        </w:rPr>
        <w:t>Vzdrževanje in servisiranje dvigal</w:t>
      </w:r>
      <w:r w:rsidR="00164514" w:rsidRPr="000C44ED">
        <w:rPr>
          <w:rFonts w:ascii="Open Sans" w:hAnsi="Open Sans" w:cs="Open Sans"/>
          <w:b/>
          <w:szCs w:val="20"/>
        </w:rPr>
        <w:t xml:space="preserve"> </w:t>
      </w:r>
      <w:r w:rsidRPr="000C44ED">
        <w:rPr>
          <w:rFonts w:ascii="Open Sans" w:hAnsi="Open Sans" w:cs="Open Sans"/>
          <w:b/>
          <w:szCs w:val="20"/>
        </w:rPr>
        <w:t>po sklopih  (ustrezno obkroži):</w:t>
      </w: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672"/>
      </w:tblGrid>
      <w:tr w:rsidR="000C44ED" w:rsidRPr="00715BCE" w14:paraId="48CCAF64" w14:textId="77777777" w:rsidTr="000C44ED">
        <w:tc>
          <w:tcPr>
            <w:tcW w:w="4672" w:type="dxa"/>
          </w:tcPr>
          <w:p w14:paraId="1E6ACB72" w14:textId="052A3CB4" w:rsidR="000C44ED" w:rsidRPr="000C44ED" w:rsidRDefault="000C44ED" w:rsidP="000C44ED">
            <w:pPr>
              <w:keepNext/>
              <w:keepLines/>
              <w:spacing w:after="0" w:line="240" w:lineRule="auto"/>
              <w:jc w:val="both"/>
              <w:rPr>
                <w:rFonts w:ascii="Open Sans" w:hAnsi="Open Sans" w:cs="Open Sans"/>
                <w:bCs/>
                <w:sz w:val="14"/>
                <w:szCs w:val="14"/>
              </w:rPr>
            </w:pPr>
            <w:r w:rsidRPr="00715BCE">
              <w:rPr>
                <w:rFonts w:ascii="Open Sans" w:hAnsi="Open Sans" w:cs="Open Sans"/>
                <w:bCs/>
                <w:sz w:val="14"/>
                <w:szCs w:val="14"/>
              </w:rPr>
              <w:t xml:space="preserve">1. </w:t>
            </w:r>
            <w:r w:rsidRPr="000C44ED">
              <w:rPr>
                <w:rFonts w:ascii="Open Sans" w:hAnsi="Open Sans" w:cs="Open Sans"/>
                <w:bCs/>
                <w:sz w:val="14"/>
                <w:szCs w:val="14"/>
              </w:rPr>
              <w:t>Sklop: Vzdrževanje in servisiranje osebnih električnih dvigal SCHINDLER na Toplarniški ulici 19, Ljubljana</w:t>
            </w:r>
          </w:p>
          <w:p w14:paraId="71BACA17" w14:textId="77777777" w:rsidR="000C44ED" w:rsidRPr="00715BCE" w:rsidRDefault="000C44ED" w:rsidP="00412ED9">
            <w:pPr>
              <w:keepNext/>
              <w:keepLines/>
              <w:spacing w:after="0" w:line="240" w:lineRule="auto"/>
              <w:jc w:val="both"/>
              <w:rPr>
                <w:rFonts w:ascii="Open Sans" w:hAnsi="Open Sans" w:cs="Open Sans"/>
                <w:bCs/>
                <w:sz w:val="14"/>
                <w:szCs w:val="14"/>
              </w:rPr>
            </w:pPr>
          </w:p>
        </w:tc>
        <w:tc>
          <w:tcPr>
            <w:tcW w:w="4672" w:type="dxa"/>
          </w:tcPr>
          <w:p w14:paraId="25E7CDBE" w14:textId="70B1ABD0" w:rsidR="000C44ED" w:rsidRPr="00715BCE" w:rsidRDefault="000C44ED" w:rsidP="000C44ED">
            <w:pPr>
              <w:keepNext/>
              <w:keepLines/>
              <w:spacing w:after="0" w:line="240" w:lineRule="auto"/>
              <w:jc w:val="both"/>
              <w:rPr>
                <w:rFonts w:ascii="Open Sans" w:hAnsi="Open Sans" w:cs="Open Sans"/>
                <w:bCs/>
                <w:sz w:val="14"/>
                <w:szCs w:val="14"/>
              </w:rPr>
            </w:pPr>
            <w:r w:rsidRPr="00715BCE">
              <w:rPr>
                <w:rFonts w:ascii="Open Sans" w:hAnsi="Open Sans" w:cs="Open Sans"/>
                <w:bCs/>
                <w:sz w:val="14"/>
                <w:szCs w:val="14"/>
              </w:rPr>
              <w:t xml:space="preserve">3. </w:t>
            </w:r>
            <w:r w:rsidRPr="000C44ED">
              <w:rPr>
                <w:rFonts w:ascii="Open Sans" w:hAnsi="Open Sans" w:cs="Open Sans"/>
                <w:bCs/>
                <w:sz w:val="14"/>
                <w:szCs w:val="14"/>
              </w:rPr>
              <w:t>Sklop: Vzdrževanje in servisiranje mostnih, enotirnih, verižnih in konzolnih dvigal na Toplarniški ulici 19 in Verovškovi ulici 62, oboje v Ljubljani</w:t>
            </w:r>
          </w:p>
        </w:tc>
      </w:tr>
      <w:tr w:rsidR="000C44ED" w:rsidRPr="00715BCE" w14:paraId="3F51D1F1" w14:textId="77777777" w:rsidTr="000C44ED">
        <w:tc>
          <w:tcPr>
            <w:tcW w:w="4672" w:type="dxa"/>
          </w:tcPr>
          <w:p w14:paraId="6AF240F1" w14:textId="5C7B3950" w:rsidR="000C44ED" w:rsidRPr="000C44ED" w:rsidRDefault="000C44ED" w:rsidP="000C44ED">
            <w:pPr>
              <w:keepNext/>
              <w:keepLines/>
              <w:spacing w:after="0" w:line="240" w:lineRule="auto"/>
              <w:jc w:val="both"/>
              <w:rPr>
                <w:rFonts w:ascii="Open Sans" w:hAnsi="Open Sans" w:cs="Open Sans"/>
                <w:bCs/>
                <w:sz w:val="14"/>
                <w:szCs w:val="14"/>
              </w:rPr>
            </w:pPr>
            <w:r w:rsidRPr="00715BCE">
              <w:rPr>
                <w:rFonts w:ascii="Open Sans" w:hAnsi="Open Sans" w:cs="Open Sans"/>
                <w:bCs/>
                <w:sz w:val="14"/>
                <w:szCs w:val="14"/>
              </w:rPr>
              <w:t xml:space="preserve">2. </w:t>
            </w:r>
            <w:r w:rsidRPr="000C44ED">
              <w:rPr>
                <w:rFonts w:ascii="Open Sans" w:hAnsi="Open Sans" w:cs="Open Sans"/>
                <w:bCs/>
                <w:sz w:val="14"/>
                <w:szCs w:val="14"/>
              </w:rPr>
              <w:t>Sklop: Vzdrževanje in servisiranje tovornih dvigal s spremstvom na Toplarniški ulici 19, Ljubljana</w:t>
            </w:r>
          </w:p>
          <w:p w14:paraId="6F716019" w14:textId="77777777" w:rsidR="000C44ED" w:rsidRPr="00715BCE" w:rsidRDefault="000C44ED" w:rsidP="00412ED9">
            <w:pPr>
              <w:keepNext/>
              <w:keepLines/>
              <w:spacing w:after="0" w:line="240" w:lineRule="auto"/>
              <w:jc w:val="both"/>
              <w:rPr>
                <w:rFonts w:ascii="Open Sans" w:hAnsi="Open Sans" w:cs="Open Sans"/>
                <w:bCs/>
                <w:sz w:val="14"/>
                <w:szCs w:val="14"/>
              </w:rPr>
            </w:pPr>
          </w:p>
        </w:tc>
        <w:tc>
          <w:tcPr>
            <w:tcW w:w="4672" w:type="dxa"/>
          </w:tcPr>
          <w:p w14:paraId="6B8097F0" w14:textId="52A83B9F" w:rsidR="000C44ED" w:rsidRPr="00715BCE" w:rsidRDefault="000C44ED" w:rsidP="00412ED9">
            <w:pPr>
              <w:keepNext/>
              <w:keepLines/>
              <w:spacing w:after="0" w:line="240" w:lineRule="auto"/>
              <w:jc w:val="both"/>
              <w:rPr>
                <w:rFonts w:ascii="Open Sans" w:hAnsi="Open Sans" w:cs="Open Sans"/>
                <w:bCs/>
                <w:sz w:val="14"/>
                <w:szCs w:val="14"/>
              </w:rPr>
            </w:pPr>
            <w:r w:rsidRPr="00715BCE">
              <w:rPr>
                <w:rFonts w:ascii="Open Sans" w:hAnsi="Open Sans" w:cs="Open Sans"/>
                <w:bCs/>
                <w:sz w:val="14"/>
                <w:szCs w:val="14"/>
              </w:rPr>
              <w:t>4. Sklop: Vzdrževanje in servisiranje osebnih dvigal v poslovno tehničnem objektu na Verovškovi ulici 62 in Verovškovi ulici 70, oboje v Ljubljani</w:t>
            </w:r>
          </w:p>
        </w:tc>
      </w:tr>
    </w:tbl>
    <w:p w14:paraId="59D6165B" w14:textId="77777777" w:rsidR="000C44ED" w:rsidRPr="000C44ED" w:rsidRDefault="000C44ED" w:rsidP="000C44ED">
      <w:pPr>
        <w:keepNext/>
        <w:keepLines/>
        <w:spacing w:after="0" w:line="240" w:lineRule="auto"/>
        <w:jc w:val="both"/>
        <w:rPr>
          <w:rFonts w:ascii="Open Sans" w:hAnsi="Open Sans" w:cs="Open Sans"/>
          <w:b/>
        </w:rPr>
      </w:pPr>
    </w:p>
    <w:tbl>
      <w:tblPr>
        <w:tblW w:w="95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40"/>
        <w:gridCol w:w="3119"/>
        <w:gridCol w:w="1154"/>
      </w:tblGrid>
      <w:tr w:rsidR="000C44ED" w:rsidRPr="000C44ED" w14:paraId="6B97B019" w14:textId="77777777" w:rsidTr="00606F34">
        <w:trPr>
          <w:trHeight w:val="460"/>
        </w:trPr>
        <w:tc>
          <w:tcPr>
            <w:tcW w:w="5240" w:type="dxa"/>
            <w:shd w:val="clear" w:color="auto" w:fill="auto"/>
            <w:vAlign w:val="center"/>
          </w:tcPr>
          <w:p w14:paraId="052485FE" w14:textId="77777777" w:rsidR="000C44ED" w:rsidRPr="000C44ED" w:rsidRDefault="000C44ED" w:rsidP="004505AD">
            <w:pPr>
              <w:keepNext/>
              <w:keepLines/>
              <w:spacing w:after="0" w:line="240" w:lineRule="auto"/>
              <w:jc w:val="center"/>
              <w:rPr>
                <w:rFonts w:ascii="Open Sans" w:hAnsi="Open Sans" w:cs="Open Sans"/>
              </w:rPr>
            </w:pPr>
            <w:r w:rsidRPr="000C44ED">
              <w:rPr>
                <w:rFonts w:ascii="Open Sans" w:hAnsi="Open Sans" w:cs="Open Sans"/>
                <w:b/>
                <w:bCs/>
              </w:rPr>
              <w:t>NAZIV IN NASLOV PODIZVAJALCA</w:t>
            </w:r>
          </w:p>
        </w:tc>
        <w:tc>
          <w:tcPr>
            <w:tcW w:w="3119" w:type="dxa"/>
            <w:shd w:val="clear" w:color="auto" w:fill="auto"/>
          </w:tcPr>
          <w:p w14:paraId="65350816" w14:textId="77777777" w:rsidR="000C44ED" w:rsidRPr="000C44ED" w:rsidRDefault="000C44ED" w:rsidP="004505AD">
            <w:pPr>
              <w:keepNext/>
              <w:keepLines/>
              <w:spacing w:after="0" w:line="240" w:lineRule="auto"/>
              <w:jc w:val="center"/>
              <w:rPr>
                <w:rFonts w:ascii="Open Sans" w:hAnsi="Open Sans" w:cs="Open Sans"/>
              </w:rPr>
            </w:pPr>
            <w:r w:rsidRPr="000C44ED">
              <w:rPr>
                <w:rFonts w:ascii="Open Sans" w:hAnsi="Open Sans" w:cs="Open Sans"/>
              </w:rPr>
              <w:t xml:space="preserve">Zahteva za neposredno plačilo od podizvajalca </w:t>
            </w:r>
            <w:r w:rsidRPr="000C44ED">
              <w:rPr>
                <w:rFonts w:ascii="Open Sans" w:hAnsi="Open Sans" w:cs="Open Sans"/>
                <w:b/>
              </w:rPr>
              <w:t xml:space="preserve">DA </w:t>
            </w:r>
            <w:r w:rsidRPr="000C44ED">
              <w:rPr>
                <w:rFonts w:ascii="Open Sans" w:hAnsi="Open Sans" w:cs="Open Sans"/>
              </w:rPr>
              <w:t xml:space="preserve">ali </w:t>
            </w:r>
            <w:r w:rsidRPr="000C44ED">
              <w:rPr>
                <w:rFonts w:ascii="Open Sans" w:hAnsi="Open Sans" w:cs="Open Sans"/>
                <w:b/>
              </w:rPr>
              <w:t>NE</w:t>
            </w:r>
          </w:p>
        </w:tc>
        <w:tc>
          <w:tcPr>
            <w:tcW w:w="1154" w:type="dxa"/>
          </w:tcPr>
          <w:p w14:paraId="3E841147" w14:textId="77777777" w:rsidR="000C44ED" w:rsidRPr="000C44ED" w:rsidRDefault="000C44ED" w:rsidP="004505AD">
            <w:pPr>
              <w:keepNext/>
              <w:keepLines/>
              <w:spacing w:after="0" w:line="240" w:lineRule="auto"/>
              <w:jc w:val="center"/>
              <w:rPr>
                <w:rFonts w:ascii="Open Sans" w:hAnsi="Open Sans" w:cs="Open Sans"/>
              </w:rPr>
            </w:pPr>
            <w:r w:rsidRPr="000C44ED">
              <w:rPr>
                <w:rFonts w:ascii="Open Sans" w:hAnsi="Open Sans" w:cs="Open Sans"/>
              </w:rPr>
              <w:t>Št. sklopa</w:t>
            </w:r>
          </w:p>
        </w:tc>
      </w:tr>
      <w:tr w:rsidR="000C44ED" w:rsidRPr="000C44ED" w14:paraId="24319EC9" w14:textId="77777777" w:rsidTr="00606F34">
        <w:trPr>
          <w:trHeight w:val="460"/>
        </w:trPr>
        <w:tc>
          <w:tcPr>
            <w:tcW w:w="5240" w:type="dxa"/>
            <w:shd w:val="clear" w:color="auto" w:fill="auto"/>
          </w:tcPr>
          <w:p w14:paraId="354BB115" w14:textId="77777777" w:rsidR="000C44ED" w:rsidRPr="000C44ED" w:rsidRDefault="000C44ED" w:rsidP="004505AD">
            <w:pPr>
              <w:keepNext/>
              <w:keepLines/>
              <w:spacing w:after="0" w:line="240" w:lineRule="auto"/>
              <w:jc w:val="both"/>
              <w:rPr>
                <w:rFonts w:ascii="Open Sans" w:hAnsi="Open Sans" w:cs="Open Sans"/>
              </w:rPr>
            </w:pPr>
          </w:p>
        </w:tc>
        <w:tc>
          <w:tcPr>
            <w:tcW w:w="3119" w:type="dxa"/>
            <w:shd w:val="clear" w:color="auto" w:fill="auto"/>
          </w:tcPr>
          <w:p w14:paraId="33D5522A" w14:textId="77777777" w:rsidR="000C44ED" w:rsidRPr="000C44ED" w:rsidRDefault="000C44ED" w:rsidP="004505AD">
            <w:pPr>
              <w:keepNext/>
              <w:keepLines/>
              <w:spacing w:after="0" w:line="240" w:lineRule="auto"/>
              <w:jc w:val="both"/>
              <w:rPr>
                <w:rFonts w:ascii="Open Sans" w:hAnsi="Open Sans" w:cs="Open Sans"/>
              </w:rPr>
            </w:pPr>
          </w:p>
        </w:tc>
        <w:tc>
          <w:tcPr>
            <w:tcW w:w="1154" w:type="dxa"/>
          </w:tcPr>
          <w:p w14:paraId="19BDDF71" w14:textId="77777777" w:rsidR="000C44ED" w:rsidRPr="000C44ED" w:rsidRDefault="000C44ED" w:rsidP="004505AD">
            <w:pPr>
              <w:keepNext/>
              <w:keepLines/>
              <w:spacing w:after="0" w:line="240" w:lineRule="auto"/>
              <w:jc w:val="both"/>
              <w:rPr>
                <w:rFonts w:ascii="Open Sans" w:hAnsi="Open Sans" w:cs="Open Sans"/>
              </w:rPr>
            </w:pPr>
          </w:p>
        </w:tc>
      </w:tr>
    </w:tbl>
    <w:p w14:paraId="2D8E1C21" w14:textId="77777777" w:rsidR="00961E34" w:rsidRPr="000C44ED" w:rsidRDefault="00961E34" w:rsidP="00412ED9">
      <w:pPr>
        <w:keepNext/>
        <w:keepLines/>
        <w:widowControl w:val="0"/>
        <w:spacing w:after="0" w:line="240" w:lineRule="auto"/>
        <w:jc w:val="both"/>
        <w:rPr>
          <w:rFonts w:ascii="Open Sans" w:hAnsi="Open Sans" w:cs="Open Sans"/>
          <w:b/>
          <w:bCs/>
          <w:szCs w:val="20"/>
        </w:rPr>
      </w:pPr>
    </w:p>
    <w:p w14:paraId="3FD9F761" w14:textId="77777777" w:rsidR="00961E34" w:rsidRPr="006217ED" w:rsidRDefault="00961E34" w:rsidP="00412ED9">
      <w:pPr>
        <w:keepNext/>
        <w:keepLines/>
        <w:widowControl w:val="0"/>
        <w:spacing w:after="0" w:line="240" w:lineRule="auto"/>
        <w:jc w:val="center"/>
        <w:rPr>
          <w:rFonts w:ascii="Open Sans" w:hAnsi="Open Sans" w:cs="Open Sans"/>
          <w:b/>
          <w:bCs/>
          <w:szCs w:val="20"/>
        </w:rPr>
      </w:pPr>
      <w:r w:rsidRPr="006217ED">
        <w:rPr>
          <w:rFonts w:ascii="Open Sans" w:hAnsi="Open Sans" w:cs="Open Sans"/>
          <w:b/>
          <w:bCs/>
          <w:szCs w:val="20"/>
        </w:rPr>
        <w:t>Pooblastilo A: v primeru, da je pri podizvajalcu označeno z "DA" - dajemo</w:t>
      </w:r>
    </w:p>
    <w:p w14:paraId="27F41277" w14:textId="77777777" w:rsidR="00961E34" w:rsidRPr="006217ED" w:rsidRDefault="00961E34" w:rsidP="00412ED9">
      <w:pPr>
        <w:keepNext/>
        <w:keepLines/>
        <w:widowControl w:val="0"/>
        <w:spacing w:after="0" w:line="240" w:lineRule="auto"/>
        <w:jc w:val="center"/>
        <w:rPr>
          <w:rFonts w:ascii="Open Sans" w:hAnsi="Open Sans" w:cs="Open Sans"/>
          <w:b/>
          <w:bCs/>
          <w:szCs w:val="20"/>
        </w:rPr>
      </w:pPr>
      <w:r w:rsidRPr="006217ED">
        <w:rPr>
          <w:rFonts w:ascii="Open Sans" w:hAnsi="Open Sans" w:cs="Open Sans"/>
          <w:b/>
          <w:bCs/>
          <w:szCs w:val="20"/>
        </w:rPr>
        <w:t>POOBLASTILO ZA NEPOSREDNO PLAČEVANJE PODIZVAJALCU</w:t>
      </w:r>
    </w:p>
    <w:p w14:paraId="59752AFB" w14:textId="77777777" w:rsidR="00961E34" w:rsidRPr="006217ED" w:rsidRDefault="00961E34" w:rsidP="00412ED9">
      <w:pPr>
        <w:keepNext/>
        <w:keepLines/>
        <w:widowControl w:val="0"/>
        <w:spacing w:after="0" w:line="240" w:lineRule="auto"/>
        <w:jc w:val="both"/>
        <w:rPr>
          <w:rFonts w:ascii="Open Sans" w:hAnsi="Open Sans" w:cs="Open Sans"/>
          <w:szCs w:val="20"/>
        </w:rPr>
      </w:pPr>
    </w:p>
    <w:p w14:paraId="7EFED185" w14:textId="77777777" w:rsidR="00961E34" w:rsidRPr="006217ED" w:rsidRDefault="00961E34" w:rsidP="00412ED9">
      <w:pPr>
        <w:keepNext/>
        <w:keepLines/>
        <w:widowControl w:val="0"/>
        <w:spacing w:after="0" w:line="240" w:lineRule="auto"/>
        <w:jc w:val="both"/>
        <w:rPr>
          <w:rFonts w:ascii="Open Sans" w:hAnsi="Open Sans" w:cs="Open Sans"/>
          <w:szCs w:val="20"/>
        </w:rPr>
      </w:pPr>
      <w:r w:rsidRPr="006217ED">
        <w:rPr>
          <w:rFonts w:ascii="Open Sans" w:hAnsi="Open Sans" w:cs="Open Sans"/>
          <w:szCs w:val="20"/>
        </w:rPr>
        <w:t xml:space="preserve">Pooblaščamo naročnika, da na podlagi potrjenega računa/situacije neposredno plačuje ponudnikove obveznosti do podizvajalca podizvajalcu, ki smo ga kot ponudnik navedli v zgornji tabeli in je označen z "DA". </w:t>
      </w:r>
    </w:p>
    <w:p w14:paraId="10B8E291" w14:textId="77777777" w:rsidR="00961E34" w:rsidRPr="006217ED" w:rsidRDefault="00961E34" w:rsidP="00412ED9">
      <w:pPr>
        <w:keepNext/>
        <w:keepLines/>
        <w:widowControl w:val="0"/>
        <w:spacing w:after="0" w:line="240" w:lineRule="auto"/>
        <w:jc w:val="both"/>
        <w:rPr>
          <w:rFonts w:ascii="Open Sans" w:hAnsi="Open Sans" w:cs="Open Sans"/>
          <w:szCs w:val="20"/>
        </w:rPr>
      </w:pPr>
      <w:r w:rsidRPr="006217ED">
        <w:rPr>
          <w:rFonts w:ascii="Open Sans" w:hAnsi="Open Sans" w:cs="Open Sans"/>
          <w:szCs w:val="20"/>
        </w:rPr>
        <w:t>S plačilom posameznega zneska podizvajalcu obveznost naročnika za plačilo ponudniku ugasne do višine tako plačanega zneska podizvajalcu.</w:t>
      </w:r>
    </w:p>
    <w:p w14:paraId="1FD882E9" w14:textId="77777777" w:rsidR="00961E34" w:rsidRPr="006217ED" w:rsidRDefault="00961E34" w:rsidP="00412ED9">
      <w:pPr>
        <w:keepNext/>
        <w:keepLines/>
        <w:spacing w:after="0" w:line="240" w:lineRule="auto"/>
        <w:jc w:val="both"/>
        <w:rPr>
          <w:rFonts w:ascii="Open Sans" w:hAnsi="Open Sans" w:cs="Open Sans"/>
          <w:szCs w:val="20"/>
        </w:rPr>
      </w:pPr>
    </w:p>
    <w:tbl>
      <w:tblPr>
        <w:tblW w:w="9356" w:type="dxa"/>
        <w:tblInd w:w="30" w:type="dxa"/>
        <w:tblLayout w:type="fixed"/>
        <w:tblCellMar>
          <w:left w:w="30" w:type="dxa"/>
          <w:right w:w="30" w:type="dxa"/>
        </w:tblCellMar>
        <w:tblLook w:val="0000" w:firstRow="0" w:lastRow="0" w:firstColumn="0" w:lastColumn="0" w:noHBand="0" w:noVBand="0"/>
      </w:tblPr>
      <w:tblGrid>
        <w:gridCol w:w="3119"/>
        <w:gridCol w:w="2552"/>
        <w:gridCol w:w="3685"/>
      </w:tblGrid>
      <w:tr w:rsidR="00961E34" w:rsidRPr="006217ED" w14:paraId="2F4843B6" w14:textId="77777777" w:rsidTr="00961E34">
        <w:trPr>
          <w:trHeight w:val="235"/>
        </w:trPr>
        <w:tc>
          <w:tcPr>
            <w:tcW w:w="3119" w:type="dxa"/>
            <w:tcBorders>
              <w:bottom w:val="single" w:sz="4" w:space="0" w:color="auto"/>
            </w:tcBorders>
          </w:tcPr>
          <w:p w14:paraId="5022DAE4" w14:textId="77777777" w:rsidR="00961E34" w:rsidRPr="006217ED" w:rsidRDefault="00961E34" w:rsidP="00412ED9">
            <w:pPr>
              <w:keepNext/>
              <w:keepLines/>
              <w:spacing w:after="0" w:line="240" w:lineRule="auto"/>
              <w:jc w:val="both"/>
              <w:rPr>
                <w:rFonts w:ascii="Open Sans" w:hAnsi="Open Sans" w:cs="Open Sans"/>
                <w:snapToGrid w:val="0"/>
                <w:color w:val="000000"/>
                <w:szCs w:val="20"/>
              </w:rPr>
            </w:pPr>
          </w:p>
        </w:tc>
        <w:tc>
          <w:tcPr>
            <w:tcW w:w="2552" w:type="dxa"/>
          </w:tcPr>
          <w:p w14:paraId="64344A26" w14:textId="77777777" w:rsidR="00961E34" w:rsidRPr="006217ED" w:rsidRDefault="00961E34" w:rsidP="00412ED9">
            <w:pPr>
              <w:keepNext/>
              <w:keepLines/>
              <w:spacing w:after="0" w:line="240" w:lineRule="auto"/>
              <w:jc w:val="both"/>
              <w:rPr>
                <w:rFonts w:ascii="Open Sans" w:hAnsi="Open Sans" w:cs="Open Sans"/>
                <w:snapToGrid w:val="0"/>
                <w:color w:val="000000"/>
                <w:szCs w:val="20"/>
              </w:rPr>
            </w:pPr>
          </w:p>
        </w:tc>
        <w:tc>
          <w:tcPr>
            <w:tcW w:w="3685" w:type="dxa"/>
            <w:tcBorders>
              <w:bottom w:val="single" w:sz="4" w:space="0" w:color="auto"/>
            </w:tcBorders>
          </w:tcPr>
          <w:p w14:paraId="450D6E2B" w14:textId="77777777" w:rsidR="00961E34" w:rsidRPr="006217ED" w:rsidRDefault="00961E34" w:rsidP="00412ED9">
            <w:pPr>
              <w:keepNext/>
              <w:keepLines/>
              <w:tabs>
                <w:tab w:val="left" w:pos="567"/>
                <w:tab w:val="num" w:pos="851"/>
                <w:tab w:val="left" w:pos="993"/>
              </w:tabs>
              <w:spacing w:after="0" w:line="240" w:lineRule="auto"/>
              <w:jc w:val="both"/>
              <w:rPr>
                <w:rFonts w:ascii="Open Sans" w:hAnsi="Open Sans" w:cs="Open Sans"/>
                <w:snapToGrid w:val="0"/>
                <w:color w:val="000000"/>
                <w:szCs w:val="20"/>
              </w:rPr>
            </w:pPr>
          </w:p>
        </w:tc>
      </w:tr>
      <w:tr w:rsidR="00961E34" w:rsidRPr="006217ED" w14:paraId="0D418E1C" w14:textId="77777777" w:rsidTr="00961E34">
        <w:trPr>
          <w:trHeight w:val="235"/>
        </w:trPr>
        <w:tc>
          <w:tcPr>
            <w:tcW w:w="3119" w:type="dxa"/>
            <w:tcBorders>
              <w:top w:val="single" w:sz="4" w:space="0" w:color="auto"/>
            </w:tcBorders>
          </w:tcPr>
          <w:p w14:paraId="025A59AA" w14:textId="77777777" w:rsidR="00961E34" w:rsidRPr="006217ED" w:rsidRDefault="00961E34" w:rsidP="00412ED9">
            <w:pPr>
              <w:keepNext/>
              <w:keepLines/>
              <w:spacing w:after="0" w:line="240" w:lineRule="auto"/>
              <w:jc w:val="both"/>
              <w:rPr>
                <w:rFonts w:ascii="Open Sans" w:hAnsi="Open Sans" w:cs="Open Sans"/>
                <w:snapToGrid w:val="0"/>
                <w:color w:val="000000"/>
                <w:szCs w:val="20"/>
              </w:rPr>
            </w:pPr>
            <w:r w:rsidRPr="006217ED">
              <w:rPr>
                <w:rFonts w:ascii="Open Sans" w:hAnsi="Open Sans" w:cs="Open Sans"/>
                <w:snapToGrid w:val="0"/>
                <w:color w:val="000000"/>
                <w:szCs w:val="20"/>
              </w:rPr>
              <w:t>(kraj, datum)</w:t>
            </w:r>
          </w:p>
        </w:tc>
        <w:tc>
          <w:tcPr>
            <w:tcW w:w="2552" w:type="dxa"/>
          </w:tcPr>
          <w:p w14:paraId="5F2E793E" w14:textId="77777777" w:rsidR="00961E34" w:rsidRPr="006217ED" w:rsidRDefault="00961E34" w:rsidP="00412ED9">
            <w:pPr>
              <w:keepNext/>
              <w:keepLines/>
              <w:spacing w:after="0" w:line="240" w:lineRule="auto"/>
              <w:jc w:val="center"/>
              <w:rPr>
                <w:rFonts w:ascii="Open Sans" w:hAnsi="Open Sans" w:cs="Open Sans"/>
                <w:snapToGrid w:val="0"/>
                <w:color w:val="000000"/>
                <w:szCs w:val="20"/>
              </w:rPr>
            </w:pPr>
            <w:r w:rsidRPr="006217ED">
              <w:rPr>
                <w:rFonts w:ascii="Open Sans" w:hAnsi="Open Sans" w:cs="Open Sans"/>
                <w:snapToGrid w:val="0"/>
                <w:color w:val="000000"/>
                <w:szCs w:val="20"/>
              </w:rPr>
              <w:t>žig</w:t>
            </w:r>
          </w:p>
        </w:tc>
        <w:tc>
          <w:tcPr>
            <w:tcW w:w="3685" w:type="dxa"/>
            <w:tcBorders>
              <w:top w:val="single" w:sz="4" w:space="0" w:color="auto"/>
            </w:tcBorders>
          </w:tcPr>
          <w:p w14:paraId="14EE18FE" w14:textId="77777777" w:rsidR="00961E34" w:rsidRPr="006217ED" w:rsidRDefault="00961E34" w:rsidP="00412ED9">
            <w:pPr>
              <w:keepNext/>
              <w:keepLines/>
              <w:spacing w:after="0" w:line="240" w:lineRule="auto"/>
              <w:jc w:val="both"/>
              <w:rPr>
                <w:rFonts w:ascii="Open Sans" w:hAnsi="Open Sans" w:cs="Open Sans"/>
                <w:snapToGrid w:val="0"/>
                <w:color w:val="000000"/>
                <w:szCs w:val="20"/>
              </w:rPr>
            </w:pPr>
            <w:r w:rsidRPr="006217ED">
              <w:rPr>
                <w:rFonts w:ascii="Open Sans" w:hAnsi="Open Sans" w:cs="Open Sans"/>
                <w:snapToGrid w:val="0"/>
                <w:color w:val="000000"/>
                <w:szCs w:val="20"/>
              </w:rPr>
              <w:t>(ime in priimek ter podpis odgovorne osebe ponudnika)</w:t>
            </w:r>
          </w:p>
        </w:tc>
      </w:tr>
    </w:tbl>
    <w:p w14:paraId="26F586BD" w14:textId="77777777" w:rsidR="00961E34" w:rsidRPr="006217ED" w:rsidRDefault="00961E34" w:rsidP="00412ED9">
      <w:pPr>
        <w:keepNext/>
        <w:keepLines/>
        <w:widowControl w:val="0"/>
        <w:spacing w:after="0" w:line="240" w:lineRule="auto"/>
        <w:jc w:val="both"/>
        <w:rPr>
          <w:rFonts w:ascii="Open Sans" w:hAnsi="Open Sans" w:cs="Open Sans"/>
          <w:b/>
          <w:szCs w:val="20"/>
        </w:rPr>
      </w:pPr>
    </w:p>
    <w:p w14:paraId="343ECDD6" w14:textId="77777777" w:rsidR="00961E34" w:rsidRPr="006217ED" w:rsidRDefault="00961E34" w:rsidP="00412ED9">
      <w:pPr>
        <w:keepNext/>
        <w:keepLines/>
        <w:widowControl w:val="0"/>
        <w:spacing w:after="0" w:line="240" w:lineRule="auto"/>
        <w:jc w:val="center"/>
        <w:rPr>
          <w:rFonts w:ascii="Open Sans" w:hAnsi="Open Sans" w:cs="Open Sans"/>
          <w:b/>
          <w:bCs/>
          <w:szCs w:val="20"/>
        </w:rPr>
      </w:pPr>
      <w:r w:rsidRPr="006217ED">
        <w:rPr>
          <w:rFonts w:ascii="Open Sans" w:hAnsi="Open Sans" w:cs="Open Sans"/>
          <w:b/>
          <w:bCs/>
          <w:szCs w:val="20"/>
        </w:rPr>
        <w:t>Pooblastilo B: v primeru, da je pri podizvajalcu označeno z "NE" – ne dajemo</w:t>
      </w:r>
    </w:p>
    <w:p w14:paraId="686B6807" w14:textId="77777777" w:rsidR="00961E34" w:rsidRPr="006217ED" w:rsidRDefault="00961E34" w:rsidP="00412ED9">
      <w:pPr>
        <w:keepNext/>
        <w:keepLines/>
        <w:widowControl w:val="0"/>
        <w:spacing w:after="0" w:line="240" w:lineRule="auto"/>
        <w:jc w:val="center"/>
        <w:rPr>
          <w:rFonts w:ascii="Open Sans" w:hAnsi="Open Sans" w:cs="Open Sans"/>
          <w:b/>
          <w:bCs/>
          <w:szCs w:val="20"/>
        </w:rPr>
      </w:pPr>
      <w:r w:rsidRPr="006217ED">
        <w:rPr>
          <w:rFonts w:ascii="Open Sans" w:hAnsi="Open Sans" w:cs="Open Sans"/>
          <w:b/>
          <w:bCs/>
          <w:szCs w:val="20"/>
        </w:rPr>
        <w:t>POOBLASTILA ZA NEPOSREDNO PLAČEVANJE PODIZVAJALCU</w:t>
      </w:r>
    </w:p>
    <w:p w14:paraId="7B82B3D9" w14:textId="77777777" w:rsidR="00961E34" w:rsidRPr="006217ED" w:rsidRDefault="00961E34" w:rsidP="00412ED9">
      <w:pPr>
        <w:keepNext/>
        <w:keepLines/>
        <w:widowControl w:val="0"/>
        <w:spacing w:after="0" w:line="240" w:lineRule="auto"/>
        <w:jc w:val="both"/>
        <w:rPr>
          <w:rFonts w:ascii="Open Sans" w:hAnsi="Open Sans" w:cs="Open Sans"/>
          <w:b/>
          <w:szCs w:val="20"/>
        </w:rPr>
      </w:pPr>
    </w:p>
    <w:p w14:paraId="603A8DD5" w14:textId="77777777" w:rsidR="00961E34" w:rsidRPr="006217ED" w:rsidRDefault="00961E34" w:rsidP="00412ED9">
      <w:pPr>
        <w:keepNext/>
        <w:keepLines/>
        <w:widowControl w:val="0"/>
        <w:spacing w:after="0" w:line="240" w:lineRule="auto"/>
        <w:jc w:val="both"/>
        <w:rPr>
          <w:rFonts w:ascii="Open Sans" w:hAnsi="Open Sans" w:cs="Open Sans"/>
          <w:szCs w:val="20"/>
        </w:rPr>
      </w:pPr>
      <w:r w:rsidRPr="006217ED">
        <w:rPr>
          <w:rFonts w:ascii="Open Sans" w:hAnsi="Open Sans" w:cs="Open Sans"/>
          <w:szCs w:val="20"/>
        </w:rPr>
        <w:t>Nastopamo s podizvajalcem, ki ne zahteva neposredno plačilo, kar pomeni, da s tem ni podana zahteva za neposredno plačilo podizvajalcu in naročnik plačuje ponudnikove obveznosti do podizvajalca ponudniku.</w:t>
      </w:r>
    </w:p>
    <w:p w14:paraId="416003EA" w14:textId="77777777" w:rsidR="00961E34" w:rsidRPr="006217ED" w:rsidRDefault="00961E34" w:rsidP="00412ED9">
      <w:pPr>
        <w:keepNext/>
        <w:keepLines/>
        <w:widowControl w:val="0"/>
        <w:spacing w:after="0" w:line="240" w:lineRule="auto"/>
        <w:jc w:val="both"/>
        <w:rPr>
          <w:rFonts w:ascii="Open Sans" w:hAnsi="Open Sans" w:cs="Open Sans"/>
          <w:szCs w:val="20"/>
        </w:rPr>
      </w:pPr>
      <w:r w:rsidRPr="006217ED">
        <w:rPr>
          <w:rFonts w:ascii="Open Sans" w:hAnsi="Open Sans" w:cs="Open Sans"/>
          <w:szCs w:val="20"/>
        </w:rPr>
        <w:t>V tem primeru bo naročnik od ponudnika zahteval, da mu najpozneje v 60 dneh od plačila končnega računa/situacije pošlje svojo pisno izjavo in pisno izjavo podizvajalca, da je podizvajalec prejel plačilo za izvedena dela, ki so neposredno povezana s predmetom pogodbe. Če ponudnik naročniku na njegov poziv ne posreduje teh izjav, naročnik Državni revizijski komisiji poda predlog za uvedbo postopka o prekršku iz 2. točke prvega odstavka 112. člena ZJN-3.</w:t>
      </w:r>
    </w:p>
    <w:p w14:paraId="1B82F230" w14:textId="77777777" w:rsidR="00961E34" w:rsidRPr="006217ED" w:rsidRDefault="00961E34" w:rsidP="00412ED9">
      <w:pPr>
        <w:keepNext/>
        <w:keepLines/>
        <w:spacing w:after="0" w:line="240" w:lineRule="auto"/>
        <w:jc w:val="both"/>
        <w:rPr>
          <w:rFonts w:ascii="Open Sans" w:hAnsi="Open Sans" w:cs="Open Sans"/>
          <w:szCs w:val="20"/>
        </w:rPr>
      </w:pPr>
    </w:p>
    <w:tbl>
      <w:tblPr>
        <w:tblW w:w="9356" w:type="dxa"/>
        <w:tblInd w:w="30" w:type="dxa"/>
        <w:tblLayout w:type="fixed"/>
        <w:tblCellMar>
          <w:left w:w="30" w:type="dxa"/>
          <w:right w:w="30" w:type="dxa"/>
        </w:tblCellMar>
        <w:tblLook w:val="0000" w:firstRow="0" w:lastRow="0" w:firstColumn="0" w:lastColumn="0" w:noHBand="0" w:noVBand="0"/>
      </w:tblPr>
      <w:tblGrid>
        <w:gridCol w:w="3119"/>
        <w:gridCol w:w="2552"/>
        <w:gridCol w:w="3685"/>
      </w:tblGrid>
      <w:tr w:rsidR="00961E34" w:rsidRPr="006217ED" w14:paraId="62574BBC" w14:textId="77777777" w:rsidTr="00961E34">
        <w:trPr>
          <w:trHeight w:val="235"/>
        </w:trPr>
        <w:tc>
          <w:tcPr>
            <w:tcW w:w="3119" w:type="dxa"/>
            <w:tcBorders>
              <w:bottom w:val="single" w:sz="4" w:space="0" w:color="auto"/>
            </w:tcBorders>
          </w:tcPr>
          <w:p w14:paraId="0991EE89" w14:textId="77777777" w:rsidR="00961E34" w:rsidRPr="006217ED" w:rsidRDefault="00961E34" w:rsidP="00412ED9">
            <w:pPr>
              <w:keepNext/>
              <w:keepLines/>
              <w:spacing w:after="0" w:line="240" w:lineRule="auto"/>
              <w:jc w:val="both"/>
              <w:rPr>
                <w:rFonts w:ascii="Open Sans" w:hAnsi="Open Sans" w:cs="Open Sans"/>
                <w:snapToGrid w:val="0"/>
                <w:color w:val="000000"/>
                <w:szCs w:val="20"/>
              </w:rPr>
            </w:pPr>
          </w:p>
        </w:tc>
        <w:tc>
          <w:tcPr>
            <w:tcW w:w="2552" w:type="dxa"/>
          </w:tcPr>
          <w:p w14:paraId="3E78C21B" w14:textId="77777777" w:rsidR="00961E34" w:rsidRPr="006217ED" w:rsidRDefault="00961E34" w:rsidP="00412ED9">
            <w:pPr>
              <w:keepNext/>
              <w:keepLines/>
              <w:spacing w:after="0" w:line="240" w:lineRule="auto"/>
              <w:jc w:val="both"/>
              <w:rPr>
                <w:rFonts w:ascii="Open Sans" w:hAnsi="Open Sans" w:cs="Open Sans"/>
                <w:snapToGrid w:val="0"/>
                <w:color w:val="000000"/>
                <w:szCs w:val="20"/>
              </w:rPr>
            </w:pPr>
          </w:p>
        </w:tc>
        <w:tc>
          <w:tcPr>
            <w:tcW w:w="3685" w:type="dxa"/>
            <w:tcBorders>
              <w:bottom w:val="single" w:sz="4" w:space="0" w:color="auto"/>
            </w:tcBorders>
          </w:tcPr>
          <w:p w14:paraId="39BB5276" w14:textId="77777777" w:rsidR="00961E34" w:rsidRPr="006217ED" w:rsidRDefault="00961E34" w:rsidP="00412ED9">
            <w:pPr>
              <w:keepNext/>
              <w:keepLines/>
              <w:tabs>
                <w:tab w:val="left" w:pos="567"/>
                <w:tab w:val="num" w:pos="851"/>
                <w:tab w:val="left" w:pos="993"/>
              </w:tabs>
              <w:spacing w:after="0" w:line="240" w:lineRule="auto"/>
              <w:jc w:val="both"/>
              <w:rPr>
                <w:rFonts w:ascii="Open Sans" w:hAnsi="Open Sans" w:cs="Open Sans"/>
                <w:snapToGrid w:val="0"/>
                <w:color w:val="000000"/>
                <w:szCs w:val="20"/>
              </w:rPr>
            </w:pPr>
          </w:p>
        </w:tc>
      </w:tr>
      <w:tr w:rsidR="00961E34" w:rsidRPr="006217ED" w14:paraId="4C976A26" w14:textId="77777777" w:rsidTr="00961E34">
        <w:trPr>
          <w:trHeight w:val="235"/>
        </w:trPr>
        <w:tc>
          <w:tcPr>
            <w:tcW w:w="3119" w:type="dxa"/>
            <w:tcBorders>
              <w:top w:val="single" w:sz="4" w:space="0" w:color="auto"/>
            </w:tcBorders>
          </w:tcPr>
          <w:p w14:paraId="4A016774" w14:textId="77777777" w:rsidR="00961E34" w:rsidRPr="006217ED" w:rsidRDefault="00961E34" w:rsidP="00412ED9">
            <w:pPr>
              <w:keepNext/>
              <w:keepLines/>
              <w:spacing w:after="0" w:line="240" w:lineRule="auto"/>
              <w:jc w:val="both"/>
              <w:rPr>
                <w:rFonts w:ascii="Open Sans" w:hAnsi="Open Sans" w:cs="Open Sans"/>
                <w:snapToGrid w:val="0"/>
                <w:color w:val="000000"/>
                <w:szCs w:val="20"/>
              </w:rPr>
            </w:pPr>
            <w:r w:rsidRPr="006217ED">
              <w:rPr>
                <w:rFonts w:ascii="Open Sans" w:hAnsi="Open Sans" w:cs="Open Sans"/>
                <w:snapToGrid w:val="0"/>
                <w:color w:val="000000"/>
                <w:szCs w:val="20"/>
              </w:rPr>
              <w:t>(kraj, datum)</w:t>
            </w:r>
          </w:p>
        </w:tc>
        <w:tc>
          <w:tcPr>
            <w:tcW w:w="2552" w:type="dxa"/>
          </w:tcPr>
          <w:p w14:paraId="32EAA628" w14:textId="77777777" w:rsidR="00961E34" w:rsidRPr="006217ED" w:rsidRDefault="00961E34" w:rsidP="00412ED9">
            <w:pPr>
              <w:keepNext/>
              <w:keepLines/>
              <w:spacing w:after="0" w:line="240" w:lineRule="auto"/>
              <w:jc w:val="center"/>
              <w:rPr>
                <w:rFonts w:ascii="Open Sans" w:hAnsi="Open Sans" w:cs="Open Sans"/>
                <w:snapToGrid w:val="0"/>
                <w:color w:val="000000"/>
                <w:szCs w:val="20"/>
              </w:rPr>
            </w:pPr>
            <w:r w:rsidRPr="006217ED">
              <w:rPr>
                <w:rFonts w:ascii="Open Sans" w:hAnsi="Open Sans" w:cs="Open Sans"/>
                <w:snapToGrid w:val="0"/>
                <w:color w:val="000000"/>
                <w:szCs w:val="20"/>
              </w:rPr>
              <w:t>žig</w:t>
            </w:r>
          </w:p>
        </w:tc>
        <w:tc>
          <w:tcPr>
            <w:tcW w:w="3685" w:type="dxa"/>
            <w:tcBorders>
              <w:top w:val="single" w:sz="4" w:space="0" w:color="auto"/>
            </w:tcBorders>
          </w:tcPr>
          <w:p w14:paraId="6EF51E47" w14:textId="77777777" w:rsidR="00961E34" w:rsidRPr="006217ED" w:rsidRDefault="00961E34" w:rsidP="00412ED9">
            <w:pPr>
              <w:keepNext/>
              <w:keepLines/>
              <w:spacing w:after="0" w:line="240" w:lineRule="auto"/>
              <w:jc w:val="both"/>
              <w:rPr>
                <w:rFonts w:ascii="Open Sans" w:hAnsi="Open Sans" w:cs="Open Sans"/>
                <w:snapToGrid w:val="0"/>
                <w:color w:val="000000"/>
                <w:szCs w:val="20"/>
              </w:rPr>
            </w:pPr>
            <w:r w:rsidRPr="006217ED">
              <w:rPr>
                <w:rFonts w:ascii="Open Sans" w:hAnsi="Open Sans" w:cs="Open Sans"/>
                <w:snapToGrid w:val="0"/>
                <w:color w:val="000000"/>
                <w:szCs w:val="20"/>
              </w:rPr>
              <w:t>(ime in priimek ter podpis odgovorne osebe ponudnika)</w:t>
            </w:r>
          </w:p>
        </w:tc>
      </w:tr>
    </w:tbl>
    <w:p w14:paraId="67D0246B" w14:textId="77777777" w:rsidR="00961E34" w:rsidRPr="006217ED" w:rsidRDefault="00961E34" w:rsidP="00412ED9">
      <w:pPr>
        <w:keepNext/>
        <w:keepLines/>
        <w:widowControl w:val="0"/>
        <w:tabs>
          <w:tab w:val="left" w:pos="284"/>
        </w:tabs>
        <w:spacing w:after="0" w:line="240" w:lineRule="auto"/>
        <w:jc w:val="both"/>
        <w:rPr>
          <w:rFonts w:ascii="Open Sans" w:hAnsi="Open Sans" w:cs="Open Sans"/>
          <w:b/>
          <w:i/>
          <w:szCs w:val="20"/>
        </w:rPr>
      </w:pPr>
    </w:p>
    <w:p w14:paraId="37121D4D" w14:textId="77777777" w:rsidR="002E7EBE" w:rsidRPr="006217ED" w:rsidRDefault="002E7EBE" w:rsidP="00412ED9">
      <w:pPr>
        <w:keepNext/>
        <w:keepLines/>
        <w:widowControl w:val="0"/>
        <w:tabs>
          <w:tab w:val="left" w:pos="284"/>
        </w:tabs>
        <w:spacing w:after="0" w:line="240" w:lineRule="auto"/>
        <w:jc w:val="both"/>
        <w:rPr>
          <w:rFonts w:ascii="Open Sans" w:hAnsi="Open Sans" w:cs="Open Sans"/>
          <w:b/>
          <w:i/>
          <w:szCs w:val="20"/>
        </w:rPr>
      </w:pPr>
    </w:p>
    <w:p w14:paraId="5A2449C1" w14:textId="77777777" w:rsidR="000C44ED" w:rsidRPr="005B4A18" w:rsidRDefault="000C44ED" w:rsidP="004505AD">
      <w:pPr>
        <w:keepNext/>
        <w:keepLines/>
        <w:tabs>
          <w:tab w:val="left" w:pos="284"/>
        </w:tabs>
        <w:spacing w:after="0" w:line="240" w:lineRule="auto"/>
        <w:jc w:val="both"/>
        <w:rPr>
          <w:rFonts w:ascii="Tahoma" w:hAnsi="Tahoma" w:cs="Tahoma"/>
          <w:i/>
          <w:sz w:val="16"/>
          <w:szCs w:val="16"/>
        </w:rPr>
      </w:pPr>
      <w:r w:rsidRPr="005B4A18">
        <w:rPr>
          <w:rFonts w:ascii="Tahoma" w:hAnsi="Tahoma" w:cs="Tahoma"/>
          <w:b/>
          <w:i/>
          <w:sz w:val="16"/>
          <w:szCs w:val="16"/>
        </w:rPr>
        <w:t>Opomba:</w:t>
      </w:r>
      <w:r w:rsidRPr="005B4A18">
        <w:rPr>
          <w:rFonts w:ascii="Tahoma" w:hAnsi="Tahoma" w:cs="Tahoma"/>
          <w:i/>
          <w:sz w:val="16"/>
          <w:szCs w:val="16"/>
        </w:rPr>
        <w:t xml:space="preserve"> </w:t>
      </w:r>
    </w:p>
    <w:p w14:paraId="3D2E5AEA" w14:textId="77777777" w:rsidR="000C44ED" w:rsidRPr="005B4A18" w:rsidRDefault="000C44ED" w:rsidP="004505AD">
      <w:pPr>
        <w:keepNext/>
        <w:keepLines/>
        <w:numPr>
          <w:ilvl w:val="0"/>
          <w:numId w:val="3"/>
        </w:numPr>
        <w:tabs>
          <w:tab w:val="clear" w:pos="360"/>
        </w:tabs>
        <w:spacing w:after="0" w:line="240" w:lineRule="auto"/>
        <w:ind w:left="284" w:hanging="218"/>
        <w:jc w:val="both"/>
        <w:rPr>
          <w:rFonts w:ascii="Tahoma" w:hAnsi="Tahoma" w:cs="Tahoma"/>
          <w:i/>
          <w:iCs/>
          <w:sz w:val="16"/>
          <w:szCs w:val="16"/>
        </w:rPr>
      </w:pPr>
      <w:r w:rsidRPr="005B4A18">
        <w:rPr>
          <w:rFonts w:ascii="Tahoma" w:hAnsi="Tahoma" w:cs="Tahoma"/>
          <w:i/>
          <w:iCs/>
          <w:sz w:val="16"/>
          <w:szCs w:val="16"/>
        </w:rPr>
        <w:t>Obrazec se izpolni in podpiše, kadar namerava ponudnik izvesti javno naročilo s podizvajalcem, in sicer: če je podizvajalec označen z »DA« - se podpiše Pooblastilo A, če je podizvajalec označen z »NE« - se podpiše Pooblastilo B.</w:t>
      </w:r>
    </w:p>
    <w:p w14:paraId="366288C4" w14:textId="77777777" w:rsidR="000C44ED" w:rsidRPr="005B4A18" w:rsidRDefault="000C44ED" w:rsidP="004505AD">
      <w:pPr>
        <w:keepNext/>
        <w:keepLines/>
        <w:numPr>
          <w:ilvl w:val="0"/>
          <w:numId w:val="3"/>
        </w:numPr>
        <w:tabs>
          <w:tab w:val="clear" w:pos="360"/>
        </w:tabs>
        <w:spacing w:after="0" w:line="240" w:lineRule="auto"/>
        <w:ind w:left="284" w:hanging="218"/>
        <w:jc w:val="both"/>
        <w:rPr>
          <w:rFonts w:ascii="Tahoma" w:hAnsi="Tahoma" w:cs="Tahoma"/>
          <w:i/>
          <w:iCs/>
          <w:sz w:val="16"/>
          <w:szCs w:val="16"/>
        </w:rPr>
      </w:pPr>
      <w:r w:rsidRPr="005B4A18">
        <w:rPr>
          <w:rFonts w:ascii="Tahoma" w:hAnsi="Tahoma" w:cs="Tahoma"/>
          <w:i/>
          <w:iCs/>
          <w:sz w:val="16"/>
          <w:szCs w:val="16"/>
        </w:rPr>
        <w:t>Obrazec se izpolni za vsakega podizvajalca posebej.</w:t>
      </w:r>
    </w:p>
    <w:p w14:paraId="7D25A529" w14:textId="77777777" w:rsidR="000C44ED" w:rsidRPr="005B4A18" w:rsidRDefault="000C44ED" w:rsidP="004505AD">
      <w:pPr>
        <w:keepNext/>
        <w:keepLines/>
        <w:numPr>
          <w:ilvl w:val="0"/>
          <w:numId w:val="3"/>
        </w:numPr>
        <w:tabs>
          <w:tab w:val="clear" w:pos="360"/>
        </w:tabs>
        <w:spacing w:after="0" w:line="240" w:lineRule="auto"/>
        <w:ind w:left="284" w:hanging="218"/>
        <w:jc w:val="both"/>
        <w:rPr>
          <w:rFonts w:ascii="Tahoma" w:hAnsi="Tahoma" w:cs="Tahoma"/>
          <w:i/>
          <w:iCs/>
          <w:sz w:val="16"/>
          <w:szCs w:val="16"/>
        </w:rPr>
      </w:pPr>
      <w:r w:rsidRPr="005B4A18">
        <w:rPr>
          <w:rFonts w:ascii="Tahoma" w:hAnsi="Tahoma" w:cs="Tahoma"/>
          <w:i/>
          <w:iCs/>
          <w:sz w:val="16"/>
          <w:szCs w:val="16"/>
        </w:rPr>
        <w:t xml:space="preserve">V primeru, da ponudnik ne namerava izvesti javno naročilo s podizvajalcem, obrazca ni potrebno izpolniti ter predložiti.  </w:t>
      </w:r>
    </w:p>
    <w:p w14:paraId="283E0D8F" w14:textId="77777777" w:rsidR="000C44ED" w:rsidRPr="005B4A18" w:rsidRDefault="000C44ED" w:rsidP="004505AD">
      <w:pPr>
        <w:keepNext/>
        <w:keepLines/>
        <w:tabs>
          <w:tab w:val="left" w:pos="567"/>
          <w:tab w:val="num" w:pos="851"/>
          <w:tab w:val="left" w:pos="993"/>
        </w:tabs>
        <w:spacing w:after="0" w:line="240" w:lineRule="auto"/>
        <w:jc w:val="both"/>
        <w:rPr>
          <w:rFonts w:ascii="Tahoma" w:hAnsi="Tahoma" w:cs="Tahoma"/>
          <w:b/>
          <w:i/>
          <w:sz w:val="12"/>
          <w:szCs w:val="12"/>
        </w:rPr>
      </w:pPr>
    </w:p>
    <w:p w14:paraId="233313D7" w14:textId="4D16B258" w:rsidR="000C44ED" w:rsidRPr="005B4A18" w:rsidRDefault="000C44ED" w:rsidP="000C44ED">
      <w:pPr>
        <w:keepNext/>
        <w:keepLines/>
        <w:tabs>
          <w:tab w:val="left" w:pos="567"/>
          <w:tab w:val="num" w:pos="851"/>
          <w:tab w:val="left" w:pos="993"/>
        </w:tabs>
        <w:spacing w:after="0" w:line="240" w:lineRule="auto"/>
        <w:jc w:val="both"/>
      </w:pPr>
      <w:r w:rsidRPr="005B4A18">
        <w:rPr>
          <w:rFonts w:ascii="Tahoma" w:hAnsi="Tahoma" w:cs="Tahoma"/>
          <w:b/>
          <w:i/>
          <w:sz w:val="16"/>
          <w:szCs w:val="16"/>
        </w:rPr>
        <w:t xml:space="preserve">Navodilo: </w:t>
      </w:r>
      <w:r w:rsidRPr="005B4A18">
        <w:rPr>
          <w:rFonts w:ascii="Tahoma" w:hAnsi="Tahoma" w:cs="Tahoma"/>
          <w:i/>
          <w:sz w:val="16"/>
          <w:szCs w:val="16"/>
        </w:rPr>
        <w:t>Obrazec se po potrebi kopira!</w:t>
      </w:r>
      <w:r>
        <w:rPr>
          <w:rFonts w:ascii="Tahoma" w:hAnsi="Tahoma" w:cs="Tahoma"/>
          <w:i/>
          <w:sz w:val="16"/>
          <w:szCs w:val="16"/>
        </w:rPr>
        <w:t xml:space="preserve"> </w:t>
      </w:r>
      <w:r w:rsidRPr="005B4A18">
        <w:rPr>
          <w:rFonts w:ascii="Tahoma" w:hAnsi="Tahoma" w:cs="Tahoma"/>
          <w:b/>
        </w:rPr>
        <w:br w:type="page"/>
      </w: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08"/>
        <w:gridCol w:w="1418"/>
      </w:tblGrid>
      <w:tr w:rsidR="00961E34" w:rsidRPr="006217ED" w14:paraId="719F3B59" w14:textId="77777777" w:rsidTr="00961E34">
        <w:tc>
          <w:tcPr>
            <w:tcW w:w="8008" w:type="dxa"/>
            <w:tcBorders>
              <w:top w:val="single" w:sz="4" w:space="0" w:color="auto"/>
              <w:bottom w:val="single" w:sz="4" w:space="0" w:color="auto"/>
            </w:tcBorders>
          </w:tcPr>
          <w:p w14:paraId="11416740" w14:textId="77777777" w:rsidR="00961E34" w:rsidRPr="006217ED" w:rsidRDefault="00961E34" w:rsidP="00412ED9">
            <w:pPr>
              <w:keepNext/>
              <w:keepLines/>
              <w:widowControl w:val="0"/>
              <w:spacing w:after="0" w:line="240" w:lineRule="auto"/>
              <w:jc w:val="both"/>
              <w:outlineLvl w:val="1"/>
              <w:rPr>
                <w:rFonts w:ascii="Open Sans" w:hAnsi="Open Sans" w:cs="Open Sans"/>
                <w:b/>
                <w:szCs w:val="20"/>
              </w:rPr>
            </w:pPr>
            <w:bookmarkStart w:id="24" w:name="_Toc495914072"/>
            <w:r w:rsidRPr="006217ED">
              <w:rPr>
                <w:rFonts w:ascii="Open Sans" w:hAnsi="Open Sans" w:cs="Open Sans"/>
                <w:b/>
                <w:szCs w:val="20"/>
              </w:rPr>
              <w:lastRenderedPageBreak/>
              <w:t>SOGLASJE PODIZVAJALCA ZA NEPOSREDNA PLAČILA</w:t>
            </w:r>
            <w:bookmarkEnd w:id="24"/>
          </w:p>
        </w:tc>
        <w:tc>
          <w:tcPr>
            <w:tcW w:w="1418" w:type="dxa"/>
            <w:tcBorders>
              <w:top w:val="single" w:sz="4" w:space="0" w:color="auto"/>
              <w:bottom w:val="single" w:sz="4" w:space="0" w:color="auto"/>
            </w:tcBorders>
          </w:tcPr>
          <w:p w14:paraId="1522C2FE" w14:textId="77777777" w:rsidR="00961E34" w:rsidRPr="006217ED" w:rsidRDefault="00961E34" w:rsidP="00412ED9">
            <w:pPr>
              <w:keepNext/>
              <w:keepLines/>
              <w:widowControl w:val="0"/>
              <w:spacing w:after="0" w:line="240" w:lineRule="auto"/>
              <w:jc w:val="both"/>
              <w:outlineLvl w:val="1"/>
              <w:rPr>
                <w:rFonts w:ascii="Open Sans" w:hAnsi="Open Sans" w:cs="Open Sans"/>
                <w:b/>
                <w:i/>
                <w:szCs w:val="20"/>
              </w:rPr>
            </w:pPr>
            <w:r w:rsidRPr="006217ED">
              <w:rPr>
                <w:rFonts w:ascii="Open Sans" w:hAnsi="Open Sans" w:cs="Open Sans"/>
                <w:b/>
                <w:szCs w:val="20"/>
              </w:rPr>
              <w:t>Priloga 4/2</w:t>
            </w:r>
          </w:p>
        </w:tc>
      </w:tr>
    </w:tbl>
    <w:p w14:paraId="04B4C490" w14:textId="77777777" w:rsidR="00961E34" w:rsidRPr="006217ED" w:rsidRDefault="00961E34" w:rsidP="00412ED9">
      <w:pPr>
        <w:keepNext/>
        <w:keepLines/>
        <w:widowControl w:val="0"/>
        <w:spacing w:after="0" w:line="240" w:lineRule="auto"/>
        <w:jc w:val="both"/>
        <w:rPr>
          <w:rFonts w:ascii="Open Sans" w:hAnsi="Open Sans" w:cs="Open Sans"/>
          <w:szCs w:val="20"/>
        </w:rPr>
      </w:pPr>
    </w:p>
    <w:p w14:paraId="19CE4881" w14:textId="0AC07A9D" w:rsidR="000A3DFD" w:rsidRDefault="00F4042F" w:rsidP="000A3DFD">
      <w:pPr>
        <w:keepNext/>
        <w:keepLines/>
        <w:spacing w:after="0" w:line="240" w:lineRule="auto"/>
        <w:jc w:val="both"/>
        <w:rPr>
          <w:rFonts w:ascii="Open Sans" w:hAnsi="Open Sans" w:cs="Open Sans"/>
          <w:b/>
          <w:szCs w:val="20"/>
        </w:rPr>
      </w:pPr>
      <w:r w:rsidRPr="006217ED">
        <w:rPr>
          <w:rFonts w:ascii="Open Sans" w:hAnsi="Open Sans" w:cs="Open Sans"/>
          <w:b/>
          <w:noProof/>
          <w:szCs w:val="20"/>
        </w:rPr>
        <w:t>ENLJ-SPV-116/26</w:t>
      </w:r>
      <w:r w:rsidR="00164514" w:rsidRPr="006217ED">
        <w:rPr>
          <w:rFonts w:ascii="Open Sans" w:hAnsi="Open Sans" w:cs="Open Sans"/>
          <w:b/>
          <w:noProof/>
          <w:szCs w:val="20"/>
        </w:rPr>
        <w:t xml:space="preserve"> </w:t>
      </w:r>
      <w:r w:rsidR="00961E34" w:rsidRPr="006217ED">
        <w:rPr>
          <w:rFonts w:ascii="Open Sans" w:hAnsi="Open Sans" w:cs="Open Sans"/>
          <w:b/>
          <w:noProof/>
          <w:szCs w:val="20"/>
        </w:rPr>
        <w:t>-</w:t>
      </w:r>
      <w:r w:rsidR="00961E34" w:rsidRPr="006217ED">
        <w:rPr>
          <w:rFonts w:ascii="Open Sans" w:hAnsi="Open Sans" w:cs="Open Sans"/>
          <w:b/>
          <w:color w:val="000000"/>
          <w:szCs w:val="20"/>
        </w:rPr>
        <w:t xml:space="preserve"> </w:t>
      </w:r>
      <w:r w:rsidR="00250C0E" w:rsidRPr="006217ED">
        <w:rPr>
          <w:rFonts w:ascii="Open Sans" w:hAnsi="Open Sans" w:cs="Open Sans"/>
          <w:b/>
          <w:szCs w:val="20"/>
        </w:rPr>
        <w:t>Vzdrževanje in servisiranje dvigal</w:t>
      </w:r>
      <w:r w:rsidR="000A3DFD" w:rsidRPr="006217ED">
        <w:rPr>
          <w:rFonts w:ascii="Open Sans" w:hAnsi="Open Sans" w:cs="Open Sans"/>
          <w:b/>
          <w:szCs w:val="20"/>
        </w:rPr>
        <w:t xml:space="preserve"> po sklopih  (ustrezno obkroži):</w:t>
      </w: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672"/>
      </w:tblGrid>
      <w:tr w:rsidR="00715BCE" w:rsidRPr="00715BCE" w14:paraId="04172200" w14:textId="77777777" w:rsidTr="004505AD">
        <w:tc>
          <w:tcPr>
            <w:tcW w:w="4672" w:type="dxa"/>
          </w:tcPr>
          <w:p w14:paraId="3D2E4844" w14:textId="77777777" w:rsidR="00715BCE" w:rsidRPr="000C44ED" w:rsidRDefault="00715BCE" w:rsidP="004505AD">
            <w:pPr>
              <w:keepNext/>
              <w:keepLines/>
              <w:spacing w:after="0" w:line="240" w:lineRule="auto"/>
              <w:jc w:val="both"/>
              <w:rPr>
                <w:rFonts w:ascii="Open Sans" w:hAnsi="Open Sans" w:cs="Open Sans"/>
                <w:bCs/>
                <w:sz w:val="14"/>
                <w:szCs w:val="14"/>
              </w:rPr>
            </w:pPr>
            <w:r w:rsidRPr="00715BCE">
              <w:rPr>
                <w:rFonts w:ascii="Open Sans" w:hAnsi="Open Sans" w:cs="Open Sans"/>
                <w:bCs/>
                <w:sz w:val="14"/>
                <w:szCs w:val="14"/>
              </w:rPr>
              <w:t xml:space="preserve">1. </w:t>
            </w:r>
            <w:r w:rsidRPr="000C44ED">
              <w:rPr>
                <w:rFonts w:ascii="Open Sans" w:hAnsi="Open Sans" w:cs="Open Sans"/>
                <w:bCs/>
                <w:sz w:val="14"/>
                <w:szCs w:val="14"/>
              </w:rPr>
              <w:t>Sklop: Vzdrževanje in servisiranje osebnih električnih dvigal SCHINDLER na Toplarniški ulici 19, Ljubljana</w:t>
            </w:r>
          </w:p>
          <w:p w14:paraId="339731DE" w14:textId="77777777" w:rsidR="00715BCE" w:rsidRPr="00715BCE" w:rsidRDefault="00715BCE" w:rsidP="004505AD">
            <w:pPr>
              <w:keepNext/>
              <w:keepLines/>
              <w:spacing w:after="0" w:line="240" w:lineRule="auto"/>
              <w:jc w:val="both"/>
              <w:rPr>
                <w:rFonts w:ascii="Open Sans" w:hAnsi="Open Sans" w:cs="Open Sans"/>
                <w:bCs/>
                <w:sz w:val="14"/>
                <w:szCs w:val="14"/>
              </w:rPr>
            </w:pPr>
          </w:p>
        </w:tc>
        <w:tc>
          <w:tcPr>
            <w:tcW w:w="4672" w:type="dxa"/>
          </w:tcPr>
          <w:p w14:paraId="4A60F155" w14:textId="77777777" w:rsidR="00715BCE" w:rsidRPr="00715BCE" w:rsidRDefault="00715BCE" w:rsidP="004505AD">
            <w:pPr>
              <w:keepNext/>
              <w:keepLines/>
              <w:spacing w:after="0" w:line="240" w:lineRule="auto"/>
              <w:jc w:val="both"/>
              <w:rPr>
                <w:rFonts w:ascii="Open Sans" w:hAnsi="Open Sans" w:cs="Open Sans"/>
                <w:bCs/>
                <w:sz w:val="14"/>
                <w:szCs w:val="14"/>
              </w:rPr>
            </w:pPr>
            <w:r w:rsidRPr="00715BCE">
              <w:rPr>
                <w:rFonts w:ascii="Open Sans" w:hAnsi="Open Sans" w:cs="Open Sans"/>
                <w:bCs/>
                <w:sz w:val="14"/>
                <w:szCs w:val="14"/>
              </w:rPr>
              <w:t xml:space="preserve">3. </w:t>
            </w:r>
            <w:r w:rsidRPr="000C44ED">
              <w:rPr>
                <w:rFonts w:ascii="Open Sans" w:hAnsi="Open Sans" w:cs="Open Sans"/>
                <w:bCs/>
                <w:sz w:val="14"/>
                <w:szCs w:val="14"/>
              </w:rPr>
              <w:t>Sklop: Vzdrževanje in servisiranje mostnih, enotirnih, verižnih in konzolnih dvigal na Toplarniški ulici 19 in Verovškovi ulici 62, oboje v Ljubljani</w:t>
            </w:r>
          </w:p>
        </w:tc>
      </w:tr>
      <w:tr w:rsidR="00715BCE" w:rsidRPr="00715BCE" w14:paraId="41242681" w14:textId="77777777" w:rsidTr="004505AD">
        <w:tc>
          <w:tcPr>
            <w:tcW w:w="4672" w:type="dxa"/>
          </w:tcPr>
          <w:p w14:paraId="067FFE7E" w14:textId="77777777" w:rsidR="00715BCE" w:rsidRPr="000C44ED" w:rsidRDefault="00715BCE" w:rsidP="004505AD">
            <w:pPr>
              <w:keepNext/>
              <w:keepLines/>
              <w:spacing w:after="0" w:line="240" w:lineRule="auto"/>
              <w:jc w:val="both"/>
              <w:rPr>
                <w:rFonts w:ascii="Open Sans" w:hAnsi="Open Sans" w:cs="Open Sans"/>
                <w:bCs/>
                <w:sz w:val="14"/>
                <w:szCs w:val="14"/>
              </w:rPr>
            </w:pPr>
            <w:r w:rsidRPr="00715BCE">
              <w:rPr>
                <w:rFonts w:ascii="Open Sans" w:hAnsi="Open Sans" w:cs="Open Sans"/>
                <w:bCs/>
                <w:sz w:val="14"/>
                <w:szCs w:val="14"/>
              </w:rPr>
              <w:t xml:space="preserve">2. </w:t>
            </w:r>
            <w:r w:rsidRPr="000C44ED">
              <w:rPr>
                <w:rFonts w:ascii="Open Sans" w:hAnsi="Open Sans" w:cs="Open Sans"/>
                <w:bCs/>
                <w:sz w:val="14"/>
                <w:szCs w:val="14"/>
              </w:rPr>
              <w:t>Sklop: Vzdrževanje in servisiranje tovornih dvigal s spremstvom na Toplarniški ulici 19, Ljubljana</w:t>
            </w:r>
          </w:p>
          <w:p w14:paraId="7752ECDB" w14:textId="77777777" w:rsidR="00715BCE" w:rsidRPr="00715BCE" w:rsidRDefault="00715BCE" w:rsidP="004505AD">
            <w:pPr>
              <w:keepNext/>
              <w:keepLines/>
              <w:spacing w:after="0" w:line="240" w:lineRule="auto"/>
              <w:jc w:val="both"/>
              <w:rPr>
                <w:rFonts w:ascii="Open Sans" w:hAnsi="Open Sans" w:cs="Open Sans"/>
                <w:bCs/>
                <w:sz w:val="14"/>
                <w:szCs w:val="14"/>
              </w:rPr>
            </w:pPr>
          </w:p>
        </w:tc>
        <w:tc>
          <w:tcPr>
            <w:tcW w:w="4672" w:type="dxa"/>
          </w:tcPr>
          <w:p w14:paraId="43557988" w14:textId="77777777" w:rsidR="00715BCE" w:rsidRPr="00715BCE" w:rsidRDefault="00715BCE" w:rsidP="004505AD">
            <w:pPr>
              <w:keepNext/>
              <w:keepLines/>
              <w:spacing w:after="0" w:line="240" w:lineRule="auto"/>
              <w:jc w:val="both"/>
              <w:rPr>
                <w:rFonts w:ascii="Open Sans" w:hAnsi="Open Sans" w:cs="Open Sans"/>
                <w:bCs/>
                <w:sz w:val="14"/>
                <w:szCs w:val="14"/>
              </w:rPr>
            </w:pPr>
            <w:r w:rsidRPr="00715BCE">
              <w:rPr>
                <w:rFonts w:ascii="Open Sans" w:hAnsi="Open Sans" w:cs="Open Sans"/>
                <w:bCs/>
                <w:sz w:val="14"/>
                <w:szCs w:val="14"/>
              </w:rPr>
              <w:t>4. Sklop: Vzdrževanje in servisiranje osebnih dvigal v poslovno tehničnem objektu na Verovškovi ulici 62 in Verovškovi ulici 70, oboje v Ljubljani</w:t>
            </w:r>
          </w:p>
        </w:tc>
      </w:tr>
    </w:tbl>
    <w:tbl>
      <w:tblPr>
        <w:tblW w:w="92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9"/>
        <w:gridCol w:w="2834"/>
        <w:gridCol w:w="2835"/>
      </w:tblGrid>
      <w:tr w:rsidR="00961E34" w:rsidRPr="006217ED" w14:paraId="0D2BD053" w14:textId="77777777" w:rsidTr="00970A3D">
        <w:trPr>
          <w:trHeight w:val="385"/>
          <w:jc w:val="center"/>
        </w:trPr>
        <w:tc>
          <w:tcPr>
            <w:tcW w:w="3539" w:type="dxa"/>
          </w:tcPr>
          <w:p w14:paraId="159FE06D" w14:textId="77777777" w:rsidR="00961E34" w:rsidRPr="006217ED" w:rsidRDefault="00961E34" w:rsidP="00412ED9">
            <w:pPr>
              <w:keepNext/>
              <w:keepLines/>
              <w:widowControl w:val="0"/>
              <w:spacing w:after="0" w:line="240" w:lineRule="auto"/>
              <w:jc w:val="both"/>
              <w:rPr>
                <w:rFonts w:ascii="Open Sans" w:hAnsi="Open Sans" w:cs="Open Sans"/>
                <w:szCs w:val="20"/>
              </w:rPr>
            </w:pPr>
            <w:r w:rsidRPr="006217ED">
              <w:rPr>
                <w:rFonts w:ascii="Open Sans" w:hAnsi="Open Sans" w:cs="Open Sans"/>
                <w:szCs w:val="20"/>
              </w:rPr>
              <w:t>NAZIV PODIZVAJALCA</w:t>
            </w:r>
          </w:p>
          <w:p w14:paraId="3171633B" w14:textId="77777777" w:rsidR="00961E34" w:rsidRPr="006217ED" w:rsidRDefault="00961E34" w:rsidP="00412ED9">
            <w:pPr>
              <w:keepNext/>
              <w:keepLines/>
              <w:widowControl w:val="0"/>
              <w:spacing w:after="0" w:line="240" w:lineRule="auto"/>
              <w:jc w:val="both"/>
              <w:rPr>
                <w:rFonts w:ascii="Open Sans" w:hAnsi="Open Sans" w:cs="Open Sans"/>
                <w:szCs w:val="20"/>
              </w:rPr>
            </w:pPr>
          </w:p>
        </w:tc>
        <w:tc>
          <w:tcPr>
            <w:tcW w:w="5669" w:type="dxa"/>
            <w:gridSpan w:val="2"/>
          </w:tcPr>
          <w:p w14:paraId="65F899A9" w14:textId="77777777" w:rsidR="00961E34" w:rsidRPr="006217ED" w:rsidRDefault="00961E34" w:rsidP="00412ED9">
            <w:pPr>
              <w:keepNext/>
              <w:keepLines/>
              <w:widowControl w:val="0"/>
              <w:spacing w:after="0" w:line="240" w:lineRule="auto"/>
              <w:jc w:val="both"/>
              <w:rPr>
                <w:rFonts w:ascii="Open Sans" w:hAnsi="Open Sans" w:cs="Open Sans"/>
                <w:szCs w:val="20"/>
              </w:rPr>
            </w:pPr>
          </w:p>
        </w:tc>
      </w:tr>
      <w:tr w:rsidR="00961E34" w:rsidRPr="006217ED" w14:paraId="5FD22F0D" w14:textId="77777777" w:rsidTr="00970A3D">
        <w:trPr>
          <w:jc w:val="center"/>
        </w:trPr>
        <w:tc>
          <w:tcPr>
            <w:tcW w:w="3539" w:type="dxa"/>
          </w:tcPr>
          <w:p w14:paraId="64E3B127" w14:textId="77777777" w:rsidR="00961E34" w:rsidRPr="006217ED" w:rsidRDefault="00961E34" w:rsidP="00412ED9">
            <w:pPr>
              <w:keepNext/>
              <w:keepLines/>
              <w:widowControl w:val="0"/>
              <w:spacing w:after="0" w:line="240" w:lineRule="auto"/>
              <w:jc w:val="both"/>
              <w:rPr>
                <w:rFonts w:ascii="Open Sans" w:hAnsi="Open Sans" w:cs="Open Sans"/>
                <w:szCs w:val="20"/>
              </w:rPr>
            </w:pPr>
            <w:r w:rsidRPr="006217ED">
              <w:rPr>
                <w:rFonts w:ascii="Open Sans" w:hAnsi="Open Sans" w:cs="Open Sans"/>
                <w:szCs w:val="20"/>
              </w:rPr>
              <w:t>POLNI NASLOV</w:t>
            </w:r>
          </w:p>
          <w:p w14:paraId="0E101D6E" w14:textId="77777777" w:rsidR="00961E34" w:rsidRPr="006217ED" w:rsidRDefault="00961E34" w:rsidP="00412ED9">
            <w:pPr>
              <w:keepNext/>
              <w:keepLines/>
              <w:widowControl w:val="0"/>
              <w:spacing w:after="0" w:line="240" w:lineRule="auto"/>
              <w:jc w:val="both"/>
              <w:rPr>
                <w:rFonts w:ascii="Open Sans" w:hAnsi="Open Sans" w:cs="Open Sans"/>
                <w:szCs w:val="20"/>
              </w:rPr>
            </w:pPr>
          </w:p>
        </w:tc>
        <w:tc>
          <w:tcPr>
            <w:tcW w:w="5669" w:type="dxa"/>
            <w:gridSpan w:val="2"/>
          </w:tcPr>
          <w:p w14:paraId="1B45CCE5" w14:textId="77777777" w:rsidR="00961E34" w:rsidRPr="006217ED" w:rsidRDefault="00961E34" w:rsidP="00412ED9">
            <w:pPr>
              <w:keepNext/>
              <w:keepLines/>
              <w:widowControl w:val="0"/>
              <w:spacing w:after="0" w:line="240" w:lineRule="auto"/>
              <w:jc w:val="both"/>
              <w:rPr>
                <w:rFonts w:ascii="Open Sans" w:hAnsi="Open Sans" w:cs="Open Sans"/>
                <w:szCs w:val="20"/>
              </w:rPr>
            </w:pPr>
          </w:p>
        </w:tc>
      </w:tr>
      <w:tr w:rsidR="00961E34" w:rsidRPr="006217ED" w14:paraId="51874E26" w14:textId="77777777" w:rsidTr="00970A3D">
        <w:trPr>
          <w:jc w:val="center"/>
        </w:trPr>
        <w:tc>
          <w:tcPr>
            <w:tcW w:w="3539" w:type="dxa"/>
          </w:tcPr>
          <w:p w14:paraId="1D63F8F7" w14:textId="77777777" w:rsidR="00961E34" w:rsidRPr="006217ED" w:rsidRDefault="00961E34" w:rsidP="00412ED9">
            <w:pPr>
              <w:keepNext/>
              <w:keepLines/>
              <w:widowControl w:val="0"/>
              <w:spacing w:after="0" w:line="240" w:lineRule="auto"/>
              <w:jc w:val="both"/>
              <w:rPr>
                <w:rFonts w:ascii="Open Sans" w:hAnsi="Open Sans" w:cs="Open Sans"/>
                <w:szCs w:val="20"/>
              </w:rPr>
            </w:pPr>
            <w:r w:rsidRPr="006217ED">
              <w:rPr>
                <w:rFonts w:ascii="Open Sans" w:hAnsi="Open Sans" w:cs="Open Sans"/>
                <w:szCs w:val="20"/>
              </w:rPr>
              <w:t>TELEFON</w:t>
            </w:r>
          </w:p>
          <w:p w14:paraId="1F52DD25" w14:textId="77777777" w:rsidR="00961E34" w:rsidRPr="006217ED" w:rsidRDefault="00961E34" w:rsidP="00412ED9">
            <w:pPr>
              <w:keepNext/>
              <w:keepLines/>
              <w:widowControl w:val="0"/>
              <w:spacing w:after="0" w:line="240" w:lineRule="auto"/>
              <w:jc w:val="both"/>
              <w:rPr>
                <w:rFonts w:ascii="Open Sans" w:hAnsi="Open Sans" w:cs="Open Sans"/>
                <w:szCs w:val="20"/>
              </w:rPr>
            </w:pPr>
          </w:p>
        </w:tc>
        <w:tc>
          <w:tcPr>
            <w:tcW w:w="5669" w:type="dxa"/>
            <w:gridSpan w:val="2"/>
          </w:tcPr>
          <w:p w14:paraId="48FA9DDF" w14:textId="77777777" w:rsidR="00961E34" w:rsidRPr="006217ED" w:rsidRDefault="00961E34" w:rsidP="00412ED9">
            <w:pPr>
              <w:keepNext/>
              <w:keepLines/>
              <w:widowControl w:val="0"/>
              <w:spacing w:after="0" w:line="240" w:lineRule="auto"/>
              <w:jc w:val="both"/>
              <w:rPr>
                <w:rFonts w:ascii="Open Sans" w:hAnsi="Open Sans" w:cs="Open Sans"/>
                <w:szCs w:val="20"/>
              </w:rPr>
            </w:pPr>
          </w:p>
        </w:tc>
      </w:tr>
      <w:tr w:rsidR="00961E34" w:rsidRPr="006217ED" w14:paraId="128351AC" w14:textId="77777777" w:rsidTr="00970A3D">
        <w:trPr>
          <w:jc w:val="center"/>
        </w:trPr>
        <w:tc>
          <w:tcPr>
            <w:tcW w:w="3539" w:type="dxa"/>
            <w:tcBorders>
              <w:top w:val="single" w:sz="4" w:space="0" w:color="auto"/>
              <w:left w:val="single" w:sz="4" w:space="0" w:color="auto"/>
              <w:bottom w:val="single" w:sz="4" w:space="0" w:color="auto"/>
              <w:right w:val="single" w:sz="4" w:space="0" w:color="auto"/>
            </w:tcBorders>
          </w:tcPr>
          <w:p w14:paraId="4ECDF559" w14:textId="77777777" w:rsidR="00961E34" w:rsidRPr="006217ED" w:rsidRDefault="00961E34" w:rsidP="00412ED9">
            <w:pPr>
              <w:keepNext/>
              <w:keepLines/>
              <w:widowControl w:val="0"/>
              <w:spacing w:after="0" w:line="240" w:lineRule="auto"/>
              <w:jc w:val="both"/>
              <w:rPr>
                <w:rFonts w:ascii="Open Sans" w:hAnsi="Open Sans" w:cs="Open Sans"/>
                <w:szCs w:val="20"/>
              </w:rPr>
            </w:pPr>
            <w:r w:rsidRPr="006217ED">
              <w:rPr>
                <w:rFonts w:ascii="Open Sans" w:hAnsi="Open Sans" w:cs="Open Sans"/>
                <w:szCs w:val="20"/>
              </w:rPr>
              <w:t>KONTAKTNA OSEBA</w:t>
            </w:r>
          </w:p>
        </w:tc>
        <w:tc>
          <w:tcPr>
            <w:tcW w:w="5669" w:type="dxa"/>
            <w:gridSpan w:val="2"/>
            <w:tcBorders>
              <w:top w:val="single" w:sz="4" w:space="0" w:color="auto"/>
              <w:left w:val="single" w:sz="4" w:space="0" w:color="auto"/>
              <w:bottom w:val="single" w:sz="4" w:space="0" w:color="auto"/>
              <w:right w:val="single" w:sz="4" w:space="0" w:color="auto"/>
            </w:tcBorders>
          </w:tcPr>
          <w:p w14:paraId="4E4A469A" w14:textId="77777777" w:rsidR="00961E34" w:rsidRPr="006217ED" w:rsidRDefault="00961E34" w:rsidP="00412ED9">
            <w:pPr>
              <w:keepNext/>
              <w:keepLines/>
              <w:widowControl w:val="0"/>
              <w:spacing w:after="0" w:line="240" w:lineRule="auto"/>
              <w:jc w:val="both"/>
              <w:rPr>
                <w:rFonts w:ascii="Open Sans" w:hAnsi="Open Sans" w:cs="Open Sans"/>
                <w:szCs w:val="20"/>
              </w:rPr>
            </w:pPr>
          </w:p>
        </w:tc>
      </w:tr>
      <w:tr w:rsidR="00970A3D" w:rsidRPr="006217ED" w14:paraId="27DFC327" w14:textId="77777777" w:rsidTr="00970A3D">
        <w:trPr>
          <w:jc w:val="center"/>
        </w:trPr>
        <w:tc>
          <w:tcPr>
            <w:tcW w:w="3539" w:type="dxa"/>
            <w:tcBorders>
              <w:top w:val="single" w:sz="4" w:space="0" w:color="auto"/>
              <w:left w:val="single" w:sz="4" w:space="0" w:color="auto"/>
              <w:bottom w:val="single" w:sz="4" w:space="0" w:color="auto"/>
              <w:right w:val="single" w:sz="4" w:space="0" w:color="auto"/>
            </w:tcBorders>
          </w:tcPr>
          <w:p w14:paraId="52E0F126" w14:textId="77777777" w:rsidR="00970A3D" w:rsidRPr="006217ED" w:rsidRDefault="00970A3D" w:rsidP="00970A3D">
            <w:pPr>
              <w:keepNext/>
              <w:keepLines/>
              <w:widowControl w:val="0"/>
              <w:spacing w:after="0" w:line="240" w:lineRule="auto"/>
              <w:jc w:val="both"/>
              <w:rPr>
                <w:rFonts w:ascii="Open Sans" w:hAnsi="Open Sans" w:cs="Open Sans"/>
                <w:szCs w:val="20"/>
              </w:rPr>
            </w:pPr>
            <w:r w:rsidRPr="006217ED">
              <w:rPr>
                <w:rFonts w:ascii="Open Sans" w:hAnsi="Open Sans" w:cs="Open Sans"/>
                <w:szCs w:val="20"/>
              </w:rPr>
              <w:t>Vse osebe, ki so člani upravnega, vodstvenega ali nadzornega organa tega gospodarskega subjekta ali ki ima pooblastila za njegovo zastopanje ali odločanje ali nadzor v njem</w:t>
            </w:r>
          </w:p>
        </w:tc>
        <w:tc>
          <w:tcPr>
            <w:tcW w:w="5669" w:type="dxa"/>
            <w:gridSpan w:val="2"/>
            <w:tcBorders>
              <w:top w:val="single" w:sz="4" w:space="0" w:color="auto"/>
              <w:left w:val="single" w:sz="4" w:space="0" w:color="auto"/>
              <w:bottom w:val="single" w:sz="4" w:space="0" w:color="auto"/>
              <w:right w:val="single" w:sz="4" w:space="0" w:color="auto"/>
            </w:tcBorders>
          </w:tcPr>
          <w:p w14:paraId="1A902B74" w14:textId="77777777" w:rsidR="00970A3D" w:rsidRPr="006217ED" w:rsidRDefault="00970A3D" w:rsidP="00970A3D">
            <w:pPr>
              <w:keepNext/>
              <w:keepLines/>
              <w:widowControl w:val="0"/>
              <w:spacing w:after="0" w:line="240" w:lineRule="auto"/>
              <w:jc w:val="both"/>
              <w:rPr>
                <w:rFonts w:ascii="Open Sans" w:hAnsi="Open Sans" w:cs="Open Sans"/>
                <w:szCs w:val="20"/>
              </w:rPr>
            </w:pPr>
          </w:p>
        </w:tc>
      </w:tr>
      <w:tr w:rsidR="00970A3D" w:rsidRPr="006217ED" w14:paraId="28B5FA06" w14:textId="77777777" w:rsidTr="00970A3D">
        <w:trPr>
          <w:trHeight w:val="163"/>
          <w:jc w:val="center"/>
        </w:trPr>
        <w:tc>
          <w:tcPr>
            <w:tcW w:w="3539" w:type="dxa"/>
          </w:tcPr>
          <w:p w14:paraId="4E4E89FB" w14:textId="77777777" w:rsidR="00970A3D" w:rsidRPr="006217ED" w:rsidRDefault="00970A3D" w:rsidP="00970A3D">
            <w:pPr>
              <w:keepNext/>
              <w:keepLines/>
              <w:widowControl w:val="0"/>
              <w:spacing w:after="0" w:line="240" w:lineRule="auto"/>
              <w:jc w:val="both"/>
              <w:rPr>
                <w:rFonts w:ascii="Open Sans" w:hAnsi="Open Sans" w:cs="Open Sans"/>
                <w:szCs w:val="20"/>
              </w:rPr>
            </w:pPr>
            <w:r w:rsidRPr="006217ED">
              <w:rPr>
                <w:rFonts w:ascii="Open Sans" w:hAnsi="Open Sans" w:cs="Open Sans"/>
                <w:szCs w:val="20"/>
              </w:rPr>
              <w:t>MATIČNA ŠTEVILKA</w:t>
            </w:r>
          </w:p>
        </w:tc>
        <w:tc>
          <w:tcPr>
            <w:tcW w:w="5669" w:type="dxa"/>
            <w:gridSpan w:val="2"/>
          </w:tcPr>
          <w:p w14:paraId="361041B8" w14:textId="77777777" w:rsidR="00970A3D" w:rsidRPr="006217ED" w:rsidRDefault="00970A3D" w:rsidP="00970A3D">
            <w:pPr>
              <w:keepNext/>
              <w:keepLines/>
              <w:widowControl w:val="0"/>
              <w:spacing w:after="0" w:line="240" w:lineRule="auto"/>
              <w:jc w:val="both"/>
              <w:rPr>
                <w:rFonts w:ascii="Open Sans" w:hAnsi="Open Sans" w:cs="Open Sans"/>
                <w:szCs w:val="20"/>
              </w:rPr>
            </w:pPr>
          </w:p>
        </w:tc>
      </w:tr>
      <w:tr w:rsidR="00970A3D" w:rsidRPr="006217ED" w14:paraId="573BA9A4" w14:textId="77777777" w:rsidTr="00970A3D">
        <w:trPr>
          <w:jc w:val="center"/>
        </w:trPr>
        <w:tc>
          <w:tcPr>
            <w:tcW w:w="3539" w:type="dxa"/>
          </w:tcPr>
          <w:p w14:paraId="68458B46" w14:textId="77777777" w:rsidR="00970A3D" w:rsidRPr="006217ED" w:rsidRDefault="00970A3D" w:rsidP="00970A3D">
            <w:pPr>
              <w:keepNext/>
              <w:keepLines/>
              <w:widowControl w:val="0"/>
              <w:spacing w:after="0" w:line="240" w:lineRule="auto"/>
              <w:jc w:val="both"/>
              <w:rPr>
                <w:rFonts w:ascii="Open Sans" w:hAnsi="Open Sans" w:cs="Open Sans"/>
                <w:szCs w:val="20"/>
              </w:rPr>
            </w:pPr>
            <w:r w:rsidRPr="006217ED">
              <w:rPr>
                <w:rFonts w:ascii="Open Sans" w:hAnsi="Open Sans" w:cs="Open Sans"/>
                <w:szCs w:val="20"/>
              </w:rPr>
              <w:t>DAVČNA ŠTEVILKA</w:t>
            </w:r>
          </w:p>
        </w:tc>
        <w:tc>
          <w:tcPr>
            <w:tcW w:w="5669" w:type="dxa"/>
            <w:gridSpan w:val="2"/>
          </w:tcPr>
          <w:p w14:paraId="4EFCE721" w14:textId="77777777" w:rsidR="00970A3D" w:rsidRPr="006217ED" w:rsidRDefault="00970A3D" w:rsidP="00970A3D">
            <w:pPr>
              <w:keepNext/>
              <w:keepLines/>
              <w:widowControl w:val="0"/>
              <w:spacing w:after="0" w:line="240" w:lineRule="auto"/>
              <w:jc w:val="both"/>
              <w:rPr>
                <w:rFonts w:ascii="Open Sans" w:hAnsi="Open Sans" w:cs="Open Sans"/>
                <w:szCs w:val="20"/>
              </w:rPr>
            </w:pPr>
          </w:p>
        </w:tc>
      </w:tr>
      <w:tr w:rsidR="00970A3D" w:rsidRPr="006217ED" w14:paraId="0D724A0F" w14:textId="77777777" w:rsidTr="00970A3D">
        <w:trPr>
          <w:jc w:val="center"/>
        </w:trPr>
        <w:tc>
          <w:tcPr>
            <w:tcW w:w="3539" w:type="dxa"/>
          </w:tcPr>
          <w:p w14:paraId="26E7CB73" w14:textId="77777777" w:rsidR="00970A3D" w:rsidRPr="006217ED" w:rsidRDefault="00970A3D" w:rsidP="00970A3D">
            <w:pPr>
              <w:keepNext/>
              <w:keepLines/>
              <w:widowControl w:val="0"/>
              <w:spacing w:after="0" w:line="240" w:lineRule="auto"/>
              <w:jc w:val="both"/>
              <w:rPr>
                <w:rFonts w:ascii="Open Sans" w:hAnsi="Open Sans" w:cs="Open Sans"/>
                <w:szCs w:val="20"/>
              </w:rPr>
            </w:pPr>
            <w:r w:rsidRPr="006217ED">
              <w:rPr>
                <w:rFonts w:ascii="Open Sans" w:hAnsi="Open Sans" w:cs="Open Sans"/>
                <w:szCs w:val="20"/>
              </w:rPr>
              <w:t>TRANSAKCIJSKI RAČUN in navedba banke</w:t>
            </w:r>
          </w:p>
        </w:tc>
        <w:tc>
          <w:tcPr>
            <w:tcW w:w="5669" w:type="dxa"/>
            <w:gridSpan w:val="2"/>
          </w:tcPr>
          <w:p w14:paraId="2574D092" w14:textId="77777777" w:rsidR="00970A3D" w:rsidRPr="006217ED" w:rsidRDefault="00970A3D" w:rsidP="00970A3D">
            <w:pPr>
              <w:keepNext/>
              <w:keepLines/>
              <w:widowControl w:val="0"/>
              <w:spacing w:after="0" w:line="240" w:lineRule="auto"/>
              <w:jc w:val="both"/>
              <w:rPr>
                <w:rFonts w:ascii="Open Sans" w:hAnsi="Open Sans" w:cs="Open Sans"/>
                <w:szCs w:val="20"/>
              </w:rPr>
            </w:pPr>
          </w:p>
        </w:tc>
      </w:tr>
      <w:tr w:rsidR="00715BCE" w:rsidRPr="006217ED" w14:paraId="5C925666" w14:textId="77777777" w:rsidTr="0004113C">
        <w:trPr>
          <w:trHeight w:val="470"/>
          <w:jc w:val="center"/>
        </w:trPr>
        <w:tc>
          <w:tcPr>
            <w:tcW w:w="3539" w:type="dxa"/>
            <w:vMerge w:val="restart"/>
          </w:tcPr>
          <w:p w14:paraId="748FCCD4" w14:textId="28029798" w:rsidR="00715BCE" w:rsidRPr="006217ED" w:rsidRDefault="00715BCE" w:rsidP="00715BCE">
            <w:pPr>
              <w:keepNext/>
              <w:keepLines/>
              <w:widowControl w:val="0"/>
              <w:spacing w:after="0" w:line="240" w:lineRule="auto"/>
              <w:rPr>
                <w:rFonts w:ascii="Open Sans" w:hAnsi="Open Sans" w:cs="Open Sans"/>
                <w:szCs w:val="20"/>
              </w:rPr>
            </w:pPr>
            <w:r w:rsidRPr="006217ED">
              <w:rPr>
                <w:rFonts w:ascii="Open Sans" w:hAnsi="Open Sans" w:cs="Open Sans"/>
                <w:szCs w:val="20"/>
              </w:rPr>
              <w:t xml:space="preserve">Vsak del javnega naročila (storitev/gradnja/blago), ki se oddaja v </w:t>
            </w:r>
            <w:proofErr w:type="spellStart"/>
            <w:r w:rsidRPr="006217ED">
              <w:rPr>
                <w:rFonts w:ascii="Open Sans" w:hAnsi="Open Sans" w:cs="Open Sans"/>
                <w:szCs w:val="20"/>
              </w:rPr>
              <w:t>podizvajanje</w:t>
            </w:r>
            <w:proofErr w:type="spellEnd"/>
            <w:r w:rsidRPr="006217ED">
              <w:rPr>
                <w:rFonts w:ascii="Open Sans" w:hAnsi="Open Sans" w:cs="Open Sans"/>
                <w:szCs w:val="20"/>
              </w:rPr>
              <w:t xml:space="preserve"> (vrsta/opis del)</w:t>
            </w:r>
          </w:p>
        </w:tc>
        <w:tc>
          <w:tcPr>
            <w:tcW w:w="2834" w:type="dxa"/>
          </w:tcPr>
          <w:p w14:paraId="7A2880B9" w14:textId="1A4A0D9E" w:rsidR="00715BCE" w:rsidRPr="006217ED" w:rsidRDefault="00715BCE" w:rsidP="00715BCE">
            <w:pPr>
              <w:keepNext/>
              <w:keepLines/>
              <w:widowControl w:val="0"/>
              <w:spacing w:after="0" w:line="240" w:lineRule="auto"/>
              <w:jc w:val="both"/>
              <w:rPr>
                <w:rFonts w:ascii="Open Sans" w:hAnsi="Open Sans" w:cs="Open Sans"/>
                <w:szCs w:val="20"/>
              </w:rPr>
            </w:pPr>
            <w:r w:rsidRPr="00DC023A">
              <w:rPr>
                <w:rFonts w:ascii="Tahoma" w:hAnsi="Tahoma" w:cs="Tahoma"/>
                <w:sz w:val="18"/>
                <w:szCs w:val="18"/>
              </w:rPr>
              <w:t>1. Sklop:</w:t>
            </w:r>
          </w:p>
        </w:tc>
        <w:tc>
          <w:tcPr>
            <w:tcW w:w="2835" w:type="dxa"/>
          </w:tcPr>
          <w:p w14:paraId="09F379BF" w14:textId="25F917C7" w:rsidR="00715BCE" w:rsidRPr="006217ED" w:rsidRDefault="00715BCE" w:rsidP="00715BCE">
            <w:pPr>
              <w:keepNext/>
              <w:keepLines/>
              <w:widowControl w:val="0"/>
              <w:spacing w:after="0" w:line="240" w:lineRule="auto"/>
              <w:jc w:val="both"/>
              <w:rPr>
                <w:rFonts w:ascii="Open Sans" w:hAnsi="Open Sans" w:cs="Open Sans"/>
                <w:szCs w:val="20"/>
              </w:rPr>
            </w:pPr>
            <w:r w:rsidRPr="00DC023A">
              <w:rPr>
                <w:rFonts w:ascii="Tahoma" w:hAnsi="Tahoma" w:cs="Tahoma"/>
                <w:sz w:val="18"/>
                <w:szCs w:val="18"/>
              </w:rPr>
              <w:t>2. Sklop:</w:t>
            </w:r>
          </w:p>
        </w:tc>
      </w:tr>
      <w:tr w:rsidR="00715BCE" w:rsidRPr="006217ED" w14:paraId="10500DF9" w14:textId="77777777" w:rsidTr="0004113C">
        <w:trPr>
          <w:trHeight w:val="469"/>
          <w:jc w:val="center"/>
        </w:trPr>
        <w:tc>
          <w:tcPr>
            <w:tcW w:w="3539" w:type="dxa"/>
            <w:vMerge/>
          </w:tcPr>
          <w:p w14:paraId="0FFBAD51" w14:textId="77777777" w:rsidR="00715BCE" w:rsidRPr="006217ED" w:rsidRDefault="00715BCE" w:rsidP="00715BCE">
            <w:pPr>
              <w:keepNext/>
              <w:keepLines/>
              <w:widowControl w:val="0"/>
              <w:spacing w:after="0" w:line="240" w:lineRule="auto"/>
              <w:rPr>
                <w:rFonts w:ascii="Open Sans" w:hAnsi="Open Sans" w:cs="Open Sans"/>
                <w:szCs w:val="20"/>
              </w:rPr>
            </w:pPr>
          </w:p>
        </w:tc>
        <w:tc>
          <w:tcPr>
            <w:tcW w:w="2834" w:type="dxa"/>
          </w:tcPr>
          <w:p w14:paraId="062DF8C1" w14:textId="6011FBAB" w:rsidR="00715BCE" w:rsidRPr="006217ED" w:rsidRDefault="00715BCE" w:rsidP="00715BCE">
            <w:pPr>
              <w:keepNext/>
              <w:keepLines/>
              <w:widowControl w:val="0"/>
              <w:spacing w:after="0" w:line="240" w:lineRule="auto"/>
              <w:jc w:val="both"/>
              <w:rPr>
                <w:rFonts w:ascii="Open Sans" w:hAnsi="Open Sans" w:cs="Open Sans"/>
                <w:szCs w:val="20"/>
              </w:rPr>
            </w:pPr>
            <w:r w:rsidRPr="00DC023A">
              <w:rPr>
                <w:rFonts w:ascii="Tahoma" w:hAnsi="Tahoma" w:cs="Tahoma"/>
                <w:sz w:val="18"/>
                <w:szCs w:val="18"/>
              </w:rPr>
              <w:t>3. Sklop:</w:t>
            </w:r>
          </w:p>
        </w:tc>
        <w:tc>
          <w:tcPr>
            <w:tcW w:w="2835" w:type="dxa"/>
          </w:tcPr>
          <w:p w14:paraId="4534A94F" w14:textId="2CF0A8D0" w:rsidR="00715BCE" w:rsidRPr="006217ED" w:rsidRDefault="00715BCE" w:rsidP="00715BCE">
            <w:pPr>
              <w:keepNext/>
              <w:keepLines/>
              <w:widowControl w:val="0"/>
              <w:spacing w:after="0" w:line="240" w:lineRule="auto"/>
              <w:jc w:val="both"/>
              <w:rPr>
                <w:rFonts w:ascii="Open Sans" w:hAnsi="Open Sans" w:cs="Open Sans"/>
                <w:szCs w:val="20"/>
              </w:rPr>
            </w:pPr>
            <w:r w:rsidRPr="00DC023A">
              <w:rPr>
                <w:rFonts w:ascii="Tahoma" w:hAnsi="Tahoma" w:cs="Tahoma"/>
                <w:sz w:val="18"/>
                <w:szCs w:val="18"/>
              </w:rPr>
              <w:t>4. Sklop:</w:t>
            </w:r>
          </w:p>
        </w:tc>
      </w:tr>
      <w:tr w:rsidR="00715BCE" w:rsidRPr="006217ED" w14:paraId="04291255" w14:textId="77777777" w:rsidTr="002A2FF3">
        <w:trPr>
          <w:trHeight w:val="226"/>
          <w:jc w:val="center"/>
        </w:trPr>
        <w:tc>
          <w:tcPr>
            <w:tcW w:w="3539" w:type="dxa"/>
            <w:vMerge w:val="restart"/>
          </w:tcPr>
          <w:p w14:paraId="750961DD" w14:textId="77777777" w:rsidR="00715BCE" w:rsidRPr="006217ED" w:rsidRDefault="00715BCE" w:rsidP="00715BCE">
            <w:pPr>
              <w:keepNext/>
              <w:keepLines/>
              <w:widowControl w:val="0"/>
              <w:spacing w:after="0" w:line="240" w:lineRule="auto"/>
              <w:rPr>
                <w:rFonts w:ascii="Open Sans" w:hAnsi="Open Sans" w:cs="Open Sans"/>
                <w:szCs w:val="20"/>
              </w:rPr>
            </w:pPr>
            <w:r w:rsidRPr="006217ED">
              <w:rPr>
                <w:rFonts w:ascii="Open Sans" w:hAnsi="Open Sans" w:cs="Open Sans"/>
                <w:szCs w:val="20"/>
              </w:rPr>
              <w:t xml:space="preserve">Količina/Delež (%) javnega naročila, ki se oddaja v </w:t>
            </w:r>
            <w:proofErr w:type="spellStart"/>
            <w:r w:rsidRPr="006217ED">
              <w:rPr>
                <w:rFonts w:ascii="Open Sans" w:hAnsi="Open Sans" w:cs="Open Sans"/>
                <w:szCs w:val="20"/>
              </w:rPr>
              <w:t>podizvajanje</w:t>
            </w:r>
            <w:proofErr w:type="spellEnd"/>
          </w:p>
        </w:tc>
        <w:tc>
          <w:tcPr>
            <w:tcW w:w="2834" w:type="dxa"/>
          </w:tcPr>
          <w:p w14:paraId="48F24EB9" w14:textId="71F7AE27" w:rsidR="00715BCE" w:rsidRPr="006217ED" w:rsidRDefault="00715BCE" w:rsidP="00715BCE">
            <w:pPr>
              <w:keepNext/>
              <w:keepLines/>
              <w:widowControl w:val="0"/>
              <w:spacing w:after="0" w:line="240" w:lineRule="auto"/>
              <w:jc w:val="both"/>
              <w:rPr>
                <w:rFonts w:ascii="Open Sans" w:hAnsi="Open Sans" w:cs="Open Sans"/>
                <w:szCs w:val="20"/>
              </w:rPr>
            </w:pPr>
            <w:r w:rsidRPr="00DC023A">
              <w:rPr>
                <w:rFonts w:ascii="Tahoma" w:hAnsi="Tahoma" w:cs="Tahoma"/>
                <w:sz w:val="18"/>
                <w:szCs w:val="18"/>
              </w:rPr>
              <w:t>1. Sklop:</w:t>
            </w:r>
          </w:p>
        </w:tc>
        <w:tc>
          <w:tcPr>
            <w:tcW w:w="2835" w:type="dxa"/>
          </w:tcPr>
          <w:p w14:paraId="03FC6130" w14:textId="45E0F831" w:rsidR="00715BCE" w:rsidRPr="006217ED" w:rsidRDefault="00715BCE" w:rsidP="00715BCE">
            <w:pPr>
              <w:keepNext/>
              <w:keepLines/>
              <w:widowControl w:val="0"/>
              <w:spacing w:after="0" w:line="240" w:lineRule="auto"/>
              <w:jc w:val="both"/>
              <w:rPr>
                <w:rFonts w:ascii="Open Sans" w:hAnsi="Open Sans" w:cs="Open Sans"/>
                <w:szCs w:val="20"/>
              </w:rPr>
            </w:pPr>
            <w:r w:rsidRPr="00DC023A">
              <w:rPr>
                <w:rFonts w:ascii="Tahoma" w:hAnsi="Tahoma" w:cs="Tahoma"/>
                <w:sz w:val="18"/>
                <w:szCs w:val="18"/>
              </w:rPr>
              <w:t>2. Sklop:</w:t>
            </w:r>
          </w:p>
        </w:tc>
      </w:tr>
      <w:tr w:rsidR="00715BCE" w:rsidRPr="006217ED" w14:paraId="70A48302" w14:textId="77777777" w:rsidTr="002A2FF3">
        <w:trPr>
          <w:trHeight w:val="225"/>
          <w:jc w:val="center"/>
        </w:trPr>
        <w:tc>
          <w:tcPr>
            <w:tcW w:w="3539" w:type="dxa"/>
            <w:vMerge/>
          </w:tcPr>
          <w:p w14:paraId="7F0A17FF" w14:textId="77777777" w:rsidR="00715BCE" w:rsidRPr="006217ED" w:rsidRDefault="00715BCE" w:rsidP="00715BCE">
            <w:pPr>
              <w:keepNext/>
              <w:keepLines/>
              <w:widowControl w:val="0"/>
              <w:spacing w:after="0" w:line="240" w:lineRule="auto"/>
              <w:rPr>
                <w:rFonts w:ascii="Open Sans" w:hAnsi="Open Sans" w:cs="Open Sans"/>
                <w:szCs w:val="20"/>
              </w:rPr>
            </w:pPr>
          </w:p>
        </w:tc>
        <w:tc>
          <w:tcPr>
            <w:tcW w:w="2834" w:type="dxa"/>
          </w:tcPr>
          <w:p w14:paraId="3D321DA8" w14:textId="629E4A8A" w:rsidR="00715BCE" w:rsidRPr="006217ED" w:rsidRDefault="00715BCE" w:rsidP="00715BCE">
            <w:pPr>
              <w:keepNext/>
              <w:keepLines/>
              <w:widowControl w:val="0"/>
              <w:spacing w:after="0" w:line="240" w:lineRule="auto"/>
              <w:jc w:val="both"/>
              <w:rPr>
                <w:rFonts w:ascii="Open Sans" w:hAnsi="Open Sans" w:cs="Open Sans"/>
                <w:szCs w:val="20"/>
              </w:rPr>
            </w:pPr>
            <w:r w:rsidRPr="00DC023A">
              <w:rPr>
                <w:rFonts w:ascii="Tahoma" w:hAnsi="Tahoma" w:cs="Tahoma"/>
                <w:sz w:val="18"/>
                <w:szCs w:val="18"/>
              </w:rPr>
              <w:t>3. Sklop:</w:t>
            </w:r>
          </w:p>
        </w:tc>
        <w:tc>
          <w:tcPr>
            <w:tcW w:w="2835" w:type="dxa"/>
          </w:tcPr>
          <w:p w14:paraId="41478ACC" w14:textId="6D9E68B2" w:rsidR="00715BCE" w:rsidRPr="006217ED" w:rsidRDefault="00715BCE" w:rsidP="00715BCE">
            <w:pPr>
              <w:keepNext/>
              <w:keepLines/>
              <w:widowControl w:val="0"/>
              <w:spacing w:after="0" w:line="240" w:lineRule="auto"/>
              <w:jc w:val="both"/>
              <w:rPr>
                <w:rFonts w:ascii="Open Sans" w:hAnsi="Open Sans" w:cs="Open Sans"/>
                <w:szCs w:val="20"/>
              </w:rPr>
            </w:pPr>
            <w:r w:rsidRPr="00DC023A">
              <w:rPr>
                <w:rFonts w:ascii="Tahoma" w:hAnsi="Tahoma" w:cs="Tahoma"/>
                <w:sz w:val="18"/>
                <w:szCs w:val="18"/>
              </w:rPr>
              <w:t>4. Sklop:</w:t>
            </w:r>
          </w:p>
        </w:tc>
      </w:tr>
      <w:tr w:rsidR="00715BCE" w:rsidRPr="006217ED" w14:paraId="521F27FC" w14:textId="77777777" w:rsidTr="00573937">
        <w:trPr>
          <w:trHeight w:val="226"/>
          <w:jc w:val="center"/>
        </w:trPr>
        <w:tc>
          <w:tcPr>
            <w:tcW w:w="3539" w:type="dxa"/>
            <w:vMerge w:val="restart"/>
          </w:tcPr>
          <w:p w14:paraId="36B0FA95" w14:textId="77777777" w:rsidR="00715BCE" w:rsidRPr="006217ED" w:rsidRDefault="00715BCE" w:rsidP="00715BCE">
            <w:pPr>
              <w:keepNext/>
              <w:keepLines/>
              <w:widowControl w:val="0"/>
              <w:spacing w:after="0" w:line="240" w:lineRule="auto"/>
              <w:jc w:val="both"/>
              <w:rPr>
                <w:rFonts w:ascii="Open Sans" w:hAnsi="Open Sans" w:cs="Open Sans"/>
                <w:szCs w:val="20"/>
              </w:rPr>
            </w:pPr>
            <w:r w:rsidRPr="006217ED">
              <w:rPr>
                <w:rFonts w:ascii="Open Sans" w:hAnsi="Open Sans" w:cs="Open Sans"/>
                <w:szCs w:val="20"/>
              </w:rPr>
              <w:t>VREDNOST DEL brez DDV (sklop)</w:t>
            </w:r>
          </w:p>
          <w:p w14:paraId="3E89E658" w14:textId="77777777" w:rsidR="00715BCE" w:rsidRPr="006217ED" w:rsidRDefault="00715BCE" w:rsidP="00715BCE">
            <w:pPr>
              <w:keepNext/>
              <w:keepLines/>
              <w:widowControl w:val="0"/>
              <w:spacing w:after="0" w:line="240" w:lineRule="auto"/>
              <w:jc w:val="both"/>
              <w:rPr>
                <w:rFonts w:ascii="Open Sans" w:hAnsi="Open Sans" w:cs="Open Sans"/>
                <w:szCs w:val="20"/>
              </w:rPr>
            </w:pPr>
          </w:p>
        </w:tc>
        <w:tc>
          <w:tcPr>
            <w:tcW w:w="2834" w:type="dxa"/>
          </w:tcPr>
          <w:p w14:paraId="72AC9B76" w14:textId="4E642D70" w:rsidR="00715BCE" w:rsidRPr="006217ED" w:rsidRDefault="00715BCE" w:rsidP="00715BCE">
            <w:pPr>
              <w:keepNext/>
              <w:keepLines/>
              <w:widowControl w:val="0"/>
              <w:spacing w:after="0" w:line="240" w:lineRule="auto"/>
              <w:jc w:val="both"/>
              <w:rPr>
                <w:rFonts w:ascii="Open Sans" w:hAnsi="Open Sans" w:cs="Open Sans"/>
                <w:szCs w:val="20"/>
              </w:rPr>
            </w:pPr>
            <w:r w:rsidRPr="00DC023A">
              <w:rPr>
                <w:rFonts w:ascii="Tahoma" w:hAnsi="Tahoma" w:cs="Tahoma"/>
                <w:sz w:val="18"/>
                <w:szCs w:val="18"/>
              </w:rPr>
              <w:t>1. Sklop:</w:t>
            </w:r>
          </w:p>
        </w:tc>
        <w:tc>
          <w:tcPr>
            <w:tcW w:w="2835" w:type="dxa"/>
          </w:tcPr>
          <w:p w14:paraId="4B568AFF" w14:textId="74300C3C" w:rsidR="00715BCE" w:rsidRPr="006217ED" w:rsidRDefault="00715BCE" w:rsidP="00715BCE">
            <w:pPr>
              <w:keepNext/>
              <w:keepLines/>
              <w:widowControl w:val="0"/>
              <w:spacing w:after="0" w:line="240" w:lineRule="auto"/>
              <w:jc w:val="both"/>
              <w:rPr>
                <w:rFonts w:ascii="Open Sans" w:hAnsi="Open Sans" w:cs="Open Sans"/>
                <w:szCs w:val="20"/>
              </w:rPr>
            </w:pPr>
            <w:r w:rsidRPr="00DC023A">
              <w:rPr>
                <w:rFonts w:ascii="Tahoma" w:hAnsi="Tahoma" w:cs="Tahoma"/>
                <w:sz w:val="18"/>
                <w:szCs w:val="18"/>
              </w:rPr>
              <w:t>2. Sklop:</w:t>
            </w:r>
          </w:p>
        </w:tc>
      </w:tr>
      <w:tr w:rsidR="00715BCE" w:rsidRPr="006217ED" w14:paraId="11E01515" w14:textId="77777777" w:rsidTr="00573937">
        <w:trPr>
          <w:trHeight w:val="225"/>
          <w:jc w:val="center"/>
        </w:trPr>
        <w:tc>
          <w:tcPr>
            <w:tcW w:w="3539" w:type="dxa"/>
            <w:vMerge/>
          </w:tcPr>
          <w:p w14:paraId="093C61F7" w14:textId="77777777" w:rsidR="00715BCE" w:rsidRPr="006217ED" w:rsidRDefault="00715BCE" w:rsidP="00715BCE">
            <w:pPr>
              <w:keepNext/>
              <w:keepLines/>
              <w:widowControl w:val="0"/>
              <w:spacing w:after="0" w:line="240" w:lineRule="auto"/>
              <w:jc w:val="both"/>
              <w:rPr>
                <w:rFonts w:ascii="Open Sans" w:hAnsi="Open Sans" w:cs="Open Sans"/>
                <w:szCs w:val="20"/>
              </w:rPr>
            </w:pPr>
          </w:p>
        </w:tc>
        <w:tc>
          <w:tcPr>
            <w:tcW w:w="2834" w:type="dxa"/>
          </w:tcPr>
          <w:p w14:paraId="5B5A5EB3" w14:textId="72523EDF" w:rsidR="00715BCE" w:rsidRPr="006217ED" w:rsidRDefault="00715BCE" w:rsidP="00715BCE">
            <w:pPr>
              <w:keepNext/>
              <w:keepLines/>
              <w:widowControl w:val="0"/>
              <w:spacing w:after="0" w:line="240" w:lineRule="auto"/>
              <w:jc w:val="both"/>
              <w:rPr>
                <w:rFonts w:ascii="Open Sans" w:hAnsi="Open Sans" w:cs="Open Sans"/>
                <w:szCs w:val="20"/>
              </w:rPr>
            </w:pPr>
            <w:r w:rsidRPr="00DC023A">
              <w:rPr>
                <w:rFonts w:ascii="Tahoma" w:hAnsi="Tahoma" w:cs="Tahoma"/>
                <w:sz w:val="18"/>
                <w:szCs w:val="18"/>
              </w:rPr>
              <w:t>3. Sklop:</w:t>
            </w:r>
          </w:p>
        </w:tc>
        <w:tc>
          <w:tcPr>
            <w:tcW w:w="2835" w:type="dxa"/>
          </w:tcPr>
          <w:p w14:paraId="6C86FE8B" w14:textId="5842F290" w:rsidR="00715BCE" w:rsidRPr="006217ED" w:rsidRDefault="00715BCE" w:rsidP="00715BCE">
            <w:pPr>
              <w:keepNext/>
              <w:keepLines/>
              <w:widowControl w:val="0"/>
              <w:spacing w:after="0" w:line="240" w:lineRule="auto"/>
              <w:jc w:val="both"/>
              <w:rPr>
                <w:rFonts w:ascii="Open Sans" w:hAnsi="Open Sans" w:cs="Open Sans"/>
                <w:szCs w:val="20"/>
              </w:rPr>
            </w:pPr>
            <w:r w:rsidRPr="00DC023A">
              <w:rPr>
                <w:rFonts w:ascii="Tahoma" w:hAnsi="Tahoma" w:cs="Tahoma"/>
                <w:sz w:val="18"/>
                <w:szCs w:val="18"/>
              </w:rPr>
              <w:t>4. Sklop:</w:t>
            </w:r>
          </w:p>
        </w:tc>
      </w:tr>
    </w:tbl>
    <w:p w14:paraId="104DD61A" w14:textId="77777777" w:rsidR="00961E34" w:rsidRPr="006217ED" w:rsidRDefault="00961E34" w:rsidP="00412ED9">
      <w:pPr>
        <w:keepNext/>
        <w:keepLines/>
        <w:widowControl w:val="0"/>
        <w:tabs>
          <w:tab w:val="left" w:pos="567"/>
          <w:tab w:val="left" w:pos="851"/>
          <w:tab w:val="left" w:pos="993"/>
        </w:tabs>
        <w:suppressAutoHyphens/>
        <w:spacing w:after="0" w:line="240" w:lineRule="auto"/>
        <w:jc w:val="both"/>
        <w:rPr>
          <w:rFonts w:ascii="Open Sans" w:hAnsi="Open Sans" w:cs="Open Sans"/>
          <w:szCs w:val="20"/>
          <w:lang w:eastAsia="ar-SA"/>
        </w:rPr>
      </w:pPr>
    </w:p>
    <w:p w14:paraId="151B57F9" w14:textId="77777777" w:rsidR="00961E34" w:rsidRPr="006217ED" w:rsidRDefault="00961E34" w:rsidP="00412ED9">
      <w:pPr>
        <w:keepNext/>
        <w:keepLines/>
        <w:widowControl w:val="0"/>
        <w:spacing w:after="0" w:line="240" w:lineRule="auto"/>
        <w:jc w:val="center"/>
        <w:rPr>
          <w:rFonts w:ascii="Open Sans" w:hAnsi="Open Sans" w:cs="Open Sans"/>
          <w:b/>
          <w:bCs/>
          <w:szCs w:val="20"/>
        </w:rPr>
      </w:pPr>
      <w:r w:rsidRPr="006217ED">
        <w:rPr>
          <w:rFonts w:ascii="Open Sans" w:hAnsi="Open Sans" w:cs="Open Sans"/>
          <w:b/>
          <w:bCs/>
          <w:szCs w:val="20"/>
        </w:rPr>
        <w:t>SOGLASJE ZA NEPOSREDNO PLAČEVANJE PODIZVAJALCEM</w:t>
      </w:r>
    </w:p>
    <w:p w14:paraId="550AAB98" w14:textId="77777777" w:rsidR="00961E34" w:rsidRPr="006217ED" w:rsidRDefault="00961E34" w:rsidP="00412ED9">
      <w:pPr>
        <w:keepNext/>
        <w:keepLines/>
        <w:widowControl w:val="0"/>
        <w:spacing w:after="0" w:line="240" w:lineRule="auto"/>
        <w:jc w:val="center"/>
        <w:rPr>
          <w:rFonts w:ascii="Open Sans" w:hAnsi="Open Sans" w:cs="Open Sans"/>
          <w:b/>
          <w:bCs/>
          <w:szCs w:val="20"/>
        </w:rPr>
      </w:pPr>
    </w:p>
    <w:p w14:paraId="1565D2A5" w14:textId="77777777" w:rsidR="00961E34" w:rsidRPr="006217ED" w:rsidRDefault="00961E34" w:rsidP="00412ED9">
      <w:pPr>
        <w:keepNext/>
        <w:keepLines/>
        <w:widowControl w:val="0"/>
        <w:spacing w:after="0" w:line="240" w:lineRule="auto"/>
        <w:jc w:val="both"/>
        <w:rPr>
          <w:rFonts w:ascii="Open Sans" w:hAnsi="Open Sans" w:cs="Open Sans"/>
          <w:szCs w:val="20"/>
        </w:rPr>
      </w:pPr>
      <w:r w:rsidRPr="006217ED">
        <w:rPr>
          <w:rFonts w:ascii="Open Sans" w:hAnsi="Open Sans" w:cs="Open Sans"/>
          <w:szCs w:val="20"/>
        </w:rPr>
        <w:t>Podizvajalec _____________________________________________________ (naziv in naslov)</w:t>
      </w:r>
    </w:p>
    <w:tbl>
      <w:tblPr>
        <w:tblW w:w="0" w:type="auto"/>
        <w:tblInd w:w="108" w:type="dxa"/>
        <w:tblLook w:val="04A0" w:firstRow="1" w:lastRow="0" w:firstColumn="1" w:lastColumn="0" w:noHBand="0" w:noVBand="1"/>
      </w:tblPr>
      <w:tblGrid>
        <w:gridCol w:w="4820"/>
        <w:gridCol w:w="4394"/>
      </w:tblGrid>
      <w:tr w:rsidR="00961E34" w:rsidRPr="006217ED" w14:paraId="71806640" w14:textId="77777777" w:rsidTr="00961E34">
        <w:tc>
          <w:tcPr>
            <w:tcW w:w="4820" w:type="dxa"/>
          </w:tcPr>
          <w:p w14:paraId="7E4EB10B" w14:textId="77777777" w:rsidR="00961E34" w:rsidRPr="006217ED" w:rsidRDefault="00961E34" w:rsidP="00412ED9">
            <w:pPr>
              <w:keepNext/>
              <w:keepLines/>
              <w:widowControl w:val="0"/>
              <w:numPr>
                <w:ilvl w:val="0"/>
                <w:numId w:val="4"/>
              </w:numPr>
              <w:spacing w:after="0" w:line="240" w:lineRule="auto"/>
              <w:ind w:left="318" w:hanging="426"/>
              <w:jc w:val="both"/>
              <w:rPr>
                <w:rFonts w:ascii="Open Sans" w:hAnsi="Open Sans" w:cs="Open Sans"/>
                <w:b/>
                <w:szCs w:val="20"/>
              </w:rPr>
            </w:pPr>
            <w:r w:rsidRPr="006217ED">
              <w:rPr>
                <w:rFonts w:ascii="Open Sans" w:hAnsi="Open Sans" w:cs="Open Sans"/>
                <w:szCs w:val="20"/>
              </w:rPr>
              <w:t>zahtevam in soglašam,</w:t>
            </w:r>
          </w:p>
        </w:tc>
        <w:tc>
          <w:tcPr>
            <w:tcW w:w="4394" w:type="dxa"/>
          </w:tcPr>
          <w:p w14:paraId="2BEB008A" w14:textId="77777777" w:rsidR="00961E34" w:rsidRPr="006217ED" w:rsidRDefault="00961E34" w:rsidP="00412ED9">
            <w:pPr>
              <w:keepNext/>
              <w:keepLines/>
              <w:widowControl w:val="0"/>
              <w:numPr>
                <w:ilvl w:val="0"/>
                <w:numId w:val="4"/>
              </w:numPr>
              <w:spacing w:after="0" w:line="240" w:lineRule="auto"/>
              <w:ind w:left="459"/>
              <w:jc w:val="both"/>
              <w:rPr>
                <w:rFonts w:ascii="Open Sans" w:hAnsi="Open Sans" w:cs="Open Sans"/>
                <w:b/>
                <w:szCs w:val="20"/>
              </w:rPr>
            </w:pPr>
            <w:r w:rsidRPr="006217ED">
              <w:rPr>
                <w:rFonts w:ascii="Open Sans" w:hAnsi="Open Sans" w:cs="Open Sans"/>
                <w:szCs w:val="20"/>
              </w:rPr>
              <w:t>ne soglašam,</w:t>
            </w:r>
          </w:p>
        </w:tc>
      </w:tr>
    </w:tbl>
    <w:p w14:paraId="65DFA753" w14:textId="77777777" w:rsidR="00961E34" w:rsidRPr="006217ED" w:rsidRDefault="00961E34" w:rsidP="00412ED9">
      <w:pPr>
        <w:keepNext/>
        <w:keepLines/>
        <w:widowControl w:val="0"/>
        <w:spacing w:after="0" w:line="240" w:lineRule="auto"/>
        <w:jc w:val="both"/>
        <w:rPr>
          <w:rFonts w:ascii="Open Sans" w:hAnsi="Open Sans" w:cs="Open Sans"/>
          <w:szCs w:val="20"/>
        </w:rPr>
      </w:pPr>
      <w:r w:rsidRPr="006217ED">
        <w:rPr>
          <w:rFonts w:ascii="Open Sans" w:hAnsi="Open Sans" w:cs="Open Sans"/>
          <w:szCs w:val="20"/>
        </w:rPr>
        <w:t>da naročnik naše terjatve do ponudnika, v zvezi z izvedbo predmeta javnega naročila, plačuje neposredno na naš transakcijski račun, in sicer na podlagi izstavljenega računa/situacije, ki ga bo predhodno potrdil ponudnik, in bo priloga računu/situaciji, ki ga bo naročniku izstavil ponudnik.</w:t>
      </w:r>
    </w:p>
    <w:p w14:paraId="50230194" w14:textId="77777777" w:rsidR="00961E34" w:rsidRPr="006217ED" w:rsidRDefault="00961E34" w:rsidP="00412ED9">
      <w:pPr>
        <w:keepNext/>
        <w:keepLines/>
        <w:widowControl w:val="0"/>
        <w:tabs>
          <w:tab w:val="left" w:pos="5400"/>
        </w:tabs>
        <w:spacing w:after="0" w:line="240" w:lineRule="auto"/>
        <w:jc w:val="both"/>
        <w:rPr>
          <w:rFonts w:ascii="Open Sans" w:hAnsi="Open Sans" w:cs="Open Sans"/>
          <w:szCs w:val="20"/>
        </w:rPr>
      </w:pPr>
    </w:p>
    <w:tbl>
      <w:tblPr>
        <w:tblW w:w="9470" w:type="dxa"/>
        <w:tblInd w:w="30" w:type="dxa"/>
        <w:tblLayout w:type="fixed"/>
        <w:tblCellMar>
          <w:left w:w="30" w:type="dxa"/>
          <w:right w:w="30" w:type="dxa"/>
        </w:tblCellMar>
        <w:tblLook w:val="0000" w:firstRow="0" w:lastRow="0" w:firstColumn="0" w:lastColumn="0" w:noHBand="0" w:noVBand="0"/>
      </w:tblPr>
      <w:tblGrid>
        <w:gridCol w:w="3374"/>
        <w:gridCol w:w="2977"/>
        <w:gridCol w:w="3119"/>
      </w:tblGrid>
      <w:tr w:rsidR="00961E34" w:rsidRPr="006217ED" w14:paraId="65BDDA0E" w14:textId="77777777" w:rsidTr="00961E34">
        <w:trPr>
          <w:trHeight w:val="235"/>
        </w:trPr>
        <w:tc>
          <w:tcPr>
            <w:tcW w:w="3374" w:type="dxa"/>
            <w:tcBorders>
              <w:bottom w:val="single" w:sz="4" w:space="0" w:color="auto"/>
            </w:tcBorders>
          </w:tcPr>
          <w:p w14:paraId="6A007037" w14:textId="77777777" w:rsidR="00961E34" w:rsidRPr="006217ED" w:rsidRDefault="00961E34" w:rsidP="00412ED9">
            <w:pPr>
              <w:keepNext/>
              <w:keepLines/>
              <w:widowControl w:val="0"/>
              <w:spacing w:after="0" w:line="240" w:lineRule="auto"/>
              <w:jc w:val="both"/>
              <w:rPr>
                <w:rFonts w:ascii="Open Sans" w:hAnsi="Open Sans" w:cs="Open Sans"/>
                <w:snapToGrid w:val="0"/>
                <w:szCs w:val="20"/>
              </w:rPr>
            </w:pPr>
          </w:p>
        </w:tc>
        <w:tc>
          <w:tcPr>
            <w:tcW w:w="2977" w:type="dxa"/>
          </w:tcPr>
          <w:p w14:paraId="2DDDEBF0" w14:textId="77777777" w:rsidR="00961E34" w:rsidRPr="006217ED" w:rsidRDefault="00961E34" w:rsidP="00412ED9">
            <w:pPr>
              <w:keepNext/>
              <w:keepLines/>
              <w:widowControl w:val="0"/>
              <w:spacing w:after="0" w:line="240" w:lineRule="auto"/>
              <w:jc w:val="both"/>
              <w:rPr>
                <w:rFonts w:ascii="Open Sans" w:hAnsi="Open Sans" w:cs="Open Sans"/>
                <w:snapToGrid w:val="0"/>
                <w:szCs w:val="20"/>
              </w:rPr>
            </w:pPr>
          </w:p>
        </w:tc>
        <w:tc>
          <w:tcPr>
            <w:tcW w:w="3119" w:type="dxa"/>
            <w:tcBorders>
              <w:bottom w:val="single" w:sz="4" w:space="0" w:color="auto"/>
            </w:tcBorders>
          </w:tcPr>
          <w:p w14:paraId="35B116A0" w14:textId="77777777" w:rsidR="00961E34" w:rsidRPr="006217ED" w:rsidRDefault="00961E34" w:rsidP="00412ED9">
            <w:pPr>
              <w:keepNext/>
              <w:keepLines/>
              <w:widowControl w:val="0"/>
              <w:spacing w:after="0" w:line="240" w:lineRule="auto"/>
              <w:jc w:val="both"/>
              <w:rPr>
                <w:rFonts w:ascii="Open Sans" w:hAnsi="Open Sans" w:cs="Open Sans"/>
                <w:snapToGrid w:val="0"/>
                <w:szCs w:val="20"/>
              </w:rPr>
            </w:pPr>
          </w:p>
        </w:tc>
      </w:tr>
      <w:tr w:rsidR="00961E34" w:rsidRPr="006217ED" w14:paraId="3E01F634" w14:textId="77777777" w:rsidTr="00961E34">
        <w:trPr>
          <w:trHeight w:val="235"/>
        </w:trPr>
        <w:tc>
          <w:tcPr>
            <w:tcW w:w="3374" w:type="dxa"/>
            <w:tcBorders>
              <w:top w:val="single" w:sz="4" w:space="0" w:color="auto"/>
            </w:tcBorders>
          </w:tcPr>
          <w:p w14:paraId="3F63346F" w14:textId="77777777" w:rsidR="00961E34" w:rsidRPr="006217ED" w:rsidRDefault="00961E34" w:rsidP="00412ED9">
            <w:pPr>
              <w:keepNext/>
              <w:keepLines/>
              <w:widowControl w:val="0"/>
              <w:spacing w:after="0" w:line="240" w:lineRule="auto"/>
              <w:jc w:val="center"/>
              <w:rPr>
                <w:rFonts w:ascii="Open Sans" w:hAnsi="Open Sans" w:cs="Open Sans"/>
                <w:snapToGrid w:val="0"/>
                <w:szCs w:val="20"/>
              </w:rPr>
            </w:pPr>
            <w:r w:rsidRPr="006217ED">
              <w:rPr>
                <w:rFonts w:ascii="Open Sans" w:hAnsi="Open Sans" w:cs="Open Sans"/>
                <w:snapToGrid w:val="0"/>
                <w:szCs w:val="20"/>
              </w:rPr>
              <w:t>kraj, datum</w:t>
            </w:r>
          </w:p>
        </w:tc>
        <w:tc>
          <w:tcPr>
            <w:tcW w:w="2977" w:type="dxa"/>
          </w:tcPr>
          <w:p w14:paraId="5BDF6EFF" w14:textId="77777777" w:rsidR="00961E34" w:rsidRPr="006217ED" w:rsidRDefault="00961E34" w:rsidP="00412ED9">
            <w:pPr>
              <w:keepNext/>
              <w:keepLines/>
              <w:widowControl w:val="0"/>
              <w:spacing w:after="0" w:line="240" w:lineRule="auto"/>
              <w:jc w:val="center"/>
              <w:rPr>
                <w:rFonts w:ascii="Open Sans" w:hAnsi="Open Sans" w:cs="Open Sans"/>
                <w:snapToGrid w:val="0"/>
                <w:szCs w:val="20"/>
              </w:rPr>
            </w:pPr>
            <w:r w:rsidRPr="006217ED">
              <w:rPr>
                <w:rFonts w:ascii="Open Sans" w:hAnsi="Open Sans" w:cs="Open Sans"/>
                <w:snapToGrid w:val="0"/>
                <w:szCs w:val="20"/>
              </w:rPr>
              <w:t>žig</w:t>
            </w:r>
          </w:p>
        </w:tc>
        <w:tc>
          <w:tcPr>
            <w:tcW w:w="3119" w:type="dxa"/>
            <w:tcBorders>
              <w:top w:val="single" w:sz="4" w:space="0" w:color="auto"/>
            </w:tcBorders>
          </w:tcPr>
          <w:p w14:paraId="25B22353" w14:textId="77777777" w:rsidR="00961E34" w:rsidRPr="006217ED" w:rsidRDefault="00961E34" w:rsidP="00412ED9">
            <w:pPr>
              <w:keepNext/>
              <w:keepLines/>
              <w:widowControl w:val="0"/>
              <w:spacing w:after="0" w:line="240" w:lineRule="auto"/>
              <w:jc w:val="center"/>
              <w:rPr>
                <w:rFonts w:ascii="Open Sans" w:hAnsi="Open Sans" w:cs="Open Sans"/>
                <w:snapToGrid w:val="0"/>
                <w:szCs w:val="20"/>
              </w:rPr>
            </w:pPr>
            <w:r w:rsidRPr="006217ED">
              <w:rPr>
                <w:rFonts w:ascii="Open Sans" w:hAnsi="Open Sans" w:cs="Open Sans"/>
                <w:szCs w:val="20"/>
              </w:rPr>
              <w:t xml:space="preserve">ime in priimek ter </w:t>
            </w:r>
            <w:r w:rsidRPr="006217ED">
              <w:rPr>
                <w:rFonts w:ascii="Open Sans" w:hAnsi="Open Sans" w:cs="Open Sans"/>
                <w:snapToGrid w:val="0"/>
                <w:szCs w:val="20"/>
              </w:rPr>
              <w:t>podpis odgovorne osebe podizvajalca</w:t>
            </w:r>
          </w:p>
        </w:tc>
      </w:tr>
    </w:tbl>
    <w:p w14:paraId="6C4EF491" w14:textId="77777777" w:rsidR="00961E34" w:rsidRPr="006217ED" w:rsidRDefault="00961E34" w:rsidP="00412ED9">
      <w:pPr>
        <w:keepNext/>
        <w:keepLines/>
        <w:widowControl w:val="0"/>
        <w:spacing w:after="0" w:line="240" w:lineRule="auto"/>
        <w:jc w:val="both"/>
        <w:rPr>
          <w:rFonts w:ascii="Open Sans" w:hAnsi="Open Sans" w:cs="Open Sans"/>
          <w:szCs w:val="20"/>
        </w:rPr>
      </w:pPr>
    </w:p>
    <w:p w14:paraId="2C094A0D" w14:textId="77777777" w:rsidR="002E7EBE" w:rsidRPr="00715BCE" w:rsidRDefault="002E7EBE" w:rsidP="00412ED9">
      <w:pPr>
        <w:keepNext/>
        <w:keepLines/>
        <w:widowControl w:val="0"/>
        <w:spacing w:after="0" w:line="240" w:lineRule="auto"/>
        <w:jc w:val="both"/>
        <w:rPr>
          <w:rFonts w:ascii="Open Sans" w:hAnsi="Open Sans" w:cs="Open Sans"/>
          <w:sz w:val="16"/>
          <w:szCs w:val="16"/>
        </w:rPr>
      </w:pPr>
    </w:p>
    <w:p w14:paraId="42A70ACD" w14:textId="77777777" w:rsidR="00961E34" w:rsidRPr="00606F34" w:rsidRDefault="00961E34" w:rsidP="00412ED9">
      <w:pPr>
        <w:keepNext/>
        <w:keepLines/>
        <w:widowControl w:val="0"/>
        <w:tabs>
          <w:tab w:val="left" w:pos="284"/>
        </w:tabs>
        <w:spacing w:after="0" w:line="240" w:lineRule="auto"/>
        <w:jc w:val="both"/>
        <w:rPr>
          <w:rFonts w:ascii="Open Sans" w:hAnsi="Open Sans" w:cs="Open Sans"/>
          <w:i/>
          <w:sz w:val="14"/>
          <w:szCs w:val="14"/>
        </w:rPr>
      </w:pPr>
      <w:r w:rsidRPr="00606F34">
        <w:rPr>
          <w:rFonts w:ascii="Open Sans" w:hAnsi="Open Sans" w:cs="Open Sans"/>
          <w:b/>
          <w:i/>
          <w:sz w:val="14"/>
          <w:szCs w:val="14"/>
        </w:rPr>
        <w:t>Opomba:</w:t>
      </w:r>
      <w:r w:rsidRPr="00606F34">
        <w:rPr>
          <w:rFonts w:ascii="Open Sans" w:hAnsi="Open Sans" w:cs="Open Sans"/>
          <w:i/>
          <w:sz w:val="14"/>
          <w:szCs w:val="14"/>
        </w:rPr>
        <w:t xml:space="preserve"> </w:t>
      </w:r>
    </w:p>
    <w:p w14:paraId="1D562F85" w14:textId="77777777" w:rsidR="00961E34" w:rsidRPr="00606F34" w:rsidRDefault="00961E34" w:rsidP="00412ED9">
      <w:pPr>
        <w:keepNext/>
        <w:keepLines/>
        <w:widowControl w:val="0"/>
        <w:numPr>
          <w:ilvl w:val="0"/>
          <w:numId w:val="3"/>
        </w:numPr>
        <w:tabs>
          <w:tab w:val="clear" w:pos="360"/>
          <w:tab w:val="num" w:pos="1070"/>
        </w:tabs>
        <w:spacing w:after="0" w:line="240" w:lineRule="auto"/>
        <w:ind w:left="284" w:hanging="218"/>
        <w:jc w:val="both"/>
        <w:rPr>
          <w:rFonts w:ascii="Open Sans" w:hAnsi="Open Sans" w:cs="Open Sans"/>
          <w:i/>
          <w:iCs/>
          <w:sz w:val="14"/>
          <w:szCs w:val="14"/>
        </w:rPr>
      </w:pPr>
      <w:r w:rsidRPr="00606F34">
        <w:rPr>
          <w:rFonts w:ascii="Open Sans" w:hAnsi="Open Sans" w:cs="Open Sans"/>
          <w:i/>
          <w:iCs/>
          <w:sz w:val="14"/>
          <w:szCs w:val="14"/>
        </w:rPr>
        <w:t>Obrazec se izpolni za vsakega podizvajalca posebej.</w:t>
      </w:r>
    </w:p>
    <w:p w14:paraId="0E69BB04" w14:textId="77777777" w:rsidR="00961E34" w:rsidRPr="00606F34" w:rsidRDefault="00961E34" w:rsidP="00412ED9">
      <w:pPr>
        <w:keepNext/>
        <w:keepLines/>
        <w:widowControl w:val="0"/>
        <w:tabs>
          <w:tab w:val="left" w:pos="567"/>
          <w:tab w:val="left" w:pos="851"/>
          <w:tab w:val="left" w:pos="993"/>
        </w:tabs>
        <w:suppressAutoHyphens/>
        <w:spacing w:after="0" w:line="240" w:lineRule="auto"/>
        <w:jc w:val="both"/>
        <w:rPr>
          <w:rFonts w:ascii="Open Sans" w:hAnsi="Open Sans" w:cs="Open Sans"/>
          <w:b/>
          <w:i/>
          <w:sz w:val="14"/>
          <w:szCs w:val="14"/>
          <w:lang w:eastAsia="ar-SA"/>
        </w:rPr>
      </w:pPr>
    </w:p>
    <w:p w14:paraId="093836B0" w14:textId="77777777" w:rsidR="00961E34" w:rsidRPr="00606F34" w:rsidRDefault="00961E34" w:rsidP="00412ED9">
      <w:pPr>
        <w:keepNext/>
        <w:keepLines/>
        <w:widowControl w:val="0"/>
        <w:tabs>
          <w:tab w:val="left" w:pos="567"/>
          <w:tab w:val="left" w:pos="851"/>
          <w:tab w:val="left" w:pos="993"/>
        </w:tabs>
        <w:suppressAutoHyphens/>
        <w:spacing w:after="0" w:line="240" w:lineRule="auto"/>
        <w:jc w:val="both"/>
        <w:rPr>
          <w:rFonts w:ascii="Open Sans" w:hAnsi="Open Sans" w:cs="Open Sans"/>
          <w:sz w:val="14"/>
          <w:szCs w:val="14"/>
        </w:rPr>
      </w:pPr>
      <w:r w:rsidRPr="00606F34">
        <w:rPr>
          <w:rFonts w:ascii="Open Sans" w:hAnsi="Open Sans" w:cs="Open Sans"/>
          <w:b/>
          <w:i/>
          <w:sz w:val="14"/>
          <w:szCs w:val="14"/>
          <w:lang w:eastAsia="ar-SA"/>
        </w:rPr>
        <w:t>Navodilo</w:t>
      </w:r>
      <w:r w:rsidRPr="00606F34">
        <w:rPr>
          <w:rFonts w:ascii="Open Sans" w:hAnsi="Open Sans" w:cs="Open Sans"/>
          <w:i/>
          <w:sz w:val="14"/>
          <w:szCs w:val="14"/>
          <w:lang w:eastAsia="ar-SA"/>
        </w:rPr>
        <w:t>: Obrazec se po potrebi kopira!</w:t>
      </w:r>
      <w:r w:rsidRPr="00606F34">
        <w:rPr>
          <w:rFonts w:ascii="Open Sans" w:hAnsi="Open Sans" w:cs="Open Sans"/>
          <w:sz w:val="14"/>
          <w:szCs w:val="14"/>
        </w:rPr>
        <w:br w:type="page"/>
      </w: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08"/>
        <w:gridCol w:w="1418"/>
      </w:tblGrid>
      <w:tr w:rsidR="00961E34" w:rsidRPr="006217ED" w14:paraId="1964690F" w14:textId="77777777" w:rsidTr="00961E34">
        <w:tc>
          <w:tcPr>
            <w:tcW w:w="8008" w:type="dxa"/>
            <w:tcBorders>
              <w:top w:val="single" w:sz="4" w:space="0" w:color="auto"/>
              <w:bottom w:val="single" w:sz="4" w:space="0" w:color="auto"/>
            </w:tcBorders>
          </w:tcPr>
          <w:p w14:paraId="4C96B42F" w14:textId="77777777" w:rsidR="00961E34" w:rsidRPr="006217ED" w:rsidRDefault="00961E34" w:rsidP="00412ED9">
            <w:pPr>
              <w:keepNext/>
              <w:keepLines/>
              <w:widowControl w:val="0"/>
              <w:spacing w:after="0" w:line="240" w:lineRule="auto"/>
              <w:jc w:val="both"/>
              <w:outlineLvl w:val="1"/>
              <w:rPr>
                <w:rFonts w:ascii="Open Sans" w:hAnsi="Open Sans" w:cs="Open Sans"/>
                <w:b/>
                <w:szCs w:val="20"/>
              </w:rPr>
            </w:pPr>
            <w:bookmarkStart w:id="25" w:name="_Toc495914073"/>
            <w:r w:rsidRPr="006217ED">
              <w:rPr>
                <w:rFonts w:ascii="Open Sans" w:hAnsi="Open Sans" w:cs="Open Sans"/>
                <w:b/>
                <w:szCs w:val="20"/>
              </w:rPr>
              <w:lastRenderedPageBreak/>
              <w:t>SEZNAM SUBJEKTOV, KATERIH ZMOGLJIVOST UPORABLJA PONUDNIK</w:t>
            </w:r>
            <w:bookmarkEnd w:id="25"/>
          </w:p>
        </w:tc>
        <w:tc>
          <w:tcPr>
            <w:tcW w:w="1418" w:type="dxa"/>
            <w:tcBorders>
              <w:top w:val="single" w:sz="4" w:space="0" w:color="auto"/>
              <w:bottom w:val="single" w:sz="4" w:space="0" w:color="auto"/>
            </w:tcBorders>
          </w:tcPr>
          <w:p w14:paraId="4C8B5C65" w14:textId="77777777" w:rsidR="00961E34" w:rsidRPr="006217ED" w:rsidRDefault="00961E34" w:rsidP="00412ED9">
            <w:pPr>
              <w:keepNext/>
              <w:keepLines/>
              <w:widowControl w:val="0"/>
              <w:spacing w:after="0" w:line="240" w:lineRule="auto"/>
              <w:jc w:val="both"/>
              <w:outlineLvl w:val="1"/>
              <w:rPr>
                <w:rFonts w:ascii="Open Sans" w:hAnsi="Open Sans" w:cs="Open Sans"/>
                <w:b/>
                <w:i/>
                <w:szCs w:val="20"/>
              </w:rPr>
            </w:pPr>
            <w:r w:rsidRPr="006217ED">
              <w:rPr>
                <w:rFonts w:ascii="Open Sans" w:hAnsi="Open Sans" w:cs="Open Sans"/>
                <w:b/>
                <w:szCs w:val="20"/>
              </w:rPr>
              <w:t>Priloga 4/3</w:t>
            </w:r>
          </w:p>
        </w:tc>
      </w:tr>
    </w:tbl>
    <w:p w14:paraId="3C1F1A2C" w14:textId="77777777" w:rsidR="00961E34" w:rsidRPr="006217ED" w:rsidRDefault="00961E34" w:rsidP="00412ED9">
      <w:pPr>
        <w:keepNext/>
        <w:keepLines/>
        <w:widowControl w:val="0"/>
        <w:spacing w:after="0" w:line="240" w:lineRule="auto"/>
        <w:jc w:val="both"/>
        <w:rPr>
          <w:rFonts w:ascii="Open Sans" w:hAnsi="Open Sans" w:cs="Open Sans"/>
          <w:szCs w:val="20"/>
        </w:rPr>
      </w:pPr>
    </w:p>
    <w:p w14:paraId="103BECE5" w14:textId="681A5AA4" w:rsidR="00961E34" w:rsidRDefault="00961E34" w:rsidP="00412ED9">
      <w:pPr>
        <w:keepNext/>
        <w:keepLines/>
        <w:spacing w:after="0" w:line="240" w:lineRule="auto"/>
        <w:jc w:val="both"/>
        <w:rPr>
          <w:rFonts w:ascii="Open Sans" w:hAnsi="Open Sans" w:cs="Open Sans"/>
          <w:b/>
          <w:szCs w:val="20"/>
        </w:rPr>
      </w:pPr>
      <w:r w:rsidRPr="006217ED">
        <w:rPr>
          <w:rFonts w:ascii="Open Sans" w:hAnsi="Open Sans" w:cs="Open Sans"/>
          <w:b/>
          <w:szCs w:val="20"/>
        </w:rPr>
        <w:t>Izjavljamo</w:t>
      </w:r>
      <w:r w:rsidRPr="006217ED">
        <w:rPr>
          <w:rFonts w:ascii="Open Sans" w:hAnsi="Open Sans" w:cs="Open Sans"/>
          <w:szCs w:val="20"/>
        </w:rPr>
        <w:t xml:space="preserve">, da bomo pri izvedbi javnega naročila št. </w:t>
      </w:r>
      <w:r w:rsidR="00F4042F" w:rsidRPr="006217ED">
        <w:rPr>
          <w:rFonts w:ascii="Open Sans" w:hAnsi="Open Sans" w:cs="Open Sans"/>
          <w:b/>
          <w:noProof/>
          <w:szCs w:val="20"/>
        </w:rPr>
        <w:t>ENLJ-SPV-116/26</w:t>
      </w:r>
      <w:r w:rsidR="00164514" w:rsidRPr="006217ED">
        <w:rPr>
          <w:rFonts w:ascii="Open Sans" w:hAnsi="Open Sans" w:cs="Open Sans"/>
          <w:b/>
          <w:noProof/>
          <w:szCs w:val="20"/>
        </w:rPr>
        <w:t xml:space="preserve"> </w:t>
      </w:r>
      <w:r w:rsidRPr="006217ED">
        <w:rPr>
          <w:rFonts w:ascii="Open Sans" w:hAnsi="Open Sans" w:cs="Open Sans"/>
          <w:b/>
          <w:noProof/>
          <w:szCs w:val="20"/>
        </w:rPr>
        <w:t>-</w:t>
      </w:r>
      <w:r w:rsidRPr="006217ED">
        <w:rPr>
          <w:rFonts w:ascii="Open Sans" w:hAnsi="Open Sans" w:cs="Open Sans"/>
          <w:b/>
          <w:color w:val="000000"/>
          <w:szCs w:val="20"/>
        </w:rPr>
        <w:t xml:space="preserve"> </w:t>
      </w:r>
      <w:r w:rsidR="00250C0E" w:rsidRPr="006217ED">
        <w:rPr>
          <w:rFonts w:ascii="Open Sans" w:hAnsi="Open Sans" w:cs="Open Sans"/>
          <w:b/>
          <w:szCs w:val="20"/>
        </w:rPr>
        <w:t>Vzdrževanje in servisiranje dvigal</w:t>
      </w:r>
      <w:r w:rsidR="00164514" w:rsidRPr="006217ED">
        <w:rPr>
          <w:rFonts w:ascii="Open Sans" w:hAnsi="Open Sans" w:cs="Open Sans"/>
          <w:b/>
          <w:szCs w:val="20"/>
        </w:rPr>
        <w:t xml:space="preserve"> </w:t>
      </w:r>
      <w:r w:rsidRPr="006217ED">
        <w:rPr>
          <w:rFonts w:ascii="Open Sans" w:hAnsi="Open Sans" w:cs="Open Sans"/>
          <w:b/>
          <w:szCs w:val="20"/>
        </w:rPr>
        <w:t>po sklopih (ustrezno obkroži):</w:t>
      </w: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672"/>
      </w:tblGrid>
      <w:tr w:rsidR="00715BCE" w:rsidRPr="00715BCE" w14:paraId="7F751196" w14:textId="77777777" w:rsidTr="004505AD">
        <w:tc>
          <w:tcPr>
            <w:tcW w:w="4672" w:type="dxa"/>
          </w:tcPr>
          <w:p w14:paraId="3346EE51" w14:textId="77777777" w:rsidR="00715BCE" w:rsidRPr="000C44ED" w:rsidRDefault="00715BCE" w:rsidP="004505AD">
            <w:pPr>
              <w:keepNext/>
              <w:keepLines/>
              <w:spacing w:after="0" w:line="240" w:lineRule="auto"/>
              <w:jc w:val="both"/>
              <w:rPr>
                <w:rFonts w:ascii="Open Sans" w:hAnsi="Open Sans" w:cs="Open Sans"/>
                <w:bCs/>
                <w:sz w:val="14"/>
                <w:szCs w:val="14"/>
              </w:rPr>
            </w:pPr>
            <w:r w:rsidRPr="00715BCE">
              <w:rPr>
                <w:rFonts w:ascii="Open Sans" w:hAnsi="Open Sans" w:cs="Open Sans"/>
                <w:bCs/>
                <w:sz w:val="14"/>
                <w:szCs w:val="14"/>
              </w:rPr>
              <w:t xml:space="preserve">1. </w:t>
            </w:r>
            <w:r w:rsidRPr="000C44ED">
              <w:rPr>
                <w:rFonts w:ascii="Open Sans" w:hAnsi="Open Sans" w:cs="Open Sans"/>
                <w:bCs/>
                <w:sz w:val="14"/>
                <w:szCs w:val="14"/>
              </w:rPr>
              <w:t>Sklop: Vzdrževanje in servisiranje osebnih električnih dvigal SCHINDLER na Toplarniški ulici 19, Ljubljana</w:t>
            </w:r>
          </w:p>
          <w:p w14:paraId="43316973" w14:textId="77777777" w:rsidR="00715BCE" w:rsidRPr="00715BCE" w:rsidRDefault="00715BCE" w:rsidP="004505AD">
            <w:pPr>
              <w:keepNext/>
              <w:keepLines/>
              <w:spacing w:after="0" w:line="240" w:lineRule="auto"/>
              <w:jc w:val="both"/>
              <w:rPr>
                <w:rFonts w:ascii="Open Sans" w:hAnsi="Open Sans" w:cs="Open Sans"/>
                <w:bCs/>
                <w:sz w:val="14"/>
                <w:szCs w:val="14"/>
              </w:rPr>
            </w:pPr>
          </w:p>
        </w:tc>
        <w:tc>
          <w:tcPr>
            <w:tcW w:w="4672" w:type="dxa"/>
          </w:tcPr>
          <w:p w14:paraId="59A73A51" w14:textId="77777777" w:rsidR="00715BCE" w:rsidRPr="00715BCE" w:rsidRDefault="00715BCE" w:rsidP="004505AD">
            <w:pPr>
              <w:keepNext/>
              <w:keepLines/>
              <w:spacing w:after="0" w:line="240" w:lineRule="auto"/>
              <w:jc w:val="both"/>
              <w:rPr>
                <w:rFonts w:ascii="Open Sans" w:hAnsi="Open Sans" w:cs="Open Sans"/>
                <w:bCs/>
                <w:sz w:val="14"/>
                <w:szCs w:val="14"/>
              </w:rPr>
            </w:pPr>
            <w:r w:rsidRPr="00715BCE">
              <w:rPr>
                <w:rFonts w:ascii="Open Sans" w:hAnsi="Open Sans" w:cs="Open Sans"/>
                <w:bCs/>
                <w:sz w:val="14"/>
                <w:szCs w:val="14"/>
              </w:rPr>
              <w:t xml:space="preserve">3. </w:t>
            </w:r>
            <w:r w:rsidRPr="000C44ED">
              <w:rPr>
                <w:rFonts w:ascii="Open Sans" w:hAnsi="Open Sans" w:cs="Open Sans"/>
                <w:bCs/>
                <w:sz w:val="14"/>
                <w:szCs w:val="14"/>
              </w:rPr>
              <w:t>Sklop: Vzdrževanje in servisiranje mostnih, enotirnih, verižnih in konzolnih dvigal na Toplarniški ulici 19 in Verovškovi ulici 62, oboje v Ljubljani</w:t>
            </w:r>
          </w:p>
        </w:tc>
      </w:tr>
      <w:tr w:rsidR="00715BCE" w:rsidRPr="00715BCE" w14:paraId="6E4A9F8A" w14:textId="77777777" w:rsidTr="004505AD">
        <w:tc>
          <w:tcPr>
            <w:tcW w:w="4672" w:type="dxa"/>
          </w:tcPr>
          <w:p w14:paraId="4930915E" w14:textId="77777777" w:rsidR="00715BCE" w:rsidRPr="000C44ED" w:rsidRDefault="00715BCE" w:rsidP="004505AD">
            <w:pPr>
              <w:keepNext/>
              <w:keepLines/>
              <w:spacing w:after="0" w:line="240" w:lineRule="auto"/>
              <w:jc w:val="both"/>
              <w:rPr>
                <w:rFonts w:ascii="Open Sans" w:hAnsi="Open Sans" w:cs="Open Sans"/>
                <w:bCs/>
                <w:sz w:val="14"/>
                <w:szCs w:val="14"/>
              </w:rPr>
            </w:pPr>
            <w:r w:rsidRPr="00715BCE">
              <w:rPr>
                <w:rFonts w:ascii="Open Sans" w:hAnsi="Open Sans" w:cs="Open Sans"/>
                <w:bCs/>
                <w:sz w:val="14"/>
                <w:szCs w:val="14"/>
              </w:rPr>
              <w:t xml:space="preserve">2. </w:t>
            </w:r>
            <w:r w:rsidRPr="000C44ED">
              <w:rPr>
                <w:rFonts w:ascii="Open Sans" w:hAnsi="Open Sans" w:cs="Open Sans"/>
                <w:bCs/>
                <w:sz w:val="14"/>
                <w:szCs w:val="14"/>
              </w:rPr>
              <w:t>Sklop: Vzdrževanje in servisiranje tovornih dvigal s spremstvom na Toplarniški ulici 19, Ljubljana</w:t>
            </w:r>
          </w:p>
          <w:p w14:paraId="67458FF3" w14:textId="77777777" w:rsidR="00715BCE" w:rsidRPr="00715BCE" w:rsidRDefault="00715BCE" w:rsidP="004505AD">
            <w:pPr>
              <w:keepNext/>
              <w:keepLines/>
              <w:spacing w:after="0" w:line="240" w:lineRule="auto"/>
              <w:jc w:val="both"/>
              <w:rPr>
                <w:rFonts w:ascii="Open Sans" w:hAnsi="Open Sans" w:cs="Open Sans"/>
                <w:bCs/>
                <w:sz w:val="14"/>
                <w:szCs w:val="14"/>
              </w:rPr>
            </w:pPr>
          </w:p>
        </w:tc>
        <w:tc>
          <w:tcPr>
            <w:tcW w:w="4672" w:type="dxa"/>
          </w:tcPr>
          <w:p w14:paraId="72B03E15" w14:textId="77777777" w:rsidR="00715BCE" w:rsidRPr="00715BCE" w:rsidRDefault="00715BCE" w:rsidP="004505AD">
            <w:pPr>
              <w:keepNext/>
              <w:keepLines/>
              <w:spacing w:after="0" w:line="240" w:lineRule="auto"/>
              <w:jc w:val="both"/>
              <w:rPr>
                <w:rFonts w:ascii="Open Sans" w:hAnsi="Open Sans" w:cs="Open Sans"/>
                <w:bCs/>
                <w:sz w:val="14"/>
                <w:szCs w:val="14"/>
              </w:rPr>
            </w:pPr>
            <w:r w:rsidRPr="00715BCE">
              <w:rPr>
                <w:rFonts w:ascii="Open Sans" w:hAnsi="Open Sans" w:cs="Open Sans"/>
                <w:bCs/>
                <w:sz w:val="14"/>
                <w:szCs w:val="14"/>
              </w:rPr>
              <w:t>4. Sklop: Vzdrževanje in servisiranje osebnih dvigal v poslovno tehničnem objektu na Verovškovi ulici 62 in Verovškovi ulici 70, oboje v Ljubljani</w:t>
            </w:r>
          </w:p>
        </w:tc>
      </w:tr>
    </w:tbl>
    <w:tbl>
      <w:tblPr>
        <w:tblW w:w="92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2"/>
        <w:gridCol w:w="3223"/>
        <w:gridCol w:w="3223"/>
      </w:tblGrid>
      <w:tr w:rsidR="00961E34" w:rsidRPr="006217ED" w14:paraId="00021734" w14:textId="77777777" w:rsidTr="00961E34">
        <w:trPr>
          <w:trHeight w:val="385"/>
          <w:jc w:val="center"/>
        </w:trPr>
        <w:tc>
          <w:tcPr>
            <w:tcW w:w="2762" w:type="dxa"/>
          </w:tcPr>
          <w:p w14:paraId="5910B669" w14:textId="77777777" w:rsidR="00961E34" w:rsidRPr="006217ED" w:rsidRDefault="00961E34" w:rsidP="00412ED9">
            <w:pPr>
              <w:keepNext/>
              <w:keepLines/>
              <w:widowControl w:val="0"/>
              <w:spacing w:after="0" w:line="240" w:lineRule="auto"/>
              <w:jc w:val="both"/>
              <w:rPr>
                <w:rFonts w:ascii="Open Sans" w:hAnsi="Open Sans" w:cs="Open Sans"/>
                <w:szCs w:val="20"/>
              </w:rPr>
            </w:pPr>
            <w:r w:rsidRPr="006217ED">
              <w:rPr>
                <w:rFonts w:ascii="Open Sans" w:hAnsi="Open Sans" w:cs="Open Sans"/>
                <w:szCs w:val="20"/>
              </w:rPr>
              <w:t>NAZIV GOSPODARSKEGA SUBJEKTA</w:t>
            </w:r>
          </w:p>
          <w:p w14:paraId="7132B1A8" w14:textId="77777777" w:rsidR="00961E34" w:rsidRPr="006217ED" w:rsidRDefault="00961E34" w:rsidP="00412ED9">
            <w:pPr>
              <w:keepNext/>
              <w:keepLines/>
              <w:widowControl w:val="0"/>
              <w:spacing w:after="0" w:line="240" w:lineRule="auto"/>
              <w:jc w:val="both"/>
              <w:rPr>
                <w:rFonts w:ascii="Open Sans" w:hAnsi="Open Sans" w:cs="Open Sans"/>
                <w:szCs w:val="20"/>
              </w:rPr>
            </w:pPr>
          </w:p>
        </w:tc>
        <w:tc>
          <w:tcPr>
            <w:tcW w:w="6446" w:type="dxa"/>
            <w:gridSpan w:val="2"/>
          </w:tcPr>
          <w:p w14:paraId="40D6803A" w14:textId="77777777" w:rsidR="00961E34" w:rsidRPr="006217ED" w:rsidRDefault="00961E34" w:rsidP="00412ED9">
            <w:pPr>
              <w:keepNext/>
              <w:keepLines/>
              <w:widowControl w:val="0"/>
              <w:spacing w:after="0" w:line="240" w:lineRule="auto"/>
              <w:jc w:val="both"/>
              <w:rPr>
                <w:rFonts w:ascii="Open Sans" w:hAnsi="Open Sans" w:cs="Open Sans"/>
                <w:szCs w:val="20"/>
              </w:rPr>
            </w:pPr>
          </w:p>
        </w:tc>
      </w:tr>
      <w:tr w:rsidR="00961E34" w:rsidRPr="006217ED" w14:paraId="5F20B682" w14:textId="77777777" w:rsidTr="00961E34">
        <w:trPr>
          <w:jc w:val="center"/>
        </w:trPr>
        <w:tc>
          <w:tcPr>
            <w:tcW w:w="2762" w:type="dxa"/>
          </w:tcPr>
          <w:p w14:paraId="6B40C91B" w14:textId="77777777" w:rsidR="00961E34" w:rsidRPr="006217ED" w:rsidRDefault="00961E34" w:rsidP="00412ED9">
            <w:pPr>
              <w:keepNext/>
              <w:keepLines/>
              <w:widowControl w:val="0"/>
              <w:spacing w:after="0" w:line="240" w:lineRule="auto"/>
              <w:jc w:val="both"/>
              <w:rPr>
                <w:rFonts w:ascii="Open Sans" w:hAnsi="Open Sans" w:cs="Open Sans"/>
                <w:szCs w:val="20"/>
              </w:rPr>
            </w:pPr>
            <w:r w:rsidRPr="006217ED">
              <w:rPr>
                <w:rFonts w:ascii="Open Sans" w:hAnsi="Open Sans" w:cs="Open Sans"/>
                <w:szCs w:val="20"/>
              </w:rPr>
              <w:t>POLNI NASLOV</w:t>
            </w:r>
          </w:p>
          <w:p w14:paraId="2F6FF8E3" w14:textId="77777777" w:rsidR="00961E34" w:rsidRPr="006217ED" w:rsidRDefault="00961E34" w:rsidP="00412ED9">
            <w:pPr>
              <w:keepNext/>
              <w:keepLines/>
              <w:widowControl w:val="0"/>
              <w:spacing w:after="0" w:line="240" w:lineRule="auto"/>
              <w:jc w:val="both"/>
              <w:rPr>
                <w:rFonts w:ascii="Open Sans" w:hAnsi="Open Sans" w:cs="Open Sans"/>
                <w:szCs w:val="20"/>
              </w:rPr>
            </w:pPr>
          </w:p>
        </w:tc>
        <w:tc>
          <w:tcPr>
            <w:tcW w:w="6446" w:type="dxa"/>
            <w:gridSpan w:val="2"/>
          </w:tcPr>
          <w:p w14:paraId="75ABE943" w14:textId="77777777" w:rsidR="00961E34" w:rsidRPr="006217ED" w:rsidRDefault="00961E34" w:rsidP="00412ED9">
            <w:pPr>
              <w:keepNext/>
              <w:keepLines/>
              <w:widowControl w:val="0"/>
              <w:spacing w:after="0" w:line="240" w:lineRule="auto"/>
              <w:jc w:val="both"/>
              <w:rPr>
                <w:rFonts w:ascii="Open Sans" w:hAnsi="Open Sans" w:cs="Open Sans"/>
                <w:szCs w:val="20"/>
              </w:rPr>
            </w:pPr>
          </w:p>
        </w:tc>
      </w:tr>
      <w:tr w:rsidR="00961E34" w:rsidRPr="006217ED" w14:paraId="17F2C97F" w14:textId="77777777" w:rsidTr="00961E34">
        <w:trPr>
          <w:jc w:val="center"/>
        </w:trPr>
        <w:tc>
          <w:tcPr>
            <w:tcW w:w="2762" w:type="dxa"/>
          </w:tcPr>
          <w:p w14:paraId="05068D25" w14:textId="77777777" w:rsidR="00961E34" w:rsidRPr="006217ED" w:rsidRDefault="00961E34" w:rsidP="00412ED9">
            <w:pPr>
              <w:keepNext/>
              <w:keepLines/>
              <w:widowControl w:val="0"/>
              <w:spacing w:after="0" w:line="240" w:lineRule="auto"/>
              <w:jc w:val="both"/>
              <w:rPr>
                <w:rFonts w:ascii="Open Sans" w:hAnsi="Open Sans" w:cs="Open Sans"/>
                <w:szCs w:val="20"/>
              </w:rPr>
            </w:pPr>
            <w:r w:rsidRPr="006217ED">
              <w:rPr>
                <w:rFonts w:ascii="Open Sans" w:hAnsi="Open Sans" w:cs="Open Sans"/>
                <w:szCs w:val="20"/>
              </w:rPr>
              <w:t>TELEFON</w:t>
            </w:r>
          </w:p>
          <w:p w14:paraId="676177D7" w14:textId="77777777" w:rsidR="00961E34" w:rsidRPr="006217ED" w:rsidRDefault="00961E34" w:rsidP="00412ED9">
            <w:pPr>
              <w:keepNext/>
              <w:keepLines/>
              <w:widowControl w:val="0"/>
              <w:spacing w:after="0" w:line="240" w:lineRule="auto"/>
              <w:jc w:val="both"/>
              <w:rPr>
                <w:rFonts w:ascii="Open Sans" w:hAnsi="Open Sans" w:cs="Open Sans"/>
                <w:szCs w:val="20"/>
              </w:rPr>
            </w:pPr>
          </w:p>
        </w:tc>
        <w:tc>
          <w:tcPr>
            <w:tcW w:w="6446" w:type="dxa"/>
            <w:gridSpan w:val="2"/>
          </w:tcPr>
          <w:p w14:paraId="213F642D" w14:textId="77777777" w:rsidR="00961E34" w:rsidRPr="006217ED" w:rsidRDefault="00961E34" w:rsidP="00412ED9">
            <w:pPr>
              <w:keepNext/>
              <w:keepLines/>
              <w:widowControl w:val="0"/>
              <w:spacing w:after="0" w:line="240" w:lineRule="auto"/>
              <w:jc w:val="both"/>
              <w:rPr>
                <w:rFonts w:ascii="Open Sans" w:hAnsi="Open Sans" w:cs="Open Sans"/>
                <w:szCs w:val="20"/>
              </w:rPr>
            </w:pPr>
          </w:p>
        </w:tc>
      </w:tr>
      <w:tr w:rsidR="00961E34" w:rsidRPr="006217ED" w14:paraId="0AFC4AA9" w14:textId="77777777" w:rsidTr="00961E34">
        <w:trPr>
          <w:trHeight w:val="341"/>
          <w:jc w:val="center"/>
        </w:trPr>
        <w:tc>
          <w:tcPr>
            <w:tcW w:w="2762" w:type="dxa"/>
          </w:tcPr>
          <w:p w14:paraId="5828DAFC" w14:textId="77777777" w:rsidR="00961E34" w:rsidRPr="006217ED" w:rsidRDefault="00961E34" w:rsidP="00412ED9">
            <w:pPr>
              <w:keepNext/>
              <w:keepLines/>
              <w:widowControl w:val="0"/>
              <w:spacing w:after="0" w:line="240" w:lineRule="auto"/>
              <w:jc w:val="both"/>
              <w:rPr>
                <w:rFonts w:ascii="Open Sans" w:hAnsi="Open Sans" w:cs="Open Sans"/>
                <w:szCs w:val="20"/>
              </w:rPr>
            </w:pPr>
            <w:r w:rsidRPr="006217ED">
              <w:rPr>
                <w:rFonts w:ascii="Open Sans" w:hAnsi="Open Sans" w:cs="Open Sans"/>
                <w:szCs w:val="20"/>
              </w:rPr>
              <w:t>KONTAKTNA OSEBA</w:t>
            </w:r>
          </w:p>
        </w:tc>
        <w:tc>
          <w:tcPr>
            <w:tcW w:w="6446" w:type="dxa"/>
            <w:gridSpan w:val="2"/>
          </w:tcPr>
          <w:p w14:paraId="3265EB2F" w14:textId="77777777" w:rsidR="00961E34" w:rsidRPr="006217ED" w:rsidRDefault="00961E34" w:rsidP="00412ED9">
            <w:pPr>
              <w:keepNext/>
              <w:keepLines/>
              <w:widowControl w:val="0"/>
              <w:spacing w:after="0" w:line="240" w:lineRule="auto"/>
              <w:jc w:val="both"/>
              <w:rPr>
                <w:rFonts w:ascii="Open Sans" w:hAnsi="Open Sans" w:cs="Open Sans"/>
                <w:szCs w:val="20"/>
              </w:rPr>
            </w:pPr>
          </w:p>
        </w:tc>
      </w:tr>
      <w:tr w:rsidR="00970A3D" w:rsidRPr="006217ED" w14:paraId="3CDB916C" w14:textId="77777777" w:rsidTr="00961E34">
        <w:trPr>
          <w:jc w:val="center"/>
        </w:trPr>
        <w:tc>
          <w:tcPr>
            <w:tcW w:w="2762" w:type="dxa"/>
          </w:tcPr>
          <w:p w14:paraId="0BC8EE0B" w14:textId="77777777" w:rsidR="00970A3D" w:rsidRPr="006217ED" w:rsidRDefault="00970A3D" w:rsidP="00970A3D">
            <w:pPr>
              <w:keepNext/>
              <w:keepLines/>
              <w:widowControl w:val="0"/>
              <w:spacing w:after="0" w:line="240" w:lineRule="auto"/>
              <w:jc w:val="both"/>
              <w:rPr>
                <w:rFonts w:ascii="Open Sans" w:hAnsi="Open Sans" w:cs="Open Sans"/>
                <w:szCs w:val="20"/>
              </w:rPr>
            </w:pPr>
            <w:r w:rsidRPr="006217ED">
              <w:rPr>
                <w:rFonts w:ascii="Open Sans" w:hAnsi="Open Sans" w:cs="Open Sans"/>
                <w:szCs w:val="20"/>
              </w:rPr>
              <w:t>Vse osebe, ki so člani upravnega, vodstvenega ali nadzornega organa tega gospodarskega subjekta ali ki ima pooblastila za njegovo zastopanje ali odločanje ali nadzor v njem</w:t>
            </w:r>
          </w:p>
        </w:tc>
        <w:tc>
          <w:tcPr>
            <w:tcW w:w="6446" w:type="dxa"/>
            <w:gridSpan w:val="2"/>
          </w:tcPr>
          <w:p w14:paraId="3660DBC3" w14:textId="77777777" w:rsidR="00970A3D" w:rsidRPr="006217ED" w:rsidRDefault="00970A3D" w:rsidP="00970A3D">
            <w:pPr>
              <w:keepNext/>
              <w:keepLines/>
              <w:widowControl w:val="0"/>
              <w:spacing w:after="0" w:line="240" w:lineRule="auto"/>
              <w:jc w:val="both"/>
              <w:rPr>
                <w:rFonts w:ascii="Open Sans" w:hAnsi="Open Sans" w:cs="Open Sans"/>
                <w:szCs w:val="20"/>
              </w:rPr>
            </w:pPr>
          </w:p>
        </w:tc>
      </w:tr>
      <w:tr w:rsidR="00961E34" w:rsidRPr="006217ED" w14:paraId="3B815800" w14:textId="77777777" w:rsidTr="00961E34">
        <w:trPr>
          <w:jc w:val="center"/>
        </w:trPr>
        <w:tc>
          <w:tcPr>
            <w:tcW w:w="2762" w:type="dxa"/>
          </w:tcPr>
          <w:p w14:paraId="4E669DF2" w14:textId="77777777" w:rsidR="00961E34" w:rsidRPr="006217ED" w:rsidRDefault="00961E34" w:rsidP="00412ED9">
            <w:pPr>
              <w:keepNext/>
              <w:keepLines/>
              <w:widowControl w:val="0"/>
              <w:spacing w:after="0" w:line="240" w:lineRule="auto"/>
              <w:jc w:val="both"/>
              <w:rPr>
                <w:rFonts w:ascii="Open Sans" w:hAnsi="Open Sans" w:cs="Open Sans"/>
                <w:szCs w:val="20"/>
              </w:rPr>
            </w:pPr>
            <w:r w:rsidRPr="006217ED">
              <w:rPr>
                <w:rFonts w:ascii="Open Sans" w:hAnsi="Open Sans" w:cs="Open Sans"/>
                <w:szCs w:val="20"/>
              </w:rPr>
              <w:t>MATIČNA ŠTEVILKA</w:t>
            </w:r>
          </w:p>
        </w:tc>
        <w:tc>
          <w:tcPr>
            <w:tcW w:w="6446" w:type="dxa"/>
            <w:gridSpan w:val="2"/>
          </w:tcPr>
          <w:p w14:paraId="51C63237" w14:textId="77777777" w:rsidR="00961E34" w:rsidRPr="006217ED" w:rsidRDefault="00961E34" w:rsidP="00412ED9">
            <w:pPr>
              <w:keepNext/>
              <w:keepLines/>
              <w:widowControl w:val="0"/>
              <w:spacing w:after="0" w:line="240" w:lineRule="auto"/>
              <w:jc w:val="both"/>
              <w:rPr>
                <w:rFonts w:ascii="Open Sans" w:hAnsi="Open Sans" w:cs="Open Sans"/>
                <w:szCs w:val="20"/>
              </w:rPr>
            </w:pPr>
          </w:p>
        </w:tc>
      </w:tr>
      <w:tr w:rsidR="00961E34" w:rsidRPr="006217ED" w14:paraId="637250CB" w14:textId="77777777" w:rsidTr="00961E34">
        <w:trPr>
          <w:jc w:val="center"/>
        </w:trPr>
        <w:tc>
          <w:tcPr>
            <w:tcW w:w="2762" w:type="dxa"/>
          </w:tcPr>
          <w:p w14:paraId="6C19C0AE" w14:textId="77777777" w:rsidR="00961E34" w:rsidRPr="006217ED" w:rsidRDefault="00961E34" w:rsidP="00412ED9">
            <w:pPr>
              <w:keepNext/>
              <w:keepLines/>
              <w:widowControl w:val="0"/>
              <w:spacing w:after="0" w:line="240" w:lineRule="auto"/>
              <w:jc w:val="both"/>
              <w:rPr>
                <w:rFonts w:ascii="Open Sans" w:hAnsi="Open Sans" w:cs="Open Sans"/>
                <w:szCs w:val="20"/>
              </w:rPr>
            </w:pPr>
            <w:r w:rsidRPr="006217ED">
              <w:rPr>
                <w:rFonts w:ascii="Open Sans" w:hAnsi="Open Sans" w:cs="Open Sans"/>
                <w:szCs w:val="20"/>
              </w:rPr>
              <w:t>DAVČNA ŠTEVILKA</w:t>
            </w:r>
          </w:p>
        </w:tc>
        <w:tc>
          <w:tcPr>
            <w:tcW w:w="6446" w:type="dxa"/>
            <w:gridSpan w:val="2"/>
          </w:tcPr>
          <w:p w14:paraId="3301B465" w14:textId="77777777" w:rsidR="00961E34" w:rsidRPr="006217ED" w:rsidRDefault="00961E34" w:rsidP="00412ED9">
            <w:pPr>
              <w:keepNext/>
              <w:keepLines/>
              <w:widowControl w:val="0"/>
              <w:spacing w:after="0" w:line="240" w:lineRule="auto"/>
              <w:jc w:val="both"/>
              <w:rPr>
                <w:rFonts w:ascii="Open Sans" w:hAnsi="Open Sans" w:cs="Open Sans"/>
                <w:szCs w:val="20"/>
              </w:rPr>
            </w:pPr>
          </w:p>
        </w:tc>
      </w:tr>
      <w:tr w:rsidR="00961E34" w:rsidRPr="006217ED" w14:paraId="7A9B2A3D" w14:textId="77777777" w:rsidTr="00961E34">
        <w:trPr>
          <w:jc w:val="center"/>
        </w:trPr>
        <w:tc>
          <w:tcPr>
            <w:tcW w:w="2762" w:type="dxa"/>
          </w:tcPr>
          <w:p w14:paraId="33926E3D" w14:textId="77777777" w:rsidR="00961E34" w:rsidRPr="006217ED" w:rsidRDefault="00961E34" w:rsidP="00412ED9">
            <w:pPr>
              <w:keepNext/>
              <w:keepLines/>
              <w:widowControl w:val="0"/>
              <w:spacing w:after="0" w:line="240" w:lineRule="auto"/>
              <w:jc w:val="both"/>
              <w:rPr>
                <w:rFonts w:ascii="Open Sans" w:hAnsi="Open Sans" w:cs="Open Sans"/>
                <w:szCs w:val="20"/>
              </w:rPr>
            </w:pPr>
            <w:r w:rsidRPr="006217ED">
              <w:rPr>
                <w:rFonts w:ascii="Open Sans" w:hAnsi="Open Sans" w:cs="Open Sans"/>
                <w:szCs w:val="20"/>
              </w:rPr>
              <w:t>TRANSAKCIJSKI RAČUN in navedba banke</w:t>
            </w:r>
          </w:p>
          <w:p w14:paraId="139BE29E" w14:textId="77777777" w:rsidR="00961E34" w:rsidRPr="006217ED" w:rsidRDefault="00961E34" w:rsidP="00412ED9">
            <w:pPr>
              <w:keepNext/>
              <w:keepLines/>
              <w:widowControl w:val="0"/>
              <w:spacing w:after="0" w:line="240" w:lineRule="auto"/>
              <w:jc w:val="both"/>
              <w:rPr>
                <w:rFonts w:ascii="Open Sans" w:hAnsi="Open Sans" w:cs="Open Sans"/>
                <w:szCs w:val="20"/>
              </w:rPr>
            </w:pPr>
          </w:p>
        </w:tc>
        <w:tc>
          <w:tcPr>
            <w:tcW w:w="6446" w:type="dxa"/>
            <w:gridSpan w:val="2"/>
          </w:tcPr>
          <w:p w14:paraId="5E5193AD" w14:textId="77777777" w:rsidR="00961E34" w:rsidRPr="006217ED" w:rsidRDefault="00961E34" w:rsidP="00412ED9">
            <w:pPr>
              <w:keepNext/>
              <w:keepLines/>
              <w:widowControl w:val="0"/>
              <w:spacing w:after="0" w:line="240" w:lineRule="auto"/>
              <w:jc w:val="both"/>
              <w:rPr>
                <w:rFonts w:ascii="Open Sans" w:hAnsi="Open Sans" w:cs="Open Sans"/>
                <w:szCs w:val="20"/>
              </w:rPr>
            </w:pPr>
          </w:p>
        </w:tc>
      </w:tr>
      <w:tr w:rsidR="00715BCE" w:rsidRPr="006217ED" w14:paraId="057FB86A" w14:textId="77777777" w:rsidTr="00602C7D">
        <w:trPr>
          <w:trHeight w:val="570"/>
          <w:jc w:val="center"/>
        </w:trPr>
        <w:tc>
          <w:tcPr>
            <w:tcW w:w="2762" w:type="dxa"/>
            <w:vMerge w:val="restart"/>
            <w:vAlign w:val="center"/>
          </w:tcPr>
          <w:p w14:paraId="2DB0508F" w14:textId="77777777" w:rsidR="00715BCE" w:rsidRPr="006217ED" w:rsidRDefault="00715BCE" w:rsidP="00715BCE">
            <w:pPr>
              <w:keepNext/>
              <w:keepLines/>
              <w:widowControl w:val="0"/>
              <w:spacing w:after="0" w:line="240" w:lineRule="auto"/>
              <w:rPr>
                <w:rFonts w:ascii="Open Sans" w:hAnsi="Open Sans" w:cs="Open Sans"/>
                <w:szCs w:val="20"/>
              </w:rPr>
            </w:pPr>
            <w:r w:rsidRPr="006217ED">
              <w:rPr>
                <w:rFonts w:ascii="Open Sans" w:hAnsi="Open Sans" w:cs="Open Sans"/>
                <w:szCs w:val="20"/>
              </w:rPr>
              <w:t>Vsak del javnega naročila, za katere namerava ponudnik uporabiti zmogljivost gospodarskega subjekta</w:t>
            </w:r>
          </w:p>
        </w:tc>
        <w:tc>
          <w:tcPr>
            <w:tcW w:w="3223" w:type="dxa"/>
          </w:tcPr>
          <w:p w14:paraId="64690C17" w14:textId="71E7A76D" w:rsidR="00715BCE" w:rsidRPr="006217ED" w:rsidRDefault="00715BCE" w:rsidP="00715BCE">
            <w:pPr>
              <w:keepNext/>
              <w:keepLines/>
              <w:widowControl w:val="0"/>
              <w:spacing w:after="0" w:line="240" w:lineRule="auto"/>
              <w:rPr>
                <w:rFonts w:ascii="Open Sans" w:hAnsi="Open Sans" w:cs="Open Sans"/>
                <w:szCs w:val="20"/>
              </w:rPr>
            </w:pPr>
            <w:r w:rsidRPr="00DC023A">
              <w:rPr>
                <w:rFonts w:ascii="Tahoma" w:hAnsi="Tahoma" w:cs="Tahoma"/>
                <w:sz w:val="18"/>
                <w:szCs w:val="18"/>
              </w:rPr>
              <w:t>1. Sklop:</w:t>
            </w:r>
          </w:p>
        </w:tc>
        <w:tc>
          <w:tcPr>
            <w:tcW w:w="3223" w:type="dxa"/>
          </w:tcPr>
          <w:p w14:paraId="474036B6" w14:textId="5F0EF2A3" w:rsidR="00715BCE" w:rsidRPr="006217ED" w:rsidRDefault="00715BCE" w:rsidP="00715BCE">
            <w:pPr>
              <w:keepNext/>
              <w:keepLines/>
              <w:widowControl w:val="0"/>
              <w:spacing w:after="0" w:line="240" w:lineRule="auto"/>
              <w:rPr>
                <w:rFonts w:ascii="Open Sans" w:hAnsi="Open Sans" w:cs="Open Sans"/>
                <w:szCs w:val="20"/>
              </w:rPr>
            </w:pPr>
            <w:r w:rsidRPr="00DC023A">
              <w:rPr>
                <w:rFonts w:ascii="Tahoma" w:hAnsi="Tahoma" w:cs="Tahoma"/>
                <w:sz w:val="18"/>
                <w:szCs w:val="18"/>
              </w:rPr>
              <w:t>2. Sklop:</w:t>
            </w:r>
          </w:p>
        </w:tc>
      </w:tr>
      <w:tr w:rsidR="00715BCE" w:rsidRPr="006217ED" w14:paraId="56DDC01C" w14:textId="77777777" w:rsidTr="00602C7D">
        <w:trPr>
          <w:trHeight w:val="569"/>
          <w:jc w:val="center"/>
        </w:trPr>
        <w:tc>
          <w:tcPr>
            <w:tcW w:w="2762" w:type="dxa"/>
            <w:vMerge/>
            <w:vAlign w:val="center"/>
          </w:tcPr>
          <w:p w14:paraId="41D5E745" w14:textId="77777777" w:rsidR="00715BCE" w:rsidRPr="006217ED" w:rsidRDefault="00715BCE" w:rsidP="00715BCE">
            <w:pPr>
              <w:keepNext/>
              <w:keepLines/>
              <w:widowControl w:val="0"/>
              <w:spacing w:after="0" w:line="240" w:lineRule="auto"/>
              <w:rPr>
                <w:rFonts w:ascii="Open Sans" w:hAnsi="Open Sans" w:cs="Open Sans"/>
                <w:szCs w:val="20"/>
              </w:rPr>
            </w:pPr>
          </w:p>
        </w:tc>
        <w:tc>
          <w:tcPr>
            <w:tcW w:w="3223" w:type="dxa"/>
          </w:tcPr>
          <w:p w14:paraId="718708C9" w14:textId="5B7F42BC" w:rsidR="00715BCE" w:rsidRPr="006217ED" w:rsidRDefault="00715BCE" w:rsidP="00715BCE">
            <w:pPr>
              <w:keepNext/>
              <w:keepLines/>
              <w:widowControl w:val="0"/>
              <w:spacing w:after="0" w:line="240" w:lineRule="auto"/>
              <w:rPr>
                <w:rFonts w:ascii="Open Sans" w:hAnsi="Open Sans" w:cs="Open Sans"/>
                <w:szCs w:val="20"/>
              </w:rPr>
            </w:pPr>
            <w:r w:rsidRPr="00DC023A">
              <w:rPr>
                <w:rFonts w:ascii="Tahoma" w:hAnsi="Tahoma" w:cs="Tahoma"/>
                <w:sz w:val="18"/>
                <w:szCs w:val="18"/>
              </w:rPr>
              <w:t>3. Sklop:</w:t>
            </w:r>
          </w:p>
        </w:tc>
        <w:tc>
          <w:tcPr>
            <w:tcW w:w="3223" w:type="dxa"/>
          </w:tcPr>
          <w:p w14:paraId="46160C2C" w14:textId="3C30193D" w:rsidR="00715BCE" w:rsidRPr="006217ED" w:rsidRDefault="00715BCE" w:rsidP="00715BCE">
            <w:pPr>
              <w:keepNext/>
              <w:keepLines/>
              <w:widowControl w:val="0"/>
              <w:spacing w:after="0" w:line="240" w:lineRule="auto"/>
              <w:rPr>
                <w:rFonts w:ascii="Open Sans" w:hAnsi="Open Sans" w:cs="Open Sans"/>
                <w:szCs w:val="20"/>
              </w:rPr>
            </w:pPr>
            <w:r w:rsidRPr="00DC023A">
              <w:rPr>
                <w:rFonts w:ascii="Tahoma" w:hAnsi="Tahoma" w:cs="Tahoma"/>
                <w:sz w:val="18"/>
                <w:szCs w:val="18"/>
              </w:rPr>
              <w:t>4. Sklop:</w:t>
            </w:r>
          </w:p>
        </w:tc>
      </w:tr>
      <w:tr w:rsidR="00715BCE" w:rsidRPr="006217ED" w14:paraId="49ADB569" w14:textId="77777777" w:rsidTr="00602C7D">
        <w:trPr>
          <w:trHeight w:val="226"/>
          <w:jc w:val="center"/>
        </w:trPr>
        <w:tc>
          <w:tcPr>
            <w:tcW w:w="2762" w:type="dxa"/>
            <w:vMerge w:val="restart"/>
            <w:vAlign w:val="center"/>
          </w:tcPr>
          <w:p w14:paraId="0FD27B40" w14:textId="77777777" w:rsidR="00715BCE" w:rsidRPr="006217ED" w:rsidRDefault="00715BCE" w:rsidP="00715BCE">
            <w:pPr>
              <w:keepNext/>
              <w:keepLines/>
              <w:widowControl w:val="0"/>
              <w:spacing w:after="0" w:line="240" w:lineRule="auto"/>
              <w:rPr>
                <w:rFonts w:ascii="Open Sans" w:hAnsi="Open Sans" w:cs="Open Sans"/>
                <w:szCs w:val="20"/>
              </w:rPr>
            </w:pPr>
            <w:r w:rsidRPr="006217ED">
              <w:rPr>
                <w:rFonts w:ascii="Open Sans" w:hAnsi="Open Sans" w:cs="Open Sans"/>
                <w:szCs w:val="20"/>
              </w:rPr>
              <w:t>Količina/Delež (%) javnega naročila</w:t>
            </w:r>
          </w:p>
        </w:tc>
        <w:tc>
          <w:tcPr>
            <w:tcW w:w="3223" w:type="dxa"/>
          </w:tcPr>
          <w:p w14:paraId="0A3B9B8B" w14:textId="1C450511" w:rsidR="00715BCE" w:rsidRPr="006217ED" w:rsidRDefault="00715BCE" w:rsidP="00715BCE">
            <w:pPr>
              <w:keepNext/>
              <w:keepLines/>
              <w:widowControl w:val="0"/>
              <w:spacing w:after="0" w:line="240" w:lineRule="auto"/>
              <w:rPr>
                <w:rFonts w:ascii="Open Sans" w:hAnsi="Open Sans" w:cs="Open Sans"/>
                <w:szCs w:val="20"/>
              </w:rPr>
            </w:pPr>
            <w:r w:rsidRPr="00DC023A">
              <w:rPr>
                <w:rFonts w:ascii="Tahoma" w:hAnsi="Tahoma" w:cs="Tahoma"/>
                <w:sz w:val="18"/>
                <w:szCs w:val="18"/>
              </w:rPr>
              <w:t>1. Sklop:</w:t>
            </w:r>
          </w:p>
        </w:tc>
        <w:tc>
          <w:tcPr>
            <w:tcW w:w="3223" w:type="dxa"/>
          </w:tcPr>
          <w:p w14:paraId="56F32A61" w14:textId="1EE010BB" w:rsidR="00715BCE" w:rsidRPr="006217ED" w:rsidRDefault="00715BCE" w:rsidP="00715BCE">
            <w:pPr>
              <w:keepNext/>
              <w:keepLines/>
              <w:widowControl w:val="0"/>
              <w:spacing w:after="0" w:line="240" w:lineRule="auto"/>
              <w:rPr>
                <w:rFonts w:ascii="Open Sans" w:hAnsi="Open Sans" w:cs="Open Sans"/>
                <w:szCs w:val="20"/>
              </w:rPr>
            </w:pPr>
            <w:r w:rsidRPr="00DC023A">
              <w:rPr>
                <w:rFonts w:ascii="Tahoma" w:hAnsi="Tahoma" w:cs="Tahoma"/>
                <w:sz w:val="18"/>
                <w:szCs w:val="18"/>
              </w:rPr>
              <w:t>2. Sklop:</w:t>
            </w:r>
          </w:p>
        </w:tc>
      </w:tr>
      <w:tr w:rsidR="00715BCE" w:rsidRPr="006217ED" w14:paraId="379A7DB2" w14:textId="77777777" w:rsidTr="00602C7D">
        <w:trPr>
          <w:trHeight w:val="225"/>
          <w:jc w:val="center"/>
        </w:trPr>
        <w:tc>
          <w:tcPr>
            <w:tcW w:w="2762" w:type="dxa"/>
            <w:vMerge/>
            <w:vAlign w:val="center"/>
          </w:tcPr>
          <w:p w14:paraId="503A44E4" w14:textId="77777777" w:rsidR="00715BCE" w:rsidRPr="006217ED" w:rsidRDefault="00715BCE" w:rsidP="00715BCE">
            <w:pPr>
              <w:keepNext/>
              <w:keepLines/>
              <w:widowControl w:val="0"/>
              <w:spacing w:after="0" w:line="240" w:lineRule="auto"/>
              <w:rPr>
                <w:rFonts w:ascii="Open Sans" w:hAnsi="Open Sans" w:cs="Open Sans"/>
                <w:szCs w:val="20"/>
              </w:rPr>
            </w:pPr>
          </w:p>
        </w:tc>
        <w:tc>
          <w:tcPr>
            <w:tcW w:w="3223" w:type="dxa"/>
          </w:tcPr>
          <w:p w14:paraId="3A91E644" w14:textId="14EE8837" w:rsidR="00715BCE" w:rsidRPr="006217ED" w:rsidRDefault="00715BCE" w:rsidP="00715BCE">
            <w:pPr>
              <w:keepNext/>
              <w:keepLines/>
              <w:widowControl w:val="0"/>
              <w:spacing w:after="0" w:line="240" w:lineRule="auto"/>
              <w:rPr>
                <w:rFonts w:ascii="Open Sans" w:hAnsi="Open Sans" w:cs="Open Sans"/>
                <w:szCs w:val="20"/>
              </w:rPr>
            </w:pPr>
            <w:r w:rsidRPr="00DC023A">
              <w:rPr>
                <w:rFonts w:ascii="Tahoma" w:hAnsi="Tahoma" w:cs="Tahoma"/>
                <w:sz w:val="18"/>
                <w:szCs w:val="18"/>
              </w:rPr>
              <w:t>3. Sklop:</w:t>
            </w:r>
          </w:p>
        </w:tc>
        <w:tc>
          <w:tcPr>
            <w:tcW w:w="3223" w:type="dxa"/>
          </w:tcPr>
          <w:p w14:paraId="6671D237" w14:textId="1DEC54E3" w:rsidR="00715BCE" w:rsidRPr="006217ED" w:rsidRDefault="00715BCE" w:rsidP="00715BCE">
            <w:pPr>
              <w:keepNext/>
              <w:keepLines/>
              <w:widowControl w:val="0"/>
              <w:spacing w:after="0" w:line="240" w:lineRule="auto"/>
              <w:rPr>
                <w:rFonts w:ascii="Open Sans" w:hAnsi="Open Sans" w:cs="Open Sans"/>
                <w:szCs w:val="20"/>
              </w:rPr>
            </w:pPr>
            <w:r w:rsidRPr="00DC023A">
              <w:rPr>
                <w:rFonts w:ascii="Tahoma" w:hAnsi="Tahoma" w:cs="Tahoma"/>
                <w:sz w:val="18"/>
                <w:szCs w:val="18"/>
              </w:rPr>
              <w:t>4. Sklop:</w:t>
            </w:r>
          </w:p>
        </w:tc>
      </w:tr>
      <w:tr w:rsidR="00715BCE" w:rsidRPr="006217ED" w14:paraId="55FA8677" w14:textId="77777777" w:rsidTr="00520CD4">
        <w:trPr>
          <w:trHeight w:val="226"/>
          <w:jc w:val="center"/>
        </w:trPr>
        <w:tc>
          <w:tcPr>
            <w:tcW w:w="2762" w:type="dxa"/>
            <w:vMerge w:val="restart"/>
          </w:tcPr>
          <w:p w14:paraId="281565BF" w14:textId="77777777" w:rsidR="00715BCE" w:rsidRPr="006217ED" w:rsidRDefault="00715BCE" w:rsidP="00715BCE">
            <w:pPr>
              <w:keepNext/>
              <w:keepLines/>
              <w:widowControl w:val="0"/>
              <w:spacing w:after="0" w:line="240" w:lineRule="auto"/>
              <w:jc w:val="both"/>
              <w:rPr>
                <w:rFonts w:ascii="Open Sans" w:hAnsi="Open Sans" w:cs="Open Sans"/>
                <w:szCs w:val="20"/>
              </w:rPr>
            </w:pPr>
            <w:r w:rsidRPr="006217ED">
              <w:rPr>
                <w:rFonts w:ascii="Open Sans" w:hAnsi="Open Sans" w:cs="Open Sans"/>
                <w:szCs w:val="20"/>
              </w:rPr>
              <w:t>VREDNOST DEL brez DDV</w:t>
            </w:r>
          </w:p>
          <w:p w14:paraId="57ED19BE" w14:textId="77777777" w:rsidR="00715BCE" w:rsidRPr="006217ED" w:rsidRDefault="00715BCE" w:rsidP="00715BCE">
            <w:pPr>
              <w:keepNext/>
              <w:keepLines/>
              <w:widowControl w:val="0"/>
              <w:spacing w:after="0" w:line="240" w:lineRule="auto"/>
              <w:jc w:val="both"/>
              <w:rPr>
                <w:rFonts w:ascii="Open Sans" w:hAnsi="Open Sans" w:cs="Open Sans"/>
                <w:szCs w:val="20"/>
              </w:rPr>
            </w:pPr>
          </w:p>
        </w:tc>
        <w:tc>
          <w:tcPr>
            <w:tcW w:w="3223" w:type="dxa"/>
          </w:tcPr>
          <w:p w14:paraId="60E7B31C" w14:textId="0E815711" w:rsidR="00715BCE" w:rsidRPr="006217ED" w:rsidRDefault="00715BCE" w:rsidP="00715BCE">
            <w:pPr>
              <w:keepNext/>
              <w:keepLines/>
              <w:widowControl w:val="0"/>
              <w:spacing w:after="0" w:line="240" w:lineRule="auto"/>
              <w:jc w:val="both"/>
              <w:rPr>
                <w:rFonts w:ascii="Open Sans" w:hAnsi="Open Sans" w:cs="Open Sans"/>
                <w:szCs w:val="20"/>
              </w:rPr>
            </w:pPr>
            <w:r w:rsidRPr="00DC023A">
              <w:rPr>
                <w:rFonts w:ascii="Tahoma" w:hAnsi="Tahoma" w:cs="Tahoma"/>
                <w:sz w:val="18"/>
                <w:szCs w:val="18"/>
              </w:rPr>
              <w:t>1. Sklop:</w:t>
            </w:r>
          </w:p>
        </w:tc>
        <w:tc>
          <w:tcPr>
            <w:tcW w:w="3223" w:type="dxa"/>
          </w:tcPr>
          <w:p w14:paraId="3E016132" w14:textId="12F5EF69" w:rsidR="00715BCE" w:rsidRPr="006217ED" w:rsidRDefault="00715BCE" w:rsidP="00715BCE">
            <w:pPr>
              <w:keepNext/>
              <w:keepLines/>
              <w:widowControl w:val="0"/>
              <w:spacing w:after="0" w:line="240" w:lineRule="auto"/>
              <w:jc w:val="both"/>
              <w:rPr>
                <w:rFonts w:ascii="Open Sans" w:hAnsi="Open Sans" w:cs="Open Sans"/>
                <w:szCs w:val="20"/>
              </w:rPr>
            </w:pPr>
            <w:r w:rsidRPr="00DC023A">
              <w:rPr>
                <w:rFonts w:ascii="Tahoma" w:hAnsi="Tahoma" w:cs="Tahoma"/>
                <w:sz w:val="18"/>
                <w:szCs w:val="18"/>
              </w:rPr>
              <w:t>2. Sklop:</w:t>
            </w:r>
          </w:p>
        </w:tc>
      </w:tr>
      <w:tr w:rsidR="00715BCE" w:rsidRPr="006217ED" w14:paraId="6402B5F2" w14:textId="77777777" w:rsidTr="00520CD4">
        <w:trPr>
          <w:trHeight w:val="225"/>
          <w:jc w:val="center"/>
        </w:trPr>
        <w:tc>
          <w:tcPr>
            <w:tcW w:w="2762" w:type="dxa"/>
            <w:vMerge/>
          </w:tcPr>
          <w:p w14:paraId="5B01566D" w14:textId="77777777" w:rsidR="00715BCE" w:rsidRPr="006217ED" w:rsidRDefault="00715BCE" w:rsidP="00715BCE">
            <w:pPr>
              <w:keepNext/>
              <w:keepLines/>
              <w:widowControl w:val="0"/>
              <w:spacing w:after="0" w:line="240" w:lineRule="auto"/>
              <w:jc w:val="both"/>
              <w:rPr>
                <w:rFonts w:ascii="Open Sans" w:hAnsi="Open Sans" w:cs="Open Sans"/>
                <w:szCs w:val="20"/>
              </w:rPr>
            </w:pPr>
          </w:p>
        </w:tc>
        <w:tc>
          <w:tcPr>
            <w:tcW w:w="3223" w:type="dxa"/>
          </w:tcPr>
          <w:p w14:paraId="61710474" w14:textId="7FEE4683" w:rsidR="00715BCE" w:rsidRPr="006217ED" w:rsidRDefault="00715BCE" w:rsidP="00715BCE">
            <w:pPr>
              <w:keepNext/>
              <w:keepLines/>
              <w:widowControl w:val="0"/>
              <w:spacing w:after="0" w:line="240" w:lineRule="auto"/>
              <w:jc w:val="both"/>
              <w:rPr>
                <w:rFonts w:ascii="Open Sans" w:hAnsi="Open Sans" w:cs="Open Sans"/>
                <w:szCs w:val="20"/>
              </w:rPr>
            </w:pPr>
            <w:r w:rsidRPr="00DC023A">
              <w:rPr>
                <w:rFonts w:ascii="Tahoma" w:hAnsi="Tahoma" w:cs="Tahoma"/>
                <w:sz w:val="18"/>
                <w:szCs w:val="18"/>
              </w:rPr>
              <w:t>3. Sklop:</w:t>
            </w:r>
          </w:p>
        </w:tc>
        <w:tc>
          <w:tcPr>
            <w:tcW w:w="3223" w:type="dxa"/>
          </w:tcPr>
          <w:p w14:paraId="5D5D6BF0" w14:textId="731418B5" w:rsidR="00715BCE" w:rsidRPr="006217ED" w:rsidRDefault="00715BCE" w:rsidP="00715BCE">
            <w:pPr>
              <w:keepNext/>
              <w:keepLines/>
              <w:widowControl w:val="0"/>
              <w:spacing w:after="0" w:line="240" w:lineRule="auto"/>
              <w:jc w:val="both"/>
              <w:rPr>
                <w:rFonts w:ascii="Open Sans" w:hAnsi="Open Sans" w:cs="Open Sans"/>
                <w:szCs w:val="20"/>
              </w:rPr>
            </w:pPr>
            <w:r w:rsidRPr="00DC023A">
              <w:rPr>
                <w:rFonts w:ascii="Tahoma" w:hAnsi="Tahoma" w:cs="Tahoma"/>
                <w:sz w:val="18"/>
                <w:szCs w:val="18"/>
              </w:rPr>
              <w:t>4. Sklop:</w:t>
            </w:r>
          </w:p>
        </w:tc>
      </w:tr>
    </w:tbl>
    <w:p w14:paraId="07057221" w14:textId="77777777" w:rsidR="00961E34" w:rsidRPr="006217ED" w:rsidRDefault="00961E34" w:rsidP="00412ED9">
      <w:pPr>
        <w:keepNext/>
        <w:keepLines/>
        <w:widowControl w:val="0"/>
        <w:tabs>
          <w:tab w:val="left" w:pos="567"/>
          <w:tab w:val="left" w:pos="851"/>
          <w:tab w:val="left" w:pos="993"/>
        </w:tabs>
        <w:suppressAutoHyphens/>
        <w:spacing w:after="0" w:line="240" w:lineRule="auto"/>
        <w:jc w:val="both"/>
        <w:rPr>
          <w:rFonts w:ascii="Open Sans" w:hAnsi="Open Sans" w:cs="Open Sans"/>
          <w:szCs w:val="20"/>
          <w:lang w:eastAsia="ar-SA"/>
        </w:rPr>
      </w:pPr>
    </w:p>
    <w:p w14:paraId="76F808DE" w14:textId="77777777" w:rsidR="00961E34" w:rsidRPr="006217ED" w:rsidRDefault="00961E34" w:rsidP="00412ED9">
      <w:pPr>
        <w:keepNext/>
        <w:keepLines/>
        <w:widowControl w:val="0"/>
        <w:tabs>
          <w:tab w:val="left" w:pos="5400"/>
        </w:tabs>
        <w:spacing w:after="0" w:line="240" w:lineRule="auto"/>
        <w:rPr>
          <w:rFonts w:ascii="Open Sans" w:hAnsi="Open Sans" w:cs="Open Sans"/>
          <w:szCs w:val="20"/>
          <w:lang w:val="x-none" w:eastAsia="x-none"/>
        </w:rPr>
      </w:pPr>
      <w:r w:rsidRPr="006217ED">
        <w:rPr>
          <w:rFonts w:ascii="Open Sans" w:hAnsi="Open Sans" w:cs="Open Sans"/>
          <w:szCs w:val="20"/>
          <w:lang w:val="x-none" w:eastAsia="x-none"/>
        </w:rPr>
        <w:t>Datum:.........................</w:t>
      </w:r>
      <w:r w:rsidRPr="006217ED">
        <w:rPr>
          <w:rFonts w:ascii="Open Sans" w:hAnsi="Open Sans" w:cs="Open Sans"/>
          <w:szCs w:val="20"/>
          <w:lang w:val="x-none" w:eastAsia="x-none"/>
        </w:rPr>
        <w:tab/>
      </w:r>
    </w:p>
    <w:p w14:paraId="24792549" w14:textId="77777777" w:rsidR="00961E34" w:rsidRPr="006217ED" w:rsidRDefault="00961E34" w:rsidP="00412ED9">
      <w:pPr>
        <w:keepNext/>
        <w:keepLines/>
        <w:widowControl w:val="0"/>
        <w:tabs>
          <w:tab w:val="left" w:pos="5400"/>
        </w:tabs>
        <w:spacing w:after="0" w:line="240" w:lineRule="auto"/>
        <w:jc w:val="both"/>
        <w:rPr>
          <w:rFonts w:ascii="Open Sans" w:hAnsi="Open Sans" w:cs="Open Sans"/>
          <w:szCs w:val="20"/>
          <w:lang w:eastAsia="x-none"/>
        </w:rPr>
      </w:pPr>
    </w:p>
    <w:p w14:paraId="56982614" w14:textId="77777777" w:rsidR="00961E34" w:rsidRPr="006217ED" w:rsidRDefault="00961E34" w:rsidP="00412ED9">
      <w:pPr>
        <w:keepNext/>
        <w:keepLines/>
        <w:widowControl w:val="0"/>
        <w:tabs>
          <w:tab w:val="left" w:pos="5400"/>
        </w:tabs>
        <w:spacing w:after="0" w:line="240" w:lineRule="auto"/>
        <w:jc w:val="both"/>
        <w:rPr>
          <w:rFonts w:ascii="Open Sans" w:hAnsi="Open Sans" w:cs="Open Sans"/>
          <w:szCs w:val="20"/>
          <w:lang w:eastAsia="x-none"/>
        </w:rPr>
      </w:pPr>
    </w:p>
    <w:tbl>
      <w:tblPr>
        <w:tblW w:w="0" w:type="auto"/>
        <w:tblLook w:val="04A0" w:firstRow="1" w:lastRow="0" w:firstColumn="1" w:lastColumn="0" w:noHBand="0" w:noVBand="1"/>
      </w:tblPr>
      <w:tblGrid>
        <w:gridCol w:w="5405"/>
        <w:gridCol w:w="3949"/>
      </w:tblGrid>
      <w:tr w:rsidR="00961E34" w:rsidRPr="006217ED" w14:paraId="718FDC02" w14:textId="77777777" w:rsidTr="00961E34">
        <w:tc>
          <w:tcPr>
            <w:tcW w:w="5495" w:type="dxa"/>
            <w:shd w:val="clear" w:color="auto" w:fill="auto"/>
          </w:tcPr>
          <w:p w14:paraId="25F9AED3" w14:textId="77777777" w:rsidR="00961E34" w:rsidRPr="006217ED" w:rsidRDefault="00961E34" w:rsidP="00412ED9">
            <w:pPr>
              <w:keepNext/>
              <w:keepLines/>
              <w:widowControl w:val="0"/>
              <w:tabs>
                <w:tab w:val="left" w:pos="5400"/>
              </w:tabs>
              <w:spacing w:after="0" w:line="240" w:lineRule="auto"/>
              <w:jc w:val="both"/>
              <w:rPr>
                <w:rFonts w:ascii="Open Sans" w:hAnsi="Open Sans" w:cs="Open Sans"/>
                <w:snapToGrid w:val="0"/>
                <w:szCs w:val="20"/>
              </w:rPr>
            </w:pPr>
            <w:r w:rsidRPr="006217ED">
              <w:rPr>
                <w:rFonts w:ascii="Open Sans" w:hAnsi="Open Sans" w:cs="Open Sans"/>
                <w:snapToGrid w:val="0"/>
                <w:szCs w:val="20"/>
              </w:rPr>
              <w:t xml:space="preserve">ime in priimek ter podpis </w:t>
            </w:r>
          </w:p>
          <w:p w14:paraId="76B49B28" w14:textId="77777777" w:rsidR="00961E34" w:rsidRPr="006217ED" w:rsidRDefault="00961E34" w:rsidP="00412ED9">
            <w:pPr>
              <w:keepNext/>
              <w:keepLines/>
              <w:widowControl w:val="0"/>
              <w:tabs>
                <w:tab w:val="left" w:pos="5400"/>
              </w:tabs>
              <w:spacing w:after="0" w:line="240" w:lineRule="auto"/>
              <w:jc w:val="both"/>
              <w:rPr>
                <w:rFonts w:ascii="Open Sans" w:hAnsi="Open Sans" w:cs="Open Sans"/>
                <w:szCs w:val="20"/>
                <w:lang w:eastAsia="x-none"/>
              </w:rPr>
            </w:pPr>
            <w:r w:rsidRPr="006217ED">
              <w:rPr>
                <w:rFonts w:ascii="Open Sans" w:hAnsi="Open Sans" w:cs="Open Sans"/>
                <w:snapToGrid w:val="0"/>
                <w:szCs w:val="20"/>
              </w:rPr>
              <w:t>odgovorne osebe ponudnika:</w:t>
            </w:r>
          </w:p>
        </w:tc>
        <w:tc>
          <w:tcPr>
            <w:tcW w:w="3999" w:type="dxa"/>
            <w:shd w:val="clear" w:color="auto" w:fill="auto"/>
          </w:tcPr>
          <w:p w14:paraId="09B14AD1" w14:textId="77777777" w:rsidR="00961E34" w:rsidRPr="006217ED" w:rsidRDefault="00961E34" w:rsidP="00412ED9">
            <w:pPr>
              <w:keepNext/>
              <w:keepLines/>
              <w:widowControl w:val="0"/>
              <w:tabs>
                <w:tab w:val="left" w:pos="5400"/>
              </w:tabs>
              <w:spacing w:after="0" w:line="240" w:lineRule="auto"/>
              <w:jc w:val="both"/>
              <w:rPr>
                <w:rFonts w:ascii="Open Sans" w:hAnsi="Open Sans" w:cs="Open Sans"/>
                <w:szCs w:val="20"/>
                <w:lang w:eastAsia="x-none"/>
              </w:rPr>
            </w:pPr>
            <w:r w:rsidRPr="006217ED">
              <w:rPr>
                <w:rFonts w:ascii="Open Sans" w:hAnsi="Open Sans" w:cs="Open Sans"/>
                <w:szCs w:val="20"/>
                <w:lang w:eastAsia="x-none"/>
              </w:rPr>
              <w:t>i</w:t>
            </w:r>
            <w:r w:rsidRPr="006217ED">
              <w:rPr>
                <w:rFonts w:ascii="Open Sans" w:hAnsi="Open Sans" w:cs="Open Sans"/>
                <w:szCs w:val="20"/>
                <w:lang w:val="x-none" w:eastAsia="x-none"/>
              </w:rPr>
              <w:t xml:space="preserve">me in priimek </w:t>
            </w:r>
            <w:r w:rsidRPr="006217ED">
              <w:rPr>
                <w:rFonts w:ascii="Open Sans" w:hAnsi="Open Sans" w:cs="Open Sans"/>
                <w:snapToGrid w:val="0"/>
                <w:szCs w:val="20"/>
              </w:rPr>
              <w:t>ter podpis</w:t>
            </w:r>
            <w:r w:rsidRPr="006217ED">
              <w:rPr>
                <w:rFonts w:ascii="Open Sans" w:hAnsi="Open Sans" w:cs="Open Sans"/>
                <w:szCs w:val="20"/>
                <w:lang w:eastAsia="x-none"/>
              </w:rPr>
              <w:t xml:space="preserve"> </w:t>
            </w:r>
            <w:r w:rsidRPr="006217ED">
              <w:rPr>
                <w:rFonts w:ascii="Open Sans" w:hAnsi="Open Sans" w:cs="Open Sans"/>
                <w:snapToGrid w:val="0"/>
                <w:szCs w:val="20"/>
              </w:rPr>
              <w:t xml:space="preserve">odgovorne osebe </w:t>
            </w:r>
            <w:r w:rsidRPr="006217ED">
              <w:rPr>
                <w:rFonts w:ascii="Open Sans" w:hAnsi="Open Sans" w:cs="Open Sans"/>
                <w:szCs w:val="20"/>
                <w:lang w:eastAsia="x-none"/>
              </w:rPr>
              <w:t>gospodarskega subjekta:</w:t>
            </w:r>
          </w:p>
        </w:tc>
      </w:tr>
    </w:tbl>
    <w:p w14:paraId="36F83FC0" w14:textId="77777777" w:rsidR="00961E34" w:rsidRPr="006217ED" w:rsidRDefault="00961E34" w:rsidP="00412ED9">
      <w:pPr>
        <w:keepNext/>
        <w:keepLines/>
        <w:widowControl w:val="0"/>
        <w:tabs>
          <w:tab w:val="left" w:pos="5400"/>
        </w:tabs>
        <w:spacing w:after="0" w:line="240" w:lineRule="auto"/>
        <w:rPr>
          <w:rFonts w:ascii="Open Sans" w:hAnsi="Open Sans" w:cs="Open Sans"/>
          <w:szCs w:val="20"/>
          <w:lang w:val="x-none" w:eastAsia="x-none"/>
        </w:rPr>
      </w:pPr>
    </w:p>
    <w:p w14:paraId="6CB26883" w14:textId="77777777" w:rsidR="00961E34" w:rsidRPr="006217ED" w:rsidRDefault="00961E34" w:rsidP="00412ED9">
      <w:pPr>
        <w:keepNext/>
        <w:keepLines/>
        <w:widowControl w:val="0"/>
        <w:tabs>
          <w:tab w:val="left" w:pos="5387"/>
        </w:tabs>
        <w:spacing w:after="0" w:line="240" w:lineRule="auto"/>
        <w:rPr>
          <w:rFonts w:ascii="Open Sans" w:hAnsi="Open Sans" w:cs="Open Sans"/>
          <w:szCs w:val="20"/>
          <w:lang w:val="x-none" w:eastAsia="x-none"/>
        </w:rPr>
      </w:pPr>
      <w:r w:rsidRPr="006217ED">
        <w:rPr>
          <w:rFonts w:ascii="Open Sans" w:hAnsi="Open Sans" w:cs="Open Sans"/>
          <w:szCs w:val="20"/>
          <w:lang w:val="x-none" w:eastAsia="x-none"/>
        </w:rPr>
        <w:t>..........................................</w:t>
      </w:r>
      <w:r w:rsidRPr="006217ED">
        <w:rPr>
          <w:rFonts w:ascii="Open Sans" w:hAnsi="Open Sans" w:cs="Open Sans"/>
          <w:szCs w:val="20"/>
          <w:lang w:val="x-none" w:eastAsia="x-none"/>
        </w:rPr>
        <w:tab/>
        <w:t>………………………………………………</w:t>
      </w:r>
    </w:p>
    <w:p w14:paraId="13605989" w14:textId="77777777" w:rsidR="00961E34" w:rsidRPr="006217ED" w:rsidRDefault="00961E34" w:rsidP="00412ED9">
      <w:pPr>
        <w:keepNext/>
        <w:keepLines/>
        <w:widowControl w:val="0"/>
        <w:tabs>
          <w:tab w:val="left" w:pos="284"/>
        </w:tabs>
        <w:spacing w:after="0" w:line="240" w:lineRule="auto"/>
        <w:jc w:val="both"/>
        <w:rPr>
          <w:rFonts w:ascii="Open Sans" w:hAnsi="Open Sans" w:cs="Open Sans"/>
          <w:b/>
          <w:szCs w:val="20"/>
        </w:rPr>
      </w:pPr>
      <w:r w:rsidRPr="006217ED">
        <w:rPr>
          <w:rFonts w:ascii="Open Sans" w:hAnsi="Open Sans" w:cs="Open Sans"/>
          <w:b/>
          <w:szCs w:val="20"/>
        </w:rPr>
        <w:tab/>
      </w:r>
      <w:r w:rsidRPr="006217ED">
        <w:rPr>
          <w:rFonts w:ascii="Open Sans" w:hAnsi="Open Sans" w:cs="Open Sans"/>
          <w:b/>
          <w:szCs w:val="20"/>
        </w:rPr>
        <w:tab/>
        <w:t xml:space="preserve"> </w:t>
      </w:r>
      <w:r w:rsidRPr="006217ED">
        <w:rPr>
          <w:rFonts w:ascii="Open Sans" w:hAnsi="Open Sans" w:cs="Open Sans"/>
          <w:szCs w:val="20"/>
        </w:rPr>
        <w:t xml:space="preserve">Žig: </w:t>
      </w:r>
      <w:r w:rsidRPr="006217ED">
        <w:rPr>
          <w:rFonts w:ascii="Open Sans" w:hAnsi="Open Sans" w:cs="Open Sans"/>
          <w:szCs w:val="20"/>
        </w:rPr>
        <w:tab/>
      </w:r>
      <w:r w:rsidRPr="006217ED">
        <w:rPr>
          <w:rFonts w:ascii="Open Sans" w:hAnsi="Open Sans" w:cs="Open Sans"/>
          <w:szCs w:val="20"/>
        </w:rPr>
        <w:tab/>
      </w:r>
      <w:r w:rsidRPr="006217ED">
        <w:rPr>
          <w:rFonts w:ascii="Open Sans" w:hAnsi="Open Sans" w:cs="Open Sans"/>
          <w:szCs w:val="20"/>
        </w:rPr>
        <w:tab/>
      </w:r>
      <w:r w:rsidRPr="006217ED">
        <w:rPr>
          <w:rFonts w:ascii="Open Sans" w:hAnsi="Open Sans" w:cs="Open Sans"/>
          <w:szCs w:val="20"/>
        </w:rPr>
        <w:tab/>
      </w:r>
      <w:r w:rsidRPr="006217ED">
        <w:rPr>
          <w:rFonts w:ascii="Open Sans" w:hAnsi="Open Sans" w:cs="Open Sans"/>
          <w:szCs w:val="20"/>
        </w:rPr>
        <w:tab/>
      </w:r>
      <w:r w:rsidRPr="006217ED">
        <w:rPr>
          <w:rFonts w:ascii="Open Sans" w:hAnsi="Open Sans" w:cs="Open Sans"/>
          <w:szCs w:val="20"/>
        </w:rPr>
        <w:tab/>
      </w:r>
      <w:r w:rsidRPr="006217ED">
        <w:rPr>
          <w:rFonts w:ascii="Open Sans" w:hAnsi="Open Sans" w:cs="Open Sans"/>
          <w:szCs w:val="20"/>
        </w:rPr>
        <w:tab/>
      </w:r>
      <w:r w:rsidRPr="006217ED">
        <w:rPr>
          <w:rFonts w:ascii="Open Sans" w:hAnsi="Open Sans" w:cs="Open Sans"/>
          <w:szCs w:val="20"/>
        </w:rPr>
        <w:tab/>
        <w:t>Žig:</w:t>
      </w:r>
    </w:p>
    <w:p w14:paraId="72579EA1" w14:textId="77777777" w:rsidR="00961E34" w:rsidRPr="006217ED" w:rsidRDefault="00961E34" w:rsidP="00412ED9">
      <w:pPr>
        <w:keepNext/>
        <w:keepLines/>
        <w:widowControl w:val="0"/>
        <w:spacing w:after="0" w:line="240" w:lineRule="auto"/>
        <w:jc w:val="both"/>
        <w:rPr>
          <w:rFonts w:ascii="Open Sans" w:hAnsi="Open Sans" w:cs="Open Sans"/>
          <w:szCs w:val="20"/>
        </w:rPr>
      </w:pPr>
    </w:p>
    <w:p w14:paraId="266D79BB" w14:textId="77777777" w:rsidR="002E7EBE" w:rsidRPr="006217ED" w:rsidRDefault="002E7EBE" w:rsidP="00412ED9">
      <w:pPr>
        <w:keepNext/>
        <w:keepLines/>
        <w:widowControl w:val="0"/>
        <w:spacing w:after="0" w:line="240" w:lineRule="auto"/>
        <w:jc w:val="both"/>
        <w:rPr>
          <w:rFonts w:ascii="Open Sans" w:hAnsi="Open Sans" w:cs="Open Sans"/>
          <w:szCs w:val="20"/>
        </w:rPr>
      </w:pPr>
    </w:p>
    <w:p w14:paraId="50E3BC7F" w14:textId="77777777" w:rsidR="00961E34" w:rsidRPr="00715BCE" w:rsidRDefault="00961E34" w:rsidP="00412ED9">
      <w:pPr>
        <w:keepNext/>
        <w:keepLines/>
        <w:widowControl w:val="0"/>
        <w:tabs>
          <w:tab w:val="left" w:pos="567"/>
          <w:tab w:val="left" w:pos="851"/>
          <w:tab w:val="left" w:pos="993"/>
        </w:tabs>
        <w:suppressAutoHyphens/>
        <w:spacing w:after="0" w:line="240" w:lineRule="auto"/>
        <w:jc w:val="both"/>
        <w:rPr>
          <w:rFonts w:ascii="Open Sans" w:hAnsi="Open Sans" w:cs="Open Sans"/>
          <w:b/>
          <w:sz w:val="16"/>
          <w:szCs w:val="16"/>
        </w:rPr>
      </w:pPr>
      <w:r w:rsidRPr="00715BCE">
        <w:rPr>
          <w:rFonts w:ascii="Open Sans" w:hAnsi="Open Sans" w:cs="Open Sans"/>
          <w:b/>
          <w:i/>
          <w:sz w:val="16"/>
          <w:szCs w:val="16"/>
          <w:lang w:eastAsia="ar-SA"/>
        </w:rPr>
        <w:t>Navodilo</w:t>
      </w:r>
      <w:r w:rsidRPr="00715BCE">
        <w:rPr>
          <w:rFonts w:ascii="Open Sans" w:hAnsi="Open Sans" w:cs="Open Sans"/>
          <w:i/>
          <w:sz w:val="16"/>
          <w:szCs w:val="16"/>
          <w:lang w:eastAsia="ar-SA"/>
        </w:rPr>
        <w:t>: Obrazec se po potrebi kopira!</w:t>
      </w:r>
      <w:r w:rsidRPr="00715BCE">
        <w:rPr>
          <w:rFonts w:ascii="Open Sans" w:hAnsi="Open Sans" w:cs="Open Sans"/>
          <w:i/>
          <w:sz w:val="16"/>
          <w:szCs w:val="16"/>
          <w:lang w:eastAsia="ar-SA"/>
        </w:rPr>
        <w:br w:type="page"/>
      </w:r>
    </w:p>
    <w:p w14:paraId="4BC32B81" w14:textId="77777777" w:rsidR="00A67ACB" w:rsidRPr="006217ED" w:rsidRDefault="00A67ACB" w:rsidP="00412ED9">
      <w:pPr>
        <w:keepNext/>
        <w:keepLines/>
        <w:widowControl w:val="0"/>
        <w:spacing w:after="0" w:line="240" w:lineRule="auto"/>
        <w:jc w:val="both"/>
        <w:rPr>
          <w:rFonts w:ascii="Open Sans" w:hAnsi="Open Sans" w:cs="Open Sans"/>
          <w:i/>
          <w:szCs w:val="20"/>
        </w:rPr>
      </w:pPr>
    </w:p>
    <w:p w14:paraId="1968C5C3" w14:textId="77777777" w:rsidR="00A67ACB" w:rsidRPr="006217ED" w:rsidRDefault="00A67ACB" w:rsidP="00412ED9">
      <w:pPr>
        <w:keepNext/>
        <w:keepLines/>
        <w:spacing w:after="0" w:line="240" w:lineRule="auto"/>
        <w:rPr>
          <w:rFonts w:ascii="Open Sans" w:hAnsi="Open Sans" w:cs="Open Sans"/>
          <w:szCs w:val="20"/>
        </w:rPr>
      </w:pP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67"/>
        <w:gridCol w:w="1559"/>
      </w:tblGrid>
      <w:tr w:rsidR="00A67ACB" w:rsidRPr="006217ED" w14:paraId="53B0AA9F" w14:textId="77777777" w:rsidTr="00A67ACB">
        <w:tc>
          <w:tcPr>
            <w:tcW w:w="7867" w:type="dxa"/>
            <w:tcBorders>
              <w:top w:val="single" w:sz="4" w:space="0" w:color="auto"/>
              <w:bottom w:val="single" w:sz="4" w:space="0" w:color="auto"/>
            </w:tcBorders>
          </w:tcPr>
          <w:p w14:paraId="637791C5" w14:textId="77777777" w:rsidR="00A67ACB" w:rsidRPr="006217ED" w:rsidRDefault="00A67ACB" w:rsidP="00412ED9">
            <w:pPr>
              <w:keepNext/>
              <w:keepLines/>
              <w:spacing w:after="0" w:line="240" w:lineRule="auto"/>
              <w:jc w:val="both"/>
              <w:rPr>
                <w:rFonts w:ascii="Open Sans" w:hAnsi="Open Sans" w:cs="Open Sans"/>
                <w:b/>
                <w:szCs w:val="20"/>
              </w:rPr>
            </w:pPr>
            <w:r w:rsidRPr="006217ED">
              <w:rPr>
                <w:rFonts w:ascii="Open Sans" w:hAnsi="Open Sans" w:cs="Open Sans"/>
                <w:b/>
                <w:szCs w:val="20"/>
              </w:rPr>
              <w:t>SEZNAM REFERENC</w:t>
            </w:r>
          </w:p>
        </w:tc>
        <w:tc>
          <w:tcPr>
            <w:tcW w:w="1559" w:type="dxa"/>
            <w:tcBorders>
              <w:top w:val="single" w:sz="4" w:space="0" w:color="auto"/>
              <w:bottom w:val="single" w:sz="4" w:space="0" w:color="auto"/>
            </w:tcBorders>
          </w:tcPr>
          <w:p w14:paraId="7D201ACA" w14:textId="77777777" w:rsidR="00A67ACB" w:rsidRPr="006217ED" w:rsidRDefault="00A67ACB" w:rsidP="00412ED9">
            <w:pPr>
              <w:keepNext/>
              <w:keepLines/>
              <w:spacing w:after="0" w:line="240" w:lineRule="auto"/>
              <w:jc w:val="both"/>
              <w:rPr>
                <w:rFonts w:ascii="Open Sans" w:hAnsi="Open Sans" w:cs="Open Sans"/>
                <w:b/>
                <w:i/>
                <w:szCs w:val="20"/>
              </w:rPr>
            </w:pPr>
            <w:r w:rsidRPr="006217ED">
              <w:rPr>
                <w:rFonts w:ascii="Open Sans" w:hAnsi="Open Sans" w:cs="Open Sans"/>
                <w:b/>
                <w:i/>
                <w:szCs w:val="20"/>
              </w:rPr>
              <w:t>Priloga 5</w:t>
            </w:r>
          </w:p>
        </w:tc>
      </w:tr>
    </w:tbl>
    <w:p w14:paraId="3B8E7DB0" w14:textId="77777777" w:rsidR="00A67ACB" w:rsidRPr="006217ED" w:rsidRDefault="00A67ACB" w:rsidP="00412ED9">
      <w:pPr>
        <w:keepNext/>
        <w:keepLines/>
        <w:spacing w:after="0" w:line="240" w:lineRule="auto"/>
        <w:jc w:val="center"/>
        <w:rPr>
          <w:rFonts w:ascii="Open Sans" w:hAnsi="Open Sans" w:cs="Open Sans"/>
          <w:b/>
          <w:szCs w:val="20"/>
        </w:rPr>
      </w:pPr>
      <w:r w:rsidRPr="006217ED">
        <w:rPr>
          <w:rFonts w:ascii="Open Sans" w:hAnsi="Open Sans" w:cs="Open Sans"/>
          <w:b/>
          <w:szCs w:val="20"/>
        </w:rPr>
        <w:t xml:space="preserve">Javno naročilo: </w:t>
      </w:r>
    </w:p>
    <w:p w14:paraId="6478A04D" w14:textId="5F8FC050" w:rsidR="00A67ACB" w:rsidRPr="006217ED" w:rsidRDefault="00F4042F" w:rsidP="00412ED9">
      <w:pPr>
        <w:keepNext/>
        <w:keepLines/>
        <w:spacing w:after="0" w:line="240" w:lineRule="auto"/>
        <w:jc w:val="center"/>
        <w:rPr>
          <w:rFonts w:ascii="Open Sans" w:hAnsi="Open Sans" w:cs="Open Sans"/>
          <w:b/>
          <w:szCs w:val="20"/>
        </w:rPr>
      </w:pPr>
      <w:r w:rsidRPr="006217ED">
        <w:rPr>
          <w:rFonts w:ascii="Open Sans" w:hAnsi="Open Sans" w:cs="Open Sans"/>
          <w:b/>
          <w:noProof/>
          <w:szCs w:val="20"/>
        </w:rPr>
        <w:t>ENLJ-SPV-116/26</w:t>
      </w:r>
      <w:r w:rsidR="00A67ACB" w:rsidRPr="006217ED">
        <w:rPr>
          <w:rFonts w:ascii="Open Sans" w:hAnsi="Open Sans" w:cs="Open Sans"/>
          <w:b/>
          <w:noProof/>
          <w:szCs w:val="20"/>
        </w:rPr>
        <w:t xml:space="preserve"> -</w:t>
      </w:r>
      <w:r w:rsidR="00A67ACB" w:rsidRPr="006217ED">
        <w:rPr>
          <w:rFonts w:ascii="Open Sans" w:hAnsi="Open Sans" w:cs="Open Sans"/>
          <w:b/>
          <w:color w:val="000000"/>
          <w:szCs w:val="20"/>
        </w:rPr>
        <w:t xml:space="preserve"> </w:t>
      </w:r>
      <w:r w:rsidR="00250C0E" w:rsidRPr="006217ED">
        <w:rPr>
          <w:rFonts w:ascii="Open Sans" w:hAnsi="Open Sans" w:cs="Open Sans"/>
          <w:b/>
          <w:szCs w:val="20"/>
        </w:rPr>
        <w:t>Vzdrževanje in servisiranje dvigal</w:t>
      </w:r>
      <w:r w:rsidR="00A67ACB" w:rsidRPr="006217ED">
        <w:rPr>
          <w:rFonts w:ascii="Open Sans" w:hAnsi="Open Sans" w:cs="Open Sans"/>
          <w:b/>
          <w:szCs w:val="20"/>
        </w:rPr>
        <w:t xml:space="preserve"> po sklopih </w:t>
      </w:r>
    </w:p>
    <w:p w14:paraId="02AAA23D" w14:textId="77777777" w:rsidR="00A67ACB" w:rsidRPr="006217ED" w:rsidRDefault="00A67ACB" w:rsidP="00412ED9">
      <w:pPr>
        <w:keepNext/>
        <w:keepLines/>
        <w:widowControl w:val="0"/>
        <w:spacing w:after="0" w:line="240" w:lineRule="auto"/>
        <w:jc w:val="both"/>
        <w:rPr>
          <w:rFonts w:ascii="Open Sans" w:hAnsi="Open Sans" w:cs="Open Sans"/>
          <w:szCs w:val="20"/>
        </w:rPr>
      </w:pPr>
    </w:p>
    <w:p w14:paraId="671E9FBA" w14:textId="77777777" w:rsidR="00A67ACB" w:rsidRPr="006217ED" w:rsidRDefault="00A67ACB" w:rsidP="00412ED9">
      <w:pPr>
        <w:keepNext/>
        <w:keepLines/>
        <w:spacing w:after="0" w:line="240" w:lineRule="auto"/>
        <w:jc w:val="right"/>
        <w:rPr>
          <w:rFonts w:ascii="Open Sans" w:hAnsi="Open Sans" w:cs="Open Sans"/>
          <w:i/>
          <w:szCs w:val="20"/>
        </w:rPr>
      </w:pPr>
      <w:r w:rsidRPr="006217ED">
        <w:rPr>
          <w:rFonts w:ascii="Open Sans" w:hAnsi="Open Sans" w:cs="Open Sans"/>
          <w:i/>
          <w:szCs w:val="20"/>
        </w:rPr>
        <w:t>……/…… (št. izvoda / št. vseh izvodov)</w:t>
      </w:r>
    </w:p>
    <w:p w14:paraId="1CE28ACD" w14:textId="77777777" w:rsidR="00A67ACB" w:rsidRPr="006217ED" w:rsidRDefault="00A67ACB" w:rsidP="00412ED9">
      <w:pPr>
        <w:keepNext/>
        <w:keepLines/>
        <w:spacing w:after="0" w:line="240" w:lineRule="auto"/>
        <w:jc w:val="right"/>
        <w:rPr>
          <w:rFonts w:ascii="Open Sans" w:hAnsi="Open Sans" w:cs="Open Sans"/>
          <w:b/>
          <w:i/>
          <w:szCs w:val="20"/>
        </w:rPr>
      </w:pPr>
    </w:p>
    <w:p w14:paraId="39F397FD" w14:textId="77777777" w:rsidR="00A67ACB" w:rsidRPr="006217ED" w:rsidRDefault="00A67ACB" w:rsidP="00412ED9">
      <w:pPr>
        <w:keepNext/>
        <w:keepLines/>
        <w:tabs>
          <w:tab w:val="left" w:pos="0"/>
        </w:tabs>
        <w:spacing w:after="0" w:line="240" w:lineRule="auto"/>
        <w:jc w:val="center"/>
        <w:rPr>
          <w:rFonts w:ascii="Open Sans" w:hAnsi="Open Sans" w:cs="Open Sans"/>
          <w:b/>
          <w:szCs w:val="20"/>
        </w:rPr>
      </w:pPr>
      <w:r w:rsidRPr="006217ED">
        <w:rPr>
          <w:rFonts w:ascii="Open Sans" w:hAnsi="Open Sans" w:cs="Open Sans"/>
          <w:b/>
          <w:szCs w:val="20"/>
        </w:rPr>
        <w:t>Seznam referenčnih objektov</w:t>
      </w:r>
    </w:p>
    <w:p w14:paraId="511AA39E" w14:textId="77777777" w:rsidR="00A67ACB" w:rsidRPr="006217ED" w:rsidRDefault="00A67ACB" w:rsidP="00412ED9">
      <w:pPr>
        <w:keepNext/>
        <w:keepLines/>
        <w:tabs>
          <w:tab w:val="left" w:pos="567"/>
          <w:tab w:val="num" w:pos="851"/>
          <w:tab w:val="left" w:pos="993"/>
        </w:tabs>
        <w:spacing w:after="0" w:line="240" w:lineRule="auto"/>
        <w:rPr>
          <w:rFonts w:ascii="Open Sans" w:hAnsi="Open Sans" w:cs="Open Sans"/>
          <w:szCs w:val="20"/>
        </w:rPr>
      </w:pPr>
    </w:p>
    <w:tbl>
      <w:tblPr>
        <w:tblW w:w="93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64"/>
        <w:gridCol w:w="4395"/>
        <w:gridCol w:w="3118"/>
        <w:gridCol w:w="1276"/>
      </w:tblGrid>
      <w:tr w:rsidR="00A67ACB" w:rsidRPr="006217ED" w14:paraId="671A3B07" w14:textId="77777777" w:rsidTr="00A67ACB">
        <w:trPr>
          <w:trHeight w:val="482"/>
        </w:trPr>
        <w:tc>
          <w:tcPr>
            <w:tcW w:w="564" w:type="dxa"/>
            <w:tcBorders>
              <w:top w:val="single" w:sz="2" w:space="0" w:color="auto"/>
              <w:left w:val="single" w:sz="2" w:space="0" w:color="auto"/>
              <w:bottom w:val="single" w:sz="12" w:space="0" w:color="auto"/>
              <w:right w:val="single" w:sz="2" w:space="0" w:color="auto"/>
            </w:tcBorders>
            <w:hideMark/>
          </w:tcPr>
          <w:p w14:paraId="0603D505" w14:textId="77777777" w:rsidR="00A67ACB" w:rsidRPr="006217ED" w:rsidRDefault="00A67ACB" w:rsidP="00412ED9">
            <w:pPr>
              <w:keepNext/>
              <w:keepLines/>
              <w:tabs>
                <w:tab w:val="left" w:pos="567"/>
                <w:tab w:val="num" w:pos="851"/>
                <w:tab w:val="left" w:pos="993"/>
              </w:tabs>
              <w:spacing w:after="0" w:line="240" w:lineRule="auto"/>
              <w:jc w:val="center"/>
              <w:rPr>
                <w:rFonts w:ascii="Open Sans" w:hAnsi="Open Sans" w:cs="Open Sans"/>
                <w:szCs w:val="20"/>
              </w:rPr>
            </w:pPr>
            <w:proofErr w:type="spellStart"/>
            <w:r w:rsidRPr="006217ED">
              <w:rPr>
                <w:rFonts w:ascii="Open Sans" w:hAnsi="Open Sans" w:cs="Open Sans"/>
                <w:szCs w:val="20"/>
              </w:rPr>
              <w:t>Zap</w:t>
            </w:r>
            <w:proofErr w:type="spellEnd"/>
            <w:r w:rsidRPr="006217ED">
              <w:rPr>
                <w:rFonts w:ascii="Open Sans" w:hAnsi="Open Sans" w:cs="Open Sans"/>
                <w:szCs w:val="20"/>
              </w:rPr>
              <w:t>. št.</w:t>
            </w:r>
          </w:p>
        </w:tc>
        <w:tc>
          <w:tcPr>
            <w:tcW w:w="4395" w:type="dxa"/>
            <w:tcBorders>
              <w:top w:val="single" w:sz="2" w:space="0" w:color="auto"/>
              <w:left w:val="single" w:sz="2" w:space="0" w:color="auto"/>
              <w:bottom w:val="single" w:sz="12" w:space="0" w:color="auto"/>
              <w:right w:val="single" w:sz="2" w:space="0" w:color="auto"/>
            </w:tcBorders>
            <w:vAlign w:val="center"/>
            <w:hideMark/>
          </w:tcPr>
          <w:p w14:paraId="5C0FD484" w14:textId="77777777" w:rsidR="00A67ACB" w:rsidRPr="006217ED" w:rsidRDefault="00A67ACB" w:rsidP="00412ED9">
            <w:pPr>
              <w:keepNext/>
              <w:keepLines/>
              <w:tabs>
                <w:tab w:val="left" w:pos="567"/>
                <w:tab w:val="num" w:pos="851"/>
                <w:tab w:val="left" w:pos="993"/>
              </w:tabs>
              <w:spacing w:after="0" w:line="240" w:lineRule="auto"/>
              <w:jc w:val="center"/>
              <w:rPr>
                <w:rFonts w:ascii="Open Sans" w:hAnsi="Open Sans" w:cs="Open Sans"/>
                <w:szCs w:val="20"/>
              </w:rPr>
            </w:pPr>
            <w:r w:rsidRPr="006217ED">
              <w:rPr>
                <w:rFonts w:ascii="Open Sans" w:hAnsi="Open Sans" w:cs="Open Sans"/>
                <w:szCs w:val="20"/>
              </w:rPr>
              <w:t>Investitor referenčnega objekta</w:t>
            </w:r>
          </w:p>
          <w:p w14:paraId="6658B287" w14:textId="77777777" w:rsidR="00A67ACB" w:rsidRPr="006217ED" w:rsidRDefault="00A67ACB" w:rsidP="00412ED9">
            <w:pPr>
              <w:keepNext/>
              <w:keepLines/>
              <w:tabs>
                <w:tab w:val="left" w:pos="567"/>
                <w:tab w:val="num" w:pos="851"/>
                <w:tab w:val="left" w:pos="993"/>
              </w:tabs>
              <w:spacing w:after="0" w:line="240" w:lineRule="auto"/>
              <w:jc w:val="center"/>
              <w:rPr>
                <w:rFonts w:ascii="Open Sans" w:hAnsi="Open Sans" w:cs="Open Sans"/>
                <w:szCs w:val="20"/>
              </w:rPr>
            </w:pPr>
            <w:r w:rsidRPr="006217ED">
              <w:rPr>
                <w:rFonts w:ascii="Open Sans" w:hAnsi="Open Sans" w:cs="Open Sans"/>
                <w:szCs w:val="20"/>
              </w:rPr>
              <w:t>naziv in naslov</w:t>
            </w:r>
          </w:p>
        </w:tc>
        <w:tc>
          <w:tcPr>
            <w:tcW w:w="3118" w:type="dxa"/>
            <w:tcBorders>
              <w:top w:val="single" w:sz="2" w:space="0" w:color="auto"/>
              <w:left w:val="single" w:sz="2" w:space="0" w:color="auto"/>
              <w:bottom w:val="single" w:sz="12" w:space="0" w:color="auto"/>
              <w:right w:val="single" w:sz="2" w:space="0" w:color="auto"/>
            </w:tcBorders>
            <w:vAlign w:val="center"/>
            <w:hideMark/>
          </w:tcPr>
          <w:p w14:paraId="73C5D86E" w14:textId="77777777" w:rsidR="00A67ACB" w:rsidRPr="006217ED" w:rsidRDefault="00A67ACB" w:rsidP="00412ED9">
            <w:pPr>
              <w:keepNext/>
              <w:keepLines/>
              <w:tabs>
                <w:tab w:val="left" w:pos="567"/>
                <w:tab w:val="num" w:pos="851"/>
                <w:tab w:val="left" w:pos="993"/>
              </w:tabs>
              <w:spacing w:after="0" w:line="240" w:lineRule="auto"/>
              <w:jc w:val="center"/>
              <w:rPr>
                <w:rFonts w:ascii="Open Sans" w:hAnsi="Open Sans" w:cs="Open Sans"/>
                <w:szCs w:val="20"/>
              </w:rPr>
            </w:pPr>
            <w:r w:rsidRPr="006217ED">
              <w:rPr>
                <w:rFonts w:ascii="Open Sans" w:hAnsi="Open Sans" w:cs="Open Sans"/>
                <w:szCs w:val="20"/>
              </w:rPr>
              <w:t>Naziv del</w:t>
            </w:r>
          </w:p>
        </w:tc>
        <w:tc>
          <w:tcPr>
            <w:tcW w:w="1276" w:type="dxa"/>
            <w:tcBorders>
              <w:top w:val="single" w:sz="2" w:space="0" w:color="auto"/>
              <w:left w:val="single" w:sz="2" w:space="0" w:color="auto"/>
              <w:bottom w:val="single" w:sz="12" w:space="0" w:color="auto"/>
              <w:right w:val="single" w:sz="2" w:space="0" w:color="auto"/>
            </w:tcBorders>
          </w:tcPr>
          <w:p w14:paraId="080CE9AD" w14:textId="77777777" w:rsidR="00A67ACB" w:rsidRPr="006217ED" w:rsidRDefault="00A67ACB" w:rsidP="00412ED9">
            <w:pPr>
              <w:keepNext/>
              <w:keepLines/>
              <w:tabs>
                <w:tab w:val="left" w:pos="567"/>
                <w:tab w:val="num" w:pos="851"/>
                <w:tab w:val="left" w:pos="993"/>
              </w:tabs>
              <w:spacing w:after="0" w:line="240" w:lineRule="auto"/>
              <w:jc w:val="center"/>
              <w:rPr>
                <w:rFonts w:ascii="Open Sans" w:hAnsi="Open Sans" w:cs="Open Sans"/>
                <w:szCs w:val="20"/>
              </w:rPr>
            </w:pPr>
            <w:r w:rsidRPr="006217ED">
              <w:rPr>
                <w:rFonts w:ascii="Open Sans" w:hAnsi="Open Sans" w:cs="Open Sans"/>
                <w:szCs w:val="20"/>
              </w:rPr>
              <w:t xml:space="preserve">Priloga </w:t>
            </w:r>
          </w:p>
          <w:p w14:paraId="726D531C" w14:textId="453F3F8E" w:rsidR="00A67ACB" w:rsidRPr="006217ED" w:rsidRDefault="00A67ACB" w:rsidP="00412ED9">
            <w:pPr>
              <w:keepNext/>
              <w:keepLines/>
              <w:tabs>
                <w:tab w:val="left" w:pos="567"/>
                <w:tab w:val="num" w:pos="851"/>
                <w:tab w:val="left" w:pos="993"/>
              </w:tabs>
              <w:spacing w:after="0" w:line="240" w:lineRule="auto"/>
              <w:jc w:val="center"/>
              <w:rPr>
                <w:rFonts w:ascii="Open Sans" w:hAnsi="Open Sans" w:cs="Open Sans"/>
                <w:szCs w:val="20"/>
              </w:rPr>
            </w:pPr>
            <w:r w:rsidRPr="006217ED">
              <w:rPr>
                <w:rFonts w:ascii="Open Sans" w:hAnsi="Open Sans" w:cs="Open Sans"/>
                <w:szCs w:val="20"/>
              </w:rPr>
              <w:t>5/1 - 5/</w:t>
            </w:r>
            <w:r w:rsidR="00922198">
              <w:rPr>
                <w:rFonts w:ascii="Open Sans" w:hAnsi="Open Sans" w:cs="Open Sans"/>
                <w:szCs w:val="20"/>
              </w:rPr>
              <w:t>5</w:t>
            </w:r>
          </w:p>
        </w:tc>
      </w:tr>
      <w:tr w:rsidR="00A67ACB" w:rsidRPr="006217ED" w14:paraId="444CBF79" w14:textId="77777777" w:rsidTr="00A67ACB">
        <w:trPr>
          <w:trHeight w:val="780"/>
        </w:trPr>
        <w:tc>
          <w:tcPr>
            <w:tcW w:w="564" w:type="dxa"/>
            <w:tcBorders>
              <w:top w:val="nil"/>
              <w:left w:val="single" w:sz="4" w:space="0" w:color="auto"/>
              <w:bottom w:val="single" w:sz="4" w:space="0" w:color="auto"/>
              <w:right w:val="single" w:sz="4" w:space="0" w:color="auto"/>
            </w:tcBorders>
            <w:vAlign w:val="center"/>
            <w:hideMark/>
          </w:tcPr>
          <w:p w14:paraId="74575E12" w14:textId="77777777" w:rsidR="00A67ACB" w:rsidRPr="006217ED" w:rsidRDefault="00A67ACB" w:rsidP="00412ED9">
            <w:pPr>
              <w:keepNext/>
              <w:keepLines/>
              <w:tabs>
                <w:tab w:val="left" w:pos="567"/>
                <w:tab w:val="num" w:pos="851"/>
                <w:tab w:val="left" w:pos="993"/>
              </w:tabs>
              <w:spacing w:after="0" w:line="240" w:lineRule="auto"/>
              <w:jc w:val="center"/>
              <w:rPr>
                <w:rFonts w:ascii="Open Sans" w:hAnsi="Open Sans" w:cs="Open Sans"/>
                <w:szCs w:val="20"/>
              </w:rPr>
            </w:pPr>
            <w:r w:rsidRPr="006217ED">
              <w:rPr>
                <w:rFonts w:ascii="Open Sans" w:hAnsi="Open Sans" w:cs="Open Sans"/>
                <w:szCs w:val="20"/>
              </w:rPr>
              <w:t>1.</w:t>
            </w:r>
          </w:p>
        </w:tc>
        <w:tc>
          <w:tcPr>
            <w:tcW w:w="4395" w:type="dxa"/>
            <w:tcBorders>
              <w:top w:val="nil"/>
              <w:left w:val="single" w:sz="4" w:space="0" w:color="auto"/>
              <w:bottom w:val="single" w:sz="4" w:space="0" w:color="auto"/>
              <w:right w:val="single" w:sz="4" w:space="0" w:color="auto"/>
            </w:tcBorders>
          </w:tcPr>
          <w:p w14:paraId="56C0D345" w14:textId="77777777" w:rsidR="00A67ACB" w:rsidRPr="006217ED" w:rsidRDefault="00A67ACB" w:rsidP="00412ED9">
            <w:pPr>
              <w:keepNext/>
              <w:keepLines/>
              <w:tabs>
                <w:tab w:val="left" w:pos="567"/>
                <w:tab w:val="num" w:pos="851"/>
                <w:tab w:val="left" w:pos="993"/>
              </w:tabs>
              <w:spacing w:after="0" w:line="240" w:lineRule="auto"/>
              <w:rPr>
                <w:rFonts w:ascii="Open Sans" w:hAnsi="Open Sans" w:cs="Open Sans"/>
                <w:szCs w:val="20"/>
              </w:rPr>
            </w:pPr>
          </w:p>
          <w:p w14:paraId="3E75EC49" w14:textId="77777777" w:rsidR="00A67ACB" w:rsidRPr="006217ED" w:rsidRDefault="00A67ACB" w:rsidP="00412ED9">
            <w:pPr>
              <w:keepNext/>
              <w:keepLines/>
              <w:tabs>
                <w:tab w:val="left" w:pos="567"/>
                <w:tab w:val="num" w:pos="851"/>
                <w:tab w:val="left" w:pos="993"/>
              </w:tabs>
              <w:spacing w:after="0" w:line="240" w:lineRule="auto"/>
              <w:rPr>
                <w:rFonts w:ascii="Open Sans" w:hAnsi="Open Sans" w:cs="Open Sans"/>
                <w:szCs w:val="20"/>
              </w:rPr>
            </w:pPr>
          </w:p>
          <w:p w14:paraId="4CF68DC7" w14:textId="77777777" w:rsidR="00A67ACB" w:rsidRPr="006217ED" w:rsidRDefault="00A67ACB" w:rsidP="00412ED9">
            <w:pPr>
              <w:keepNext/>
              <w:keepLines/>
              <w:tabs>
                <w:tab w:val="left" w:pos="567"/>
                <w:tab w:val="num" w:pos="851"/>
                <w:tab w:val="left" w:pos="993"/>
              </w:tabs>
              <w:spacing w:after="0" w:line="240" w:lineRule="auto"/>
              <w:rPr>
                <w:rFonts w:ascii="Open Sans" w:hAnsi="Open Sans" w:cs="Open Sans"/>
                <w:szCs w:val="20"/>
              </w:rPr>
            </w:pPr>
          </w:p>
        </w:tc>
        <w:tc>
          <w:tcPr>
            <w:tcW w:w="3118" w:type="dxa"/>
            <w:tcBorders>
              <w:top w:val="nil"/>
              <w:left w:val="single" w:sz="4" w:space="0" w:color="auto"/>
              <w:bottom w:val="single" w:sz="4" w:space="0" w:color="auto"/>
              <w:right w:val="single" w:sz="4" w:space="0" w:color="auto"/>
            </w:tcBorders>
          </w:tcPr>
          <w:p w14:paraId="29A9DC4B" w14:textId="77777777" w:rsidR="00A67ACB" w:rsidRPr="006217ED" w:rsidRDefault="00A67ACB" w:rsidP="00412ED9">
            <w:pPr>
              <w:keepNext/>
              <w:keepLines/>
              <w:tabs>
                <w:tab w:val="left" w:pos="567"/>
                <w:tab w:val="num" w:pos="851"/>
                <w:tab w:val="left" w:pos="993"/>
              </w:tabs>
              <w:spacing w:after="0" w:line="240" w:lineRule="auto"/>
              <w:rPr>
                <w:rFonts w:ascii="Open Sans" w:hAnsi="Open Sans" w:cs="Open Sans"/>
                <w:szCs w:val="20"/>
              </w:rPr>
            </w:pPr>
          </w:p>
        </w:tc>
        <w:tc>
          <w:tcPr>
            <w:tcW w:w="1276" w:type="dxa"/>
            <w:tcBorders>
              <w:top w:val="nil"/>
              <w:left w:val="single" w:sz="4" w:space="0" w:color="auto"/>
              <w:bottom w:val="single" w:sz="4" w:space="0" w:color="auto"/>
              <w:right w:val="single" w:sz="4" w:space="0" w:color="auto"/>
            </w:tcBorders>
          </w:tcPr>
          <w:p w14:paraId="7474EA48" w14:textId="77777777" w:rsidR="00A67ACB" w:rsidRPr="006217ED" w:rsidRDefault="00A67ACB" w:rsidP="00412ED9">
            <w:pPr>
              <w:keepNext/>
              <w:keepLines/>
              <w:tabs>
                <w:tab w:val="left" w:pos="567"/>
                <w:tab w:val="num" w:pos="851"/>
                <w:tab w:val="left" w:pos="993"/>
              </w:tabs>
              <w:spacing w:after="0" w:line="240" w:lineRule="auto"/>
              <w:rPr>
                <w:rFonts w:ascii="Open Sans" w:hAnsi="Open Sans" w:cs="Open Sans"/>
                <w:szCs w:val="20"/>
              </w:rPr>
            </w:pPr>
          </w:p>
        </w:tc>
      </w:tr>
      <w:tr w:rsidR="00A67ACB" w:rsidRPr="006217ED" w14:paraId="1DD9E656" w14:textId="77777777" w:rsidTr="00A67ACB">
        <w:trPr>
          <w:trHeight w:val="780"/>
        </w:trPr>
        <w:tc>
          <w:tcPr>
            <w:tcW w:w="564" w:type="dxa"/>
            <w:tcBorders>
              <w:top w:val="single" w:sz="4" w:space="0" w:color="auto"/>
              <w:left w:val="single" w:sz="4" w:space="0" w:color="auto"/>
              <w:bottom w:val="single" w:sz="4" w:space="0" w:color="auto"/>
              <w:right w:val="single" w:sz="4" w:space="0" w:color="auto"/>
            </w:tcBorders>
            <w:vAlign w:val="center"/>
            <w:hideMark/>
          </w:tcPr>
          <w:p w14:paraId="4F5A4D69" w14:textId="77777777" w:rsidR="00A67ACB" w:rsidRPr="006217ED" w:rsidRDefault="00A67ACB" w:rsidP="00412ED9">
            <w:pPr>
              <w:keepNext/>
              <w:keepLines/>
              <w:tabs>
                <w:tab w:val="left" w:pos="567"/>
                <w:tab w:val="num" w:pos="851"/>
                <w:tab w:val="left" w:pos="993"/>
              </w:tabs>
              <w:spacing w:after="0" w:line="240" w:lineRule="auto"/>
              <w:jc w:val="center"/>
              <w:rPr>
                <w:rFonts w:ascii="Open Sans" w:hAnsi="Open Sans" w:cs="Open Sans"/>
                <w:szCs w:val="20"/>
              </w:rPr>
            </w:pPr>
            <w:r w:rsidRPr="006217ED">
              <w:rPr>
                <w:rFonts w:ascii="Open Sans" w:hAnsi="Open Sans" w:cs="Open Sans"/>
                <w:szCs w:val="20"/>
              </w:rPr>
              <w:t>2.</w:t>
            </w:r>
          </w:p>
        </w:tc>
        <w:tc>
          <w:tcPr>
            <w:tcW w:w="4395" w:type="dxa"/>
            <w:tcBorders>
              <w:top w:val="single" w:sz="4" w:space="0" w:color="auto"/>
              <w:left w:val="single" w:sz="4" w:space="0" w:color="auto"/>
              <w:bottom w:val="single" w:sz="4" w:space="0" w:color="auto"/>
              <w:right w:val="single" w:sz="4" w:space="0" w:color="auto"/>
            </w:tcBorders>
          </w:tcPr>
          <w:p w14:paraId="5658A7C9" w14:textId="77777777" w:rsidR="00A67ACB" w:rsidRPr="006217ED" w:rsidRDefault="00A67ACB" w:rsidP="00412ED9">
            <w:pPr>
              <w:keepNext/>
              <w:keepLines/>
              <w:tabs>
                <w:tab w:val="left" w:pos="567"/>
                <w:tab w:val="num" w:pos="851"/>
                <w:tab w:val="left" w:pos="993"/>
              </w:tabs>
              <w:spacing w:after="0" w:line="240" w:lineRule="auto"/>
              <w:rPr>
                <w:rFonts w:ascii="Open Sans" w:hAnsi="Open Sans" w:cs="Open Sans"/>
                <w:szCs w:val="20"/>
              </w:rPr>
            </w:pPr>
          </w:p>
          <w:p w14:paraId="2229A06A" w14:textId="77777777" w:rsidR="00A67ACB" w:rsidRPr="006217ED" w:rsidRDefault="00A67ACB" w:rsidP="00412ED9">
            <w:pPr>
              <w:keepNext/>
              <w:keepLines/>
              <w:tabs>
                <w:tab w:val="left" w:pos="567"/>
                <w:tab w:val="num" w:pos="851"/>
                <w:tab w:val="left" w:pos="993"/>
              </w:tabs>
              <w:spacing w:after="0" w:line="240" w:lineRule="auto"/>
              <w:rPr>
                <w:rFonts w:ascii="Open Sans" w:hAnsi="Open Sans" w:cs="Open Sans"/>
                <w:szCs w:val="20"/>
              </w:rPr>
            </w:pPr>
          </w:p>
          <w:p w14:paraId="31FBC68B" w14:textId="77777777" w:rsidR="00A67ACB" w:rsidRPr="006217ED" w:rsidRDefault="00A67ACB" w:rsidP="00412ED9">
            <w:pPr>
              <w:keepNext/>
              <w:keepLines/>
              <w:tabs>
                <w:tab w:val="left" w:pos="567"/>
                <w:tab w:val="num" w:pos="851"/>
                <w:tab w:val="left" w:pos="993"/>
              </w:tabs>
              <w:spacing w:after="0" w:line="240" w:lineRule="auto"/>
              <w:rPr>
                <w:rFonts w:ascii="Open Sans" w:hAnsi="Open Sans" w:cs="Open Sans"/>
                <w:szCs w:val="20"/>
              </w:rPr>
            </w:pPr>
          </w:p>
        </w:tc>
        <w:tc>
          <w:tcPr>
            <w:tcW w:w="3118" w:type="dxa"/>
            <w:tcBorders>
              <w:top w:val="single" w:sz="4" w:space="0" w:color="auto"/>
              <w:left w:val="single" w:sz="4" w:space="0" w:color="auto"/>
              <w:bottom w:val="single" w:sz="4" w:space="0" w:color="auto"/>
              <w:right w:val="single" w:sz="4" w:space="0" w:color="auto"/>
            </w:tcBorders>
          </w:tcPr>
          <w:p w14:paraId="22FC99A4" w14:textId="77777777" w:rsidR="00A67ACB" w:rsidRPr="006217ED" w:rsidRDefault="00A67ACB" w:rsidP="00412ED9">
            <w:pPr>
              <w:keepNext/>
              <w:keepLines/>
              <w:tabs>
                <w:tab w:val="left" w:pos="567"/>
                <w:tab w:val="num" w:pos="851"/>
                <w:tab w:val="left" w:pos="993"/>
              </w:tabs>
              <w:spacing w:after="0" w:line="240" w:lineRule="auto"/>
              <w:rPr>
                <w:rFonts w:ascii="Open Sans" w:hAnsi="Open Sans" w:cs="Open Sans"/>
                <w:szCs w:val="20"/>
              </w:rPr>
            </w:pPr>
          </w:p>
        </w:tc>
        <w:tc>
          <w:tcPr>
            <w:tcW w:w="1276" w:type="dxa"/>
            <w:tcBorders>
              <w:top w:val="single" w:sz="4" w:space="0" w:color="auto"/>
              <w:left w:val="single" w:sz="4" w:space="0" w:color="auto"/>
              <w:bottom w:val="single" w:sz="4" w:space="0" w:color="auto"/>
              <w:right w:val="single" w:sz="4" w:space="0" w:color="auto"/>
            </w:tcBorders>
          </w:tcPr>
          <w:p w14:paraId="4F9EE592" w14:textId="77777777" w:rsidR="00A67ACB" w:rsidRPr="006217ED" w:rsidRDefault="00A67ACB" w:rsidP="00412ED9">
            <w:pPr>
              <w:keepNext/>
              <w:keepLines/>
              <w:tabs>
                <w:tab w:val="left" w:pos="567"/>
                <w:tab w:val="num" w:pos="851"/>
                <w:tab w:val="left" w:pos="993"/>
              </w:tabs>
              <w:spacing w:after="0" w:line="240" w:lineRule="auto"/>
              <w:rPr>
                <w:rFonts w:ascii="Open Sans" w:hAnsi="Open Sans" w:cs="Open Sans"/>
                <w:szCs w:val="20"/>
              </w:rPr>
            </w:pPr>
          </w:p>
        </w:tc>
      </w:tr>
      <w:tr w:rsidR="00A67ACB" w:rsidRPr="006217ED" w14:paraId="5392F98D" w14:textId="77777777" w:rsidTr="00A67ACB">
        <w:trPr>
          <w:trHeight w:val="780"/>
        </w:trPr>
        <w:tc>
          <w:tcPr>
            <w:tcW w:w="564" w:type="dxa"/>
            <w:tcBorders>
              <w:top w:val="single" w:sz="4" w:space="0" w:color="auto"/>
              <w:left w:val="single" w:sz="4" w:space="0" w:color="auto"/>
              <w:bottom w:val="single" w:sz="4" w:space="0" w:color="auto"/>
              <w:right w:val="single" w:sz="4" w:space="0" w:color="auto"/>
            </w:tcBorders>
            <w:vAlign w:val="center"/>
            <w:hideMark/>
          </w:tcPr>
          <w:p w14:paraId="4B6631FB" w14:textId="77777777" w:rsidR="00A67ACB" w:rsidRPr="006217ED" w:rsidRDefault="00A67ACB" w:rsidP="00412ED9">
            <w:pPr>
              <w:keepNext/>
              <w:keepLines/>
              <w:tabs>
                <w:tab w:val="left" w:pos="567"/>
                <w:tab w:val="num" w:pos="851"/>
                <w:tab w:val="left" w:pos="993"/>
              </w:tabs>
              <w:spacing w:after="0" w:line="240" w:lineRule="auto"/>
              <w:jc w:val="center"/>
              <w:rPr>
                <w:rFonts w:ascii="Open Sans" w:hAnsi="Open Sans" w:cs="Open Sans"/>
                <w:szCs w:val="20"/>
              </w:rPr>
            </w:pPr>
            <w:r w:rsidRPr="006217ED">
              <w:rPr>
                <w:rFonts w:ascii="Open Sans" w:hAnsi="Open Sans" w:cs="Open Sans"/>
                <w:szCs w:val="20"/>
              </w:rPr>
              <w:t>3.</w:t>
            </w:r>
          </w:p>
        </w:tc>
        <w:tc>
          <w:tcPr>
            <w:tcW w:w="4395" w:type="dxa"/>
            <w:tcBorders>
              <w:top w:val="single" w:sz="4" w:space="0" w:color="auto"/>
              <w:left w:val="single" w:sz="4" w:space="0" w:color="auto"/>
              <w:bottom w:val="single" w:sz="4" w:space="0" w:color="auto"/>
              <w:right w:val="single" w:sz="4" w:space="0" w:color="auto"/>
            </w:tcBorders>
          </w:tcPr>
          <w:p w14:paraId="2A9841A0" w14:textId="77777777" w:rsidR="00A67ACB" w:rsidRPr="006217ED" w:rsidRDefault="00A67ACB" w:rsidP="00412ED9">
            <w:pPr>
              <w:keepNext/>
              <w:keepLines/>
              <w:tabs>
                <w:tab w:val="left" w:pos="567"/>
                <w:tab w:val="num" w:pos="851"/>
                <w:tab w:val="left" w:pos="993"/>
              </w:tabs>
              <w:spacing w:after="0" w:line="240" w:lineRule="auto"/>
              <w:rPr>
                <w:rFonts w:ascii="Open Sans" w:hAnsi="Open Sans" w:cs="Open Sans"/>
                <w:szCs w:val="20"/>
              </w:rPr>
            </w:pPr>
          </w:p>
          <w:p w14:paraId="2E1A6FFE" w14:textId="77777777" w:rsidR="00A67ACB" w:rsidRPr="006217ED" w:rsidRDefault="00A67ACB" w:rsidP="00412ED9">
            <w:pPr>
              <w:keepNext/>
              <w:keepLines/>
              <w:tabs>
                <w:tab w:val="left" w:pos="567"/>
                <w:tab w:val="num" w:pos="851"/>
                <w:tab w:val="left" w:pos="993"/>
              </w:tabs>
              <w:spacing w:after="0" w:line="240" w:lineRule="auto"/>
              <w:rPr>
                <w:rFonts w:ascii="Open Sans" w:hAnsi="Open Sans" w:cs="Open Sans"/>
                <w:szCs w:val="20"/>
              </w:rPr>
            </w:pPr>
          </w:p>
          <w:p w14:paraId="47472715" w14:textId="77777777" w:rsidR="00A67ACB" w:rsidRPr="006217ED" w:rsidRDefault="00A67ACB" w:rsidP="00412ED9">
            <w:pPr>
              <w:keepNext/>
              <w:keepLines/>
              <w:tabs>
                <w:tab w:val="left" w:pos="567"/>
                <w:tab w:val="num" w:pos="851"/>
                <w:tab w:val="left" w:pos="993"/>
              </w:tabs>
              <w:spacing w:after="0" w:line="240" w:lineRule="auto"/>
              <w:rPr>
                <w:rFonts w:ascii="Open Sans" w:hAnsi="Open Sans" w:cs="Open Sans"/>
                <w:szCs w:val="20"/>
              </w:rPr>
            </w:pPr>
          </w:p>
        </w:tc>
        <w:tc>
          <w:tcPr>
            <w:tcW w:w="3118" w:type="dxa"/>
            <w:tcBorders>
              <w:top w:val="single" w:sz="4" w:space="0" w:color="auto"/>
              <w:left w:val="single" w:sz="4" w:space="0" w:color="auto"/>
              <w:bottom w:val="single" w:sz="4" w:space="0" w:color="auto"/>
              <w:right w:val="single" w:sz="4" w:space="0" w:color="auto"/>
            </w:tcBorders>
          </w:tcPr>
          <w:p w14:paraId="0FB3393B" w14:textId="77777777" w:rsidR="00A67ACB" w:rsidRPr="006217ED" w:rsidRDefault="00A67ACB" w:rsidP="00412ED9">
            <w:pPr>
              <w:keepNext/>
              <w:keepLines/>
              <w:tabs>
                <w:tab w:val="left" w:pos="567"/>
                <w:tab w:val="num" w:pos="851"/>
                <w:tab w:val="left" w:pos="993"/>
              </w:tabs>
              <w:spacing w:after="0" w:line="240" w:lineRule="auto"/>
              <w:rPr>
                <w:rFonts w:ascii="Open Sans" w:hAnsi="Open Sans" w:cs="Open Sans"/>
                <w:szCs w:val="20"/>
              </w:rPr>
            </w:pPr>
          </w:p>
        </w:tc>
        <w:tc>
          <w:tcPr>
            <w:tcW w:w="1276" w:type="dxa"/>
            <w:tcBorders>
              <w:top w:val="single" w:sz="4" w:space="0" w:color="auto"/>
              <w:left w:val="single" w:sz="4" w:space="0" w:color="auto"/>
              <w:bottom w:val="single" w:sz="4" w:space="0" w:color="auto"/>
              <w:right w:val="single" w:sz="4" w:space="0" w:color="auto"/>
            </w:tcBorders>
          </w:tcPr>
          <w:p w14:paraId="69A755C9" w14:textId="77777777" w:rsidR="00A67ACB" w:rsidRPr="006217ED" w:rsidRDefault="00A67ACB" w:rsidP="00412ED9">
            <w:pPr>
              <w:keepNext/>
              <w:keepLines/>
              <w:tabs>
                <w:tab w:val="left" w:pos="567"/>
                <w:tab w:val="num" w:pos="851"/>
                <w:tab w:val="left" w:pos="993"/>
              </w:tabs>
              <w:spacing w:after="0" w:line="240" w:lineRule="auto"/>
              <w:rPr>
                <w:rFonts w:ascii="Open Sans" w:hAnsi="Open Sans" w:cs="Open Sans"/>
                <w:szCs w:val="20"/>
              </w:rPr>
            </w:pPr>
          </w:p>
        </w:tc>
      </w:tr>
      <w:tr w:rsidR="00A67ACB" w:rsidRPr="006217ED" w14:paraId="3A69FB21" w14:textId="77777777" w:rsidTr="00A67ACB">
        <w:trPr>
          <w:trHeight w:val="780"/>
        </w:trPr>
        <w:tc>
          <w:tcPr>
            <w:tcW w:w="564" w:type="dxa"/>
            <w:tcBorders>
              <w:top w:val="single" w:sz="4" w:space="0" w:color="auto"/>
              <w:left w:val="single" w:sz="4" w:space="0" w:color="auto"/>
              <w:bottom w:val="single" w:sz="4" w:space="0" w:color="auto"/>
              <w:right w:val="single" w:sz="4" w:space="0" w:color="auto"/>
            </w:tcBorders>
            <w:vAlign w:val="center"/>
            <w:hideMark/>
          </w:tcPr>
          <w:p w14:paraId="487C87E4" w14:textId="77777777" w:rsidR="00A67ACB" w:rsidRPr="006217ED" w:rsidRDefault="00A67ACB" w:rsidP="00412ED9">
            <w:pPr>
              <w:keepNext/>
              <w:keepLines/>
              <w:tabs>
                <w:tab w:val="left" w:pos="567"/>
                <w:tab w:val="num" w:pos="851"/>
                <w:tab w:val="left" w:pos="993"/>
              </w:tabs>
              <w:spacing w:after="0" w:line="240" w:lineRule="auto"/>
              <w:jc w:val="center"/>
              <w:rPr>
                <w:rFonts w:ascii="Open Sans" w:hAnsi="Open Sans" w:cs="Open Sans"/>
                <w:szCs w:val="20"/>
              </w:rPr>
            </w:pPr>
            <w:r w:rsidRPr="006217ED">
              <w:rPr>
                <w:rFonts w:ascii="Open Sans" w:hAnsi="Open Sans" w:cs="Open Sans"/>
                <w:szCs w:val="20"/>
              </w:rPr>
              <w:t>4.</w:t>
            </w:r>
          </w:p>
        </w:tc>
        <w:tc>
          <w:tcPr>
            <w:tcW w:w="4395" w:type="dxa"/>
            <w:tcBorders>
              <w:top w:val="single" w:sz="4" w:space="0" w:color="auto"/>
              <w:left w:val="single" w:sz="4" w:space="0" w:color="auto"/>
              <w:bottom w:val="single" w:sz="4" w:space="0" w:color="auto"/>
              <w:right w:val="single" w:sz="4" w:space="0" w:color="auto"/>
            </w:tcBorders>
          </w:tcPr>
          <w:p w14:paraId="6C75FE5B" w14:textId="77777777" w:rsidR="00A67ACB" w:rsidRPr="006217ED" w:rsidRDefault="00A67ACB" w:rsidP="00412ED9">
            <w:pPr>
              <w:keepNext/>
              <w:keepLines/>
              <w:tabs>
                <w:tab w:val="left" w:pos="567"/>
                <w:tab w:val="num" w:pos="851"/>
                <w:tab w:val="left" w:pos="993"/>
              </w:tabs>
              <w:spacing w:after="0" w:line="240" w:lineRule="auto"/>
              <w:rPr>
                <w:rFonts w:ascii="Open Sans" w:hAnsi="Open Sans" w:cs="Open Sans"/>
                <w:szCs w:val="20"/>
              </w:rPr>
            </w:pPr>
          </w:p>
          <w:p w14:paraId="05ABE2AC" w14:textId="77777777" w:rsidR="00A67ACB" w:rsidRPr="006217ED" w:rsidRDefault="00A67ACB" w:rsidP="00412ED9">
            <w:pPr>
              <w:keepNext/>
              <w:keepLines/>
              <w:tabs>
                <w:tab w:val="left" w:pos="567"/>
                <w:tab w:val="num" w:pos="851"/>
                <w:tab w:val="left" w:pos="993"/>
              </w:tabs>
              <w:spacing w:after="0" w:line="240" w:lineRule="auto"/>
              <w:rPr>
                <w:rFonts w:ascii="Open Sans" w:hAnsi="Open Sans" w:cs="Open Sans"/>
                <w:szCs w:val="20"/>
              </w:rPr>
            </w:pPr>
          </w:p>
          <w:p w14:paraId="2E238C78" w14:textId="77777777" w:rsidR="00A67ACB" w:rsidRPr="006217ED" w:rsidRDefault="00A67ACB" w:rsidP="00412ED9">
            <w:pPr>
              <w:keepNext/>
              <w:keepLines/>
              <w:tabs>
                <w:tab w:val="left" w:pos="567"/>
                <w:tab w:val="num" w:pos="851"/>
                <w:tab w:val="left" w:pos="993"/>
              </w:tabs>
              <w:spacing w:after="0" w:line="240" w:lineRule="auto"/>
              <w:rPr>
                <w:rFonts w:ascii="Open Sans" w:hAnsi="Open Sans" w:cs="Open Sans"/>
                <w:szCs w:val="20"/>
              </w:rPr>
            </w:pPr>
          </w:p>
        </w:tc>
        <w:tc>
          <w:tcPr>
            <w:tcW w:w="3118" w:type="dxa"/>
            <w:tcBorders>
              <w:top w:val="single" w:sz="4" w:space="0" w:color="auto"/>
              <w:left w:val="single" w:sz="4" w:space="0" w:color="auto"/>
              <w:bottom w:val="single" w:sz="4" w:space="0" w:color="auto"/>
              <w:right w:val="single" w:sz="4" w:space="0" w:color="auto"/>
            </w:tcBorders>
          </w:tcPr>
          <w:p w14:paraId="24D0A2F9" w14:textId="77777777" w:rsidR="00A67ACB" w:rsidRPr="006217ED" w:rsidRDefault="00A67ACB" w:rsidP="00412ED9">
            <w:pPr>
              <w:keepNext/>
              <w:keepLines/>
              <w:tabs>
                <w:tab w:val="left" w:pos="567"/>
                <w:tab w:val="num" w:pos="851"/>
                <w:tab w:val="left" w:pos="993"/>
              </w:tabs>
              <w:spacing w:after="0" w:line="240" w:lineRule="auto"/>
              <w:rPr>
                <w:rFonts w:ascii="Open Sans" w:hAnsi="Open Sans" w:cs="Open Sans"/>
                <w:szCs w:val="20"/>
              </w:rPr>
            </w:pPr>
          </w:p>
        </w:tc>
        <w:tc>
          <w:tcPr>
            <w:tcW w:w="1276" w:type="dxa"/>
            <w:tcBorders>
              <w:top w:val="single" w:sz="4" w:space="0" w:color="auto"/>
              <w:left w:val="single" w:sz="4" w:space="0" w:color="auto"/>
              <w:bottom w:val="single" w:sz="4" w:space="0" w:color="auto"/>
              <w:right w:val="single" w:sz="4" w:space="0" w:color="auto"/>
            </w:tcBorders>
          </w:tcPr>
          <w:p w14:paraId="7308F9F4" w14:textId="77777777" w:rsidR="00A67ACB" w:rsidRPr="006217ED" w:rsidRDefault="00A67ACB" w:rsidP="00412ED9">
            <w:pPr>
              <w:keepNext/>
              <w:keepLines/>
              <w:tabs>
                <w:tab w:val="left" w:pos="567"/>
                <w:tab w:val="num" w:pos="851"/>
                <w:tab w:val="left" w:pos="993"/>
              </w:tabs>
              <w:spacing w:after="0" w:line="240" w:lineRule="auto"/>
              <w:rPr>
                <w:rFonts w:ascii="Open Sans" w:hAnsi="Open Sans" w:cs="Open Sans"/>
                <w:szCs w:val="20"/>
              </w:rPr>
            </w:pPr>
          </w:p>
        </w:tc>
      </w:tr>
      <w:tr w:rsidR="00A67ACB" w:rsidRPr="006217ED" w14:paraId="75FB0852" w14:textId="77777777" w:rsidTr="00A67ACB">
        <w:trPr>
          <w:trHeight w:val="780"/>
        </w:trPr>
        <w:tc>
          <w:tcPr>
            <w:tcW w:w="564" w:type="dxa"/>
            <w:tcBorders>
              <w:top w:val="single" w:sz="4" w:space="0" w:color="auto"/>
              <w:left w:val="single" w:sz="4" w:space="0" w:color="auto"/>
              <w:bottom w:val="single" w:sz="4" w:space="0" w:color="auto"/>
              <w:right w:val="single" w:sz="4" w:space="0" w:color="auto"/>
            </w:tcBorders>
            <w:vAlign w:val="center"/>
            <w:hideMark/>
          </w:tcPr>
          <w:p w14:paraId="0ED3F3A3" w14:textId="77777777" w:rsidR="00A67ACB" w:rsidRPr="006217ED" w:rsidRDefault="00A67ACB" w:rsidP="00412ED9">
            <w:pPr>
              <w:keepNext/>
              <w:keepLines/>
              <w:tabs>
                <w:tab w:val="left" w:pos="567"/>
                <w:tab w:val="num" w:pos="851"/>
                <w:tab w:val="left" w:pos="993"/>
              </w:tabs>
              <w:spacing w:after="0" w:line="240" w:lineRule="auto"/>
              <w:jc w:val="center"/>
              <w:rPr>
                <w:rFonts w:ascii="Open Sans" w:hAnsi="Open Sans" w:cs="Open Sans"/>
                <w:szCs w:val="20"/>
              </w:rPr>
            </w:pPr>
            <w:r w:rsidRPr="006217ED">
              <w:rPr>
                <w:rFonts w:ascii="Open Sans" w:hAnsi="Open Sans" w:cs="Open Sans"/>
                <w:szCs w:val="20"/>
              </w:rPr>
              <w:t>5.</w:t>
            </w:r>
          </w:p>
        </w:tc>
        <w:tc>
          <w:tcPr>
            <w:tcW w:w="4395" w:type="dxa"/>
            <w:tcBorders>
              <w:top w:val="single" w:sz="4" w:space="0" w:color="auto"/>
              <w:left w:val="single" w:sz="4" w:space="0" w:color="auto"/>
              <w:bottom w:val="single" w:sz="4" w:space="0" w:color="auto"/>
              <w:right w:val="single" w:sz="4" w:space="0" w:color="auto"/>
            </w:tcBorders>
          </w:tcPr>
          <w:p w14:paraId="7436751A" w14:textId="77777777" w:rsidR="00A67ACB" w:rsidRPr="006217ED" w:rsidRDefault="00A67ACB" w:rsidP="00412ED9">
            <w:pPr>
              <w:keepNext/>
              <w:keepLines/>
              <w:tabs>
                <w:tab w:val="left" w:pos="567"/>
                <w:tab w:val="num" w:pos="851"/>
                <w:tab w:val="left" w:pos="993"/>
              </w:tabs>
              <w:spacing w:after="0" w:line="240" w:lineRule="auto"/>
              <w:rPr>
                <w:rFonts w:ascii="Open Sans" w:hAnsi="Open Sans" w:cs="Open Sans"/>
                <w:szCs w:val="20"/>
              </w:rPr>
            </w:pPr>
          </w:p>
          <w:p w14:paraId="68374BD2" w14:textId="77777777" w:rsidR="00A67ACB" w:rsidRPr="006217ED" w:rsidRDefault="00A67ACB" w:rsidP="00412ED9">
            <w:pPr>
              <w:keepNext/>
              <w:keepLines/>
              <w:tabs>
                <w:tab w:val="left" w:pos="567"/>
                <w:tab w:val="num" w:pos="851"/>
                <w:tab w:val="left" w:pos="993"/>
              </w:tabs>
              <w:spacing w:after="0" w:line="240" w:lineRule="auto"/>
              <w:rPr>
                <w:rFonts w:ascii="Open Sans" w:hAnsi="Open Sans" w:cs="Open Sans"/>
                <w:szCs w:val="20"/>
              </w:rPr>
            </w:pPr>
          </w:p>
          <w:p w14:paraId="2C64AE5A" w14:textId="77777777" w:rsidR="00A67ACB" w:rsidRPr="006217ED" w:rsidRDefault="00A67ACB" w:rsidP="00412ED9">
            <w:pPr>
              <w:keepNext/>
              <w:keepLines/>
              <w:tabs>
                <w:tab w:val="left" w:pos="567"/>
                <w:tab w:val="num" w:pos="851"/>
                <w:tab w:val="left" w:pos="993"/>
              </w:tabs>
              <w:spacing w:after="0" w:line="240" w:lineRule="auto"/>
              <w:rPr>
                <w:rFonts w:ascii="Open Sans" w:hAnsi="Open Sans" w:cs="Open Sans"/>
                <w:szCs w:val="20"/>
              </w:rPr>
            </w:pPr>
          </w:p>
        </w:tc>
        <w:tc>
          <w:tcPr>
            <w:tcW w:w="3118" w:type="dxa"/>
            <w:tcBorders>
              <w:top w:val="single" w:sz="4" w:space="0" w:color="auto"/>
              <w:left w:val="single" w:sz="4" w:space="0" w:color="auto"/>
              <w:bottom w:val="single" w:sz="4" w:space="0" w:color="auto"/>
              <w:right w:val="single" w:sz="4" w:space="0" w:color="auto"/>
            </w:tcBorders>
          </w:tcPr>
          <w:p w14:paraId="2D817E39" w14:textId="77777777" w:rsidR="00A67ACB" w:rsidRPr="006217ED" w:rsidRDefault="00A67ACB" w:rsidP="00412ED9">
            <w:pPr>
              <w:keepNext/>
              <w:keepLines/>
              <w:tabs>
                <w:tab w:val="left" w:pos="567"/>
                <w:tab w:val="num" w:pos="851"/>
                <w:tab w:val="left" w:pos="993"/>
              </w:tabs>
              <w:spacing w:after="0" w:line="240" w:lineRule="auto"/>
              <w:rPr>
                <w:rFonts w:ascii="Open Sans" w:hAnsi="Open Sans" w:cs="Open Sans"/>
                <w:szCs w:val="20"/>
              </w:rPr>
            </w:pPr>
          </w:p>
        </w:tc>
        <w:tc>
          <w:tcPr>
            <w:tcW w:w="1276" w:type="dxa"/>
            <w:tcBorders>
              <w:top w:val="single" w:sz="4" w:space="0" w:color="auto"/>
              <w:left w:val="single" w:sz="4" w:space="0" w:color="auto"/>
              <w:bottom w:val="single" w:sz="4" w:space="0" w:color="auto"/>
              <w:right w:val="single" w:sz="4" w:space="0" w:color="auto"/>
            </w:tcBorders>
          </w:tcPr>
          <w:p w14:paraId="5BD42E24" w14:textId="77777777" w:rsidR="00A67ACB" w:rsidRPr="006217ED" w:rsidRDefault="00A67ACB" w:rsidP="00412ED9">
            <w:pPr>
              <w:keepNext/>
              <w:keepLines/>
              <w:tabs>
                <w:tab w:val="left" w:pos="567"/>
                <w:tab w:val="num" w:pos="851"/>
                <w:tab w:val="left" w:pos="993"/>
              </w:tabs>
              <w:spacing w:after="0" w:line="240" w:lineRule="auto"/>
              <w:rPr>
                <w:rFonts w:ascii="Open Sans" w:hAnsi="Open Sans" w:cs="Open Sans"/>
                <w:szCs w:val="20"/>
              </w:rPr>
            </w:pPr>
          </w:p>
        </w:tc>
      </w:tr>
      <w:tr w:rsidR="00A67ACB" w:rsidRPr="006217ED" w14:paraId="39236991" w14:textId="77777777" w:rsidTr="00A67ACB">
        <w:trPr>
          <w:trHeight w:val="780"/>
        </w:trPr>
        <w:tc>
          <w:tcPr>
            <w:tcW w:w="564" w:type="dxa"/>
            <w:tcBorders>
              <w:top w:val="single" w:sz="4" w:space="0" w:color="auto"/>
              <w:left w:val="single" w:sz="4" w:space="0" w:color="auto"/>
              <w:bottom w:val="single" w:sz="4" w:space="0" w:color="auto"/>
              <w:right w:val="single" w:sz="4" w:space="0" w:color="auto"/>
            </w:tcBorders>
            <w:vAlign w:val="center"/>
            <w:hideMark/>
          </w:tcPr>
          <w:p w14:paraId="3A7B2B8C" w14:textId="77777777" w:rsidR="00A67ACB" w:rsidRPr="006217ED" w:rsidRDefault="00A67ACB" w:rsidP="00412ED9">
            <w:pPr>
              <w:keepNext/>
              <w:keepLines/>
              <w:tabs>
                <w:tab w:val="left" w:pos="567"/>
                <w:tab w:val="num" w:pos="851"/>
                <w:tab w:val="left" w:pos="993"/>
              </w:tabs>
              <w:spacing w:after="0" w:line="240" w:lineRule="auto"/>
              <w:jc w:val="center"/>
              <w:rPr>
                <w:rFonts w:ascii="Open Sans" w:hAnsi="Open Sans" w:cs="Open Sans"/>
                <w:szCs w:val="20"/>
              </w:rPr>
            </w:pPr>
            <w:r w:rsidRPr="006217ED">
              <w:rPr>
                <w:rFonts w:ascii="Open Sans" w:hAnsi="Open Sans" w:cs="Open Sans"/>
                <w:szCs w:val="20"/>
              </w:rPr>
              <w:t>6.</w:t>
            </w:r>
          </w:p>
        </w:tc>
        <w:tc>
          <w:tcPr>
            <w:tcW w:w="4395" w:type="dxa"/>
            <w:tcBorders>
              <w:top w:val="single" w:sz="4" w:space="0" w:color="auto"/>
              <w:left w:val="single" w:sz="4" w:space="0" w:color="auto"/>
              <w:bottom w:val="single" w:sz="4" w:space="0" w:color="auto"/>
              <w:right w:val="single" w:sz="4" w:space="0" w:color="auto"/>
            </w:tcBorders>
          </w:tcPr>
          <w:p w14:paraId="22427A25" w14:textId="77777777" w:rsidR="00A67ACB" w:rsidRPr="006217ED" w:rsidRDefault="00A67ACB" w:rsidP="00412ED9">
            <w:pPr>
              <w:keepNext/>
              <w:keepLines/>
              <w:tabs>
                <w:tab w:val="left" w:pos="567"/>
                <w:tab w:val="num" w:pos="851"/>
                <w:tab w:val="left" w:pos="993"/>
              </w:tabs>
              <w:spacing w:after="0" w:line="240" w:lineRule="auto"/>
              <w:rPr>
                <w:rFonts w:ascii="Open Sans" w:hAnsi="Open Sans" w:cs="Open Sans"/>
                <w:szCs w:val="20"/>
              </w:rPr>
            </w:pPr>
          </w:p>
          <w:p w14:paraId="6B54A093" w14:textId="77777777" w:rsidR="00A67ACB" w:rsidRPr="006217ED" w:rsidRDefault="00A67ACB" w:rsidP="00412ED9">
            <w:pPr>
              <w:keepNext/>
              <w:keepLines/>
              <w:tabs>
                <w:tab w:val="left" w:pos="567"/>
                <w:tab w:val="num" w:pos="851"/>
                <w:tab w:val="left" w:pos="993"/>
              </w:tabs>
              <w:spacing w:after="0" w:line="240" w:lineRule="auto"/>
              <w:rPr>
                <w:rFonts w:ascii="Open Sans" w:hAnsi="Open Sans" w:cs="Open Sans"/>
                <w:szCs w:val="20"/>
              </w:rPr>
            </w:pPr>
          </w:p>
          <w:p w14:paraId="28A11E04" w14:textId="77777777" w:rsidR="00A67ACB" w:rsidRPr="006217ED" w:rsidRDefault="00A67ACB" w:rsidP="00412ED9">
            <w:pPr>
              <w:keepNext/>
              <w:keepLines/>
              <w:tabs>
                <w:tab w:val="left" w:pos="567"/>
                <w:tab w:val="num" w:pos="851"/>
                <w:tab w:val="left" w:pos="993"/>
              </w:tabs>
              <w:spacing w:after="0" w:line="240" w:lineRule="auto"/>
              <w:rPr>
                <w:rFonts w:ascii="Open Sans" w:hAnsi="Open Sans" w:cs="Open Sans"/>
                <w:szCs w:val="20"/>
              </w:rPr>
            </w:pPr>
          </w:p>
        </w:tc>
        <w:tc>
          <w:tcPr>
            <w:tcW w:w="3118" w:type="dxa"/>
            <w:tcBorders>
              <w:top w:val="single" w:sz="4" w:space="0" w:color="auto"/>
              <w:left w:val="single" w:sz="4" w:space="0" w:color="auto"/>
              <w:bottom w:val="single" w:sz="4" w:space="0" w:color="auto"/>
              <w:right w:val="single" w:sz="4" w:space="0" w:color="auto"/>
            </w:tcBorders>
          </w:tcPr>
          <w:p w14:paraId="4809479C" w14:textId="77777777" w:rsidR="00A67ACB" w:rsidRPr="006217ED" w:rsidRDefault="00A67ACB" w:rsidP="00412ED9">
            <w:pPr>
              <w:keepNext/>
              <w:keepLines/>
              <w:tabs>
                <w:tab w:val="left" w:pos="567"/>
                <w:tab w:val="num" w:pos="851"/>
                <w:tab w:val="left" w:pos="993"/>
              </w:tabs>
              <w:spacing w:after="0" w:line="240" w:lineRule="auto"/>
              <w:rPr>
                <w:rFonts w:ascii="Open Sans" w:hAnsi="Open Sans" w:cs="Open Sans"/>
                <w:szCs w:val="20"/>
              </w:rPr>
            </w:pPr>
          </w:p>
        </w:tc>
        <w:tc>
          <w:tcPr>
            <w:tcW w:w="1276" w:type="dxa"/>
            <w:tcBorders>
              <w:top w:val="single" w:sz="4" w:space="0" w:color="auto"/>
              <w:left w:val="single" w:sz="4" w:space="0" w:color="auto"/>
              <w:bottom w:val="single" w:sz="4" w:space="0" w:color="auto"/>
              <w:right w:val="single" w:sz="4" w:space="0" w:color="auto"/>
            </w:tcBorders>
          </w:tcPr>
          <w:p w14:paraId="270D0271" w14:textId="77777777" w:rsidR="00A67ACB" w:rsidRPr="006217ED" w:rsidRDefault="00A67ACB" w:rsidP="00412ED9">
            <w:pPr>
              <w:keepNext/>
              <w:keepLines/>
              <w:tabs>
                <w:tab w:val="left" w:pos="567"/>
                <w:tab w:val="num" w:pos="851"/>
                <w:tab w:val="left" w:pos="993"/>
              </w:tabs>
              <w:spacing w:after="0" w:line="240" w:lineRule="auto"/>
              <w:rPr>
                <w:rFonts w:ascii="Open Sans" w:hAnsi="Open Sans" w:cs="Open Sans"/>
                <w:szCs w:val="20"/>
              </w:rPr>
            </w:pPr>
          </w:p>
        </w:tc>
      </w:tr>
      <w:tr w:rsidR="00A67ACB" w:rsidRPr="006217ED" w14:paraId="612A563F" w14:textId="77777777" w:rsidTr="00A67ACB">
        <w:trPr>
          <w:trHeight w:val="780"/>
        </w:trPr>
        <w:tc>
          <w:tcPr>
            <w:tcW w:w="564" w:type="dxa"/>
            <w:tcBorders>
              <w:top w:val="single" w:sz="4" w:space="0" w:color="auto"/>
              <w:left w:val="single" w:sz="4" w:space="0" w:color="auto"/>
              <w:bottom w:val="single" w:sz="4" w:space="0" w:color="auto"/>
              <w:right w:val="single" w:sz="4" w:space="0" w:color="auto"/>
            </w:tcBorders>
            <w:vAlign w:val="center"/>
            <w:hideMark/>
          </w:tcPr>
          <w:p w14:paraId="1E95A237" w14:textId="77777777" w:rsidR="00A67ACB" w:rsidRPr="006217ED" w:rsidRDefault="00A67ACB" w:rsidP="00412ED9">
            <w:pPr>
              <w:keepNext/>
              <w:keepLines/>
              <w:tabs>
                <w:tab w:val="left" w:pos="567"/>
                <w:tab w:val="num" w:pos="851"/>
                <w:tab w:val="left" w:pos="993"/>
              </w:tabs>
              <w:spacing w:after="0" w:line="240" w:lineRule="auto"/>
              <w:jc w:val="center"/>
              <w:rPr>
                <w:rFonts w:ascii="Open Sans" w:hAnsi="Open Sans" w:cs="Open Sans"/>
                <w:szCs w:val="20"/>
              </w:rPr>
            </w:pPr>
            <w:r w:rsidRPr="006217ED">
              <w:rPr>
                <w:rFonts w:ascii="Open Sans" w:hAnsi="Open Sans" w:cs="Open Sans"/>
                <w:szCs w:val="20"/>
              </w:rPr>
              <w:t>7.</w:t>
            </w:r>
          </w:p>
        </w:tc>
        <w:tc>
          <w:tcPr>
            <w:tcW w:w="4395" w:type="dxa"/>
            <w:tcBorders>
              <w:top w:val="single" w:sz="4" w:space="0" w:color="auto"/>
              <w:left w:val="single" w:sz="4" w:space="0" w:color="auto"/>
              <w:bottom w:val="single" w:sz="4" w:space="0" w:color="auto"/>
              <w:right w:val="single" w:sz="4" w:space="0" w:color="auto"/>
            </w:tcBorders>
          </w:tcPr>
          <w:p w14:paraId="6D7CD6D8" w14:textId="77777777" w:rsidR="00A67ACB" w:rsidRPr="006217ED" w:rsidRDefault="00A67ACB" w:rsidP="00412ED9">
            <w:pPr>
              <w:keepNext/>
              <w:keepLines/>
              <w:tabs>
                <w:tab w:val="left" w:pos="567"/>
                <w:tab w:val="num" w:pos="851"/>
                <w:tab w:val="left" w:pos="993"/>
              </w:tabs>
              <w:spacing w:after="0" w:line="240" w:lineRule="auto"/>
              <w:rPr>
                <w:rFonts w:ascii="Open Sans" w:hAnsi="Open Sans" w:cs="Open Sans"/>
                <w:szCs w:val="20"/>
              </w:rPr>
            </w:pPr>
          </w:p>
          <w:p w14:paraId="694B0584" w14:textId="77777777" w:rsidR="00A67ACB" w:rsidRPr="006217ED" w:rsidRDefault="00A67ACB" w:rsidP="00412ED9">
            <w:pPr>
              <w:keepNext/>
              <w:keepLines/>
              <w:tabs>
                <w:tab w:val="left" w:pos="567"/>
                <w:tab w:val="num" w:pos="851"/>
                <w:tab w:val="left" w:pos="993"/>
              </w:tabs>
              <w:spacing w:after="0" w:line="240" w:lineRule="auto"/>
              <w:rPr>
                <w:rFonts w:ascii="Open Sans" w:hAnsi="Open Sans" w:cs="Open Sans"/>
                <w:szCs w:val="20"/>
              </w:rPr>
            </w:pPr>
          </w:p>
          <w:p w14:paraId="7E1F8C44" w14:textId="77777777" w:rsidR="00A67ACB" w:rsidRPr="006217ED" w:rsidRDefault="00A67ACB" w:rsidP="00412ED9">
            <w:pPr>
              <w:keepNext/>
              <w:keepLines/>
              <w:tabs>
                <w:tab w:val="left" w:pos="567"/>
                <w:tab w:val="num" w:pos="851"/>
                <w:tab w:val="left" w:pos="993"/>
              </w:tabs>
              <w:spacing w:after="0" w:line="240" w:lineRule="auto"/>
              <w:rPr>
                <w:rFonts w:ascii="Open Sans" w:hAnsi="Open Sans" w:cs="Open Sans"/>
                <w:szCs w:val="20"/>
              </w:rPr>
            </w:pPr>
          </w:p>
        </w:tc>
        <w:tc>
          <w:tcPr>
            <w:tcW w:w="3118" w:type="dxa"/>
            <w:tcBorders>
              <w:top w:val="single" w:sz="4" w:space="0" w:color="auto"/>
              <w:left w:val="single" w:sz="4" w:space="0" w:color="auto"/>
              <w:bottom w:val="single" w:sz="4" w:space="0" w:color="auto"/>
              <w:right w:val="single" w:sz="4" w:space="0" w:color="auto"/>
            </w:tcBorders>
          </w:tcPr>
          <w:p w14:paraId="1B54FB73" w14:textId="77777777" w:rsidR="00A67ACB" w:rsidRPr="006217ED" w:rsidRDefault="00A67ACB" w:rsidP="00412ED9">
            <w:pPr>
              <w:keepNext/>
              <w:keepLines/>
              <w:tabs>
                <w:tab w:val="left" w:pos="567"/>
                <w:tab w:val="num" w:pos="851"/>
                <w:tab w:val="left" w:pos="993"/>
              </w:tabs>
              <w:spacing w:after="0" w:line="240" w:lineRule="auto"/>
              <w:rPr>
                <w:rFonts w:ascii="Open Sans" w:hAnsi="Open Sans" w:cs="Open Sans"/>
                <w:szCs w:val="20"/>
              </w:rPr>
            </w:pPr>
          </w:p>
        </w:tc>
        <w:tc>
          <w:tcPr>
            <w:tcW w:w="1276" w:type="dxa"/>
            <w:tcBorders>
              <w:top w:val="single" w:sz="4" w:space="0" w:color="auto"/>
              <w:left w:val="single" w:sz="4" w:space="0" w:color="auto"/>
              <w:bottom w:val="single" w:sz="4" w:space="0" w:color="auto"/>
              <w:right w:val="single" w:sz="4" w:space="0" w:color="auto"/>
            </w:tcBorders>
          </w:tcPr>
          <w:p w14:paraId="263F303D" w14:textId="77777777" w:rsidR="00A67ACB" w:rsidRPr="006217ED" w:rsidRDefault="00A67ACB" w:rsidP="00412ED9">
            <w:pPr>
              <w:keepNext/>
              <w:keepLines/>
              <w:tabs>
                <w:tab w:val="left" w:pos="567"/>
                <w:tab w:val="num" w:pos="851"/>
                <w:tab w:val="left" w:pos="993"/>
              </w:tabs>
              <w:spacing w:after="0" w:line="240" w:lineRule="auto"/>
              <w:rPr>
                <w:rFonts w:ascii="Open Sans" w:hAnsi="Open Sans" w:cs="Open Sans"/>
                <w:szCs w:val="20"/>
              </w:rPr>
            </w:pPr>
          </w:p>
        </w:tc>
      </w:tr>
      <w:tr w:rsidR="00A67ACB" w:rsidRPr="006217ED" w14:paraId="17CDD19C" w14:textId="77777777" w:rsidTr="00A67ACB">
        <w:trPr>
          <w:trHeight w:val="780"/>
        </w:trPr>
        <w:tc>
          <w:tcPr>
            <w:tcW w:w="564" w:type="dxa"/>
            <w:tcBorders>
              <w:top w:val="single" w:sz="4" w:space="0" w:color="auto"/>
              <w:left w:val="single" w:sz="4" w:space="0" w:color="auto"/>
              <w:bottom w:val="single" w:sz="4" w:space="0" w:color="auto"/>
              <w:right w:val="single" w:sz="4" w:space="0" w:color="auto"/>
            </w:tcBorders>
            <w:vAlign w:val="center"/>
            <w:hideMark/>
          </w:tcPr>
          <w:p w14:paraId="303B90AB" w14:textId="77777777" w:rsidR="00A67ACB" w:rsidRPr="006217ED" w:rsidRDefault="00A67ACB" w:rsidP="00412ED9">
            <w:pPr>
              <w:keepNext/>
              <w:keepLines/>
              <w:tabs>
                <w:tab w:val="left" w:pos="567"/>
                <w:tab w:val="num" w:pos="851"/>
                <w:tab w:val="left" w:pos="993"/>
              </w:tabs>
              <w:spacing w:after="0" w:line="240" w:lineRule="auto"/>
              <w:jc w:val="center"/>
              <w:rPr>
                <w:rFonts w:ascii="Open Sans" w:hAnsi="Open Sans" w:cs="Open Sans"/>
                <w:szCs w:val="20"/>
              </w:rPr>
            </w:pPr>
            <w:r w:rsidRPr="006217ED">
              <w:rPr>
                <w:rFonts w:ascii="Open Sans" w:hAnsi="Open Sans" w:cs="Open Sans"/>
                <w:szCs w:val="20"/>
              </w:rPr>
              <w:t>8.</w:t>
            </w:r>
          </w:p>
        </w:tc>
        <w:tc>
          <w:tcPr>
            <w:tcW w:w="4395" w:type="dxa"/>
            <w:tcBorders>
              <w:top w:val="single" w:sz="4" w:space="0" w:color="auto"/>
              <w:left w:val="single" w:sz="4" w:space="0" w:color="auto"/>
              <w:bottom w:val="single" w:sz="4" w:space="0" w:color="auto"/>
              <w:right w:val="single" w:sz="4" w:space="0" w:color="auto"/>
            </w:tcBorders>
          </w:tcPr>
          <w:p w14:paraId="7829CB88" w14:textId="77777777" w:rsidR="00A67ACB" w:rsidRPr="006217ED" w:rsidRDefault="00A67ACB" w:rsidP="00412ED9">
            <w:pPr>
              <w:keepNext/>
              <w:keepLines/>
              <w:tabs>
                <w:tab w:val="left" w:pos="567"/>
                <w:tab w:val="num" w:pos="851"/>
                <w:tab w:val="left" w:pos="993"/>
              </w:tabs>
              <w:spacing w:after="0" w:line="240" w:lineRule="auto"/>
              <w:rPr>
                <w:rFonts w:ascii="Open Sans" w:hAnsi="Open Sans" w:cs="Open Sans"/>
                <w:szCs w:val="20"/>
              </w:rPr>
            </w:pPr>
          </w:p>
        </w:tc>
        <w:tc>
          <w:tcPr>
            <w:tcW w:w="3118" w:type="dxa"/>
            <w:tcBorders>
              <w:top w:val="single" w:sz="4" w:space="0" w:color="auto"/>
              <w:left w:val="single" w:sz="4" w:space="0" w:color="auto"/>
              <w:bottom w:val="single" w:sz="4" w:space="0" w:color="auto"/>
              <w:right w:val="single" w:sz="4" w:space="0" w:color="auto"/>
            </w:tcBorders>
          </w:tcPr>
          <w:p w14:paraId="76721152" w14:textId="77777777" w:rsidR="00A67ACB" w:rsidRPr="006217ED" w:rsidRDefault="00A67ACB" w:rsidP="00412ED9">
            <w:pPr>
              <w:keepNext/>
              <w:keepLines/>
              <w:tabs>
                <w:tab w:val="left" w:pos="567"/>
                <w:tab w:val="num" w:pos="851"/>
                <w:tab w:val="left" w:pos="993"/>
              </w:tabs>
              <w:spacing w:after="0" w:line="240" w:lineRule="auto"/>
              <w:rPr>
                <w:rFonts w:ascii="Open Sans" w:hAnsi="Open Sans" w:cs="Open Sans"/>
                <w:szCs w:val="20"/>
              </w:rPr>
            </w:pPr>
          </w:p>
        </w:tc>
        <w:tc>
          <w:tcPr>
            <w:tcW w:w="1276" w:type="dxa"/>
            <w:tcBorders>
              <w:top w:val="single" w:sz="4" w:space="0" w:color="auto"/>
              <w:left w:val="single" w:sz="4" w:space="0" w:color="auto"/>
              <w:bottom w:val="single" w:sz="4" w:space="0" w:color="auto"/>
              <w:right w:val="single" w:sz="4" w:space="0" w:color="auto"/>
            </w:tcBorders>
          </w:tcPr>
          <w:p w14:paraId="110F6CCE" w14:textId="77777777" w:rsidR="00A67ACB" w:rsidRPr="006217ED" w:rsidRDefault="00A67ACB" w:rsidP="00412ED9">
            <w:pPr>
              <w:keepNext/>
              <w:keepLines/>
              <w:tabs>
                <w:tab w:val="left" w:pos="567"/>
                <w:tab w:val="num" w:pos="851"/>
                <w:tab w:val="left" w:pos="993"/>
              </w:tabs>
              <w:spacing w:after="0" w:line="240" w:lineRule="auto"/>
              <w:rPr>
                <w:rFonts w:ascii="Open Sans" w:hAnsi="Open Sans" w:cs="Open Sans"/>
                <w:szCs w:val="20"/>
              </w:rPr>
            </w:pPr>
          </w:p>
        </w:tc>
      </w:tr>
      <w:tr w:rsidR="00A67ACB" w:rsidRPr="006217ED" w14:paraId="065A3508" w14:textId="77777777" w:rsidTr="00A67ACB">
        <w:trPr>
          <w:trHeight w:val="780"/>
        </w:trPr>
        <w:tc>
          <w:tcPr>
            <w:tcW w:w="564" w:type="dxa"/>
            <w:tcBorders>
              <w:top w:val="single" w:sz="4" w:space="0" w:color="auto"/>
              <w:left w:val="single" w:sz="4" w:space="0" w:color="auto"/>
              <w:bottom w:val="single" w:sz="4" w:space="0" w:color="auto"/>
              <w:right w:val="single" w:sz="4" w:space="0" w:color="auto"/>
            </w:tcBorders>
            <w:vAlign w:val="center"/>
            <w:hideMark/>
          </w:tcPr>
          <w:p w14:paraId="4DEF1F0B" w14:textId="77777777" w:rsidR="00A67ACB" w:rsidRPr="006217ED" w:rsidRDefault="00A67ACB" w:rsidP="00412ED9">
            <w:pPr>
              <w:keepNext/>
              <w:keepLines/>
              <w:tabs>
                <w:tab w:val="left" w:pos="567"/>
                <w:tab w:val="num" w:pos="851"/>
                <w:tab w:val="left" w:pos="993"/>
              </w:tabs>
              <w:spacing w:after="0" w:line="240" w:lineRule="auto"/>
              <w:jc w:val="center"/>
              <w:rPr>
                <w:rFonts w:ascii="Open Sans" w:hAnsi="Open Sans" w:cs="Open Sans"/>
                <w:szCs w:val="20"/>
              </w:rPr>
            </w:pPr>
            <w:r w:rsidRPr="006217ED">
              <w:rPr>
                <w:rFonts w:ascii="Open Sans" w:hAnsi="Open Sans" w:cs="Open Sans"/>
                <w:szCs w:val="20"/>
              </w:rPr>
              <w:t>9.</w:t>
            </w:r>
          </w:p>
        </w:tc>
        <w:tc>
          <w:tcPr>
            <w:tcW w:w="4395" w:type="dxa"/>
            <w:tcBorders>
              <w:top w:val="single" w:sz="4" w:space="0" w:color="auto"/>
              <w:left w:val="single" w:sz="4" w:space="0" w:color="auto"/>
              <w:bottom w:val="single" w:sz="4" w:space="0" w:color="auto"/>
              <w:right w:val="single" w:sz="4" w:space="0" w:color="auto"/>
            </w:tcBorders>
          </w:tcPr>
          <w:p w14:paraId="6986CCE0" w14:textId="77777777" w:rsidR="00A67ACB" w:rsidRPr="006217ED" w:rsidRDefault="00A67ACB" w:rsidP="00412ED9">
            <w:pPr>
              <w:keepNext/>
              <w:keepLines/>
              <w:tabs>
                <w:tab w:val="left" w:pos="567"/>
                <w:tab w:val="num" w:pos="851"/>
                <w:tab w:val="left" w:pos="993"/>
              </w:tabs>
              <w:spacing w:after="0" w:line="240" w:lineRule="auto"/>
              <w:rPr>
                <w:rFonts w:ascii="Open Sans" w:hAnsi="Open Sans" w:cs="Open Sans"/>
                <w:szCs w:val="20"/>
              </w:rPr>
            </w:pPr>
          </w:p>
        </w:tc>
        <w:tc>
          <w:tcPr>
            <w:tcW w:w="3118" w:type="dxa"/>
            <w:tcBorders>
              <w:top w:val="single" w:sz="4" w:space="0" w:color="auto"/>
              <w:left w:val="single" w:sz="4" w:space="0" w:color="auto"/>
              <w:bottom w:val="single" w:sz="4" w:space="0" w:color="auto"/>
              <w:right w:val="single" w:sz="4" w:space="0" w:color="auto"/>
            </w:tcBorders>
          </w:tcPr>
          <w:p w14:paraId="736E8C15" w14:textId="77777777" w:rsidR="00A67ACB" w:rsidRPr="006217ED" w:rsidRDefault="00A67ACB" w:rsidP="00412ED9">
            <w:pPr>
              <w:keepNext/>
              <w:keepLines/>
              <w:tabs>
                <w:tab w:val="left" w:pos="567"/>
                <w:tab w:val="num" w:pos="851"/>
                <w:tab w:val="left" w:pos="993"/>
              </w:tabs>
              <w:spacing w:after="0" w:line="240" w:lineRule="auto"/>
              <w:rPr>
                <w:rFonts w:ascii="Open Sans" w:hAnsi="Open Sans" w:cs="Open Sans"/>
                <w:szCs w:val="20"/>
              </w:rPr>
            </w:pPr>
          </w:p>
        </w:tc>
        <w:tc>
          <w:tcPr>
            <w:tcW w:w="1276" w:type="dxa"/>
            <w:tcBorders>
              <w:top w:val="single" w:sz="4" w:space="0" w:color="auto"/>
              <w:left w:val="single" w:sz="4" w:space="0" w:color="auto"/>
              <w:bottom w:val="single" w:sz="4" w:space="0" w:color="auto"/>
              <w:right w:val="single" w:sz="4" w:space="0" w:color="auto"/>
            </w:tcBorders>
          </w:tcPr>
          <w:p w14:paraId="7300F23E" w14:textId="77777777" w:rsidR="00A67ACB" w:rsidRPr="006217ED" w:rsidRDefault="00A67ACB" w:rsidP="00412ED9">
            <w:pPr>
              <w:keepNext/>
              <w:keepLines/>
              <w:tabs>
                <w:tab w:val="left" w:pos="567"/>
                <w:tab w:val="num" w:pos="851"/>
                <w:tab w:val="left" w:pos="993"/>
              </w:tabs>
              <w:spacing w:after="0" w:line="240" w:lineRule="auto"/>
              <w:rPr>
                <w:rFonts w:ascii="Open Sans" w:hAnsi="Open Sans" w:cs="Open Sans"/>
                <w:szCs w:val="20"/>
              </w:rPr>
            </w:pPr>
          </w:p>
        </w:tc>
      </w:tr>
      <w:tr w:rsidR="00A67ACB" w:rsidRPr="006217ED" w14:paraId="363D4032" w14:textId="77777777" w:rsidTr="00A67ACB">
        <w:trPr>
          <w:trHeight w:val="780"/>
        </w:trPr>
        <w:tc>
          <w:tcPr>
            <w:tcW w:w="564" w:type="dxa"/>
            <w:tcBorders>
              <w:top w:val="single" w:sz="4" w:space="0" w:color="auto"/>
              <w:left w:val="single" w:sz="4" w:space="0" w:color="auto"/>
              <w:bottom w:val="single" w:sz="4" w:space="0" w:color="auto"/>
              <w:right w:val="single" w:sz="4" w:space="0" w:color="auto"/>
            </w:tcBorders>
            <w:vAlign w:val="center"/>
          </w:tcPr>
          <w:p w14:paraId="4DB114CD" w14:textId="77777777" w:rsidR="00A67ACB" w:rsidRPr="006217ED" w:rsidRDefault="00A67ACB" w:rsidP="00412ED9">
            <w:pPr>
              <w:keepNext/>
              <w:keepLines/>
              <w:tabs>
                <w:tab w:val="left" w:pos="567"/>
                <w:tab w:val="num" w:pos="851"/>
                <w:tab w:val="left" w:pos="993"/>
              </w:tabs>
              <w:spacing w:after="0" w:line="240" w:lineRule="auto"/>
              <w:jc w:val="center"/>
              <w:rPr>
                <w:rFonts w:ascii="Open Sans" w:hAnsi="Open Sans" w:cs="Open Sans"/>
                <w:szCs w:val="20"/>
              </w:rPr>
            </w:pPr>
            <w:r w:rsidRPr="006217ED">
              <w:rPr>
                <w:rFonts w:ascii="Open Sans" w:hAnsi="Open Sans" w:cs="Open Sans"/>
                <w:szCs w:val="20"/>
              </w:rPr>
              <w:t>10.</w:t>
            </w:r>
          </w:p>
        </w:tc>
        <w:tc>
          <w:tcPr>
            <w:tcW w:w="4395" w:type="dxa"/>
            <w:tcBorders>
              <w:top w:val="single" w:sz="4" w:space="0" w:color="auto"/>
              <w:left w:val="single" w:sz="4" w:space="0" w:color="auto"/>
              <w:bottom w:val="single" w:sz="4" w:space="0" w:color="auto"/>
              <w:right w:val="single" w:sz="4" w:space="0" w:color="auto"/>
            </w:tcBorders>
          </w:tcPr>
          <w:p w14:paraId="1D77CC59" w14:textId="77777777" w:rsidR="00A67ACB" w:rsidRPr="006217ED" w:rsidRDefault="00A67ACB" w:rsidP="00412ED9">
            <w:pPr>
              <w:keepNext/>
              <w:keepLines/>
              <w:tabs>
                <w:tab w:val="left" w:pos="567"/>
                <w:tab w:val="num" w:pos="851"/>
                <w:tab w:val="left" w:pos="993"/>
              </w:tabs>
              <w:spacing w:after="0" w:line="240" w:lineRule="auto"/>
              <w:rPr>
                <w:rFonts w:ascii="Open Sans" w:hAnsi="Open Sans" w:cs="Open Sans"/>
                <w:szCs w:val="20"/>
              </w:rPr>
            </w:pPr>
          </w:p>
        </w:tc>
        <w:tc>
          <w:tcPr>
            <w:tcW w:w="3118" w:type="dxa"/>
            <w:tcBorders>
              <w:top w:val="single" w:sz="4" w:space="0" w:color="auto"/>
              <w:left w:val="single" w:sz="4" w:space="0" w:color="auto"/>
              <w:bottom w:val="single" w:sz="4" w:space="0" w:color="auto"/>
              <w:right w:val="single" w:sz="4" w:space="0" w:color="auto"/>
            </w:tcBorders>
          </w:tcPr>
          <w:p w14:paraId="17E73DF0" w14:textId="77777777" w:rsidR="00A67ACB" w:rsidRPr="006217ED" w:rsidRDefault="00A67ACB" w:rsidP="00412ED9">
            <w:pPr>
              <w:keepNext/>
              <w:keepLines/>
              <w:tabs>
                <w:tab w:val="left" w:pos="567"/>
                <w:tab w:val="num" w:pos="851"/>
                <w:tab w:val="left" w:pos="993"/>
              </w:tabs>
              <w:spacing w:after="0" w:line="240" w:lineRule="auto"/>
              <w:rPr>
                <w:rFonts w:ascii="Open Sans" w:hAnsi="Open Sans" w:cs="Open Sans"/>
                <w:szCs w:val="20"/>
              </w:rPr>
            </w:pPr>
          </w:p>
        </w:tc>
        <w:tc>
          <w:tcPr>
            <w:tcW w:w="1276" w:type="dxa"/>
            <w:tcBorders>
              <w:top w:val="single" w:sz="4" w:space="0" w:color="auto"/>
              <w:left w:val="single" w:sz="4" w:space="0" w:color="auto"/>
              <w:bottom w:val="single" w:sz="4" w:space="0" w:color="auto"/>
              <w:right w:val="single" w:sz="4" w:space="0" w:color="auto"/>
            </w:tcBorders>
          </w:tcPr>
          <w:p w14:paraId="1D3FDE3B" w14:textId="77777777" w:rsidR="00A67ACB" w:rsidRPr="006217ED" w:rsidRDefault="00A67ACB" w:rsidP="00412ED9">
            <w:pPr>
              <w:keepNext/>
              <w:keepLines/>
              <w:tabs>
                <w:tab w:val="left" w:pos="567"/>
                <w:tab w:val="num" w:pos="851"/>
                <w:tab w:val="left" w:pos="993"/>
              </w:tabs>
              <w:spacing w:after="0" w:line="240" w:lineRule="auto"/>
              <w:rPr>
                <w:rFonts w:ascii="Open Sans" w:hAnsi="Open Sans" w:cs="Open Sans"/>
                <w:szCs w:val="20"/>
              </w:rPr>
            </w:pPr>
          </w:p>
        </w:tc>
      </w:tr>
    </w:tbl>
    <w:p w14:paraId="66D491EF" w14:textId="77777777" w:rsidR="00A67ACB" w:rsidRPr="006217ED" w:rsidRDefault="00A67ACB" w:rsidP="00412ED9">
      <w:pPr>
        <w:keepNext/>
        <w:keepLines/>
        <w:spacing w:after="0" w:line="240" w:lineRule="auto"/>
        <w:jc w:val="both"/>
        <w:rPr>
          <w:rFonts w:ascii="Open Sans" w:hAnsi="Open Sans" w:cs="Open Sans"/>
          <w:szCs w:val="20"/>
        </w:rPr>
      </w:pPr>
    </w:p>
    <w:p w14:paraId="03EF5A84" w14:textId="77777777" w:rsidR="00A67ACB" w:rsidRPr="006217ED" w:rsidRDefault="00A67ACB" w:rsidP="00412ED9">
      <w:pPr>
        <w:keepNext/>
        <w:keepLines/>
        <w:spacing w:after="0" w:line="240" w:lineRule="auto"/>
        <w:jc w:val="both"/>
        <w:rPr>
          <w:rFonts w:ascii="Open Sans" w:hAnsi="Open Sans" w:cs="Open Sans"/>
          <w:szCs w:val="20"/>
        </w:rPr>
      </w:pPr>
      <w:r w:rsidRPr="006217ED">
        <w:rPr>
          <w:rFonts w:ascii="Open Sans" w:hAnsi="Open Sans" w:cs="Open Sans"/>
          <w:szCs w:val="20"/>
        </w:rPr>
        <w:t>OPOMBA: Obrazec po potrebi tudi kopirate.</w:t>
      </w:r>
    </w:p>
    <w:p w14:paraId="10702185" w14:textId="77777777" w:rsidR="00A67ACB" w:rsidRPr="006217ED" w:rsidRDefault="00A67ACB" w:rsidP="00412ED9">
      <w:pPr>
        <w:keepNext/>
        <w:keepLines/>
        <w:spacing w:after="0" w:line="240" w:lineRule="auto"/>
        <w:jc w:val="both"/>
        <w:rPr>
          <w:rFonts w:ascii="Open Sans" w:hAnsi="Open Sans" w:cs="Open Sans"/>
          <w:szCs w:val="20"/>
        </w:rPr>
      </w:pPr>
    </w:p>
    <w:p w14:paraId="38C29B32" w14:textId="77777777" w:rsidR="00A67ACB" w:rsidRPr="006217ED" w:rsidRDefault="00A67ACB" w:rsidP="00412ED9">
      <w:pPr>
        <w:keepNext/>
        <w:keepLines/>
        <w:spacing w:after="0" w:line="240" w:lineRule="auto"/>
        <w:jc w:val="both"/>
        <w:rPr>
          <w:rFonts w:ascii="Open Sans" w:hAnsi="Open Sans" w:cs="Open Sans"/>
          <w:szCs w:val="20"/>
        </w:rPr>
      </w:pPr>
    </w:p>
    <w:tbl>
      <w:tblPr>
        <w:tblW w:w="9356" w:type="dxa"/>
        <w:tblInd w:w="30" w:type="dxa"/>
        <w:tblLayout w:type="fixed"/>
        <w:tblCellMar>
          <w:left w:w="30" w:type="dxa"/>
          <w:right w:w="30" w:type="dxa"/>
        </w:tblCellMar>
        <w:tblLook w:val="0000" w:firstRow="0" w:lastRow="0" w:firstColumn="0" w:lastColumn="0" w:noHBand="0" w:noVBand="0"/>
      </w:tblPr>
      <w:tblGrid>
        <w:gridCol w:w="3119"/>
        <w:gridCol w:w="2552"/>
        <w:gridCol w:w="3685"/>
      </w:tblGrid>
      <w:tr w:rsidR="00A67ACB" w:rsidRPr="006217ED" w14:paraId="4DD33DB7" w14:textId="77777777" w:rsidTr="00A67ACB">
        <w:trPr>
          <w:trHeight w:val="235"/>
        </w:trPr>
        <w:tc>
          <w:tcPr>
            <w:tcW w:w="3119" w:type="dxa"/>
            <w:tcBorders>
              <w:bottom w:val="single" w:sz="4" w:space="0" w:color="auto"/>
            </w:tcBorders>
          </w:tcPr>
          <w:p w14:paraId="1CC8A9A1" w14:textId="77777777" w:rsidR="00A67ACB" w:rsidRPr="006217ED" w:rsidRDefault="00A67ACB" w:rsidP="00412ED9">
            <w:pPr>
              <w:keepNext/>
              <w:keepLines/>
              <w:spacing w:after="0" w:line="240" w:lineRule="auto"/>
              <w:jc w:val="both"/>
              <w:rPr>
                <w:rFonts w:ascii="Open Sans" w:hAnsi="Open Sans" w:cs="Open Sans"/>
                <w:snapToGrid w:val="0"/>
                <w:color w:val="000000"/>
                <w:szCs w:val="20"/>
              </w:rPr>
            </w:pPr>
          </w:p>
        </w:tc>
        <w:tc>
          <w:tcPr>
            <w:tcW w:w="2552" w:type="dxa"/>
          </w:tcPr>
          <w:p w14:paraId="59203E82" w14:textId="77777777" w:rsidR="00A67ACB" w:rsidRPr="006217ED" w:rsidRDefault="00A67ACB" w:rsidP="00412ED9">
            <w:pPr>
              <w:keepNext/>
              <w:keepLines/>
              <w:spacing w:after="0" w:line="240" w:lineRule="auto"/>
              <w:jc w:val="both"/>
              <w:rPr>
                <w:rFonts w:ascii="Open Sans" w:hAnsi="Open Sans" w:cs="Open Sans"/>
                <w:snapToGrid w:val="0"/>
                <w:color w:val="000000"/>
                <w:szCs w:val="20"/>
              </w:rPr>
            </w:pPr>
          </w:p>
        </w:tc>
        <w:tc>
          <w:tcPr>
            <w:tcW w:w="3685" w:type="dxa"/>
            <w:tcBorders>
              <w:bottom w:val="single" w:sz="4" w:space="0" w:color="auto"/>
            </w:tcBorders>
          </w:tcPr>
          <w:p w14:paraId="450AE3D5" w14:textId="77777777" w:rsidR="00A67ACB" w:rsidRPr="006217ED" w:rsidRDefault="00A67ACB" w:rsidP="00412ED9">
            <w:pPr>
              <w:keepNext/>
              <w:keepLines/>
              <w:tabs>
                <w:tab w:val="left" w:pos="567"/>
                <w:tab w:val="num" w:pos="851"/>
                <w:tab w:val="left" w:pos="993"/>
              </w:tabs>
              <w:spacing w:after="0" w:line="240" w:lineRule="auto"/>
              <w:jc w:val="both"/>
              <w:rPr>
                <w:rFonts w:ascii="Open Sans" w:hAnsi="Open Sans" w:cs="Open Sans"/>
                <w:snapToGrid w:val="0"/>
                <w:color w:val="000000"/>
                <w:szCs w:val="20"/>
              </w:rPr>
            </w:pPr>
          </w:p>
        </w:tc>
      </w:tr>
      <w:tr w:rsidR="00A67ACB" w:rsidRPr="006217ED" w14:paraId="0E93D3CD" w14:textId="77777777" w:rsidTr="00A67ACB">
        <w:trPr>
          <w:trHeight w:val="235"/>
        </w:trPr>
        <w:tc>
          <w:tcPr>
            <w:tcW w:w="3119" w:type="dxa"/>
            <w:tcBorders>
              <w:top w:val="single" w:sz="4" w:space="0" w:color="auto"/>
            </w:tcBorders>
          </w:tcPr>
          <w:p w14:paraId="3BF37F6E" w14:textId="77777777" w:rsidR="00A67ACB" w:rsidRPr="006217ED" w:rsidRDefault="00A67ACB" w:rsidP="00412ED9">
            <w:pPr>
              <w:keepNext/>
              <w:keepLines/>
              <w:spacing w:after="0" w:line="240" w:lineRule="auto"/>
              <w:jc w:val="both"/>
              <w:rPr>
                <w:rFonts w:ascii="Open Sans" w:hAnsi="Open Sans" w:cs="Open Sans"/>
                <w:snapToGrid w:val="0"/>
                <w:color w:val="000000"/>
                <w:szCs w:val="20"/>
              </w:rPr>
            </w:pPr>
            <w:r w:rsidRPr="006217ED">
              <w:rPr>
                <w:rFonts w:ascii="Open Sans" w:hAnsi="Open Sans" w:cs="Open Sans"/>
                <w:snapToGrid w:val="0"/>
                <w:color w:val="000000"/>
                <w:szCs w:val="20"/>
              </w:rPr>
              <w:t>(kraj, datum)</w:t>
            </w:r>
          </w:p>
        </w:tc>
        <w:tc>
          <w:tcPr>
            <w:tcW w:w="2552" w:type="dxa"/>
          </w:tcPr>
          <w:p w14:paraId="076C72A9" w14:textId="77777777" w:rsidR="00A67ACB" w:rsidRPr="006217ED" w:rsidRDefault="00A67ACB" w:rsidP="00412ED9">
            <w:pPr>
              <w:keepNext/>
              <w:keepLines/>
              <w:spacing w:after="0" w:line="240" w:lineRule="auto"/>
              <w:jc w:val="center"/>
              <w:rPr>
                <w:rFonts w:ascii="Open Sans" w:hAnsi="Open Sans" w:cs="Open Sans"/>
                <w:snapToGrid w:val="0"/>
                <w:color w:val="000000"/>
                <w:szCs w:val="20"/>
              </w:rPr>
            </w:pPr>
            <w:r w:rsidRPr="006217ED">
              <w:rPr>
                <w:rFonts w:ascii="Open Sans" w:hAnsi="Open Sans" w:cs="Open Sans"/>
                <w:snapToGrid w:val="0"/>
                <w:color w:val="000000"/>
                <w:szCs w:val="20"/>
              </w:rPr>
              <w:t>žig</w:t>
            </w:r>
          </w:p>
        </w:tc>
        <w:tc>
          <w:tcPr>
            <w:tcW w:w="3685" w:type="dxa"/>
            <w:tcBorders>
              <w:top w:val="single" w:sz="4" w:space="0" w:color="auto"/>
            </w:tcBorders>
          </w:tcPr>
          <w:p w14:paraId="66776CBF" w14:textId="77777777" w:rsidR="00A67ACB" w:rsidRPr="006217ED" w:rsidRDefault="00A67ACB" w:rsidP="00412ED9">
            <w:pPr>
              <w:keepNext/>
              <w:keepLines/>
              <w:spacing w:after="0" w:line="240" w:lineRule="auto"/>
              <w:jc w:val="both"/>
              <w:rPr>
                <w:rFonts w:ascii="Open Sans" w:hAnsi="Open Sans" w:cs="Open Sans"/>
                <w:snapToGrid w:val="0"/>
                <w:color w:val="000000"/>
                <w:szCs w:val="20"/>
              </w:rPr>
            </w:pPr>
            <w:r w:rsidRPr="006217ED">
              <w:rPr>
                <w:rFonts w:ascii="Open Sans" w:hAnsi="Open Sans" w:cs="Open Sans"/>
                <w:snapToGrid w:val="0"/>
                <w:color w:val="000000"/>
                <w:szCs w:val="20"/>
              </w:rPr>
              <w:t>(ime in priimek ter podpis odgovorne osebe ponudnika)</w:t>
            </w:r>
          </w:p>
        </w:tc>
      </w:tr>
    </w:tbl>
    <w:p w14:paraId="16F0B1F6" w14:textId="77777777" w:rsidR="00922198" w:rsidRPr="006217ED" w:rsidRDefault="00A67ACB" w:rsidP="00412ED9">
      <w:pPr>
        <w:keepNext/>
        <w:keepLines/>
        <w:spacing w:after="0" w:line="240" w:lineRule="auto"/>
        <w:jc w:val="both"/>
        <w:rPr>
          <w:rFonts w:ascii="Open Sans" w:hAnsi="Open Sans" w:cs="Open Sans"/>
          <w:szCs w:val="20"/>
        </w:rPr>
      </w:pPr>
      <w:r w:rsidRPr="006217ED">
        <w:rPr>
          <w:rFonts w:ascii="Open Sans" w:hAnsi="Open Sans" w:cs="Open Sans"/>
          <w:i/>
          <w:szCs w:val="20"/>
        </w:rPr>
        <w:br w:type="page"/>
      </w: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67"/>
        <w:gridCol w:w="1559"/>
      </w:tblGrid>
      <w:tr w:rsidR="00922198" w:rsidRPr="006217ED" w14:paraId="35D1A7D8" w14:textId="77777777" w:rsidTr="004505AD">
        <w:tc>
          <w:tcPr>
            <w:tcW w:w="7867" w:type="dxa"/>
            <w:tcBorders>
              <w:top w:val="single" w:sz="4" w:space="0" w:color="auto"/>
              <w:bottom w:val="single" w:sz="4" w:space="0" w:color="auto"/>
            </w:tcBorders>
          </w:tcPr>
          <w:p w14:paraId="2AE7DAD9" w14:textId="77777777" w:rsidR="00922198" w:rsidRPr="006217ED" w:rsidRDefault="00922198" w:rsidP="004505AD">
            <w:pPr>
              <w:keepNext/>
              <w:keepLines/>
              <w:spacing w:after="0" w:line="240" w:lineRule="auto"/>
              <w:jc w:val="both"/>
              <w:rPr>
                <w:rFonts w:ascii="Open Sans" w:hAnsi="Open Sans" w:cs="Open Sans"/>
                <w:szCs w:val="20"/>
              </w:rPr>
            </w:pPr>
            <w:r w:rsidRPr="006217ED">
              <w:rPr>
                <w:rFonts w:ascii="Open Sans" w:hAnsi="Open Sans" w:cs="Open Sans"/>
                <w:b/>
                <w:szCs w:val="20"/>
              </w:rPr>
              <w:lastRenderedPageBreak/>
              <w:br w:type="page"/>
            </w:r>
            <w:r w:rsidRPr="006217ED">
              <w:rPr>
                <w:rFonts w:ascii="Open Sans" w:hAnsi="Open Sans" w:cs="Open Sans"/>
                <w:b/>
                <w:szCs w:val="20"/>
              </w:rPr>
              <w:br w:type="page"/>
            </w:r>
            <w:r w:rsidRPr="006217ED">
              <w:rPr>
                <w:rFonts w:ascii="Open Sans" w:hAnsi="Open Sans" w:cs="Open Sans"/>
                <w:b/>
                <w:szCs w:val="20"/>
              </w:rPr>
              <w:br w:type="page"/>
            </w:r>
            <w:r w:rsidRPr="006217ED">
              <w:rPr>
                <w:rFonts w:ascii="Open Sans" w:hAnsi="Open Sans" w:cs="Open Sans"/>
                <w:szCs w:val="20"/>
              </w:rPr>
              <w:t>POTRDITEV REFERENC S STRANI POSAMEZNIH NAROČNIKOV</w:t>
            </w:r>
          </w:p>
        </w:tc>
        <w:tc>
          <w:tcPr>
            <w:tcW w:w="1559" w:type="dxa"/>
            <w:tcBorders>
              <w:top w:val="single" w:sz="4" w:space="0" w:color="auto"/>
              <w:bottom w:val="single" w:sz="4" w:space="0" w:color="auto"/>
            </w:tcBorders>
          </w:tcPr>
          <w:p w14:paraId="1BC37E51" w14:textId="33EF0552" w:rsidR="00922198" w:rsidRPr="006217ED" w:rsidRDefault="00922198" w:rsidP="004505AD">
            <w:pPr>
              <w:keepNext/>
              <w:keepLines/>
              <w:spacing w:after="0" w:line="240" w:lineRule="auto"/>
              <w:jc w:val="both"/>
              <w:rPr>
                <w:rFonts w:ascii="Open Sans" w:hAnsi="Open Sans" w:cs="Open Sans"/>
                <w:b/>
                <w:i/>
                <w:szCs w:val="20"/>
              </w:rPr>
            </w:pPr>
            <w:r w:rsidRPr="006217ED">
              <w:rPr>
                <w:rFonts w:ascii="Open Sans" w:hAnsi="Open Sans" w:cs="Open Sans"/>
                <w:b/>
                <w:i/>
                <w:szCs w:val="20"/>
              </w:rPr>
              <w:t>Priloga 5/</w:t>
            </w:r>
            <w:r>
              <w:rPr>
                <w:rFonts w:ascii="Open Sans" w:hAnsi="Open Sans" w:cs="Open Sans"/>
                <w:b/>
                <w:i/>
                <w:szCs w:val="20"/>
              </w:rPr>
              <w:t>1</w:t>
            </w:r>
          </w:p>
        </w:tc>
      </w:tr>
    </w:tbl>
    <w:p w14:paraId="4720C8B5" w14:textId="77777777" w:rsidR="00922198" w:rsidRPr="006217ED" w:rsidRDefault="00922198" w:rsidP="00922198">
      <w:pPr>
        <w:keepNext/>
        <w:keepLines/>
        <w:spacing w:after="0" w:line="240" w:lineRule="auto"/>
        <w:jc w:val="center"/>
        <w:rPr>
          <w:rFonts w:ascii="Open Sans" w:hAnsi="Open Sans" w:cs="Open Sans"/>
          <w:b/>
          <w:szCs w:val="20"/>
        </w:rPr>
      </w:pPr>
      <w:r w:rsidRPr="006217ED">
        <w:rPr>
          <w:rFonts w:ascii="Open Sans" w:hAnsi="Open Sans" w:cs="Open Sans"/>
          <w:b/>
          <w:szCs w:val="20"/>
        </w:rPr>
        <w:t>Javno naročilo:</w:t>
      </w:r>
    </w:p>
    <w:p w14:paraId="4FC0AD48" w14:textId="60573DBC" w:rsidR="00922198" w:rsidRPr="006217ED" w:rsidRDefault="00922198" w:rsidP="00922198">
      <w:pPr>
        <w:keepNext/>
        <w:keepLines/>
        <w:spacing w:after="0" w:line="240" w:lineRule="auto"/>
        <w:jc w:val="center"/>
        <w:rPr>
          <w:rFonts w:ascii="Open Sans" w:hAnsi="Open Sans" w:cs="Open Sans"/>
          <w:b/>
          <w:szCs w:val="20"/>
        </w:rPr>
      </w:pPr>
      <w:r w:rsidRPr="006217ED">
        <w:rPr>
          <w:rFonts w:ascii="Open Sans" w:hAnsi="Open Sans" w:cs="Open Sans"/>
          <w:b/>
          <w:noProof/>
          <w:szCs w:val="20"/>
        </w:rPr>
        <w:t>ENLJ-SPV-116/26 -</w:t>
      </w:r>
      <w:r w:rsidRPr="006217ED">
        <w:rPr>
          <w:rFonts w:ascii="Open Sans" w:hAnsi="Open Sans" w:cs="Open Sans"/>
          <w:b/>
          <w:color w:val="000000"/>
          <w:szCs w:val="20"/>
        </w:rPr>
        <w:t xml:space="preserve"> </w:t>
      </w:r>
      <w:r w:rsidRPr="006217ED">
        <w:rPr>
          <w:rFonts w:ascii="Open Sans" w:hAnsi="Open Sans" w:cs="Open Sans"/>
          <w:b/>
          <w:szCs w:val="20"/>
        </w:rPr>
        <w:t xml:space="preserve">Vzdrževanje in servisiranje dvigal za </w:t>
      </w:r>
      <w:r>
        <w:rPr>
          <w:rFonts w:ascii="Open Sans" w:hAnsi="Open Sans" w:cs="Open Sans"/>
          <w:b/>
          <w:szCs w:val="20"/>
        </w:rPr>
        <w:t>1</w:t>
      </w:r>
      <w:r w:rsidRPr="006217ED">
        <w:rPr>
          <w:rFonts w:ascii="Open Sans" w:hAnsi="Open Sans" w:cs="Open Sans"/>
          <w:b/>
          <w:bCs/>
          <w:szCs w:val="20"/>
        </w:rPr>
        <w:t xml:space="preserve">. Sklop: </w:t>
      </w:r>
      <w:r w:rsidRPr="00922198">
        <w:rPr>
          <w:rFonts w:ascii="Open Sans" w:hAnsi="Open Sans" w:cs="Open Sans"/>
          <w:b/>
          <w:szCs w:val="20"/>
        </w:rPr>
        <w:t>Vzdrževanje in servisiranje osebnih električnih dvigal SCHINDLER na Toplarniški ulici 19, Ljubljana</w:t>
      </w:r>
    </w:p>
    <w:p w14:paraId="2DC481B8" w14:textId="77777777" w:rsidR="00922198" w:rsidRPr="006217ED" w:rsidRDefault="00922198" w:rsidP="00922198">
      <w:pPr>
        <w:keepNext/>
        <w:keepLines/>
        <w:widowControl w:val="0"/>
        <w:spacing w:after="0" w:line="240" w:lineRule="auto"/>
        <w:jc w:val="center"/>
        <w:rPr>
          <w:rFonts w:ascii="Open Sans" w:hAnsi="Open Sans" w:cs="Open Sans"/>
          <w:b/>
          <w:szCs w:val="20"/>
        </w:rPr>
      </w:pPr>
    </w:p>
    <w:p w14:paraId="66B12C29" w14:textId="77777777" w:rsidR="00922198" w:rsidRPr="006217ED" w:rsidRDefault="00922198" w:rsidP="00922198">
      <w:pPr>
        <w:keepNext/>
        <w:keepLines/>
        <w:widowControl w:val="0"/>
        <w:spacing w:after="0" w:line="240" w:lineRule="auto"/>
        <w:jc w:val="right"/>
        <w:rPr>
          <w:rFonts w:ascii="Open Sans" w:hAnsi="Open Sans" w:cs="Open Sans"/>
          <w:i/>
          <w:szCs w:val="20"/>
        </w:rPr>
      </w:pPr>
      <w:r w:rsidRPr="006217ED">
        <w:rPr>
          <w:rFonts w:ascii="Open Sans" w:hAnsi="Open Sans" w:cs="Open Sans"/>
          <w:i/>
          <w:szCs w:val="20"/>
        </w:rPr>
        <w:t>……/…… (št. izvoda / št. vseh izvodov)</w:t>
      </w:r>
    </w:p>
    <w:p w14:paraId="35F80334" w14:textId="77777777" w:rsidR="00922198" w:rsidRPr="006217ED" w:rsidRDefault="00922198" w:rsidP="00922198">
      <w:pPr>
        <w:keepNext/>
        <w:keepLines/>
        <w:widowControl w:val="0"/>
        <w:tabs>
          <w:tab w:val="left" w:pos="993"/>
        </w:tabs>
        <w:spacing w:after="0" w:line="240" w:lineRule="auto"/>
        <w:ind w:left="993" w:hanging="993"/>
        <w:jc w:val="right"/>
        <w:rPr>
          <w:rFonts w:ascii="Open Sans" w:hAnsi="Open Sans" w:cs="Open Sans"/>
          <w:szCs w:val="20"/>
        </w:rPr>
      </w:pPr>
    </w:p>
    <w:p w14:paraId="069FA15C" w14:textId="2DEE8FB5" w:rsidR="00922198" w:rsidRPr="00922198" w:rsidRDefault="00922198" w:rsidP="00922198">
      <w:pPr>
        <w:keepNext/>
        <w:keepLines/>
        <w:spacing w:after="0" w:line="240" w:lineRule="auto"/>
        <w:jc w:val="both"/>
        <w:rPr>
          <w:rFonts w:ascii="Open Sans" w:hAnsi="Open Sans" w:cs="Open Sans"/>
          <w:b/>
          <w:i/>
          <w:color w:val="FF0000"/>
          <w:sz w:val="18"/>
          <w:szCs w:val="18"/>
        </w:rPr>
      </w:pPr>
      <w:r w:rsidRPr="00922198">
        <w:rPr>
          <w:rFonts w:ascii="Open Sans" w:hAnsi="Open Sans" w:cs="Open Sans"/>
          <w:sz w:val="18"/>
          <w:szCs w:val="18"/>
        </w:rPr>
        <w:t xml:space="preserve">Pod kazensko in materialno odgovornostjo izjavljamo, da so spodaj navedeni podatki o referenčnih delih resnični in </w:t>
      </w:r>
      <w:r w:rsidR="00AF09F7" w:rsidRPr="00B367F2">
        <w:rPr>
          <w:rFonts w:ascii="Open Sans" w:hAnsi="Open Sans" w:cs="Open Sans"/>
          <w:sz w:val="18"/>
          <w:szCs w:val="18"/>
        </w:rPr>
        <w:t xml:space="preserve">da se nanašajo na vgradnjo (bodisi na novih električnih dvigalih, bodisi na obstoječih električnih dvigalih v okviru večje obnove) enako ali novejše </w:t>
      </w:r>
      <w:r w:rsidR="00AF09F7" w:rsidRPr="00AF09F7">
        <w:rPr>
          <w:rFonts w:ascii="Open Sans" w:hAnsi="Open Sans" w:cs="Open Sans"/>
          <w:sz w:val="18"/>
          <w:szCs w:val="18"/>
        </w:rPr>
        <w:t>s tipom krmilja SC1.0, s sistemom krmiljenja 1KS s čimer ponudnik dokazuje poznavanje obstoječih mikroprocesorskih krmilj in sistema napajanja kot so vgrajena na dvigalih, ki so predmet tega okvirnega sporazuma</w:t>
      </w:r>
      <w:r w:rsidRPr="00922198">
        <w:rPr>
          <w:rFonts w:ascii="Open Sans" w:hAnsi="Open Sans" w:cs="Open Sans"/>
          <w:sz w:val="18"/>
          <w:szCs w:val="18"/>
        </w:rPr>
        <w:t>. Na podlagi poziva bomo naročniku v zahtevanem roku predložili dodatna dokazila o uspešni izvedbi navedenih referenčnih del oziroma</w:t>
      </w:r>
      <w:r w:rsidRPr="00922198">
        <w:rPr>
          <w:rFonts w:ascii="Open Sans" w:hAnsi="Open Sans" w:cs="Open Sans"/>
          <w:b/>
          <w:sz w:val="18"/>
          <w:szCs w:val="18"/>
        </w:rPr>
        <w:t xml:space="preserve"> </w:t>
      </w:r>
      <w:r w:rsidRPr="00922198">
        <w:rPr>
          <w:rFonts w:ascii="Open Sans" w:hAnsi="Open Sans" w:cs="Open Sans"/>
          <w:sz w:val="18"/>
          <w:szCs w:val="18"/>
        </w:rPr>
        <w:t xml:space="preserve">uspešno izvedenih poslov ponudnika. </w:t>
      </w:r>
    </w:p>
    <w:tbl>
      <w:tblPr>
        <w:tblW w:w="9103"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3544"/>
        <w:gridCol w:w="5559"/>
      </w:tblGrid>
      <w:tr w:rsidR="00922198" w:rsidRPr="006217ED" w14:paraId="3828B6E1" w14:textId="77777777" w:rsidTr="004505AD">
        <w:trPr>
          <w:trHeight w:val="447"/>
        </w:trPr>
        <w:tc>
          <w:tcPr>
            <w:tcW w:w="3544" w:type="dxa"/>
            <w:vAlign w:val="center"/>
          </w:tcPr>
          <w:p w14:paraId="34FDF421" w14:textId="77777777" w:rsidR="00922198" w:rsidRPr="006217ED" w:rsidRDefault="00922198" w:rsidP="004505AD">
            <w:pPr>
              <w:keepNext/>
              <w:keepLines/>
              <w:widowControl w:val="0"/>
              <w:spacing w:after="0" w:line="240" w:lineRule="auto"/>
              <w:rPr>
                <w:rFonts w:ascii="Open Sans" w:hAnsi="Open Sans" w:cs="Open Sans"/>
                <w:szCs w:val="20"/>
              </w:rPr>
            </w:pPr>
            <w:r w:rsidRPr="006217ED">
              <w:rPr>
                <w:rFonts w:ascii="Open Sans" w:hAnsi="Open Sans" w:cs="Open Sans"/>
                <w:szCs w:val="20"/>
              </w:rPr>
              <w:t>Naročnik:</w:t>
            </w:r>
          </w:p>
        </w:tc>
        <w:tc>
          <w:tcPr>
            <w:tcW w:w="5559" w:type="dxa"/>
            <w:vAlign w:val="center"/>
          </w:tcPr>
          <w:p w14:paraId="0D8B6830" w14:textId="77777777" w:rsidR="00922198" w:rsidRPr="006217ED" w:rsidRDefault="00922198" w:rsidP="004505AD">
            <w:pPr>
              <w:keepNext/>
              <w:keepLines/>
              <w:widowControl w:val="0"/>
              <w:spacing w:after="0" w:line="240" w:lineRule="auto"/>
              <w:rPr>
                <w:rFonts w:ascii="Open Sans" w:hAnsi="Open Sans" w:cs="Open Sans"/>
                <w:szCs w:val="20"/>
              </w:rPr>
            </w:pPr>
          </w:p>
        </w:tc>
      </w:tr>
      <w:tr w:rsidR="00922198" w:rsidRPr="006217ED" w14:paraId="69931723" w14:textId="77777777" w:rsidTr="004505AD">
        <w:trPr>
          <w:trHeight w:val="447"/>
        </w:trPr>
        <w:tc>
          <w:tcPr>
            <w:tcW w:w="3544" w:type="dxa"/>
            <w:vAlign w:val="center"/>
          </w:tcPr>
          <w:p w14:paraId="0CFCAD7C" w14:textId="77777777" w:rsidR="00922198" w:rsidRPr="006217ED" w:rsidRDefault="00922198" w:rsidP="004505AD">
            <w:pPr>
              <w:keepNext/>
              <w:keepLines/>
              <w:widowControl w:val="0"/>
              <w:spacing w:after="0" w:line="240" w:lineRule="auto"/>
              <w:rPr>
                <w:rFonts w:ascii="Open Sans" w:hAnsi="Open Sans" w:cs="Open Sans"/>
                <w:szCs w:val="20"/>
              </w:rPr>
            </w:pPr>
            <w:r w:rsidRPr="006217ED">
              <w:rPr>
                <w:rFonts w:ascii="Open Sans" w:hAnsi="Open Sans" w:cs="Open Sans"/>
                <w:szCs w:val="20"/>
              </w:rPr>
              <w:t>Naslov:</w:t>
            </w:r>
          </w:p>
        </w:tc>
        <w:tc>
          <w:tcPr>
            <w:tcW w:w="5559" w:type="dxa"/>
            <w:vAlign w:val="center"/>
          </w:tcPr>
          <w:p w14:paraId="5498160F" w14:textId="77777777" w:rsidR="00922198" w:rsidRPr="006217ED" w:rsidRDefault="00922198" w:rsidP="004505AD">
            <w:pPr>
              <w:keepNext/>
              <w:keepLines/>
              <w:widowControl w:val="0"/>
              <w:spacing w:after="0" w:line="240" w:lineRule="auto"/>
              <w:rPr>
                <w:rFonts w:ascii="Open Sans" w:hAnsi="Open Sans" w:cs="Open Sans"/>
                <w:szCs w:val="20"/>
              </w:rPr>
            </w:pPr>
          </w:p>
        </w:tc>
      </w:tr>
      <w:tr w:rsidR="00922198" w:rsidRPr="006217ED" w14:paraId="73A3DFA3" w14:textId="77777777" w:rsidTr="004505AD">
        <w:trPr>
          <w:trHeight w:val="447"/>
        </w:trPr>
        <w:tc>
          <w:tcPr>
            <w:tcW w:w="3544" w:type="dxa"/>
            <w:vAlign w:val="center"/>
          </w:tcPr>
          <w:p w14:paraId="4AEB83D0" w14:textId="77777777" w:rsidR="00922198" w:rsidRPr="006217ED" w:rsidRDefault="00922198" w:rsidP="004505AD">
            <w:pPr>
              <w:keepNext/>
              <w:keepLines/>
              <w:widowControl w:val="0"/>
              <w:spacing w:after="0" w:line="240" w:lineRule="auto"/>
              <w:rPr>
                <w:rFonts w:ascii="Open Sans" w:hAnsi="Open Sans" w:cs="Open Sans"/>
                <w:szCs w:val="20"/>
              </w:rPr>
            </w:pPr>
            <w:r w:rsidRPr="006217ED">
              <w:rPr>
                <w:rFonts w:ascii="Open Sans" w:hAnsi="Open Sans" w:cs="Open Sans"/>
                <w:szCs w:val="20"/>
              </w:rPr>
              <w:t>Kontaktna oseba naročnika:</w:t>
            </w:r>
          </w:p>
        </w:tc>
        <w:tc>
          <w:tcPr>
            <w:tcW w:w="5559" w:type="dxa"/>
            <w:vAlign w:val="center"/>
          </w:tcPr>
          <w:p w14:paraId="482CA432" w14:textId="77777777" w:rsidR="00922198" w:rsidRPr="006217ED" w:rsidRDefault="00922198" w:rsidP="004505AD">
            <w:pPr>
              <w:keepNext/>
              <w:keepLines/>
              <w:widowControl w:val="0"/>
              <w:spacing w:after="0" w:line="240" w:lineRule="auto"/>
              <w:rPr>
                <w:rFonts w:ascii="Open Sans" w:hAnsi="Open Sans" w:cs="Open Sans"/>
                <w:szCs w:val="20"/>
              </w:rPr>
            </w:pPr>
          </w:p>
        </w:tc>
      </w:tr>
      <w:tr w:rsidR="00922198" w:rsidRPr="006217ED" w14:paraId="1967CE1D" w14:textId="77777777" w:rsidTr="004505AD">
        <w:trPr>
          <w:trHeight w:val="447"/>
        </w:trPr>
        <w:tc>
          <w:tcPr>
            <w:tcW w:w="3544" w:type="dxa"/>
            <w:vAlign w:val="center"/>
          </w:tcPr>
          <w:p w14:paraId="70C7695F" w14:textId="77777777" w:rsidR="00922198" w:rsidRPr="006217ED" w:rsidRDefault="00922198" w:rsidP="004505AD">
            <w:pPr>
              <w:keepNext/>
              <w:keepLines/>
              <w:widowControl w:val="0"/>
              <w:spacing w:after="0" w:line="240" w:lineRule="auto"/>
              <w:rPr>
                <w:rFonts w:ascii="Open Sans" w:hAnsi="Open Sans" w:cs="Open Sans"/>
                <w:szCs w:val="20"/>
              </w:rPr>
            </w:pPr>
            <w:r w:rsidRPr="006217ED">
              <w:rPr>
                <w:rFonts w:ascii="Open Sans" w:hAnsi="Open Sans" w:cs="Open Sans"/>
                <w:szCs w:val="20"/>
              </w:rPr>
              <w:t>Telefonska številka:</w:t>
            </w:r>
          </w:p>
        </w:tc>
        <w:tc>
          <w:tcPr>
            <w:tcW w:w="5559" w:type="dxa"/>
            <w:vAlign w:val="center"/>
          </w:tcPr>
          <w:p w14:paraId="2D2256C7" w14:textId="77777777" w:rsidR="00922198" w:rsidRPr="006217ED" w:rsidRDefault="00922198" w:rsidP="004505AD">
            <w:pPr>
              <w:keepNext/>
              <w:keepLines/>
              <w:widowControl w:val="0"/>
              <w:spacing w:after="0" w:line="240" w:lineRule="auto"/>
              <w:rPr>
                <w:rFonts w:ascii="Open Sans" w:hAnsi="Open Sans" w:cs="Open Sans"/>
                <w:szCs w:val="20"/>
              </w:rPr>
            </w:pPr>
          </w:p>
        </w:tc>
      </w:tr>
      <w:tr w:rsidR="00922198" w:rsidRPr="006217ED" w14:paraId="44A8326E" w14:textId="77777777" w:rsidTr="004505AD">
        <w:trPr>
          <w:trHeight w:val="447"/>
        </w:trPr>
        <w:tc>
          <w:tcPr>
            <w:tcW w:w="3544" w:type="dxa"/>
            <w:vAlign w:val="center"/>
          </w:tcPr>
          <w:p w14:paraId="3E5ADC64" w14:textId="77777777" w:rsidR="00922198" w:rsidRPr="006217ED" w:rsidRDefault="00922198" w:rsidP="004505AD">
            <w:pPr>
              <w:keepNext/>
              <w:keepLines/>
              <w:widowControl w:val="0"/>
              <w:spacing w:after="0" w:line="240" w:lineRule="auto"/>
              <w:rPr>
                <w:rFonts w:ascii="Open Sans" w:hAnsi="Open Sans" w:cs="Open Sans"/>
                <w:szCs w:val="20"/>
              </w:rPr>
            </w:pPr>
            <w:r w:rsidRPr="006217ED">
              <w:rPr>
                <w:rFonts w:ascii="Open Sans" w:hAnsi="Open Sans" w:cs="Open Sans"/>
                <w:szCs w:val="20"/>
              </w:rPr>
              <w:t>Izvajalec:</w:t>
            </w:r>
          </w:p>
        </w:tc>
        <w:tc>
          <w:tcPr>
            <w:tcW w:w="5559" w:type="dxa"/>
            <w:vAlign w:val="center"/>
          </w:tcPr>
          <w:p w14:paraId="3EC5C876" w14:textId="77777777" w:rsidR="00922198" w:rsidRPr="006217ED" w:rsidRDefault="00922198" w:rsidP="004505AD">
            <w:pPr>
              <w:keepNext/>
              <w:keepLines/>
              <w:widowControl w:val="0"/>
              <w:spacing w:after="0" w:line="240" w:lineRule="auto"/>
              <w:rPr>
                <w:rFonts w:ascii="Open Sans" w:hAnsi="Open Sans" w:cs="Open Sans"/>
                <w:szCs w:val="20"/>
              </w:rPr>
            </w:pPr>
          </w:p>
        </w:tc>
      </w:tr>
      <w:tr w:rsidR="00922198" w:rsidRPr="006217ED" w14:paraId="008DCBCE" w14:textId="77777777" w:rsidTr="004505AD">
        <w:trPr>
          <w:trHeight w:val="447"/>
        </w:trPr>
        <w:tc>
          <w:tcPr>
            <w:tcW w:w="3544" w:type="dxa"/>
            <w:vAlign w:val="center"/>
          </w:tcPr>
          <w:p w14:paraId="03A37E75" w14:textId="77777777" w:rsidR="00922198" w:rsidRPr="006217ED" w:rsidRDefault="00922198" w:rsidP="004505AD">
            <w:pPr>
              <w:keepNext/>
              <w:keepLines/>
              <w:widowControl w:val="0"/>
              <w:spacing w:after="0" w:line="240" w:lineRule="auto"/>
              <w:rPr>
                <w:rFonts w:ascii="Open Sans" w:hAnsi="Open Sans" w:cs="Open Sans"/>
                <w:szCs w:val="20"/>
              </w:rPr>
            </w:pPr>
            <w:r w:rsidRPr="006217ED">
              <w:rPr>
                <w:rFonts w:ascii="Open Sans" w:hAnsi="Open Sans" w:cs="Open Sans"/>
                <w:szCs w:val="20"/>
              </w:rPr>
              <w:t>Naziv objekta:</w:t>
            </w:r>
          </w:p>
        </w:tc>
        <w:tc>
          <w:tcPr>
            <w:tcW w:w="5559" w:type="dxa"/>
            <w:vAlign w:val="center"/>
          </w:tcPr>
          <w:p w14:paraId="3236EF79" w14:textId="77777777" w:rsidR="00922198" w:rsidRPr="006217ED" w:rsidRDefault="00922198" w:rsidP="004505AD">
            <w:pPr>
              <w:keepNext/>
              <w:keepLines/>
              <w:widowControl w:val="0"/>
              <w:spacing w:after="0" w:line="240" w:lineRule="auto"/>
              <w:rPr>
                <w:rFonts w:ascii="Open Sans" w:hAnsi="Open Sans" w:cs="Open Sans"/>
                <w:szCs w:val="20"/>
              </w:rPr>
            </w:pPr>
          </w:p>
        </w:tc>
      </w:tr>
      <w:tr w:rsidR="00922198" w:rsidRPr="006217ED" w14:paraId="20B928F1" w14:textId="77777777" w:rsidTr="004505AD">
        <w:trPr>
          <w:trHeight w:val="447"/>
        </w:trPr>
        <w:tc>
          <w:tcPr>
            <w:tcW w:w="3544" w:type="dxa"/>
            <w:vAlign w:val="center"/>
          </w:tcPr>
          <w:p w14:paraId="5AD03EF4" w14:textId="77777777" w:rsidR="00922198" w:rsidRPr="006217ED" w:rsidRDefault="00922198" w:rsidP="004505AD">
            <w:pPr>
              <w:keepNext/>
              <w:keepLines/>
              <w:widowControl w:val="0"/>
              <w:spacing w:after="0" w:line="240" w:lineRule="auto"/>
              <w:rPr>
                <w:rFonts w:ascii="Open Sans" w:hAnsi="Open Sans" w:cs="Open Sans"/>
                <w:szCs w:val="20"/>
              </w:rPr>
            </w:pPr>
            <w:r w:rsidRPr="006217ED">
              <w:rPr>
                <w:rFonts w:ascii="Open Sans" w:hAnsi="Open Sans" w:cs="Open Sans"/>
                <w:szCs w:val="20"/>
              </w:rPr>
              <w:t>Vrsta objekta:</w:t>
            </w:r>
          </w:p>
        </w:tc>
        <w:tc>
          <w:tcPr>
            <w:tcW w:w="5559" w:type="dxa"/>
            <w:vAlign w:val="center"/>
          </w:tcPr>
          <w:p w14:paraId="020BFB6D" w14:textId="77777777" w:rsidR="00922198" w:rsidRPr="006217ED" w:rsidRDefault="00922198" w:rsidP="004505AD">
            <w:pPr>
              <w:keepNext/>
              <w:keepLines/>
              <w:widowControl w:val="0"/>
              <w:spacing w:after="0" w:line="240" w:lineRule="auto"/>
              <w:rPr>
                <w:rFonts w:ascii="Open Sans" w:hAnsi="Open Sans" w:cs="Open Sans"/>
                <w:szCs w:val="20"/>
              </w:rPr>
            </w:pPr>
          </w:p>
        </w:tc>
      </w:tr>
      <w:tr w:rsidR="00922198" w:rsidRPr="006217ED" w14:paraId="327E5B76" w14:textId="77777777" w:rsidTr="004505AD">
        <w:trPr>
          <w:cantSplit/>
          <w:trHeight w:val="447"/>
        </w:trPr>
        <w:tc>
          <w:tcPr>
            <w:tcW w:w="3544" w:type="dxa"/>
            <w:vAlign w:val="center"/>
          </w:tcPr>
          <w:p w14:paraId="7A645CB2" w14:textId="77777777" w:rsidR="00922198" w:rsidRPr="006217ED" w:rsidRDefault="00922198" w:rsidP="004505AD">
            <w:pPr>
              <w:keepNext/>
              <w:keepLines/>
              <w:widowControl w:val="0"/>
              <w:spacing w:after="0" w:line="240" w:lineRule="auto"/>
              <w:rPr>
                <w:rFonts w:ascii="Open Sans" w:hAnsi="Open Sans" w:cs="Open Sans"/>
                <w:szCs w:val="20"/>
              </w:rPr>
            </w:pPr>
            <w:r w:rsidRPr="006217ED">
              <w:rPr>
                <w:rFonts w:ascii="Open Sans" w:hAnsi="Open Sans" w:cs="Open Sans"/>
                <w:szCs w:val="20"/>
              </w:rPr>
              <w:t>Leto zaključka in kraj izvedbe:</w:t>
            </w:r>
          </w:p>
        </w:tc>
        <w:tc>
          <w:tcPr>
            <w:tcW w:w="5559" w:type="dxa"/>
            <w:vAlign w:val="center"/>
          </w:tcPr>
          <w:p w14:paraId="774523E1" w14:textId="77777777" w:rsidR="00922198" w:rsidRPr="006217ED" w:rsidRDefault="00922198" w:rsidP="004505AD">
            <w:pPr>
              <w:keepNext/>
              <w:keepLines/>
              <w:widowControl w:val="0"/>
              <w:spacing w:after="0" w:line="240" w:lineRule="auto"/>
              <w:rPr>
                <w:rFonts w:ascii="Open Sans" w:hAnsi="Open Sans" w:cs="Open Sans"/>
                <w:szCs w:val="20"/>
              </w:rPr>
            </w:pPr>
          </w:p>
        </w:tc>
      </w:tr>
      <w:tr w:rsidR="00922198" w:rsidRPr="006217ED" w14:paraId="6EC16CB7" w14:textId="77777777" w:rsidTr="004505AD">
        <w:trPr>
          <w:trHeight w:val="1214"/>
        </w:trPr>
        <w:tc>
          <w:tcPr>
            <w:tcW w:w="3544" w:type="dxa"/>
            <w:tcBorders>
              <w:right w:val="single" w:sz="4" w:space="0" w:color="auto"/>
            </w:tcBorders>
          </w:tcPr>
          <w:p w14:paraId="348786EC" w14:textId="77777777" w:rsidR="00922198" w:rsidRPr="006217ED" w:rsidRDefault="00922198" w:rsidP="004505AD">
            <w:pPr>
              <w:keepNext/>
              <w:keepLines/>
              <w:widowControl w:val="0"/>
              <w:spacing w:after="0" w:line="240" w:lineRule="auto"/>
              <w:rPr>
                <w:rFonts w:ascii="Open Sans" w:hAnsi="Open Sans" w:cs="Open Sans"/>
                <w:szCs w:val="20"/>
              </w:rPr>
            </w:pPr>
            <w:r w:rsidRPr="006217ED">
              <w:rPr>
                <w:rFonts w:ascii="Open Sans" w:hAnsi="Open Sans" w:cs="Open Sans"/>
                <w:szCs w:val="20"/>
              </w:rPr>
              <w:t>Kratek opis predmeta naročila:</w:t>
            </w:r>
          </w:p>
          <w:p w14:paraId="4E4FE965" w14:textId="77777777" w:rsidR="00922198" w:rsidRPr="006217ED" w:rsidRDefault="00922198" w:rsidP="004505AD">
            <w:pPr>
              <w:keepNext/>
              <w:keepLines/>
              <w:widowControl w:val="0"/>
              <w:spacing w:after="0" w:line="240" w:lineRule="auto"/>
              <w:rPr>
                <w:rFonts w:ascii="Open Sans" w:hAnsi="Open Sans" w:cs="Open Sans"/>
                <w:szCs w:val="20"/>
              </w:rPr>
            </w:pPr>
          </w:p>
        </w:tc>
        <w:tc>
          <w:tcPr>
            <w:tcW w:w="5559" w:type="dxa"/>
            <w:tcBorders>
              <w:top w:val="single" w:sz="4" w:space="0" w:color="auto"/>
              <w:left w:val="single" w:sz="4" w:space="0" w:color="auto"/>
              <w:bottom w:val="single" w:sz="4" w:space="0" w:color="auto"/>
              <w:right w:val="single" w:sz="4" w:space="0" w:color="auto"/>
            </w:tcBorders>
            <w:vAlign w:val="center"/>
          </w:tcPr>
          <w:p w14:paraId="6AB9A37A" w14:textId="77777777" w:rsidR="00922198" w:rsidRPr="006217ED" w:rsidRDefault="00922198" w:rsidP="004505AD">
            <w:pPr>
              <w:keepNext/>
              <w:keepLines/>
              <w:widowControl w:val="0"/>
              <w:spacing w:after="0" w:line="240" w:lineRule="auto"/>
              <w:rPr>
                <w:rFonts w:ascii="Open Sans" w:hAnsi="Open Sans" w:cs="Open Sans"/>
                <w:szCs w:val="20"/>
              </w:rPr>
            </w:pPr>
          </w:p>
        </w:tc>
      </w:tr>
    </w:tbl>
    <w:p w14:paraId="0D7489D1" w14:textId="77777777" w:rsidR="00922198" w:rsidRPr="006217ED" w:rsidRDefault="00922198" w:rsidP="00922198">
      <w:pPr>
        <w:keepNext/>
        <w:keepLines/>
        <w:widowControl w:val="0"/>
        <w:tabs>
          <w:tab w:val="left" w:pos="2552"/>
        </w:tabs>
        <w:spacing w:after="0" w:line="240" w:lineRule="auto"/>
        <w:ind w:left="284" w:hanging="284"/>
        <w:jc w:val="both"/>
        <w:rPr>
          <w:rFonts w:ascii="Open Sans" w:hAnsi="Open Sans" w:cs="Open Sans"/>
          <w:szCs w:val="20"/>
        </w:rPr>
      </w:pPr>
    </w:p>
    <w:tbl>
      <w:tblPr>
        <w:tblW w:w="9356" w:type="dxa"/>
        <w:tblInd w:w="30" w:type="dxa"/>
        <w:tblLayout w:type="fixed"/>
        <w:tblCellMar>
          <w:left w:w="30" w:type="dxa"/>
          <w:right w:w="30" w:type="dxa"/>
        </w:tblCellMar>
        <w:tblLook w:val="0000" w:firstRow="0" w:lastRow="0" w:firstColumn="0" w:lastColumn="0" w:noHBand="0" w:noVBand="0"/>
      </w:tblPr>
      <w:tblGrid>
        <w:gridCol w:w="3402"/>
        <w:gridCol w:w="2268"/>
        <w:gridCol w:w="3686"/>
      </w:tblGrid>
      <w:tr w:rsidR="00922198" w:rsidRPr="006217ED" w14:paraId="3A4222BF" w14:textId="77777777" w:rsidTr="004505AD">
        <w:trPr>
          <w:trHeight w:val="235"/>
        </w:trPr>
        <w:tc>
          <w:tcPr>
            <w:tcW w:w="3402" w:type="dxa"/>
            <w:tcBorders>
              <w:bottom w:val="single" w:sz="4" w:space="0" w:color="auto"/>
            </w:tcBorders>
          </w:tcPr>
          <w:p w14:paraId="4AD7C89A" w14:textId="77777777" w:rsidR="00922198" w:rsidRPr="006217ED" w:rsidRDefault="00922198" w:rsidP="004505AD">
            <w:pPr>
              <w:keepNext/>
              <w:keepLines/>
              <w:widowControl w:val="0"/>
              <w:spacing w:after="0" w:line="240" w:lineRule="auto"/>
              <w:jc w:val="both"/>
              <w:rPr>
                <w:rFonts w:ascii="Open Sans" w:hAnsi="Open Sans" w:cs="Open Sans"/>
                <w:snapToGrid w:val="0"/>
                <w:color w:val="000000"/>
                <w:szCs w:val="20"/>
              </w:rPr>
            </w:pPr>
          </w:p>
        </w:tc>
        <w:tc>
          <w:tcPr>
            <w:tcW w:w="2268" w:type="dxa"/>
          </w:tcPr>
          <w:p w14:paraId="5337A631" w14:textId="77777777" w:rsidR="00922198" w:rsidRPr="006217ED" w:rsidRDefault="00922198" w:rsidP="004505AD">
            <w:pPr>
              <w:keepNext/>
              <w:keepLines/>
              <w:widowControl w:val="0"/>
              <w:spacing w:after="0" w:line="240" w:lineRule="auto"/>
              <w:jc w:val="both"/>
              <w:rPr>
                <w:rFonts w:ascii="Open Sans" w:hAnsi="Open Sans" w:cs="Open Sans"/>
                <w:snapToGrid w:val="0"/>
                <w:color w:val="000000"/>
                <w:szCs w:val="20"/>
              </w:rPr>
            </w:pPr>
          </w:p>
        </w:tc>
        <w:tc>
          <w:tcPr>
            <w:tcW w:w="3686" w:type="dxa"/>
            <w:tcBorders>
              <w:bottom w:val="single" w:sz="4" w:space="0" w:color="auto"/>
            </w:tcBorders>
          </w:tcPr>
          <w:p w14:paraId="18EF955F" w14:textId="77777777" w:rsidR="00922198" w:rsidRPr="006217ED" w:rsidRDefault="00922198" w:rsidP="004505AD">
            <w:pPr>
              <w:keepNext/>
              <w:keepLines/>
              <w:widowControl w:val="0"/>
              <w:tabs>
                <w:tab w:val="left" w:pos="567"/>
                <w:tab w:val="num" w:pos="851"/>
                <w:tab w:val="left" w:pos="993"/>
              </w:tabs>
              <w:spacing w:after="0" w:line="240" w:lineRule="auto"/>
              <w:jc w:val="both"/>
              <w:rPr>
                <w:rFonts w:ascii="Open Sans" w:hAnsi="Open Sans" w:cs="Open Sans"/>
                <w:snapToGrid w:val="0"/>
                <w:color w:val="000000"/>
                <w:szCs w:val="20"/>
              </w:rPr>
            </w:pPr>
          </w:p>
        </w:tc>
      </w:tr>
      <w:tr w:rsidR="00922198" w:rsidRPr="006217ED" w14:paraId="3E215AB3" w14:textId="77777777" w:rsidTr="004505AD">
        <w:trPr>
          <w:trHeight w:val="235"/>
        </w:trPr>
        <w:tc>
          <w:tcPr>
            <w:tcW w:w="3402" w:type="dxa"/>
            <w:tcBorders>
              <w:top w:val="single" w:sz="4" w:space="0" w:color="auto"/>
            </w:tcBorders>
          </w:tcPr>
          <w:p w14:paraId="163BCCEF" w14:textId="77777777" w:rsidR="00922198" w:rsidRPr="006217ED" w:rsidRDefault="00922198" w:rsidP="004505AD">
            <w:pPr>
              <w:keepNext/>
              <w:keepLines/>
              <w:widowControl w:val="0"/>
              <w:spacing w:after="0" w:line="240" w:lineRule="auto"/>
              <w:jc w:val="both"/>
              <w:rPr>
                <w:rFonts w:ascii="Open Sans" w:hAnsi="Open Sans" w:cs="Open Sans"/>
                <w:snapToGrid w:val="0"/>
                <w:color w:val="000000"/>
                <w:szCs w:val="20"/>
              </w:rPr>
            </w:pPr>
            <w:r w:rsidRPr="006217ED">
              <w:rPr>
                <w:rFonts w:ascii="Open Sans" w:hAnsi="Open Sans" w:cs="Open Sans"/>
                <w:snapToGrid w:val="0"/>
                <w:color w:val="000000"/>
                <w:szCs w:val="20"/>
              </w:rPr>
              <w:t>(kraj, datum)</w:t>
            </w:r>
          </w:p>
        </w:tc>
        <w:tc>
          <w:tcPr>
            <w:tcW w:w="2268" w:type="dxa"/>
          </w:tcPr>
          <w:p w14:paraId="0F31B49C" w14:textId="77777777" w:rsidR="00922198" w:rsidRPr="006217ED" w:rsidRDefault="00922198" w:rsidP="004505AD">
            <w:pPr>
              <w:keepNext/>
              <w:keepLines/>
              <w:widowControl w:val="0"/>
              <w:spacing w:after="0" w:line="240" w:lineRule="auto"/>
              <w:jc w:val="center"/>
              <w:rPr>
                <w:rFonts w:ascii="Open Sans" w:hAnsi="Open Sans" w:cs="Open Sans"/>
                <w:snapToGrid w:val="0"/>
                <w:color w:val="000000"/>
                <w:szCs w:val="20"/>
              </w:rPr>
            </w:pPr>
            <w:r w:rsidRPr="006217ED">
              <w:rPr>
                <w:rFonts w:ascii="Open Sans" w:hAnsi="Open Sans" w:cs="Open Sans"/>
                <w:snapToGrid w:val="0"/>
                <w:color w:val="000000"/>
                <w:szCs w:val="20"/>
              </w:rPr>
              <w:t>žig</w:t>
            </w:r>
          </w:p>
        </w:tc>
        <w:tc>
          <w:tcPr>
            <w:tcW w:w="3686" w:type="dxa"/>
            <w:tcBorders>
              <w:top w:val="single" w:sz="4" w:space="0" w:color="auto"/>
            </w:tcBorders>
          </w:tcPr>
          <w:p w14:paraId="00EA789A" w14:textId="77777777" w:rsidR="00922198" w:rsidRPr="006217ED" w:rsidRDefault="00922198" w:rsidP="004505AD">
            <w:pPr>
              <w:keepNext/>
              <w:keepLines/>
              <w:widowControl w:val="0"/>
              <w:spacing w:after="0" w:line="240" w:lineRule="auto"/>
              <w:jc w:val="both"/>
              <w:rPr>
                <w:rFonts w:ascii="Open Sans" w:hAnsi="Open Sans" w:cs="Open Sans"/>
                <w:snapToGrid w:val="0"/>
                <w:color w:val="000000"/>
                <w:szCs w:val="20"/>
              </w:rPr>
            </w:pPr>
            <w:r w:rsidRPr="006217ED">
              <w:rPr>
                <w:rFonts w:ascii="Open Sans" w:hAnsi="Open Sans" w:cs="Open Sans"/>
                <w:snapToGrid w:val="0"/>
                <w:color w:val="000000"/>
                <w:szCs w:val="20"/>
              </w:rPr>
              <w:t>(ime in priimek ter podpis odgovorne osebe gospodarskega subjekta)</w:t>
            </w:r>
          </w:p>
        </w:tc>
      </w:tr>
    </w:tbl>
    <w:p w14:paraId="20A16C0F" w14:textId="77777777" w:rsidR="00922198" w:rsidRPr="00922198" w:rsidRDefault="00922198" w:rsidP="00922198">
      <w:pPr>
        <w:keepNext/>
        <w:keepLines/>
        <w:widowControl w:val="0"/>
        <w:pBdr>
          <w:bottom w:val="single" w:sz="12" w:space="1" w:color="auto"/>
        </w:pBdr>
        <w:spacing w:after="0" w:line="240" w:lineRule="auto"/>
        <w:rPr>
          <w:rFonts w:ascii="Open Sans" w:hAnsi="Open Sans" w:cs="Open Sans"/>
          <w:b/>
          <w:sz w:val="18"/>
          <w:szCs w:val="18"/>
        </w:rPr>
      </w:pPr>
    </w:p>
    <w:p w14:paraId="6BBB3105" w14:textId="77777777" w:rsidR="00922198" w:rsidRPr="00922198" w:rsidRDefault="00922198" w:rsidP="00922198">
      <w:pPr>
        <w:keepNext/>
        <w:keepLines/>
        <w:widowControl w:val="0"/>
        <w:spacing w:after="0" w:line="240" w:lineRule="auto"/>
        <w:jc w:val="both"/>
        <w:rPr>
          <w:rFonts w:ascii="Open Sans" w:hAnsi="Open Sans" w:cs="Open Sans"/>
          <w:sz w:val="18"/>
          <w:szCs w:val="18"/>
        </w:rPr>
      </w:pPr>
      <w:r w:rsidRPr="00922198">
        <w:rPr>
          <w:rFonts w:ascii="Open Sans" w:hAnsi="Open Sans" w:cs="Open Sans"/>
          <w:sz w:val="18"/>
          <w:szCs w:val="18"/>
        </w:rPr>
        <w:t>IZPOLNI INVESTITOR REFERENČNEGA OBJEKTA (Izdajatelj reference)!!!</w:t>
      </w:r>
    </w:p>
    <w:p w14:paraId="07548827" w14:textId="77777777" w:rsidR="00922198" w:rsidRPr="00922198" w:rsidRDefault="00922198" w:rsidP="00922198">
      <w:pPr>
        <w:keepNext/>
        <w:keepLines/>
        <w:widowControl w:val="0"/>
        <w:spacing w:after="0" w:line="240" w:lineRule="auto"/>
        <w:jc w:val="both"/>
        <w:rPr>
          <w:rFonts w:ascii="Open Sans" w:hAnsi="Open Sans" w:cs="Open Sans"/>
          <w:sz w:val="18"/>
          <w:szCs w:val="18"/>
        </w:rPr>
      </w:pPr>
    </w:p>
    <w:p w14:paraId="50F7F30B" w14:textId="77777777" w:rsidR="00922198" w:rsidRPr="00922198" w:rsidRDefault="00922198" w:rsidP="00922198">
      <w:pPr>
        <w:keepNext/>
        <w:keepLines/>
        <w:widowControl w:val="0"/>
        <w:spacing w:after="0" w:line="240" w:lineRule="auto"/>
        <w:jc w:val="both"/>
        <w:rPr>
          <w:rFonts w:ascii="Open Sans" w:hAnsi="Open Sans" w:cs="Open Sans"/>
          <w:sz w:val="16"/>
          <w:szCs w:val="16"/>
        </w:rPr>
      </w:pPr>
      <w:r w:rsidRPr="00922198">
        <w:rPr>
          <w:rFonts w:ascii="Open Sans" w:hAnsi="Open Sans" w:cs="Open Sans"/>
          <w:sz w:val="16"/>
          <w:szCs w:val="16"/>
        </w:rPr>
        <w:t>Potrjujemo, da nam je na podlagi našega naročila, zgoraj navedeni izvajalec opravil navedena dela/storitve v skladu s sklenjeno pogodbo/okvirnem sporazumom oziroma v roku, količini, kvaliteti in po ceni, navedeni v izvajalčevi ponudbi.</w:t>
      </w:r>
    </w:p>
    <w:p w14:paraId="5333D3A6" w14:textId="77777777" w:rsidR="00922198" w:rsidRPr="00922198" w:rsidRDefault="00922198" w:rsidP="00922198">
      <w:pPr>
        <w:keepNext/>
        <w:keepLines/>
        <w:widowControl w:val="0"/>
        <w:spacing w:after="0" w:line="240" w:lineRule="auto"/>
        <w:jc w:val="both"/>
        <w:rPr>
          <w:rFonts w:ascii="Open Sans" w:hAnsi="Open Sans" w:cs="Open Sans"/>
          <w:sz w:val="16"/>
          <w:szCs w:val="16"/>
        </w:rPr>
      </w:pPr>
    </w:p>
    <w:p w14:paraId="064B5B4E" w14:textId="77777777" w:rsidR="00922198" w:rsidRPr="00922198" w:rsidRDefault="00922198" w:rsidP="00922198">
      <w:pPr>
        <w:keepNext/>
        <w:keepLines/>
        <w:widowControl w:val="0"/>
        <w:spacing w:after="0" w:line="240" w:lineRule="auto"/>
        <w:jc w:val="both"/>
        <w:rPr>
          <w:rFonts w:ascii="Open Sans" w:hAnsi="Open Sans" w:cs="Open Sans"/>
          <w:sz w:val="16"/>
          <w:szCs w:val="16"/>
        </w:rPr>
      </w:pPr>
      <w:r w:rsidRPr="00922198">
        <w:rPr>
          <w:rFonts w:ascii="Open Sans" w:hAnsi="Open Sans" w:cs="Open Sans"/>
          <w:sz w:val="16"/>
          <w:szCs w:val="16"/>
        </w:rPr>
        <w:t>Potrdilo izdajamo na prošnjo izvajalca in velja izključno za potrebe pri njegovi oddaji ponudbe za pridobitev predmetnega javnega naročila.</w:t>
      </w:r>
    </w:p>
    <w:p w14:paraId="13FA6434" w14:textId="77777777" w:rsidR="00922198" w:rsidRPr="00922198" w:rsidRDefault="00922198" w:rsidP="00922198">
      <w:pPr>
        <w:keepNext/>
        <w:keepLines/>
        <w:widowControl w:val="0"/>
        <w:spacing w:after="0" w:line="240" w:lineRule="auto"/>
        <w:rPr>
          <w:rFonts w:ascii="Open Sans" w:hAnsi="Open Sans" w:cs="Open Sans"/>
          <w:sz w:val="18"/>
          <w:szCs w:val="18"/>
        </w:rPr>
      </w:pPr>
      <w:r w:rsidRPr="00922198">
        <w:rPr>
          <w:rFonts w:ascii="Open Sans" w:hAnsi="Open Sans" w:cs="Open Sans"/>
          <w:sz w:val="18"/>
          <w:szCs w:val="18"/>
        </w:rPr>
        <w:tab/>
        <w:t xml:space="preserve"> </w:t>
      </w:r>
    </w:p>
    <w:p w14:paraId="07E2E075" w14:textId="77777777" w:rsidR="00922198" w:rsidRPr="00922198" w:rsidRDefault="00922198" w:rsidP="00922198">
      <w:pPr>
        <w:keepNext/>
        <w:keepLines/>
        <w:widowControl w:val="0"/>
        <w:spacing w:after="0" w:line="240" w:lineRule="auto"/>
        <w:jc w:val="center"/>
        <w:rPr>
          <w:rFonts w:ascii="Open Sans" w:hAnsi="Open Sans" w:cs="Open Sans"/>
          <w:sz w:val="18"/>
          <w:szCs w:val="18"/>
        </w:rPr>
      </w:pPr>
      <w:r w:rsidRPr="00922198">
        <w:rPr>
          <w:rFonts w:ascii="Open Sans" w:hAnsi="Open Sans" w:cs="Open Sans"/>
          <w:sz w:val="18"/>
          <w:szCs w:val="18"/>
        </w:rPr>
        <w:t xml:space="preserve">Izjavljamo, da smo   </w:t>
      </w:r>
      <w:r w:rsidRPr="00922198">
        <w:rPr>
          <w:rFonts w:ascii="Open Sans" w:hAnsi="Open Sans" w:cs="Open Sans"/>
          <w:b/>
          <w:i/>
          <w:sz w:val="18"/>
          <w:szCs w:val="18"/>
        </w:rPr>
        <w:t>javni  /  zasebni</w:t>
      </w:r>
      <w:r w:rsidRPr="00922198">
        <w:rPr>
          <w:rFonts w:ascii="Open Sans" w:hAnsi="Open Sans" w:cs="Open Sans"/>
          <w:sz w:val="18"/>
          <w:szCs w:val="18"/>
        </w:rPr>
        <w:t xml:space="preserve">   naročnik. (Ustrezno obkrožite)</w:t>
      </w:r>
    </w:p>
    <w:p w14:paraId="25C99982" w14:textId="77777777" w:rsidR="00922198" w:rsidRPr="00922198" w:rsidRDefault="00922198" w:rsidP="00922198">
      <w:pPr>
        <w:keepNext/>
        <w:keepLines/>
        <w:widowControl w:val="0"/>
        <w:spacing w:after="0" w:line="240" w:lineRule="auto"/>
        <w:rPr>
          <w:rFonts w:ascii="Open Sans" w:hAnsi="Open Sans" w:cs="Open Sans"/>
          <w:sz w:val="18"/>
          <w:szCs w:val="18"/>
        </w:rPr>
      </w:pPr>
    </w:p>
    <w:p w14:paraId="4212E220" w14:textId="77777777" w:rsidR="00922198" w:rsidRPr="006217ED" w:rsidRDefault="00922198" w:rsidP="00922198">
      <w:pPr>
        <w:keepNext/>
        <w:keepLines/>
        <w:widowControl w:val="0"/>
        <w:spacing w:after="0" w:line="240" w:lineRule="auto"/>
        <w:rPr>
          <w:rFonts w:ascii="Open Sans" w:hAnsi="Open Sans" w:cs="Open Sans"/>
          <w:szCs w:val="20"/>
        </w:rPr>
      </w:pPr>
      <w:r w:rsidRPr="006217ED">
        <w:rPr>
          <w:rFonts w:ascii="Open Sans" w:hAnsi="Open Sans" w:cs="Open Sans"/>
          <w:szCs w:val="20"/>
        </w:rPr>
        <w:t>Izdajatelj reference</w:t>
      </w:r>
    </w:p>
    <w:tbl>
      <w:tblPr>
        <w:tblW w:w="9498" w:type="dxa"/>
        <w:tblInd w:w="2" w:type="dxa"/>
        <w:tblLayout w:type="fixed"/>
        <w:tblCellMar>
          <w:left w:w="30" w:type="dxa"/>
          <w:right w:w="30" w:type="dxa"/>
        </w:tblCellMar>
        <w:tblLook w:val="0000" w:firstRow="0" w:lastRow="0" w:firstColumn="0" w:lastColumn="0" w:noHBand="0" w:noVBand="0"/>
      </w:tblPr>
      <w:tblGrid>
        <w:gridCol w:w="3402"/>
        <w:gridCol w:w="2977"/>
        <w:gridCol w:w="3119"/>
      </w:tblGrid>
      <w:tr w:rsidR="00922198" w:rsidRPr="006217ED" w14:paraId="51F9109D" w14:textId="77777777" w:rsidTr="004505AD">
        <w:trPr>
          <w:trHeight w:val="235"/>
        </w:trPr>
        <w:tc>
          <w:tcPr>
            <w:tcW w:w="3402" w:type="dxa"/>
            <w:tcBorders>
              <w:bottom w:val="single" w:sz="4" w:space="0" w:color="auto"/>
            </w:tcBorders>
          </w:tcPr>
          <w:p w14:paraId="6979AD8E" w14:textId="77777777" w:rsidR="00922198" w:rsidRPr="006217ED" w:rsidRDefault="00922198" w:rsidP="004505AD">
            <w:pPr>
              <w:keepNext/>
              <w:keepLines/>
              <w:widowControl w:val="0"/>
              <w:spacing w:after="0" w:line="240" w:lineRule="auto"/>
              <w:jc w:val="both"/>
              <w:rPr>
                <w:rFonts w:ascii="Open Sans" w:hAnsi="Open Sans" w:cs="Open Sans"/>
                <w:snapToGrid w:val="0"/>
                <w:szCs w:val="20"/>
              </w:rPr>
            </w:pPr>
          </w:p>
        </w:tc>
        <w:tc>
          <w:tcPr>
            <w:tcW w:w="2977" w:type="dxa"/>
          </w:tcPr>
          <w:p w14:paraId="7C0408CF" w14:textId="77777777" w:rsidR="00922198" w:rsidRPr="006217ED" w:rsidRDefault="00922198" w:rsidP="004505AD">
            <w:pPr>
              <w:keepNext/>
              <w:keepLines/>
              <w:widowControl w:val="0"/>
              <w:spacing w:after="0" w:line="240" w:lineRule="auto"/>
              <w:jc w:val="center"/>
              <w:rPr>
                <w:rFonts w:ascii="Open Sans" w:hAnsi="Open Sans" w:cs="Open Sans"/>
                <w:snapToGrid w:val="0"/>
                <w:szCs w:val="20"/>
              </w:rPr>
            </w:pPr>
          </w:p>
        </w:tc>
        <w:tc>
          <w:tcPr>
            <w:tcW w:w="3119" w:type="dxa"/>
            <w:tcBorders>
              <w:bottom w:val="single" w:sz="4" w:space="0" w:color="auto"/>
            </w:tcBorders>
          </w:tcPr>
          <w:p w14:paraId="41D2E070" w14:textId="77777777" w:rsidR="00922198" w:rsidRPr="006217ED" w:rsidRDefault="00922198" w:rsidP="004505AD">
            <w:pPr>
              <w:keepNext/>
              <w:keepLines/>
              <w:widowControl w:val="0"/>
              <w:tabs>
                <w:tab w:val="left" w:pos="567"/>
                <w:tab w:val="num" w:pos="851"/>
                <w:tab w:val="left" w:pos="993"/>
              </w:tabs>
              <w:spacing w:after="0" w:line="240" w:lineRule="auto"/>
              <w:jc w:val="both"/>
              <w:rPr>
                <w:rFonts w:ascii="Open Sans" w:hAnsi="Open Sans" w:cs="Open Sans"/>
                <w:snapToGrid w:val="0"/>
                <w:szCs w:val="20"/>
              </w:rPr>
            </w:pPr>
          </w:p>
        </w:tc>
      </w:tr>
      <w:tr w:rsidR="00922198" w:rsidRPr="006217ED" w14:paraId="5721D948" w14:textId="77777777" w:rsidTr="004505AD">
        <w:trPr>
          <w:trHeight w:val="235"/>
        </w:trPr>
        <w:tc>
          <w:tcPr>
            <w:tcW w:w="3402" w:type="dxa"/>
            <w:tcBorders>
              <w:top w:val="single" w:sz="4" w:space="0" w:color="auto"/>
            </w:tcBorders>
          </w:tcPr>
          <w:p w14:paraId="5AFF2E66" w14:textId="77777777" w:rsidR="00922198" w:rsidRPr="006217ED" w:rsidRDefault="00922198" w:rsidP="004505AD">
            <w:pPr>
              <w:keepNext/>
              <w:keepLines/>
              <w:widowControl w:val="0"/>
              <w:spacing w:after="0" w:line="240" w:lineRule="auto"/>
              <w:jc w:val="center"/>
              <w:rPr>
                <w:rFonts w:ascii="Open Sans" w:hAnsi="Open Sans" w:cs="Open Sans"/>
                <w:snapToGrid w:val="0"/>
                <w:szCs w:val="20"/>
              </w:rPr>
            </w:pPr>
            <w:r w:rsidRPr="006217ED">
              <w:rPr>
                <w:rFonts w:ascii="Open Sans" w:hAnsi="Open Sans" w:cs="Open Sans"/>
                <w:snapToGrid w:val="0"/>
                <w:szCs w:val="20"/>
              </w:rPr>
              <w:t>(kraj, datum)</w:t>
            </w:r>
          </w:p>
        </w:tc>
        <w:tc>
          <w:tcPr>
            <w:tcW w:w="2977" w:type="dxa"/>
          </w:tcPr>
          <w:p w14:paraId="0AA3F751" w14:textId="77777777" w:rsidR="00922198" w:rsidRPr="006217ED" w:rsidRDefault="00922198" w:rsidP="004505AD">
            <w:pPr>
              <w:keepNext/>
              <w:keepLines/>
              <w:widowControl w:val="0"/>
              <w:spacing w:after="0" w:line="240" w:lineRule="auto"/>
              <w:jc w:val="center"/>
              <w:rPr>
                <w:rFonts w:ascii="Open Sans" w:hAnsi="Open Sans" w:cs="Open Sans"/>
                <w:snapToGrid w:val="0"/>
                <w:szCs w:val="20"/>
              </w:rPr>
            </w:pPr>
            <w:r w:rsidRPr="006217ED">
              <w:rPr>
                <w:rFonts w:ascii="Open Sans" w:hAnsi="Open Sans" w:cs="Open Sans"/>
                <w:snapToGrid w:val="0"/>
                <w:szCs w:val="20"/>
              </w:rPr>
              <w:t>žig</w:t>
            </w:r>
          </w:p>
        </w:tc>
        <w:tc>
          <w:tcPr>
            <w:tcW w:w="3119" w:type="dxa"/>
            <w:tcBorders>
              <w:top w:val="single" w:sz="4" w:space="0" w:color="auto"/>
            </w:tcBorders>
          </w:tcPr>
          <w:p w14:paraId="4F53A65B" w14:textId="77777777" w:rsidR="00922198" w:rsidRPr="006217ED" w:rsidRDefault="00922198" w:rsidP="004505AD">
            <w:pPr>
              <w:keepNext/>
              <w:keepLines/>
              <w:widowControl w:val="0"/>
              <w:spacing w:after="0" w:line="240" w:lineRule="auto"/>
              <w:jc w:val="center"/>
              <w:rPr>
                <w:rFonts w:ascii="Open Sans" w:hAnsi="Open Sans" w:cs="Open Sans"/>
                <w:snapToGrid w:val="0"/>
                <w:szCs w:val="20"/>
              </w:rPr>
            </w:pPr>
            <w:r w:rsidRPr="006217ED">
              <w:rPr>
                <w:rFonts w:ascii="Open Sans" w:hAnsi="Open Sans" w:cs="Open Sans"/>
                <w:snapToGrid w:val="0"/>
                <w:szCs w:val="20"/>
              </w:rPr>
              <w:t>(</w:t>
            </w:r>
            <w:r w:rsidRPr="006217ED">
              <w:rPr>
                <w:rFonts w:ascii="Open Sans" w:hAnsi="Open Sans" w:cs="Open Sans"/>
                <w:snapToGrid w:val="0"/>
                <w:color w:val="000000"/>
                <w:szCs w:val="20"/>
              </w:rPr>
              <w:t>ime in priimek ter podpis odgovorne osebe investitorja</w:t>
            </w:r>
            <w:r w:rsidRPr="006217ED">
              <w:rPr>
                <w:rFonts w:ascii="Open Sans" w:hAnsi="Open Sans" w:cs="Open Sans"/>
                <w:snapToGrid w:val="0"/>
                <w:szCs w:val="20"/>
              </w:rPr>
              <w:t>)</w:t>
            </w:r>
          </w:p>
        </w:tc>
      </w:tr>
    </w:tbl>
    <w:p w14:paraId="48999265" w14:textId="77777777" w:rsidR="00922198" w:rsidRPr="006217ED" w:rsidRDefault="00922198" w:rsidP="00922198">
      <w:pPr>
        <w:keepNext/>
        <w:keepLines/>
        <w:widowControl w:val="0"/>
        <w:spacing w:after="0" w:line="240" w:lineRule="auto"/>
        <w:jc w:val="both"/>
        <w:rPr>
          <w:rFonts w:ascii="Open Sans" w:hAnsi="Open Sans" w:cs="Open Sans"/>
          <w:b/>
          <w:szCs w:val="20"/>
        </w:rPr>
      </w:pPr>
    </w:p>
    <w:p w14:paraId="46921478" w14:textId="77777777" w:rsidR="00922198" w:rsidRPr="00B367F2" w:rsidRDefault="00922198" w:rsidP="00922198">
      <w:pPr>
        <w:keepNext/>
        <w:keepLines/>
        <w:widowControl w:val="0"/>
        <w:spacing w:after="0" w:line="240" w:lineRule="auto"/>
        <w:jc w:val="both"/>
        <w:rPr>
          <w:rFonts w:ascii="Open Sans" w:hAnsi="Open Sans" w:cs="Open Sans"/>
          <w:sz w:val="16"/>
          <w:szCs w:val="16"/>
        </w:rPr>
      </w:pPr>
      <w:r w:rsidRPr="00B367F2">
        <w:rPr>
          <w:rFonts w:ascii="Open Sans" w:hAnsi="Open Sans" w:cs="Open Sans"/>
          <w:b/>
          <w:sz w:val="16"/>
          <w:szCs w:val="16"/>
        </w:rPr>
        <w:t>OPOMBA:</w:t>
      </w:r>
      <w:r w:rsidRPr="00B367F2">
        <w:rPr>
          <w:rFonts w:ascii="Open Sans" w:hAnsi="Open Sans" w:cs="Open Sans"/>
          <w:sz w:val="16"/>
          <w:szCs w:val="16"/>
        </w:rPr>
        <w:t xml:space="preserve"> Obrazec lahko po potrebi tudi kopirate.</w:t>
      </w:r>
      <w:r w:rsidRPr="00B367F2">
        <w:rPr>
          <w:rFonts w:ascii="Open Sans" w:hAnsi="Open Sans" w:cs="Open Sans"/>
          <w:sz w:val="16"/>
          <w:szCs w:val="16"/>
        </w:rPr>
        <w:br w:type="page"/>
      </w:r>
    </w:p>
    <w:p w14:paraId="58310EFA" w14:textId="694BAB1F" w:rsidR="00A67ACB" w:rsidRPr="006217ED" w:rsidRDefault="00A67ACB" w:rsidP="00412ED9">
      <w:pPr>
        <w:keepNext/>
        <w:keepLines/>
        <w:spacing w:after="0" w:line="240" w:lineRule="auto"/>
        <w:jc w:val="both"/>
        <w:rPr>
          <w:rFonts w:ascii="Open Sans" w:hAnsi="Open Sans" w:cs="Open Sans"/>
          <w:szCs w:val="20"/>
        </w:rPr>
      </w:pP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67"/>
        <w:gridCol w:w="1559"/>
      </w:tblGrid>
      <w:tr w:rsidR="00A67ACB" w:rsidRPr="006217ED" w14:paraId="396CD79A" w14:textId="77777777" w:rsidTr="00A67ACB">
        <w:tc>
          <w:tcPr>
            <w:tcW w:w="7867" w:type="dxa"/>
            <w:tcBorders>
              <w:top w:val="single" w:sz="4" w:space="0" w:color="auto"/>
              <w:bottom w:val="single" w:sz="4" w:space="0" w:color="auto"/>
            </w:tcBorders>
          </w:tcPr>
          <w:p w14:paraId="6D186CCD" w14:textId="77777777" w:rsidR="00A67ACB" w:rsidRPr="006217ED" w:rsidRDefault="00A67ACB" w:rsidP="00412ED9">
            <w:pPr>
              <w:keepNext/>
              <w:keepLines/>
              <w:spacing w:after="0" w:line="240" w:lineRule="auto"/>
              <w:jc w:val="both"/>
              <w:rPr>
                <w:rFonts w:ascii="Open Sans" w:hAnsi="Open Sans" w:cs="Open Sans"/>
                <w:szCs w:val="20"/>
              </w:rPr>
            </w:pPr>
            <w:r w:rsidRPr="006217ED">
              <w:rPr>
                <w:rFonts w:ascii="Open Sans" w:hAnsi="Open Sans" w:cs="Open Sans"/>
                <w:b/>
                <w:szCs w:val="20"/>
              </w:rPr>
              <w:br w:type="page"/>
            </w:r>
            <w:r w:rsidRPr="006217ED">
              <w:rPr>
                <w:rFonts w:ascii="Open Sans" w:hAnsi="Open Sans" w:cs="Open Sans"/>
                <w:b/>
                <w:szCs w:val="20"/>
              </w:rPr>
              <w:br w:type="page"/>
            </w:r>
            <w:r w:rsidRPr="006217ED">
              <w:rPr>
                <w:rFonts w:ascii="Open Sans" w:hAnsi="Open Sans" w:cs="Open Sans"/>
                <w:b/>
                <w:szCs w:val="20"/>
              </w:rPr>
              <w:br w:type="page"/>
            </w:r>
            <w:r w:rsidRPr="006217ED">
              <w:rPr>
                <w:rFonts w:ascii="Open Sans" w:hAnsi="Open Sans" w:cs="Open Sans"/>
                <w:szCs w:val="20"/>
              </w:rPr>
              <w:t>POTRDITEV REFERENC S STRANI POSAMEZNIH NAROČNIKOV</w:t>
            </w:r>
          </w:p>
        </w:tc>
        <w:tc>
          <w:tcPr>
            <w:tcW w:w="1559" w:type="dxa"/>
            <w:tcBorders>
              <w:top w:val="single" w:sz="4" w:space="0" w:color="auto"/>
              <w:bottom w:val="single" w:sz="4" w:space="0" w:color="auto"/>
            </w:tcBorders>
          </w:tcPr>
          <w:p w14:paraId="5D12E876" w14:textId="3B6051E0" w:rsidR="00A67ACB" w:rsidRPr="006217ED" w:rsidRDefault="00A67ACB" w:rsidP="00412ED9">
            <w:pPr>
              <w:keepNext/>
              <w:keepLines/>
              <w:spacing w:after="0" w:line="240" w:lineRule="auto"/>
              <w:jc w:val="both"/>
              <w:rPr>
                <w:rFonts w:ascii="Open Sans" w:hAnsi="Open Sans" w:cs="Open Sans"/>
                <w:b/>
                <w:i/>
                <w:szCs w:val="20"/>
              </w:rPr>
            </w:pPr>
            <w:r w:rsidRPr="006217ED">
              <w:rPr>
                <w:rFonts w:ascii="Open Sans" w:hAnsi="Open Sans" w:cs="Open Sans"/>
                <w:b/>
                <w:i/>
                <w:szCs w:val="20"/>
              </w:rPr>
              <w:t>Priloga 5/</w:t>
            </w:r>
            <w:r w:rsidR="00B367F2">
              <w:rPr>
                <w:rFonts w:ascii="Open Sans" w:hAnsi="Open Sans" w:cs="Open Sans"/>
                <w:b/>
                <w:i/>
                <w:szCs w:val="20"/>
              </w:rPr>
              <w:t>2</w:t>
            </w:r>
          </w:p>
        </w:tc>
      </w:tr>
    </w:tbl>
    <w:p w14:paraId="1F97F588" w14:textId="77777777" w:rsidR="00A67ACB" w:rsidRPr="006217ED" w:rsidRDefault="00A67ACB" w:rsidP="00412ED9">
      <w:pPr>
        <w:keepNext/>
        <w:keepLines/>
        <w:spacing w:after="0" w:line="240" w:lineRule="auto"/>
        <w:jc w:val="center"/>
        <w:rPr>
          <w:rFonts w:ascii="Open Sans" w:hAnsi="Open Sans" w:cs="Open Sans"/>
          <w:b/>
          <w:szCs w:val="20"/>
        </w:rPr>
      </w:pPr>
      <w:r w:rsidRPr="006217ED">
        <w:rPr>
          <w:rFonts w:ascii="Open Sans" w:hAnsi="Open Sans" w:cs="Open Sans"/>
          <w:b/>
          <w:szCs w:val="20"/>
        </w:rPr>
        <w:t>Javno naročilo:</w:t>
      </w:r>
    </w:p>
    <w:p w14:paraId="23B319EE" w14:textId="71694F45" w:rsidR="00A67ACB" w:rsidRPr="006217ED" w:rsidRDefault="00F4042F" w:rsidP="00412ED9">
      <w:pPr>
        <w:keepNext/>
        <w:keepLines/>
        <w:spacing w:after="0" w:line="240" w:lineRule="auto"/>
        <w:jc w:val="center"/>
        <w:rPr>
          <w:rFonts w:ascii="Open Sans" w:hAnsi="Open Sans" w:cs="Open Sans"/>
          <w:b/>
          <w:szCs w:val="20"/>
        </w:rPr>
      </w:pPr>
      <w:r w:rsidRPr="006217ED">
        <w:rPr>
          <w:rFonts w:ascii="Open Sans" w:hAnsi="Open Sans" w:cs="Open Sans"/>
          <w:b/>
          <w:noProof/>
          <w:szCs w:val="20"/>
        </w:rPr>
        <w:t>ENLJ-SPV-116/26</w:t>
      </w:r>
      <w:r w:rsidR="00A67ACB" w:rsidRPr="006217ED">
        <w:rPr>
          <w:rFonts w:ascii="Open Sans" w:hAnsi="Open Sans" w:cs="Open Sans"/>
          <w:b/>
          <w:noProof/>
          <w:szCs w:val="20"/>
        </w:rPr>
        <w:t xml:space="preserve"> -</w:t>
      </w:r>
      <w:r w:rsidR="00A67ACB" w:rsidRPr="006217ED">
        <w:rPr>
          <w:rFonts w:ascii="Open Sans" w:hAnsi="Open Sans" w:cs="Open Sans"/>
          <w:b/>
          <w:color w:val="000000"/>
          <w:szCs w:val="20"/>
        </w:rPr>
        <w:t xml:space="preserve"> </w:t>
      </w:r>
      <w:r w:rsidR="00250C0E" w:rsidRPr="006217ED">
        <w:rPr>
          <w:rFonts w:ascii="Open Sans" w:hAnsi="Open Sans" w:cs="Open Sans"/>
          <w:b/>
          <w:szCs w:val="20"/>
        </w:rPr>
        <w:t>Vzdrževanje in servisiranje dvigal</w:t>
      </w:r>
      <w:r w:rsidR="00A67ACB" w:rsidRPr="006217ED">
        <w:rPr>
          <w:rFonts w:ascii="Open Sans" w:hAnsi="Open Sans" w:cs="Open Sans"/>
          <w:b/>
          <w:szCs w:val="20"/>
        </w:rPr>
        <w:t xml:space="preserve"> za</w:t>
      </w:r>
      <w:r w:rsidR="00A67ACB" w:rsidRPr="006217ED">
        <w:rPr>
          <w:rFonts w:ascii="Open Sans" w:hAnsi="Open Sans" w:cs="Open Sans"/>
          <w:b/>
          <w:bCs/>
          <w:szCs w:val="20"/>
        </w:rPr>
        <w:t xml:space="preserve"> </w:t>
      </w:r>
      <w:r w:rsidR="00B367F2">
        <w:rPr>
          <w:rFonts w:ascii="Open Sans" w:hAnsi="Open Sans" w:cs="Open Sans"/>
          <w:b/>
          <w:bCs/>
          <w:szCs w:val="20"/>
        </w:rPr>
        <w:t>2</w:t>
      </w:r>
      <w:r w:rsidR="00A67ACB" w:rsidRPr="006217ED">
        <w:rPr>
          <w:rFonts w:ascii="Open Sans" w:hAnsi="Open Sans" w:cs="Open Sans"/>
          <w:b/>
          <w:bCs/>
          <w:szCs w:val="20"/>
        </w:rPr>
        <w:t xml:space="preserve">. Sklop: </w:t>
      </w:r>
      <w:r w:rsidR="00B367F2" w:rsidRPr="00B367F2">
        <w:rPr>
          <w:rFonts w:ascii="Open Sans" w:hAnsi="Open Sans" w:cs="Open Sans"/>
          <w:b/>
          <w:bCs/>
          <w:szCs w:val="20"/>
        </w:rPr>
        <w:t>Vzdrževanje in servisiranje tovornih dvigal s spremstvom na Toplarniški ulici 19, Ljubljana</w:t>
      </w:r>
    </w:p>
    <w:p w14:paraId="28F689CB" w14:textId="77777777" w:rsidR="00A67ACB" w:rsidRPr="006217ED" w:rsidRDefault="00A67ACB" w:rsidP="00412ED9">
      <w:pPr>
        <w:keepNext/>
        <w:keepLines/>
        <w:widowControl w:val="0"/>
        <w:spacing w:after="0" w:line="240" w:lineRule="auto"/>
        <w:jc w:val="center"/>
        <w:rPr>
          <w:rFonts w:ascii="Open Sans" w:hAnsi="Open Sans" w:cs="Open Sans"/>
          <w:b/>
          <w:szCs w:val="20"/>
        </w:rPr>
      </w:pPr>
    </w:p>
    <w:p w14:paraId="1510EB6B" w14:textId="77777777" w:rsidR="00A67ACB" w:rsidRPr="006217ED" w:rsidRDefault="00A67ACB" w:rsidP="00412ED9">
      <w:pPr>
        <w:keepNext/>
        <w:keepLines/>
        <w:widowControl w:val="0"/>
        <w:spacing w:after="0" w:line="240" w:lineRule="auto"/>
        <w:jc w:val="right"/>
        <w:rPr>
          <w:rFonts w:ascii="Open Sans" w:hAnsi="Open Sans" w:cs="Open Sans"/>
          <w:i/>
          <w:szCs w:val="20"/>
        </w:rPr>
      </w:pPr>
      <w:r w:rsidRPr="006217ED">
        <w:rPr>
          <w:rFonts w:ascii="Open Sans" w:hAnsi="Open Sans" w:cs="Open Sans"/>
          <w:i/>
          <w:szCs w:val="20"/>
        </w:rPr>
        <w:t>……/…… (št. izvoda / št. vseh izvodov)</w:t>
      </w:r>
    </w:p>
    <w:p w14:paraId="452423F7" w14:textId="77777777" w:rsidR="00A67ACB" w:rsidRPr="006217ED" w:rsidRDefault="00A67ACB" w:rsidP="00412ED9">
      <w:pPr>
        <w:keepNext/>
        <w:keepLines/>
        <w:widowControl w:val="0"/>
        <w:tabs>
          <w:tab w:val="left" w:pos="993"/>
        </w:tabs>
        <w:spacing w:after="0" w:line="240" w:lineRule="auto"/>
        <w:ind w:left="993" w:hanging="993"/>
        <w:jc w:val="right"/>
        <w:rPr>
          <w:rFonts w:ascii="Open Sans" w:hAnsi="Open Sans" w:cs="Open Sans"/>
          <w:szCs w:val="20"/>
        </w:rPr>
      </w:pPr>
    </w:p>
    <w:p w14:paraId="16848822" w14:textId="0471E5D3" w:rsidR="00A67ACB" w:rsidRPr="00B367F2" w:rsidRDefault="00A67ACB" w:rsidP="00412ED9">
      <w:pPr>
        <w:keepNext/>
        <w:keepLines/>
        <w:spacing w:after="0" w:line="240" w:lineRule="auto"/>
        <w:jc w:val="both"/>
        <w:rPr>
          <w:rFonts w:ascii="Open Sans" w:hAnsi="Open Sans" w:cs="Open Sans"/>
          <w:b/>
          <w:i/>
          <w:color w:val="FF0000"/>
          <w:sz w:val="18"/>
          <w:szCs w:val="18"/>
        </w:rPr>
      </w:pPr>
      <w:r w:rsidRPr="00B367F2">
        <w:rPr>
          <w:rFonts w:ascii="Open Sans" w:hAnsi="Open Sans" w:cs="Open Sans"/>
          <w:sz w:val="18"/>
          <w:szCs w:val="18"/>
        </w:rPr>
        <w:t xml:space="preserve">Pod kazensko in materialno odgovornostjo izjavljamo, da so spodaj navedeni podatki o referenčnih delih resnični in da se nanašajo na uspešno izvedbo </w:t>
      </w:r>
      <w:r w:rsidR="005C7AB3" w:rsidRPr="00B367F2">
        <w:rPr>
          <w:rFonts w:ascii="Open Sans" w:hAnsi="Open Sans" w:cs="Open Sans"/>
          <w:sz w:val="18"/>
          <w:szCs w:val="18"/>
        </w:rPr>
        <w:t xml:space="preserve">letnega vzdrževanje in servisiranje dvigal v </w:t>
      </w:r>
      <w:r w:rsidR="006C1AA7" w:rsidRPr="00B367F2">
        <w:rPr>
          <w:rFonts w:ascii="Open Sans" w:hAnsi="Open Sans" w:cs="Open Sans"/>
          <w:sz w:val="18"/>
          <w:szCs w:val="18"/>
        </w:rPr>
        <w:t>termo-energetskih objektih oz. referenčna dela so lahko izvedena v zahtevnih objektih, kot so navedena v Uredbi o razvrščanju objektov (Uradni list RS, št. 96/22) in sicer klasifikacijske ravni CC-SI: št. 23</w:t>
      </w:r>
      <w:r w:rsidRPr="00B367F2">
        <w:rPr>
          <w:rFonts w:ascii="Open Sans" w:hAnsi="Open Sans" w:cs="Open Sans"/>
          <w:sz w:val="18"/>
          <w:szCs w:val="18"/>
        </w:rPr>
        <w:t>. Na podlagi poziva bomo naročniku v zahtevanem roku predložili dodatna dokazila o uspešni izvedbi navedenih referenčnih del oziroma</w:t>
      </w:r>
      <w:r w:rsidRPr="00B367F2">
        <w:rPr>
          <w:rFonts w:ascii="Open Sans" w:hAnsi="Open Sans" w:cs="Open Sans"/>
          <w:b/>
          <w:sz w:val="18"/>
          <w:szCs w:val="18"/>
        </w:rPr>
        <w:t xml:space="preserve"> </w:t>
      </w:r>
      <w:r w:rsidRPr="00B367F2">
        <w:rPr>
          <w:rFonts w:ascii="Open Sans" w:hAnsi="Open Sans" w:cs="Open Sans"/>
          <w:sz w:val="18"/>
          <w:szCs w:val="18"/>
        </w:rPr>
        <w:t xml:space="preserve">uspešno izvedenih poslov ponudnika. </w:t>
      </w:r>
    </w:p>
    <w:tbl>
      <w:tblPr>
        <w:tblW w:w="9103"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3544"/>
        <w:gridCol w:w="5559"/>
      </w:tblGrid>
      <w:tr w:rsidR="00A67ACB" w:rsidRPr="006217ED" w14:paraId="1C67BF98" w14:textId="77777777" w:rsidTr="00A67ACB">
        <w:trPr>
          <w:trHeight w:val="310"/>
        </w:trPr>
        <w:tc>
          <w:tcPr>
            <w:tcW w:w="3544" w:type="dxa"/>
            <w:vAlign w:val="center"/>
          </w:tcPr>
          <w:p w14:paraId="16E253A9" w14:textId="77777777" w:rsidR="00A67ACB" w:rsidRPr="006217ED" w:rsidRDefault="00A67ACB" w:rsidP="00412ED9">
            <w:pPr>
              <w:keepNext/>
              <w:keepLines/>
              <w:widowControl w:val="0"/>
              <w:spacing w:after="0" w:line="240" w:lineRule="auto"/>
              <w:rPr>
                <w:rFonts w:ascii="Open Sans" w:hAnsi="Open Sans" w:cs="Open Sans"/>
                <w:szCs w:val="20"/>
              </w:rPr>
            </w:pPr>
            <w:r w:rsidRPr="006217ED">
              <w:rPr>
                <w:rFonts w:ascii="Open Sans" w:hAnsi="Open Sans" w:cs="Open Sans"/>
                <w:szCs w:val="20"/>
              </w:rPr>
              <w:t>Naročnik:</w:t>
            </w:r>
          </w:p>
        </w:tc>
        <w:tc>
          <w:tcPr>
            <w:tcW w:w="5559" w:type="dxa"/>
          </w:tcPr>
          <w:p w14:paraId="03B030DF" w14:textId="77777777" w:rsidR="00A67ACB" w:rsidRPr="006217ED" w:rsidRDefault="00A67ACB" w:rsidP="00412ED9">
            <w:pPr>
              <w:keepNext/>
              <w:keepLines/>
              <w:widowControl w:val="0"/>
              <w:spacing w:after="0" w:line="240" w:lineRule="auto"/>
              <w:rPr>
                <w:rFonts w:ascii="Open Sans" w:hAnsi="Open Sans" w:cs="Open Sans"/>
                <w:szCs w:val="20"/>
              </w:rPr>
            </w:pPr>
          </w:p>
          <w:p w14:paraId="194F9083" w14:textId="77777777" w:rsidR="00A67ACB" w:rsidRPr="006217ED" w:rsidRDefault="00A67ACB" w:rsidP="00412ED9">
            <w:pPr>
              <w:keepNext/>
              <w:keepLines/>
              <w:widowControl w:val="0"/>
              <w:spacing w:after="0" w:line="240" w:lineRule="auto"/>
              <w:rPr>
                <w:rFonts w:ascii="Open Sans" w:hAnsi="Open Sans" w:cs="Open Sans"/>
                <w:szCs w:val="20"/>
              </w:rPr>
            </w:pPr>
          </w:p>
        </w:tc>
      </w:tr>
      <w:tr w:rsidR="00A67ACB" w:rsidRPr="006217ED" w14:paraId="7165B933" w14:textId="77777777" w:rsidTr="00A67ACB">
        <w:trPr>
          <w:trHeight w:val="375"/>
        </w:trPr>
        <w:tc>
          <w:tcPr>
            <w:tcW w:w="3544" w:type="dxa"/>
            <w:vAlign w:val="center"/>
          </w:tcPr>
          <w:p w14:paraId="532DE111" w14:textId="77777777" w:rsidR="00A67ACB" w:rsidRPr="006217ED" w:rsidRDefault="00A67ACB" w:rsidP="00412ED9">
            <w:pPr>
              <w:keepNext/>
              <w:keepLines/>
              <w:widowControl w:val="0"/>
              <w:spacing w:after="0" w:line="240" w:lineRule="auto"/>
              <w:rPr>
                <w:rFonts w:ascii="Open Sans" w:hAnsi="Open Sans" w:cs="Open Sans"/>
                <w:szCs w:val="20"/>
              </w:rPr>
            </w:pPr>
            <w:r w:rsidRPr="006217ED">
              <w:rPr>
                <w:rFonts w:ascii="Open Sans" w:hAnsi="Open Sans" w:cs="Open Sans"/>
                <w:szCs w:val="20"/>
              </w:rPr>
              <w:t>Naslov:</w:t>
            </w:r>
          </w:p>
        </w:tc>
        <w:tc>
          <w:tcPr>
            <w:tcW w:w="5559" w:type="dxa"/>
          </w:tcPr>
          <w:p w14:paraId="22202185" w14:textId="77777777" w:rsidR="00A67ACB" w:rsidRPr="006217ED" w:rsidRDefault="00A67ACB" w:rsidP="00412ED9">
            <w:pPr>
              <w:keepNext/>
              <w:keepLines/>
              <w:widowControl w:val="0"/>
              <w:spacing w:after="0" w:line="240" w:lineRule="auto"/>
              <w:rPr>
                <w:rFonts w:ascii="Open Sans" w:hAnsi="Open Sans" w:cs="Open Sans"/>
                <w:szCs w:val="20"/>
              </w:rPr>
            </w:pPr>
          </w:p>
          <w:p w14:paraId="45B2A4B6" w14:textId="77777777" w:rsidR="00A67ACB" w:rsidRPr="006217ED" w:rsidRDefault="00A67ACB" w:rsidP="00412ED9">
            <w:pPr>
              <w:keepNext/>
              <w:keepLines/>
              <w:widowControl w:val="0"/>
              <w:spacing w:after="0" w:line="240" w:lineRule="auto"/>
              <w:rPr>
                <w:rFonts w:ascii="Open Sans" w:hAnsi="Open Sans" w:cs="Open Sans"/>
                <w:szCs w:val="20"/>
              </w:rPr>
            </w:pPr>
          </w:p>
        </w:tc>
      </w:tr>
      <w:tr w:rsidR="00A67ACB" w:rsidRPr="006217ED" w14:paraId="378E1594" w14:textId="77777777" w:rsidTr="00A67ACB">
        <w:trPr>
          <w:trHeight w:val="461"/>
        </w:trPr>
        <w:tc>
          <w:tcPr>
            <w:tcW w:w="3544" w:type="dxa"/>
            <w:vAlign w:val="center"/>
          </w:tcPr>
          <w:p w14:paraId="667EC69F" w14:textId="77777777" w:rsidR="00A67ACB" w:rsidRPr="006217ED" w:rsidRDefault="00A67ACB" w:rsidP="00412ED9">
            <w:pPr>
              <w:keepNext/>
              <w:keepLines/>
              <w:widowControl w:val="0"/>
              <w:spacing w:after="0" w:line="240" w:lineRule="auto"/>
              <w:rPr>
                <w:rFonts w:ascii="Open Sans" w:hAnsi="Open Sans" w:cs="Open Sans"/>
                <w:szCs w:val="20"/>
              </w:rPr>
            </w:pPr>
            <w:r w:rsidRPr="006217ED">
              <w:rPr>
                <w:rFonts w:ascii="Open Sans" w:hAnsi="Open Sans" w:cs="Open Sans"/>
                <w:szCs w:val="20"/>
              </w:rPr>
              <w:t>Kontaktna oseba naročnika:</w:t>
            </w:r>
          </w:p>
        </w:tc>
        <w:tc>
          <w:tcPr>
            <w:tcW w:w="5559" w:type="dxa"/>
          </w:tcPr>
          <w:p w14:paraId="2896AD96" w14:textId="77777777" w:rsidR="00A67ACB" w:rsidRPr="006217ED" w:rsidRDefault="00A67ACB" w:rsidP="00412ED9">
            <w:pPr>
              <w:keepNext/>
              <w:keepLines/>
              <w:widowControl w:val="0"/>
              <w:spacing w:after="0" w:line="240" w:lineRule="auto"/>
              <w:rPr>
                <w:rFonts w:ascii="Open Sans" w:hAnsi="Open Sans" w:cs="Open Sans"/>
                <w:szCs w:val="20"/>
              </w:rPr>
            </w:pPr>
          </w:p>
        </w:tc>
      </w:tr>
      <w:tr w:rsidR="00A67ACB" w:rsidRPr="006217ED" w14:paraId="42EE35FC" w14:textId="77777777" w:rsidTr="00A67ACB">
        <w:trPr>
          <w:trHeight w:val="461"/>
        </w:trPr>
        <w:tc>
          <w:tcPr>
            <w:tcW w:w="3544" w:type="dxa"/>
            <w:vAlign w:val="center"/>
          </w:tcPr>
          <w:p w14:paraId="60DEB08C" w14:textId="77777777" w:rsidR="00A67ACB" w:rsidRPr="006217ED" w:rsidRDefault="00A67ACB" w:rsidP="00412ED9">
            <w:pPr>
              <w:keepNext/>
              <w:keepLines/>
              <w:widowControl w:val="0"/>
              <w:spacing w:after="0" w:line="240" w:lineRule="auto"/>
              <w:rPr>
                <w:rFonts w:ascii="Open Sans" w:hAnsi="Open Sans" w:cs="Open Sans"/>
                <w:szCs w:val="20"/>
              </w:rPr>
            </w:pPr>
            <w:r w:rsidRPr="006217ED">
              <w:rPr>
                <w:rFonts w:ascii="Open Sans" w:hAnsi="Open Sans" w:cs="Open Sans"/>
                <w:szCs w:val="20"/>
              </w:rPr>
              <w:t>Telefonska številka:</w:t>
            </w:r>
          </w:p>
        </w:tc>
        <w:tc>
          <w:tcPr>
            <w:tcW w:w="5559" w:type="dxa"/>
          </w:tcPr>
          <w:p w14:paraId="5A27C645" w14:textId="77777777" w:rsidR="00A67ACB" w:rsidRPr="006217ED" w:rsidRDefault="00A67ACB" w:rsidP="00412ED9">
            <w:pPr>
              <w:keepNext/>
              <w:keepLines/>
              <w:widowControl w:val="0"/>
              <w:spacing w:after="0" w:line="240" w:lineRule="auto"/>
              <w:rPr>
                <w:rFonts w:ascii="Open Sans" w:hAnsi="Open Sans" w:cs="Open Sans"/>
                <w:szCs w:val="20"/>
              </w:rPr>
            </w:pPr>
          </w:p>
        </w:tc>
      </w:tr>
      <w:tr w:rsidR="00A67ACB" w:rsidRPr="006217ED" w14:paraId="7E019494" w14:textId="77777777" w:rsidTr="00A67ACB">
        <w:trPr>
          <w:trHeight w:val="454"/>
        </w:trPr>
        <w:tc>
          <w:tcPr>
            <w:tcW w:w="3544" w:type="dxa"/>
            <w:vAlign w:val="center"/>
          </w:tcPr>
          <w:p w14:paraId="4799D41F" w14:textId="77777777" w:rsidR="00A67ACB" w:rsidRPr="006217ED" w:rsidRDefault="00A67ACB" w:rsidP="00412ED9">
            <w:pPr>
              <w:keepNext/>
              <w:keepLines/>
              <w:widowControl w:val="0"/>
              <w:spacing w:after="0" w:line="240" w:lineRule="auto"/>
              <w:rPr>
                <w:rFonts w:ascii="Open Sans" w:hAnsi="Open Sans" w:cs="Open Sans"/>
                <w:szCs w:val="20"/>
              </w:rPr>
            </w:pPr>
            <w:r w:rsidRPr="006217ED">
              <w:rPr>
                <w:rFonts w:ascii="Open Sans" w:hAnsi="Open Sans" w:cs="Open Sans"/>
                <w:szCs w:val="20"/>
              </w:rPr>
              <w:t>Izvajalec:</w:t>
            </w:r>
          </w:p>
        </w:tc>
        <w:tc>
          <w:tcPr>
            <w:tcW w:w="5559" w:type="dxa"/>
          </w:tcPr>
          <w:p w14:paraId="736B7F5A" w14:textId="77777777" w:rsidR="00A67ACB" w:rsidRPr="006217ED" w:rsidRDefault="00A67ACB" w:rsidP="00412ED9">
            <w:pPr>
              <w:keepNext/>
              <w:keepLines/>
              <w:widowControl w:val="0"/>
              <w:spacing w:after="0" w:line="240" w:lineRule="auto"/>
              <w:rPr>
                <w:rFonts w:ascii="Open Sans" w:hAnsi="Open Sans" w:cs="Open Sans"/>
                <w:szCs w:val="20"/>
              </w:rPr>
            </w:pPr>
          </w:p>
        </w:tc>
      </w:tr>
      <w:tr w:rsidR="00A67ACB" w:rsidRPr="006217ED" w14:paraId="31B29C59" w14:textId="77777777" w:rsidTr="00A67ACB">
        <w:trPr>
          <w:trHeight w:val="461"/>
        </w:trPr>
        <w:tc>
          <w:tcPr>
            <w:tcW w:w="3544" w:type="dxa"/>
            <w:vAlign w:val="center"/>
          </w:tcPr>
          <w:p w14:paraId="1DADFFC2" w14:textId="77777777" w:rsidR="00A67ACB" w:rsidRPr="006217ED" w:rsidRDefault="00A67ACB" w:rsidP="00412ED9">
            <w:pPr>
              <w:keepNext/>
              <w:keepLines/>
              <w:widowControl w:val="0"/>
              <w:spacing w:after="0" w:line="240" w:lineRule="auto"/>
              <w:rPr>
                <w:rFonts w:ascii="Open Sans" w:hAnsi="Open Sans" w:cs="Open Sans"/>
                <w:szCs w:val="20"/>
              </w:rPr>
            </w:pPr>
            <w:r w:rsidRPr="006217ED">
              <w:rPr>
                <w:rFonts w:ascii="Open Sans" w:hAnsi="Open Sans" w:cs="Open Sans"/>
                <w:szCs w:val="20"/>
              </w:rPr>
              <w:t>Naziv objekta:</w:t>
            </w:r>
          </w:p>
        </w:tc>
        <w:tc>
          <w:tcPr>
            <w:tcW w:w="5559" w:type="dxa"/>
          </w:tcPr>
          <w:p w14:paraId="3739710C" w14:textId="77777777" w:rsidR="00A67ACB" w:rsidRPr="006217ED" w:rsidRDefault="00A67ACB" w:rsidP="00412ED9">
            <w:pPr>
              <w:keepNext/>
              <w:keepLines/>
              <w:widowControl w:val="0"/>
              <w:spacing w:after="0" w:line="240" w:lineRule="auto"/>
              <w:rPr>
                <w:rFonts w:ascii="Open Sans" w:hAnsi="Open Sans" w:cs="Open Sans"/>
                <w:szCs w:val="20"/>
              </w:rPr>
            </w:pPr>
          </w:p>
        </w:tc>
      </w:tr>
      <w:tr w:rsidR="006C1AA7" w:rsidRPr="006217ED" w14:paraId="341F9B86" w14:textId="77777777" w:rsidTr="00A67ACB">
        <w:trPr>
          <w:trHeight w:val="461"/>
        </w:trPr>
        <w:tc>
          <w:tcPr>
            <w:tcW w:w="3544" w:type="dxa"/>
            <w:vAlign w:val="center"/>
          </w:tcPr>
          <w:p w14:paraId="76BC2E6A" w14:textId="3C7EEF95" w:rsidR="006C1AA7" w:rsidRPr="006217ED" w:rsidRDefault="006C1AA7" w:rsidP="00412ED9">
            <w:pPr>
              <w:keepNext/>
              <w:keepLines/>
              <w:widowControl w:val="0"/>
              <w:spacing w:after="0" w:line="240" w:lineRule="auto"/>
              <w:rPr>
                <w:rFonts w:ascii="Open Sans" w:hAnsi="Open Sans" w:cs="Open Sans"/>
                <w:szCs w:val="20"/>
              </w:rPr>
            </w:pPr>
            <w:r w:rsidRPr="006217ED">
              <w:rPr>
                <w:rFonts w:ascii="Open Sans" w:hAnsi="Open Sans" w:cs="Open Sans"/>
                <w:szCs w:val="20"/>
              </w:rPr>
              <w:t>Vrsta objekta:</w:t>
            </w:r>
          </w:p>
        </w:tc>
        <w:tc>
          <w:tcPr>
            <w:tcW w:w="5559" w:type="dxa"/>
          </w:tcPr>
          <w:p w14:paraId="2C4D7F76" w14:textId="77777777" w:rsidR="006C1AA7" w:rsidRPr="006217ED" w:rsidRDefault="006C1AA7" w:rsidP="00412ED9">
            <w:pPr>
              <w:keepNext/>
              <w:keepLines/>
              <w:widowControl w:val="0"/>
              <w:spacing w:after="0" w:line="240" w:lineRule="auto"/>
              <w:rPr>
                <w:rFonts w:ascii="Open Sans" w:hAnsi="Open Sans" w:cs="Open Sans"/>
                <w:szCs w:val="20"/>
              </w:rPr>
            </w:pPr>
          </w:p>
        </w:tc>
      </w:tr>
      <w:tr w:rsidR="00A67ACB" w:rsidRPr="006217ED" w14:paraId="13C805C1" w14:textId="77777777" w:rsidTr="00A67ACB">
        <w:trPr>
          <w:cantSplit/>
          <w:trHeight w:val="461"/>
        </w:trPr>
        <w:tc>
          <w:tcPr>
            <w:tcW w:w="3544" w:type="dxa"/>
            <w:vAlign w:val="center"/>
          </w:tcPr>
          <w:p w14:paraId="2C24C4A5" w14:textId="77777777" w:rsidR="00A67ACB" w:rsidRPr="006217ED" w:rsidRDefault="00A67ACB" w:rsidP="00412ED9">
            <w:pPr>
              <w:keepNext/>
              <w:keepLines/>
              <w:widowControl w:val="0"/>
              <w:spacing w:after="0" w:line="240" w:lineRule="auto"/>
              <w:rPr>
                <w:rFonts w:ascii="Open Sans" w:hAnsi="Open Sans" w:cs="Open Sans"/>
                <w:szCs w:val="20"/>
              </w:rPr>
            </w:pPr>
            <w:r w:rsidRPr="006217ED">
              <w:rPr>
                <w:rFonts w:ascii="Open Sans" w:hAnsi="Open Sans" w:cs="Open Sans"/>
                <w:szCs w:val="20"/>
              </w:rPr>
              <w:t>Leto zaključka in kraj izvedbe:</w:t>
            </w:r>
          </w:p>
        </w:tc>
        <w:tc>
          <w:tcPr>
            <w:tcW w:w="5559" w:type="dxa"/>
            <w:vAlign w:val="bottom"/>
          </w:tcPr>
          <w:p w14:paraId="1998BE44" w14:textId="77777777" w:rsidR="00A67ACB" w:rsidRPr="006217ED" w:rsidRDefault="00A67ACB" w:rsidP="00412ED9">
            <w:pPr>
              <w:keepNext/>
              <w:keepLines/>
              <w:widowControl w:val="0"/>
              <w:spacing w:after="0" w:line="240" w:lineRule="auto"/>
              <w:rPr>
                <w:rFonts w:ascii="Open Sans" w:hAnsi="Open Sans" w:cs="Open Sans"/>
                <w:szCs w:val="20"/>
              </w:rPr>
            </w:pPr>
          </w:p>
        </w:tc>
      </w:tr>
      <w:tr w:rsidR="00A67ACB" w:rsidRPr="006217ED" w14:paraId="69BB77E9" w14:textId="77777777" w:rsidTr="00A67ACB">
        <w:trPr>
          <w:trHeight w:val="794"/>
        </w:trPr>
        <w:tc>
          <w:tcPr>
            <w:tcW w:w="3544" w:type="dxa"/>
            <w:tcBorders>
              <w:right w:val="single" w:sz="4" w:space="0" w:color="auto"/>
            </w:tcBorders>
          </w:tcPr>
          <w:p w14:paraId="7B9188CA" w14:textId="77777777" w:rsidR="00A67ACB" w:rsidRPr="006217ED" w:rsidRDefault="00A67ACB" w:rsidP="00412ED9">
            <w:pPr>
              <w:keepNext/>
              <w:keepLines/>
              <w:widowControl w:val="0"/>
              <w:spacing w:after="0" w:line="240" w:lineRule="auto"/>
              <w:rPr>
                <w:rFonts w:ascii="Open Sans" w:hAnsi="Open Sans" w:cs="Open Sans"/>
                <w:szCs w:val="20"/>
              </w:rPr>
            </w:pPr>
            <w:r w:rsidRPr="006217ED">
              <w:rPr>
                <w:rFonts w:ascii="Open Sans" w:hAnsi="Open Sans" w:cs="Open Sans"/>
                <w:szCs w:val="20"/>
              </w:rPr>
              <w:t>Kratek opis predmeta naročila:</w:t>
            </w:r>
          </w:p>
          <w:p w14:paraId="193998C2" w14:textId="77777777" w:rsidR="00A67ACB" w:rsidRPr="006217ED" w:rsidRDefault="00A67ACB" w:rsidP="00412ED9">
            <w:pPr>
              <w:keepNext/>
              <w:keepLines/>
              <w:widowControl w:val="0"/>
              <w:spacing w:after="0" w:line="240" w:lineRule="auto"/>
              <w:rPr>
                <w:rFonts w:ascii="Open Sans" w:hAnsi="Open Sans" w:cs="Open Sans"/>
                <w:szCs w:val="20"/>
              </w:rPr>
            </w:pPr>
          </w:p>
        </w:tc>
        <w:tc>
          <w:tcPr>
            <w:tcW w:w="5559" w:type="dxa"/>
            <w:tcBorders>
              <w:top w:val="single" w:sz="4" w:space="0" w:color="auto"/>
              <w:left w:val="single" w:sz="4" w:space="0" w:color="auto"/>
              <w:bottom w:val="single" w:sz="4" w:space="0" w:color="auto"/>
              <w:right w:val="single" w:sz="4" w:space="0" w:color="auto"/>
            </w:tcBorders>
            <w:vAlign w:val="center"/>
          </w:tcPr>
          <w:p w14:paraId="51A60931" w14:textId="77777777" w:rsidR="00A67ACB" w:rsidRPr="006217ED" w:rsidRDefault="00A67ACB" w:rsidP="00412ED9">
            <w:pPr>
              <w:keepNext/>
              <w:keepLines/>
              <w:widowControl w:val="0"/>
              <w:spacing w:after="0" w:line="240" w:lineRule="auto"/>
              <w:rPr>
                <w:rFonts w:ascii="Open Sans" w:hAnsi="Open Sans" w:cs="Open Sans"/>
                <w:szCs w:val="20"/>
              </w:rPr>
            </w:pPr>
          </w:p>
        </w:tc>
      </w:tr>
    </w:tbl>
    <w:p w14:paraId="33BAFB89" w14:textId="77777777" w:rsidR="00B367F2" w:rsidRPr="006217ED" w:rsidRDefault="00B367F2" w:rsidP="004505AD">
      <w:pPr>
        <w:keepNext/>
        <w:keepLines/>
        <w:widowControl w:val="0"/>
        <w:tabs>
          <w:tab w:val="left" w:pos="2552"/>
        </w:tabs>
        <w:spacing w:after="0" w:line="240" w:lineRule="auto"/>
        <w:ind w:left="284" w:hanging="284"/>
        <w:jc w:val="both"/>
        <w:rPr>
          <w:rFonts w:ascii="Open Sans" w:hAnsi="Open Sans" w:cs="Open Sans"/>
          <w:szCs w:val="20"/>
        </w:rPr>
      </w:pPr>
    </w:p>
    <w:tbl>
      <w:tblPr>
        <w:tblW w:w="9356" w:type="dxa"/>
        <w:tblInd w:w="30" w:type="dxa"/>
        <w:tblLayout w:type="fixed"/>
        <w:tblCellMar>
          <w:left w:w="30" w:type="dxa"/>
          <w:right w:w="30" w:type="dxa"/>
        </w:tblCellMar>
        <w:tblLook w:val="0000" w:firstRow="0" w:lastRow="0" w:firstColumn="0" w:lastColumn="0" w:noHBand="0" w:noVBand="0"/>
      </w:tblPr>
      <w:tblGrid>
        <w:gridCol w:w="3402"/>
        <w:gridCol w:w="2268"/>
        <w:gridCol w:w="3686"/>
      </w:tblGrid>
      <w:tr w:rsidR="00B367F2" w:rsidRPr="006217ED" w14:paraId="275B0FF1" w14:textId="77777777" w:rsidTr="004505AD">
        <w:trPr>
          <w:trHeight w:val="235"/>
        </w:trPr>
        <w:tc>
          <w:tcPr>
            <w:tcW w:w="3402" w:type="dxa"/>
            <w:tcBorders>
              <w:bottom w:val="single" w:sz="4" w:space="0" w:color="auto"/>
            </w:tcBorders>
          </w:tcPr>
          <w:p w14:paraId="275092EF" w14:textId="77777777" w:rsidR="00B367F2" w:rsidRPr="006217ED" w:rsidRDefault="00B367F2" w:rsidP="00B367F2">
            <w:pPr>
              <w:keepNext/>
              <w:keepLines/>
              <w:widowControl w:val="0"/>
              <w:spacing w:after="0" w:line="240" w:lineRule="auto"/>
              <w:jc w:val="both"/>
              <w:rPr>
                <w:rFonts w:ascii="Open Sans" w:hAnsi="Open Sans" w:cs="Open Sans"/>
                <w:snapToGrid w:val="0"/>
                <w:color w:val="000000"/>
                <w:szCs w:val="20"/>
              </w:rPr>
            </w:pPr>
          </w:p>
        </w:tc>
        <w:tc>
          <w:tcPr>
            <w:tcW w:w="2268" w:type="dxa"/>
          </w:tcPr>
          <w:p w14:paraId="5921ACB8" w14:textId="77777777" w:rsidR="00B367F2" w:rsidRPr="006217ED" w:rsidRDefault="00B367F2" w:rsidP="00B367F2">
            <w:pPr>
              <w:keepNext/>
              <w:keepLines/>
              <w:widowControl w:val="0"/>
              <w:spacing w:after="0" w:line="240" w:lineRule="auto"/>
              <w:jc w:val="both"/>
              <w:rPr>
                <w:rFonts w:ascii="Open Sans" w:hAnsi="Open Sans" w:cs="Open Sans"/>
                <w:snapToGrid w:val="0"/>
                <w:color w:val="000000"/>
                <w:szCs w:val="20"/>
              </w:rPr>
            </w:pPr>
          </w:p>
        </w:tc>
        <w:tc>
          <w:tcPr>
            <w:tcW w:w="3686" w:type="dxa"/>
            <w:tcBorders>
              <w:bottom w:val="single" w:sz="4" w:space="0" w:color="auto"/>
            </w:tcBorders>
          </w:tcPr>
          <w:p w14:paraId="7BEBFD23" w14:textId="77777777" w:rsidR="00B367F2" w:rsidRPr="006217ED" w:rsidRDefault="00B367F2" w:rsidP="00B367F2">
            <w:pPr>
              <w:keepNext/>
              <w:keepLines/>
              <w:widowControl w:val="0"/>
              <w:tabs>
                <w:tab w:val="left" w:pos="567"/>
                <w:tab w:val="num" w:pos="851"/>
                <w:tab w:val="left" w:pos="993"/>
              </w:tabs>
              <w:spacing w:after="0" w:line="240" w:lineRule="auto"/>
              <w:jc w:val="both"/>
              <w:rPr>
                <w:rFonts w:ascii="Open Sans" w:hAnsi="Open Sans" w:cs="Open Sans"/>
                <w:snapToGrid w:val="0"/>
                <w:color w:val="000000"/>
                <w:szCs w:val="20"/>
              </w:rPr>
            </w:pPr>
          </w:p>
        </w:tc>
      </w:tr>
      <w:tr w:rsidR="00B367F2" w:rsidRPr="006217ED" w14:paraId="23F44C6C" w14:textId="77777777" w:rsidTr="004505AD">
        <w:trPr>
          <w:trHeight w:val="235"/>
        </w:trPr>
        <w:tc>
          <w:tcPr>
            <w:tcW w:w="3402" w:type="dxa"/>
            <w:tcBorders>
              <w:top w:val="single" w:sz="4" w:space="0" w:color="auto"/>
            </w:tcBorders>
          </w:tcPr>
          <w:p w14:paraId="6B7F5D80" w14:textId="77777777" w:rsidR="00B367F2" w:rsidRPr="006217ED" w:rsidRDefault="00B367F2" w:rsidP="00B367F2">
            <w:pPr>
              <w:keepNext/>
              <w:keepLines/>
              <w:widowControl w:val="0"/>
              <w:spacing w:after="0" w:line="240" w:lineRule="auto"/>
              <w:jc w:val="both"/>
              <w:rPr>
                <w:rFonts w:ascii="Open Sans" w:hAnsi="Open Sans" w:cs="Open Sans"/>
                <w:snapToGrid w:val="0"/>
                <w:color w:val="000000"/>
                <w:szCs w:val="20"/>
              </w:rPr>
            </w:pPr>
            <w:r w:rsidRPr="006217ED">
              <w:rPr>
                <w:rFonts w:ascii="Open Sans" w:hAnsi="Open Sans" w:cs="Open Sans"/>
                <w:snapToGrid w:val="0"/>
                <w:color w:val="000000"/>
                <w:szCs w:val="20"/>
              </w:rPr>
              <w:t>(kraj, datum)</w:t>
            </w:r>
          </w:p>
        </w:tc>
        <w:tc>
          <w:tcPr>
            <w:tcW w:w="2268" w:type="dxa"/>
          </w:tcPr>
          <w:p w14:paraId="1032E63F" w14:textId="77777777" w:rsidR="00B367F2" w:rsidRPr="006217ED" w:rsidRDefault="00B367F2" w:rsidP="00B367F2">
            <w:pPr>
              <w:keepNext/>
              <w:keepLines/>
              <w:widowControl w:val="0"/>
              <w:spacing w:after="0" w:line="240" w:lineRule="auto"/>
              <w:jc w:val="center"/>
              <w:rPr>
                <w:rFonts w:ascii="Open Sans" w:hAnsi="Open Sans" w:cs="Open Sans"/>
                <w:snapToGrid w:val="0"/>
                <w:color w:val="000000"/>
                <w:szCs w:val="20"/>
              </w:rPr>
            </w:pPr>
            <w:r w:rsidRPr="006217ED">
              <w:rPr>
                <w:rFonts w:ascii="Open Sans" w:hAnsi="Open Sans" w:cs="Open Sans"/>
                <w:snapToGrid w:val="0"/>
                <w:color w:val="000000"/>
                <w:szCs w:val="20"/>
              </w:rPr>
              <w:t>žig</w:t>
            </w:r>
          </w:p>
        </w:tc>
        <w:tc>
          <w:tcPr>
            <w:tcW w:w="3686" w:type="dxa"/>
            <w:tcBorders>
              <w:top w:val="single" w:sz="4" w:space="0" w:color="auto"/>
            </w:tcBorders>
          </w:tcPr>
          <w:p w14:paraId="0BB7C459" w14:textId="77777777" w:rsidR="00B367F2" w:rsidRPr="006217ED" w:rsidRDefault="00B367F2" w:rsidP="00B367F2">
            <w:pPr>
              <w:keepNext/>
              <w:keepLines/>
              <w:widowControl w:val="0"/>
              <w:spacing w:after="0" w:line="240" w:lineRule="auto"/>
              <w:jc w:val="both"/>
              <w:rPr>
                <w:rFonts w:ascii="Open Sans" w:hAnsi="Open Sans" w:cs="Open Sans"/>
                <w:snapToGrid w:val="0"/>
                <w:color w:val="000000"/>
                <w:szCs w:val="20"/>
              </w:rPr>
            </w:pPr>
            <w:r w:rsidRPr="006217ED">
              <w:rPr>
                <w:rFonts w:ascii="Open Sans" w:hAnsi="Open Sans" w:cs="Open Sans"/>
                <w:snapToGrid w:val="0"/>
                <w:color w:val="000000"/>
                <w:szCs w:val="20"/>
              </w:rPr>
              <w:t>(ime in priimek ter podpis odgovorne osebe gospodarskega subjekta)</w:t>
            </w:r>
          </w:p>
        </w:tc>
      </w:tr>
    </w:tbl>
    <w:p w14:paraId="6E2486A6" w14:textId="77777777" w:rsidR="00B367F2" w:rsidRPr="00922198" w:rsidRDefault="00B367F2" w:rsidP="004505AD">
      <w:pPr>
        <w:keepNext/>
        <w:keepLines/>
        <w:widowControl w:val="0"/>
        <w:pBdr>
          <w:bottom w:val="single" w:sz="12" w:space="1" w:color="auto"/>
        </w:pBdr>
        <w:spacing w:after="0" w:line="240" w:lineRule="auto"/>
        <w:rPr>
          <w:rFonts w:ascii="Open Sans" w:hAnsi="Open Sans" w:cs="Open Sans"/>
          <w:b/>
          <w:sz w:val="18"/>
          <w:szCs w:val="18"/>
        </w:rPr>
      </w:pPr>
    </w:p>
    <w:p w14:paraId="0A4E9016" w14:textId="77777777" w:rsidR="00B367F2" w:rsidRPr="00922198" w:rsidRDefault="00B367F2" w:rsidP="004505AD">
      <w:pPr>
        <w:keepNext/>
        <w:keepLines/>
        <w:widowControl w:val="0"/>
        <w:spacing w:after="0" w:line="240" w:lineRule="auto"/>
        <w:jc w:val="both"/>
        <w:rPr>
          <w:rFonts w:ascii="Open Sans" w:hAnsi="Open Sans" w:cs="Open Sans"/>
          <w:sz w:val="18"/>
          <w:szCs w:val="18"/>
        </w:rPr>
      </w:pPr>
      <w:r w:rsidRPr="00922198">
        <w:rPr>
          <w:rFonts w:ascii="Open Sans" w:hAnsi="Open Sans" w:cs="Open Sans"/>
          <w:sz w:val="18"/>
          <w:szCs w:val="18"/>
        </w:rPr>
        <w:t>IZPOLNI INVESTITOR REFERENČNEGA OBJEKTA (Izdajatelj reference)!!!</w:t>
      </w:r>
    </w:p>
    <w:p w14:paraId="02FA4030" w14:textId="77777777" w:rsidR="00B367F2" w:rsidRPr="00922198" w:rsidRDefault="00B367F2" w:rsidP="004505AD">
      <w:pPr>
        <w:keepNext/>
        <w:keepLines/>
        <w:widowControl w:val="0"/>
        <w:spacing w:after="0" w:line="240" w:lineRule="auto"/>
        <w:jc w:val="both"/>
        <w:rPr>
          <w:rFonts w:ascii="Open Sans" w:hAnsi="Open Sans" w:cs="Open Sans"/>
          <w:sz w:val="18"/>
          <w:szCs w:val="18"/>
        </w:rPr>
      </w:pPr>
    </w:p>
    <w:p w14:paraId="557D1AA6" w14:textId="77777777" w:rsidR="00B367F2" w:rsidRPr="00922198" w:rsidRDefault="00B367F2" w:rsidP="004505AD">
      <w:pPr>
        <w:keepNext/>
        <w:keepLines/>
        <w:widowControl w:val="0"/>
        <w:spacing w:after="0" w:line="240" w:lineRule="auto"/>
        <w:jc w:val="both"/>
        <w:rPr>
          <w:rFonts w:ascii="Open Sans" w:hAnsi="Open Sans" w:cs="Open Sans"/>
          <w:sz w:val="16"/>
          <w:szCs w:val="16"/>
        </w:rPr>
      </w:pPr>
      <w:r w:rsidRPr="00922198">
        <w:rPr>
          <w:rFonts w:ascii="Open Sans" w:hAnsi="Open Sans" w:cs="Open Sans"/>
          <w:sz w:val="16"/>
          <w:szCs w:val="16"/>
        </w:rPr>
        <w:t>Potrjujemo, da nam je na podlagi našega naročila, zgoraj navedeni izvajalec opravil navedena dela/storitve v skladu s sklenjeno pogodbo/okvirnem sporazumom oziroma v roku, količini, kvaliteti in po ceni, navedeni v izvajalčevi ponudbi.</w:t>
      </w:r>
    </w:p>
    <w:p w14:paraId="3B742866" w14:textId="77777777" w:rsidR="00B367F2" w:rsidRPr="00922198" w:rsidRDefault="00B367F2" w:rsidP="004505AD">
      <w:pPr>
        <w:keepNext/>
        <w:keepLines/>
        <w:widowControl w:val="0"/>
        <w:spacing w:after="0" w:line="240" w:lineRule="auto"/>
        <w:jc w:val="both"/>
        <w:rPr>
          <w:rFonts w:ascii="Open Sans" w:hAnsi="Open Sans" w:cs="Open Sans"/>
          <w:sz w:val="16"/>
          <w:szCs w:val="16"/>
        </w:rPr>
      </w:pPr>
    </w:p>
    <w:p w14:paraId="723EB694" w14:textId="77777777" w:rsidR="00B367F2" w:rsidRPr="00922198" w:rsidRDefault="00B367F2" w:rsidP="004505AD">
      <w:pPr>
        <w:keepNext/>
        <w:keepLines/>
        <w:widowControl w:val="0"/>
        <w:spacing w:after="0" w:line="240" w:lineRule="auto"/>
        <w:jc w:val="both"/>
        <w:rPr>
          <w:rFonts w:ascii="Open Sans" w:hAnsi="Open Sans" w:cs="Open Sans"/>
          <w:sz w:val="16"/>
          <w:szCs w:val="16"/>
        </w:rPr>
      </w:pPr>
      <w:r w:rsidRPr="00922198">
        <w:rPr>
          <w:rFonts w:ascii="Open Sans" w:hAnsi="Open Sans" w:cs="Open Sans"/>
          <w:sz w:val="16"/>
          <w:szCs w:val="16"/>
        </w:rPr>
        <w:t>Potrdilo izdajamo na prošnjo izvajalca in velja izključno za potrebe pri njegovi oddaji ponudbe za pridobitev predmetnega javnega naročila.</w:t>
      </w:r>
    </w:p>
    <w:p w14:paraId="6AEF50B0" w14:textId="77777777" w:rsidR="00B367F2" w:rsidRPr="00922198" w:rsidRDefault="00B367F2" w:rsidP="004505AD">
      <w:pPr>
        <w:keepNext/>
        <w:keepLines/>
        <w:widowControl w:val="0"/>
        <w:spacing w:after="0" w:line="240" w:lineRule="auto"/>
        <w:rPr>
          <w:rFonts w:ascii="Open Sans" w:hAnsi="Open Sans" w:cs="Open Sans"/>
          <w:sz w:val="18"/>
          <w:szCs w:val="18"/>
        </w:rPr>
      </w:pPr>
      <w:r w:rsidRPr="00922198">
        <w:rPr>
          <w:rFonts w:ascii="Open Sans" w:hAnsi="Open Sans" w:cs="Open Sans"/>
          <w:sz w:val="18"/>
          <w:szCs w:val="18"/>
        </w:rPr>
        <w:tab/>
        <w:t xml:space="preserve"> </w:t>
      </w:r>
    </w:p>
    <w:p w14:paraId="79F752C4" w14:textId="77777777" w:rsidR="00B367F2" w:rsidRPr="00922198" w:rsidRDefault="00B367F2" w:rsidP="004505AD">
      <w:pPr>
        <w:keepNext/>
        <w:keepLines/>
        <w:widowControl w:val="0"/>
        <w:spacing w:after="0" w:line="240" w:lineRule="auto"/>
        <w:jc w:val="center"/>
        <w:rPr>
          <w:rFonts w:ascii="Open Sans" w:hAnsi="Open Sans" w:cs="Open Sans"/>
          <w:sz w:val="18"/>
          <w:szCs w:val="18"/>
        </w:rPr>
      </w:pPr>
      <w:r w:rsidRPr="00922198">
        <w:rPr>
          <w:rFonts w:ascii="Open Sans" w:hAnsi="Open Sans" w:cs="Open Sans"/>
          <w:sz w:val="18"/>
          <w:szCs w:val="18"/>
        </w:rPr>
        <w:t xml:space="preserve">Izjavljamo, da smo   </w:t>
      </w:r>
      <w:r w:rsidRPr="00922198">
        <w:rPr>
          <w:rFonts w:ascii="Open Sans" w:hAnsi="Open Sans" w:cs="Open Sans"/>
          <w:b/>
          <w:i/>
          <w:sz w:val="18"/>
          <w:szCs w:val="18"/>
        </w:rPr>
        <w:t>javni  /  zasebni</w:t>
      </w:r>
      <w:r w:rsidRPr="00922198">
        <w:rPr>
          <w:rFonts w:ascii="Open Sans" w:hAnsi="Open Sans" w:cs="Open Sans"/>
          <w:sz w:val="18"/>
          <w:szCs w:val="18"/>
        </w:rPr>
        <w:t xml:space="preserve">   naročnik. (Ustrezno obkrožite)</w:t>
      </w:r>
    </w:p>
    <w:p w14:paraId="202F1986" w14:textId="77777777" w:rsidR="00B367F2" w:rsidRPr="00922198" w:rsidRDefault="00B367F2" w:rsidP="004505AD">
      <w:pPr>
        <w:keepNext/>
        <w:keepLines/>
        <w:widowControl w:val="0"/>
        <w:spacing w:after="0" w:line="240" w:lineRule="auto"/>
        <w:rPr>
          <w:rFonts w:ascii="Open Sans" w:hAnsi="Open Sans" w:cs="Open Sans"/>
          <w:sz w:val="18"/>
          <w:szCs w:val="18"/>
        </w:rPr>
      </w:pPr>
    </w:p>
    <w:p w14:paraId="49F2E7F2" w14:textId="77777777" w:rsidR="00B367F2" w:rsidRPr="006217ED" w:rsidRDefault="00B367F2" w:rsidP="004505AD">
      <w:pPr>
        <w:keepNext/>
        <w:keepLines/>
        <w:widowControl w:val="0"/>
        <w:spacing w:after="0" w:line="240" w:lineRule="auto"/>
        <w:rPr>
          <w:rFonts w:ascii="Open Sans" w:hAnsi="Open Sans" w:cs="Open Sans"/>
          <w:szCs w:val="20"/>
        </w:rPr>
      </w:pPr>
      <w:r w:rsidRPr="006217ED">
        <w:rPr>
          <w:rFonts w:ascii="Open Sans" w:hAnsi="Open Sans" w:cs="Open Sans"/>
          <w:szCs w:val="20"/>
        </w:rPr>
        <w:t>Izdajatelj reference</w:t>
      </w:r>
    </w:p>
    <w:tbl>
      <w:tblPr>
        <w:tblW w:w="9498" w:type="dxa"/>
        <w:tblInd w:w="2" w:type="dxa"/>
        <w:tblLayout w:type="fixed"/>
        <w:tblCellMar>
          <w:left w:w="30" w:type="dxa"/>
          <w:right w:w="30" w:type="dxa"/>
        </w:tblCellMar>
        <w:tblLook w:val="0000" w:firstRow="0" w:lastRow="0" w:firstColumn="0" w:lastColumn="0" w:noHBand="0" w:noVBand="0"/>
      </w:tblPr>
      <w:tblGrid>
        <w:gridCol w:w="3402"/>
        <w:gridCol w:w="2977"/>
        <w:gridCol w:w="3119"/>
      </w:tblGrid>
      <w:tr w:rsidR="00B367F2" w:rsidRPr="006217ED" w14:paraId="6A0F197D" w14:textId="77777777" w:rsidTr="004505AD">
        <w:trPr>
          <w:trHeight w:val="235"/>
        </w:trPr>
        <w:tc>
          <w:tcPr>
            <w:tcW w:w="3402" w:type="dxa"/>
            <w:tcBorders>
              <w:bottom w:val="single" w:sz="4" w:space="0" w:color="auto"/>
            </w:tcBorders>
          </w:tcPr>
          <w:p w14:paraId="06B90696" w14:textId="77777777" w:rsidR="00B367F2" w:rsidRPr="006217ED" w:rsidRDefault="00B367F2" w:rsidP="00B367F2">
            <w:pPr>
              <w:keepNext/>
              <w:keepLines/>
              <w:widowControl w:val="0"/>
              <w:spacing w:after="0" w:line="240" w:lineRule="auto"/>
              <w:jc w:val="both"/>
              <w:rPr>
                <w:rFonts w:ascii="Open Sans" w:hAnsi="Open Sans" w:cs="Open Sans"/>
                <w:snapToGrid w:val="0"/>
                <w:szCs w:val="20"/>
              </w:rPr>
            </w:pPr>
          </w:p>
        </w:tc>
        <w:tc>
          <w:tcPr>
            <w:tcW w:w="2977" w:type="dxa"/>
          </w:tcPr>
          <w:p w14:paraId="033E498A" w14:textId="77777777" w:rsidR="00B367F2" w:rsidRPr="006217ED" w:rsidRDefault="00B367F2" w:rsidP="00B367F2">
            <w:pPr>
              <w:keepNext/>
              <w:keepLines/>
              <w:widowControl w:val="0"/>
              <w:spacing w:after="0" w:line="240" w:lineRule="auto"/>
              <w:jc w:val="center"/>
              <w:rPr>
                <w:rFonts w:ascii="Open Sans" w:hAnsi="Open Sans" w:cs="Open Sans"/>
                <w:snapToGrid w:val="0"/>
                <w:szCs w:val="20"/>
              </w:rPr>
            </w:pPr>
          </w:p>
        </w:tc>
        <w:tc>
          <w:tcPr>
            <w:tcW w:w="3119" w:type="dxa"/>
            <w:tcBorders>
              <w:bottom w:val="single" w:sz="4" w:space="0" w:color="auto"/>
            </w:tcBorders>
          </w:tcPr>
          <w:p w14:paraId="0797EA95" w14:textId="77777777" w:rsidR="00B367F2" w:rsidRPr="006217ED" w:rsidRDefault="00B367F2" w:rsidP="00B367F2">
            <w:pPr>
              <w:keepNext/>
              <w:keepLines/>
              <w:widowControl w:val="0"/>
              <w:tabs>
                <w:tab w:val="left" w:pos="567"/>
                <w:tab w:val="num" w:pos="851"/>
                <w:tab w:val="left" w:pos="993"/>
              </w:tabs>
              <w:spacing w:after="0" w:line="240" w:lineRule="auto"/>
              <w:jc w:val="both"/>
              <w:rPr>
                <w:rFonts w:ascii="Open Sans" w:hAnsi="Open Sans" w:cs="Open Sans"/>
                <w:snapToGrid w:val="0"/>
                <w:szCs w:val="20"/>
              </w:rPr>
            </w:pPr>
          </w:p>
        </w:tc>
      </w:tr>
      <w:tr w:rsidR="00B367F2" w:rsidRPr="006217ED" w14:paraId="444B19FC" w14:textId="77777777" w:rsidTr="004505AD">
        <w:trPr>
          <w:trHeight w:val="235"/>
        </w:trPr>
        <w:tc>
          <w:tcPr>
            <w:tcW w:w="3402" w:type="dxa"/>
            <w:tcBorders>
              <w:top w:val="single" w:sz="4" w:space="0" w:color="auto"/>
            </w:tcBorders>
          </w:tcPr>
          <w:p w14:paraId="6051CC8E" w14:textId="77777777" w:rsidR="00B367F2" w:rsidRPr="006217ED" w:rsidRDefault="00B367F2" w:rsidP="00B367F2">
            <w:pPr>
              <w:keepNext/>
              <w:keepLines/>
              <w:widowControl w:val="0"/>
              <w:spacing w:after="0" w:line="240" w:lineRule="auto"/>
              <w:jc w:val="center"/>
              <w:rPr>
                <w:rFonts w:ascii="Open Sans" w:hAnsi="Open Sans" w:cs="Open Sans"/>
                <w:snapToGrid w:val="0"/>
                <w:szCs w:val="20"/>
              </w:rPr>
            </w:pPr>
            <w:r w:rsidRPr="006217ED">
              <w:rPr>
                <w:rFonts w:ascii="Open Sans" w:hAnsi="Open Sans" w:cs="Open Sans"/>
                <w:snapToGrid w:val="0"/>
                <w:szCs w:val="20"/>
              </w:rPr>
              <w:t>(kraj, datum)</w:t>
            </w:r>
          </w:p>
        </w:tc>
        <w:tc>
          <w:tcPr>
            <w:tcW w:w="2977" w:type="dxa"/>
          </w:tcPr>
          <w:p w14:paraId="3D2153AE" w14:textId="77777777" w:rsidR="00B367F2" w:rsidRPr="006217ED" w:rsidRDefault="00B367F2" w:rsidP="00B367F2">
            <w:pPr>
              <w:keepNext/>
              <w:keepLines/>
              <w:widowControl w:val="0"/>
              <w:spacing w:after="0" w:line="240" w:lineRule="auto"/>
              <w:jc w:val="center"/>
              <w:rPr>
                <w:rFonts w:ascii="Open Sans" w:hAnsi="Open Sans" w:cs="Open Sans"/>
                <w:snapToGrid w:val="0"/>
                <w:szCs w:val="20"/>
              </w:rPr>
            </w:pPr>
            <w:r w:rsidRPr="006217ED">
              <w:rPr>
                <w:rFonts w:ascii="Open Sans" w:hAnsi="Open Sans" w:cs="Open Sans"/>
                <w:snapToGrid w:val="0"/>
                <w:szCs w:val="20"/>
              </w:rPr>
              <w:t>žig</w:t>
            </w:r>
          </w:p>
        </w:tc>
        <w:tc>
          <w:tcPr>
            <w:tcW w:w="3119" w:type="dxa"/>
            <w:tcBorders>
              <w:top w:val="single" w:sz="4" w:space="0" w:color="auto"/>
            </w:tcBorders>
          </w:tcPr>
          <w:p w14:paraId="429409DC" w14:textId="77777777" w:rsidR="00B367F2" w:rsidRPr="006217ED" w:rsidRDefault="00B367F2" w:rsidP="00B367F2">
            <w:pPr>
              <w:keepNext/>
              <w:keepLines/>
              <w:widowControl w:val="0"/>
              <w:spacing w:after="0" w:line="240" w:lineRule="auto"/>
              <w:jc w:val="center"/>
              <w:rPr>
                <w:rFonts w:ascii="Open Sans" w:hAnsi="Open Sans" w:cs="Open Sans"/>
                <w:snapToGrid w:val="0"/>
                <w:szCs w:val="20"/>
              </w:rPr>
            </w:pPr>
            <w:r w:rsidRPr="006217ED">
              <w:rPr>
                <w:rFonts w:ascii="Open Sans" w:hAnsi="Open Sans" w:cs="Open Sans"/>
                <w:snapToGrid w:val="0"/>
                <w:szCs w:val="20"/>
              </w:rPr>
              <w:t>(</w:t>
            </w:r>
            <w:r w:rsidRPr="006217ED">
              <w:rPr>
                <w:rFonts w:ascii="Open Sans" w:hAnsi="Open Sans" w:cs="Open Sans"/>
                <w:snapToGrid w:val="0"/>
                <w:color w:val="000000"/>
                <w:szCs w:val="20"/>
              </w:rPr>
              <w:t>ime in priimek ter podpis odgovorne osebe investitorja</w:t>
            </w:r>
            <w:r w:rsidRPr="006217ED">
              <w:rPr>
                <w:rFonts w:ascii="Open Sans" w:hAnsi="Open Sans" w:cs="Open Sans"/>
                <w:snapToGrid w:val="0"/>
                <w:szCs w:val="20"/>
              </w:rPr>
              <w:t>)</w:t>
            </w:r>
          </w:p>
        </w:tc>
      </w:tr>
    </w:tbl>
    <w:p w14:paraId="1030A2F4" w14:textId="77777777" w:rsidR="00B367F2" w:rsidRPr="006217ED" w:rsidRDefault="00B367F2" w:rsidP="004505AD">
      <w:pPr>
        <w:keepNext/>
        <w:keepLines/>
        <w:widowControl w:val="0"/>
        <w:spacing w:after="0" w:line="240" w:lineRule="auto"/>
        <w:jc w:val="both"/>
        <w:rPr>
          <w:rFonts w:ascii="Open Sans" w:hAnsi="Open Sans" w:cs="Open Sans"/>
          <w:b/>
          <w:szCs w:val="20"/>
        </w:rPr>
      </w:pPr>
    </w:p>
    <w:p w14:paraId="34E82C47" w14:textId="77777777" w:rsidR="00B367F2" w:rsidRPr="00B367F2" w:rsidRDefault="00B367F2" w:rsidP="00B367F2">
      <w:pPr>
        <w:keepNext/>
        <w:keepLines/>
        <w:widowControl w:val="0"/>
        <w:spacing w:after="0" w:line="240" w:lineRule="auto"/>
        <w:jc w:val="both"/>
        <w:rPr>
          <w:rFonts w:ascii="Open Sans" w:hAnsi="Open Sans" w:cs="Open Sans"/>
          <w:sz w:val="16"/>
          <w:szCs w:val="16"/>
        </w:rPr>
      </w:pPr>
      <w:r w:rsidRPr="00B367F2">
        <w:rPr>
          <w:rFonts w:ascii="Open Sans" w:hAnsi="Open Sans" w:cs="Open Sans"/>
          <w:b/>
          <w:sz w:val="16"/>
          <w:szCs w:val="16"/>
        </w:rPr>
        <w:t>OPOMBA:</w:t>
      </w:r>
      <w:r w:rsidRPr="00B367F2">
        <w:rPr>
          <w:rFonts w:ascii="Open Sans" w:hAnsi="Open Sans" w:cs="Open Sans"/>
          <w:sz w:val="16"/>
          <w:szCs w:val="16"/>
        </w:rPr>
        <w:t xml:space="preserve"> Obrazec lahko po potrebi tudi kopirate.</w:t>
      </w:r>
      <w:r w:rsidRPr="00B367F2">
        <w:rPr>
          <w:rFonts w:ascii="Open Sans" w:hAnsi="Open Sans" w:cs="Open Sans"/>
          <w:sz w:val="16"/>
          <w:szCs w:val="16"/>
        </w:rPr>
        <w:br w:type="page"/>
      </w: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67"/>
        <w:gridCol w:w="1559"/>
      </w:tblGrid>
      <w:tr w:rsidR="005C7AB3" w:rsidRPr="006217ED" w14:paraId="2ED0607D" w14:textId="77777777" w:rsidTr="004B2145">
        <w:tc>
          <w:tcPr>
            <w:tcW w:w="7867" w:type="dxa"/>
            <w:tcBorders>
              <w:top w:val="single" w:sz="4" w:space="0" w:color="auto"/>
              <w:bottom w:val="single" w:sz="4" w:space="0" w:color="auto"/>
            </w:tcBorders>
          </w:tcPr>
          <w:p w14:paraId="3D8E50EA" w14:textId="77777777" w:rsidR="005C7AB3" w:rsidRPr="006217ED" w:rsidRDefault="005C7AB3" w:rsidP="00412ED9">
            <w:pPr>
              <w:keepNext/>
              <w:keepLines/>
              <w:spacing w:after="0" w:line="240" w:lineRule="auto"/>
              <w:jc w:val="both"/>
              <w:rPr>
                <w:rFonts w:ascii="Open Sans" w:hAnsi="Open Sans" w:cs="Open Sans"/>
                <w:szCs w:val="20"/>
              </w:rPr>
            </w:pPr>
            <w:r w:rsidRPr="006217ED">
              <w:rPr>
                <w:rFonts w:ascii="Open Sans" w:hAnsi="Open Sans" w:cs="Open Sans"/>
                <w:b/>
                <w:szCs w:val="20"/>
              </w:rPr>
              <w:lastRenderedPageBreak/>
              <w:br w:type="page"/>
            </w:r>
            <w:r w:rsidRPr="006217ED">
              <w:rPr>
                <w:rFonts w:ascii="Open Sans" w:hAnsi="Open Sans" w:cs="Open Sans"/>
                <w:b/>
                <w:szCs w:val="20"/>
              </w:rPr>
              <w:br w:type="page"/>
            </w:r>
            <w:r w:rsidRPr="006217ED">
              <w:rPr>
                <w:rFonts w:ascii="Open Sans" w:hAnsi="Open Sans" w:cs="Open Sans"/>
                <w:b/>
                <w:szCs w:val="20"/>
              </w:rPr>
              <w:br w:type="page"/>
            </w:r>
            <w:r w:rsidRPr="006217ED">
              <w:rPr>
                <w:rFonts w:ascii="Open Sans" w:hAnsi="Open Sans" w:cs="Open Sans"/>
                <w:szCs w:val="20"/>
              </w:rPr>
              <w:t>POTRDITEV REFERENC S STRANI POSAMEZNIH NAROČNIKOV</w:t>
            </w:r>
          </w:p>
        </w:tc>
        <w:tc>
          <w:tcPr>
            <w:tcW w:w="1559" w:type="dxa"/>
            <w:tcBorders>
              <w:top w:val="single" w:sz="4" w:space="0" w:color="auto"/>
              <w:bottom w:val="single" w:sz="4" w:space="0" w:color="auto"/>
            </w:tcBorders>
          </w:tcPr>
          <w:p w14:paraId="17C2FF7F" w14:textId="36AE85C4" w:rsidR="005C7AB3" w:rsidRPr="006217ED" w:rsidRDefault="005C7AB3" w:rsidP="00412ED9">
            <w:pPr>
              <w:keepNext/>
              <w:keepLines/>
              <w:spacing w:after="0" w:line="240" w:lineRule="auto"/>
              <w:jc w:val="both"/>
              <w:rPr>
                <w:rFonts w:ascii="Open Sans" w:hAnsi="Open Sans" w:cs="Open Sans"/>
                <w:b/>
                <w:i/>
                <w:szCs w:val="20"/>
              </w:rPr>
            </w:pPr>
            <w:r w:rsidRPr="006217ED">
              <w:rPr>
                <w:rFonts w:ascii="Open Sans" w:hAnsi="Open Sans" w:cs="Open Sans"/>
                <w:b/>
                <w:i/>
                <w:szCs w:val="20"/>
              </w:rPr>
              <w:t>Priloga 5/</w:t>
            </w:r>
            <w:r w:rsidR="00B367F2">
              <w:rPr>
                <w:rFonts w:ascii="Open Sans" w:hAnsi="Open Sans" w:cs="Open Sans"/>
                <w:b/>
                <w:i/>
                <w:szCs w:val="20"/>
              </w:rPr>
              <w:t>3</w:t>
            </w:r>
          </w:p>
        </w:tc>
      </w:tr>
    </w:tbl>
    <w:p w14:paraId="0B125B7A" w14:textId="77777777" w:rsidR="005C7AB3" w:rsidRPr="006217ED" w:rsidRDefault="005C7AB3" w:rsidP="00412ED9">
      <w:pPr>
        <w:keepNext/>
        <w:keepLines/>
        <w:spacing w:after="0" w:line="240" w:lineRule="auto"/>
        <w:jc w:val="center"/>
        <w:rPr>
          <w:rFonts w:ascii="Open Sans" w:hAnsi="Open Sans" w:cs="Open Sans"/>
          <w:b/>
          <w:szCs w:val="20"/>
        </w:rPr>
      </w:pPr>
      <w:r w:rsidRPr="006217ED">
        <w:rPr>
          <w:rFonts w:ascii="Open Sans" w:hAnsi="Open Sans" w:cs="Open Sans"/>
          <w:b/>
          <w:szCs w:val="20"/>
        </w:rPr>
        <w:t>Javno naročilo:</w:t>
      </w:r>
    </w:p>
    <w:p w14:paraId="5A4C1669" w14:textId="58414418" w:rsidR="005C7AB3" w:rsidRPr="006217ED" w:rsidRDefault="00F4042F" w:rsidP="00412ED9">
      <w:pPr>
        <w:keepNext/>
        <w:keepLines/>
        <w:spacing w:after="0" w:line="240" w:lineRule="auto"/>
        <w:jc w:val="center"/>
        <w:rPr>
          <w:rFonts w:ascii="Open Sans" w:hAnsi="Open Sans" w:cs="Open Sans"/>
          <w:b/>
          <w:szCs w:val="20"/>
        </w:rPr>
      </w:pPr>
      <w:r w:rsidRPr="006217ED">
        <w:rPr>
          <w:rFonts w:ascii="Open Sans" w:hAnsi="Open Sans" w:cs="Open Sans"/>
          <w:b/>
          <w:noProof/>
          <w:szCs w:val="20"/>
        </w:rPr>
        <w:t>ENLJ-SPV-116/26</w:t>
      </w:r>
      <w:r w:rsidR="005C7AB3" w:rsidRPr="006217ED">
        <w:rPr>
          <w:rFonts w:ascii="Open Sans" w:hAnsi="Open Sans" w:cs="Open Sans"/>
          <w:b/>
          <w:noProof/>
          <w:szCs w:val="20"/>
        </w:rPr>
        <w:t xml:space="preserve"> -</w:t>
      </w:r>
      <w:r w:rsidR="005C7AB3" w:rsidRPr="006217ED">
        <w:rPr>
          <w:rFonts w:ascii="Open Sans" w:hAnsi="Open Sans" w:cs="Open Sans"/>
          <w:b/>
          <w:color w:val="000000"/>
          <w:szCs w:val="20"/>
        </w:rPr>
        <w:t xml:space="preserve"> </w:t>
      </w:r>
      <w:r w:rsidR="00250C0E" w:rsidRPr="006217ED">
        <w:rPr>
          <w:rFonts w:ascii="Open Sans" w:hAnsi="Open Sans" w:cs="Open Sans"/>
          <w:b/>
          <w:szCs w:val="20"/>
        </w:rPr>
        <w:t>Vzdrževanje in servisiranje dvigal</w:t>
      </w:r>
      <w:r w:rsidR="005C7AB3" w:rsidRPr="006217ED">
        <w:rPr>
          <w:rFonts w:ascii="Open Sans" w:hAnsi="Open Sans" w:cs="Open Sans"/>
          <w:b/>
          <w:szCs w:val="20"/>
        </w:rPr>
        <w:t xml:space="preserve"> za</w:t>
      </w:r>
      <w:r w:rsidR="005C7AB3" w:rsidRPr="006217ED">
        <w:rPr>
          <w:rFonts w:ascii="Open Sans" w:hAnsi="Open Sans" w:cs="Open Sans"/>
          <w:b/>
          <w:bCs/>
          <w:szCs w:val="20"/>
        </w:rPr>
        <w:t xml:space="preserve"> </w:t>
      </w:r>
      <w:r w:rsidR="00B367F2">
        <w:rPr>
          <w:rFonts w:ascii="Open Sans" w:hAnsi="Open Sans" w:cs="Open Sans"/>
          <w:b/>
          <w:bCs/>
          <w:szCs w:val="20"/>
        </w:rPr>
        <w:t>2</w:t>
      </w:r>
      <w:r w:rsidR="00B367F2" w:rsidRPr="006217ED">
        <w:rPr>
          <w:rFonts w:ascii="Open Sans" w:hAnsi="Open Sans" w:cs="Open Sans"/>
          <w:b/>
          <w:bCs/>
          <w:szCs w:val="20"/>
        </w:rPr>
        <w:t xml:space="preserve">. Sklop: </w:t>
      </w:r>
      <w:r w:rsidR="00B367F2" w:rsidRPr="00B367F2">
        <w:rPr>
          <w:rFonts w:ascii="Open Sans" w:hAnsi="Open Sans" w:cs="Open Sans"/>
          <w:b/>
          <w:bCs/>
          <w:szCs w:val="20"/>
        </w:rPr>
        <w:t>Vzdrževanje in servisiranje tovornih dvigal s spremstvom na Toplarniški ulici 19, Ljubljana</w:t>
      </w:r>
    </w:p>
    <w:p w14:paraId="340491BD" w14:textId="77777777" w:rsidR="005C7AB3" w:rsidRPr="006217ED" w:rsidRDefault="005C7AB3" w:rsidP="00412ED9">
      <w:pPr>
        <w:keepNext/>
        <w:keepLines/>
        <w:widowControl w:val="0"/>
        <w:spacing w:after="0" w:line="240" w:lineRule="auto"/>
        <w:jc w:val="center"/>
        <w:rPr>
          <w:rFonts w:ascii="Open Sans" w:hAnsi="Open Sans" w:cs="Open Sans"/>
          <w:b/>
          <w:szCs w:val="20"/>
        </w:rPr>
      </w:pPr>
    </w:p>
    <w:p w14:paraId="2E57C01A" w14:textId="77777777" w:rsidR="005C7AB3" w:rsidRPr="006217ED" w:rsidRDefault="005C7AB3" w:rsidP="00412ED9">
      <w:pPr>
        <w:keepNext/>
        <w:keepLines/>
        <w:widowControl w:val="0"/>
        <w:spacing w:after="0" w:line="240" w:lineRule="auto"/>
        <w:jc w:val="right"/>
        <w:rPr>
          <w:rFonts w:ascii="Open Sans" w:hAnsi="Open Sans" w:cs="Open Sans"/>
          <w:i/>
          <w:szCs w:val="20"/>
        </w:rPr>
      </w:pPr>
      <w:r w:rsidRPr="006217ED">
        <w:rPr>
          <w:rFonts w:ascii="Open Sans" w:hAnsi="Open Sans" w:cs="Open Sans"/>
          <w:i/>
          <w:szCs w:val="20"/>
        </w:rPr>
        <w:t>……/…… (št. izvoda / št. vseh izvodov)</w:t>
      </w:r>
    </w:p>
    <w:p w14:paraId="77716103" w14:textId="77777777" w:rsidR="005C7AB3" w:rsidRPr="006217ED" w:rsidRDefault="005C7AB3" w:rsidP="00412ED9">
      <w:pPr>
        <w:keepNext/>
        <w:keepLines/>
        <w:widowControl w:val="0"/>
        <w:tabs>
          <w:tab w:val="left" w:pos="993"/>
        </w:tabs>
        <w:spacing w:after="0" w:line="240" w:lineRule="auto"/>
        <w:ind w:left="993" w:hanging="993"/>
        <w:jc w:val="right"/>
        <w:rPr>
          <w:rFonts w:ascii="Open Sans" w:hAnsi="Open Sans" w:cs="Open Sans"/>
          <w:szCs w:val="20"/>
        </w:rPr>
      </w:pPr>
    </w:p>
    <w:p w14:paraId="53A39970" w14:textId="77777777" w:rsidR="005C7AB3" w:rsidRPr="00B367F2" w:rsidRDefault="005C7AB3" w:rsidP="00412ED9">
      <w:pPr>
        <w:keepNext/>
        <w:keepLines/>
        <w:spacing w:after="0" w:line="240" w:lineRule="auto"/>
        <w:jc w:val="both"/>
        <w:rPr>
          <w:rFonts w:ascii="Open Sans" w:hAnsi="Open Sans" w:cs="Open Sans"/>
          <w:i/>
          <w:sz w:val="18"/>
          <w:szCs w:val="18"/>
        </w:rPr>
      </w:pPr>
      <w:r w:rsidRPr="00B367F2">
        <w:rPr>
          <w:rFonts w:ascii="Open Sans" w:hAnsi="Open Sans" w:cs="Open Sans"/>
          <w:sz w:val="18"/>
          <w:szCs w:val="18"/>
        </w:rPr>
        <w:t xml:space="preserve">Pod kazensko in materialno odgovornostjo izjavljamo, da so spodaj navedeni podatki o referenčnih delih resnični in da se nanašajo na </w:t>
      </w:r>
      <w:r w:rsidR="002708A9" w:rsidRPr="00B367F2">
        <w:rPr>
          <w:rFonts w:ascii="Open Sans" w:hAnsi="Open Sans" w:cs="Open Sans"/>
          <w:sz w:val="18"/>
          <w:szCs w:val="18"/>
        </w:rPr>
        <w:t xml:space="preserve">vgradnjo </w:t>
      </w:r>
      <w:r w:rsidR="00210713" w:rsidRPr="00B367F2">
        <w:rPr>
          <w:rFonts w:ascii="Open Sans" w:hAnsi="Open Sans" w:cs="Open Sans"/>
          <w:sz w:val="18"/>
          <w:szCs w:val="18"/>
        </w:rPr>
        <w:t xml:space="preserve">(bodisi na novih električnih dvigalih, bodisi na obstoječih električnih dvigalih v okviru večje obnove) enako ali novejše mikroprocesorsko krmilje proizvajalca SEA SYSTEMS, tip SETRONIK, </w:t>
      </w:r>
      <w:r w:rsidR="002708A9" w:rsidRPr="00B367F2">
        <w:rPr>
          <w:rFonts w:ascii="Open Sans" w:hAnsi="Open Sans" w:cs="Open Sans"/>
          <w:sz w:val="18"/>
          <w:szCs w:val="18"/>
        </w:rPr>
        <w:t>podobno</w:t>
      </w:r>
      <w:r w:rsidR="00210713" w:rsidRPr="00B367F2">
        <w:rPr>
          <w:rFonts w:ascii="Open Sans" w:hAnsi="Open Sans" w:cs="Open Sans"/>
          <w:sz w:val="18"/>
          <w:szCs w:val="18"/>
        </w:rPr>
        <w:t xml:space="preserve"> kot je vgrajeno pri naročnikovih dvigalih 2000kg (GPO), 3000kg (GPO) in 1000kg (KPV), s čimer ponudnik dokazuje poznavanje obstoječih mikroprocesorskih krmilj, ki so vgrajena na naročnikovih dvigalih</w:t>
      </w:r>
      <w:r w:rsidRPr="00B367F2">
        <w:rPr>
          <w:rFonts w:ascii="Open Sans" w:hAnsi="Open Sans" w:cs="Open Sans"/>
          <w:sz w:val="18"/>
          <w:szCs w:val="18"/>
        </w:rPr>
        <w:t>. Na podlagi poziva bomo naročniku v zahtevanem roku predložili dodatna dokazila o uspešni izvedbi navedenih referenčnih del oziroma</w:t>
      </w:r>
      <w:r w:rsidRPr="00B367F2">
        <w:rPr>
          <w:rFonts w:ascii="Open Sans" w:hAnsi="Open Sans" w:cs="Open Sans"/>
          <w:b/>
          <w:sz w:val="18"/>
          <w:szCs w:val="18"/>
        </w:rPr>
        <w:t xml:space="preserve"> </w:t>
      </w:r>
      <w:r w:rsidRPr="00B367F2">
        <w:rPr>
          <w:rFonts w:ascii="Open Sans" w:hAnsi="Open Sans" w:cs="Open Sans"/>
          <w:sz w:val="18"/>
          <w:szCs w:val="18"/>
        </w:rPr>
        <w:t xml:space="preserve">uspešno izvedenih poslov ponudnika. </w:t>
      </w:r>
    </w:p>
    <w:tbl>
      <w:tblPr>
        <w:tblW w:w="9103"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3544"/>
        <w:gridCol w:w="5559"/>
      </w:tblGrid>
      <w:tr w:rsidR="005C7AB3" w:rsidRPr="006217ED" w14:paraId="1CBD71DE" w14:textId="77777777" w:rsidTr="00B367F2">
        <w:trPr>
          <w:trHeight w:val="426"/>
        </w:trPr>
        <w:tc>
          <w:tcPr>
            <w:tcW w:w="3544" w:type="dxa"/>
            <w:vAlign w:val="center"/>
          </w:tcPr>
          <w:p w14:paraId="7797EDD9" w14:textId="77777777" w:rsidR="005C7AB3" w:rsidRPr="006217ED" w:rsidRDefault="005C7AB3" w:rsidP="00412ED9">
            <w:pPr>
              <w:keepNext/>
              <w:keepLines/>
              <w:widowControl w:val="0"/>
              <w:spacing w:after="0" w:line="240" w:lineRule="auto"/>
              <w:rPr>
                <w:rFonts w:ascii="Open Sans" w:hAnsi="Open Sans" w:cs="Open Sans"/>
                <w:szCs w:val="20"/>
              </w:rPr>
            </w:pPr>
            <w:r w:rsidRPr="006217ED">
              <w:rPr>
                <w:rFonts w:ascii="Open Sans" w:hAnsi="Open Sans" w:cs="Open Sans"/>
                <w:szCs w:val="20"/>
              </w:rPr>
              <w:t>Naročnik:</w:t>
            </w:r>
          </w:p>
        </w:tc>
        <w:tc>
          <w:tcPr>
            <w:tcW w:w="5559" w:type="dxa"/>
            <w:vAlign w:val="center"/>
          </w:tcPr>
          <w:p w14:paraId="1A8C8B01" w14:textId="77777777" w:rsidR="005C7AB3" w:rsidRPr="006217ED" w:rsidRDefault="005C7AB3" w:rsidP="00412ED9">
            <w:pPr>
              <w:keepNext/>
              <w:keepLines/>
              <w:widowControl w:val="0"/>
              <w:spacing w:after="0" w:line="240" w:lineRule="auto"/>
              <w:rPr>
                <w:rFonts w:ascii="Open Sans" w:hAnsi="Open Sans" w:cs="Open Sans"/>
                <w:szCs w:val="20"/>
              </w:rPr>
            </w:pPr>
          </w:p>
        </w:tc>
      </w:tr>
      <w:tr w:rsidR="005C7AB3" w:rsidRPr="006217ED" w14:paraId="6E0D9385" w14:textId="77777777" w:rsidTr="00B367F2">
        <w:trPr>
          <w:trHeight w:val="426"/>
        </w:trPr>
        <w:tc>
          <w:tcPr>
            <w:tcW w:w="3544" w:type="dxa"/>
            <w:vAlign w:val="center"/>
          </w:tcPr>
          <w:p w14:paraId="2AC61696" w14:textId="77777777" w:rsidR="005C7AB3" w:rsidRPr="006217ED" w:rsidRDefault="005C7AB3" w:rsidP="00412ED9">
            <w:pPr>
              <w:keepNext/>
              <w:keepLines/>
              <w:widowControl w:val="0"/>
              <w:spacing w:after="0" w:line="240" w:lineRule="auto"/>
              <w:rPr>
                <w:rFonts w:ascii="Open Sans" w:hAnsi="Open Sans" w:cs="Open Sans"/>
                <w:szCs w:val="20"/>
              </w:rPr>
            </w:pPr>
            <w:r w:rsidRPr="006217ED">
              <w:rPr>
                <w:rFonts w:ascii="Open Sans" w:hAnsi="Open Sans" w:cs="Open Sans"/>
                <w:szCs w:val="20"/>
              </w:rPr>
              <w:t>Naslov:</w:t>
            </w:r>
          </w:p>
        </w:tc>
        <w:tc>
          <w:tcPr>
            <w:tcW w:w="5559" w:type="dxa"/>
            <w:vAlign w:val="center"/>
          </w:tcPr>
          <w:p w14:paraId="0C5D302B" w14:textId="77777777" w:rsidR="005C7AB3" w:rsidRPr="006217ED" w:rsidRDefault="005C7AB3" w:rsidP="00412ED9">
            <w:pPr>
              <w:keepNext/>
              <w:keepLines/>
              <w:widowControl w:val="0"/>
              <w:spacing w:after="0" w:line="240" w:lineRule="auto"/>
              <w:rPr>
                <w:rFonts w:ascii="Open Sans" w:hAnsi="Open Sans" w:cs="Open Sans"/>
                <w:szCs w:val="20"/>
              </w:rPr>
            </w:pPr>
          </w:p>
        </w:tc>
      </w:tr>
      <w:tr w:rsidR="005C7AB3" w:rsidRPr="006217ED" w14:paraId="6347F8B3" w14:textId="77777777" w:rsidTr="00B367F2">
        <w:trPr>
          <w:trHeight w:val="426"/>
        </w:trPr>
        <w:tc>
          <w:tcPr>
            <w:tcW w:w="3544" w:type="dxa"/>
            <w:vAlign w:val="center"/>
          </w:tcPr>
          <w:p w14:paraId="19E15479" w14:textId="77777777" w:rsidR="005C7AB3" w:rsidRPr="006217ED" w:rsidRDefault="005C7AB3" w:rsidP="00412ED9">
            <w:pPr>
              <w:keepNext/>
              <w:keepLines/>
              <w:widowControl w:val="0"/>
              <w:spacing w:after="0" w:line="240" w:lineRule="auto"/>
              <w:rPr>
                <w:rFonts w:ascii="Open Sans" w:hAnsi="Open Sans" w:cs="Open Sans"/>
                <w:szCs w:val="20"/>
              </w:rPr>
            </w:pPr>
            <w:r w:rsidRPr="006217ED">
              <w:rPr>
                <w:rFonts w:ascii="Open Sans" w:hAnsi="Open Sans" w:cs="Open Sans"/>
                <w:szCs w:val="20"/>
              </w:rPr>
              <w:t>Kontaktna oseba naročnika:</w:t>
            </w:r>
          </w:p>
        </w:tc>
        <w:tc>
          <w:tcPr>
            <w:tcW w:w="5559" w:type="dxa"/>
            <w:vAlign w:val="center"/>
          </w:tcPr>
          <w:p w14:paraId="747262DF" w14:textId="77777777" w:rsidR="005C7AB3" w:rsidRPr="006217ED" w:rsidRDefault="005C7AB3" w:rsidP="00412ED9">
            <w:pPr>
              <w:keepNext/>
              <w:keepLines/>
              <w:widowControl w:val="0"/>
              <w:spacing w:after="0" w:line="240" w:lineRule="auto"/>
              <w:rPr>
                <w:rFonts w:ascii="Open Sans" w:hAnsi="Open Sans" w:cs="Open Sans"/>
                <w:szCs w:val="20"/>
              </w:rPr>
            </w:pPr>
          </w:p>
        </w:tc>
      </w:tr>
      <w:tr w:rsidR="005C7AB3" w:rsidRPr="006217ED" w14:paraId="4434FBD0" w14:textId="77777777" w:rsidTr="00B367F2">
        <w:trPr>
          <w:trHeight w:val="426"/>
        </w:trPr>
        <w:tc>
          <w:tcPr>
            <w:tcW w:w="3544" w:type="dxa"/>
            <w:vAlign w:val="center"/>
          </w:tcPr>
          <w:p w14:paraId="5B1CD640" w14:textId="77777777" w:rsidR="005C7AB3" w:rsidRPr="006217ED" w:rsidRDefault="005C7AB3" w:rsidP="00412ED9">
            <w:pPr>
              <w:keepNext/>
              <w:keepLines/>
              <w:widowControl w:val="0"/>
              <w:spacing w:after="0" w:line="240" w:lineRule="auto"/>
              <w:rPr>
                <w:rFonts w:ascii="Open Sans" w:hAnsi="Open Sans" w:cs="Open Sans"/>
                <w:szCs w:val="20"/>
              </w:rPr>
            </w:pPr>
            <w:r w:rsidRPr="006217ED">
              <w:rPr>
                <w:rFonts w:ascii="Open Sans" w:hAnsi="Open Sans" w:cs="Open Sans"/>
                <w:szCs w:val="20"/>
              </w:rPr>
              <w:t>Telefonska številka:</w:t>
            </w:r>
          </w:p>
        </w:tc>
        <w:tc>
          <w:tcPr>
            <w:tcW w:w="5559" w:type="dxa"/>
            <w:vAlign w:val="center"/>
          </w:tcPr>
          <w:p w14:paraId="7C542C50" w14:textId="77777777" w:rsidR="005C7AB3" w:rsidRPr="006217ED" w:rsidRDefault="005C7AB3" w:rsidP="00412ED9">
            <w:pPr>
              <w:keepNext/>
              <w:keepLines/>
              <w:widowControl w:val="0"/>
              <w:spacing w:after="0" w:line="240" w:lineRule="auto"/>
              <w:rPr>
                <w:rFonts w:ascii="Open Sans" w:hAnsi="Open Sans" w:cs="Open Sans"/>
                <w:szCs w:val="20"/>
              </w:rPr>
            </w:pPr>
          </w:p>
        </w:tc>
      </w:tr>
      <w:tr w:rsidR="005C7AB3" w:rsidRPr="006217ED" w14:paraId="0F684AB7" w14:textId="77777777" w:rsidTr="00B367F2">
        <w:trPr>
          <w:trHeight w:val="426"/>
        </w:trPr>
        <w:tc>
          <w:tcPr>
            <w:tcW w:w="3544" w:type="dxa"/>
            <w:vAlign w:val="center"/>
          </w:tcPr>
          <w:p w14:paraId="3FAD330E" w14:textId="77777777" w:rsidR="005C7AB3" w:rsidRPr="006217ED" w:rsidRDefault="005C7AB3" w:rsidP="00412ED9">
            <w:pPr>
              <w:keepNext/>
              <w:keepLines/>
              <w:widowControl w:val="0"/>
              <w:spacing w:after="0" w:line="240" w:lineRule="auto"/>
              <w:rPr>
                <w:rFonts w:ascii="Open Sans" w:hAnsi="Open Sans" w:cs="Open Sans"/>
                <w:szCs w:val="20"/>
              </w:rPr>
            </w:pPr>
            <w:r w:rsidRPr="006217ED">
              <w:rPr>
                <w:rFonts w:ascii="Open Sans" w:hAnsi="Open Sans" w:cs="Open Sans"/>
                <w:szCs w:val="20"/>
              </w:rPr>
              <w:t>Izvajalec:</w:t>
            </w:r>
          </w:p>
        </w:tc>
        <w:tc>
          <w:tcPr>
            <w:tcW w:w="5559" w:type="dxa"/>
            <w:vAlign w:val="center"/>
          </w:tcPr>
          <w:p w14:paraId="728C676A" w14:textId="77777777" w:rsidR="005C7AB3" w:rsidRPr="006217ED" w:rsidRDefault="005C7AB3" w:rsidP="00412ED9">
            <w:pPr>
              <w:keepNext/>
              <w:keepLines/>
              <w:widowControl w:val="0"/>
              <w:spacing w:after="0" w:line="240" w:lineRule="auto"/>
              <w:rPr>
                <w:rFonts w:ascii="Open Sans" w:hAnsi="Open Sans" w:cs="Open Sans"/>
                <w:szCs w:val="20"/>
              </w:rPr>
            </w:pPr>
          </w:p>
        </w:tc>
      </w:tr>
      <w:tr w:rsidR="005C7AB3" w:rsidRPr="006217ED" w14:paraId="1F48D1F0" w14:textId="77777777" w:rsidTr="00B367F2">
        <w:trPr>
          <w:trHeight w:val="426"/>
        </w:trPr>
        <w:tc>
          <w:tcPr>
            <w:tcW w:w="3544" w:type="dxa"/>
            <w:vAlign w:val="center"/>
          </w:tcPr>
          <w:p w14:paraId="2F07160A" w14:textId="77777777" w:rsidR="005C7AB3" w:rsidRPr="006217ED" w:rsidRDefault="005C7AB3" w:rsidP="00412ED9">
            <w:pPr>
              <w:keepNext/>
              <w:keepLines/>
              <w:widowControl w:val="0"/>
              <w:spacing w:after="0" w:line="240" w:lineRule="auto"/>
              <w:rPr>
                <w:rFonts w:ascii="Open Sans" w:hAnsi="Open Sans" w:cs="Open Sans"/>
                <w:szCs w:val="20"/>
              </w:rPr>
            </w:pPr>
            <w:r w:rsidRPr="006217ED">
              <w:rPr>
                <w:rFonts w:ascii="Open Sans" w:hAnsi="Open Sans" w:cs="Open Sans"/>
                <w:szCs w:val="20"/>
              </w:rPr>
              <w:t>Naziv objekta:</w:t>
            </w:r>
          </w:p>
        </w:tc>
        <w:tc>
          <w:tcPr>
            <w:tcW w:w="5559" w:type="dxa"/>
            <w:vAlign w:val="center"/>
          </w:tcPr>
          <w:p w14:paraId="3DE54304" w14:textId="77777777" w:rsidR="005C7AB3" w:rsidRPr="006217ED" w:rsidRDefault="005C7AB3" w:rsidP="00412ED9">
            <w:pPr>
              <w:keepNext/>
              <w:keepLines/>
              <w:widowControl w:val="0"/>
              <w:spacing w:after="0" w:line="240" w:lineRule="auto"/>
              <w:rPr>
                <w:rFonts w:ascii="Open Sans" w:hAnsi="Open Sans" w:cs="Open Sans"/>
                <w:szCs w:val="20"/>
              </w:rPr>
            </w:pPr>
          </w:p>
        </w:tc>
      </w:tr>
      <w:tr w:rsidR="005C7AB3" w:rsidRPr="006217ED" w14:paraId="60DCBBBF" w14:textId="77777777" w:rsidTr="00B367F2">
        <w:trPr>
          <w:cantSplit/>
          <w:trHeight w:val="426"/>
        </w:trPr>
        <w:tc>
          <w:tcPr>
            <w:tcW w:w="3544" w:type="dxa"/>
            <w:vAlign w:val="center"/>
          </w:tcPr>
          <w:p w14:paraId="47AAA3BA" w14:textId="77777777" w:rsidR="005C7AB3" w:rsidRPr="006217ED" w:rsidRDefault="005C7AB3" w:rsidP="00412ED9">
            <w:pPr>
              <w:keepNext/>
              <w:keepLines/>
              <w:widowControl w:val="0"/>
              <w:spacing w:after="0" w:line="240" w:lineRule="auto"/>
              <w:rPr>
                <w:rFonts w:ascii="Open Sans" w:hAnsi="Open Sans" w:cs="Open Sans"/>
                <w:szCs w:val="20"/>
              </w:rPr>
            </w:pPr>
            <w:r w:rsidRPr="006217ED">
              <w:rPr>
                <w:rFonts w:ascii="Open Sans" w:hAnsi="Open Sans" w:cs="Open Sans"/>
                <w:szCs w:val="20"/>
              </w:rPr>
              <w:t>Leto zaključka in kraj izvedbe:</w:t>
            </w:r>
          </w:p>
        </w:tc>
        <w:tc>
          <w:tcPr>
            <w:tcW w:w="5559" w:type="dxa"/>
            <w:vAlign w:val="center"/>
          </w:tcPr>
          <w:p w14:paraId="7857F19B" w14:textId="77777777" w:rsidR="005C7AB3" w:rsidRPr="006217ED" w:rsidRDefault="005C7AB3" w:rsidP="00412ED9">
            <w:pPr>
              <w:keepNext/>
              <w:keepLines/>
              <w:widowControl w:val="0"/>
              <w:spacing w:after="0" w:line="240" w:lineRule="auto"/>
              <w:rPr>
                <w:rFonts w:ascii="Open Sans" w:hAnsi="Open Sans" w:cs="Open Sans"/>
                <w:szCs w:val="20"/>
              </w:rPr>
            </w:pPr>
          </w:p>
        </w:tc>
      </w:tr>
      <w:tr w:rsidR="005C7AB3" w:rsidRPr="006217ED" w14:paraId="78AD711E" w14:textId="77777777" w:rsidTr="00B367F2">
        <w:trPr>
          <w:trHeight w:val="794"/>
        </w:trPr>
        <w:tc>
          <w:tcPr>
            <w:tcW w:w="3544" w:type="dxa"/>
            <w:tcBorders>
              <w:right w:val="single" w:sz="4" w:space="0" w:color="auto"/>
            </w:tcBorders>
          </w:tcPr>
          <w:p w14:paraId="0F1B72B8" w14:textId="77777777" w:rsidR="005C7AB3" w:rsidRPr="006217ED" w:rsidRDefault="005C7AB3" w:rsidP="00412ED9">
            <w:pPr>
              <w:keepNext/>
              <w:keepLines/>
              <w:widowControl w:val="0"/>
              <w:spacing w:after="0" w:line="240" w:lineRule="auto"/>
              <w:rPr>
                <w:rFonts w:ascii="Open Sans" w:hAnsi="Open Sans" w:cs="Open Sans"/>
                <w:szCs w:val="20"/>
              </w:rPr>
            </w:pPr>
            <w:r w:rsidRPr="006217ED">
              <w:rPr>
                <w:rFonts w:ascii="Open Sans" w:hAnsi="Open Sans" w:cs="Open Sans"/>
                <w:szCs w:val="20"/>
              </w:rPr>
              <w:t>Kratek opis predmeta naročila:</w:t>
            </w:r>
          </w:p>
          <w:p w14:paraId="2B0CB8A3" w14:textId="77777777" w:rsidR="005C7AB3" w:rsidRPr="006217ED" w:rsidRDefault="005C7AB3" w:rsidP="00412ED9">
            <w:pPr>
              <w:keepNext/>
              <w:keepLines/>
              <w:widowControl w:val="0"/>
              <w:spacing w:after="0" w:line="240" w:lineRule="auto"/>
              <w:rPr>
                <w:rFonts w:ascii="Open Sans" w:hAnsi="Open Sans" w:cs="Open Sans"/>
                <w:szCs w:val="20"/>
              </w:rPr>
            </w:pPr>
          </w:p>
        </w:tc>
        <w:tc>
          <w:tcPr>
            <w:tcW w:w="5559" w:type="dxa"/>
            <w:tcBorders>
              <w:top w:val="single" w:sz="4" w:space="0" w:color="auto"/>
              <w:left w:val="single" w:sz="4" w:space="0" w:color="auto"/>
              <w:bottom w:val="single" w:sz="4" w:space="0" w:color="auto"/>
              <w:right w:val="single" w:sz="4" w:space="0" w:color="auto"/>
            </w:tcBorders>
            <w:vAlign w:val="center"/>
          </w:tcPr>
          <w:p w14:paraId="22141D1C" w14:textId="77777777" w:rsidR="005C7AB3" w:rsidRPr="006217ED" w:rsidRDefault="005C7AB3" w:rsidP="00412ED9">
            <w:pPr>
              <w:keepNext/>
              <w:keepLines/>
              <w:widowControl w:val="0"/>
              <w:spacing w:after="0" w:line="240" w:lineRule="auto"/>
              <w:rPr>
                <w:rFonts w:ascii="Open Sans" w:hAnsi="Open Sans" w:cs="Open Sans"/>
                <w:szCs w:val="20"/>
              </w:rPr>
            </w:pPr>
          </w:p>
        </w:tc>
      </w:tr>
      <w:tr w:rsidR="005C7AB3" w:rsidRPr="006217ED" w14:paraId="17AD4B68" w14:textId="77777777" w:rsidTr="00B367F2">
        <w:trPr>
          <w:trHeight w:val="403"/>
        </w:trPr>
        <w:tc>
          <w:tcPr>
            <w:tcW w:w="3544" w:type="dxa"/>
            <w:tcBorders>
              <w:right w:val="single" w:sz="4" w:space="0" w:color="auto"/>
            </w:tcBorders>
            <w:vAlign w:val="center"/>
          </w:tcPr>
          <w:p w14:paraId="30D983B6" w14:textId="77777777" w:rsidR="005C7AB3" w:rsidRPr="006217ED" w:rsidRDefault="00210713" w:rsidP="00412ED9">
            <w:pPr>
              <w:keepNext/>
              <w:keepLines/>
              <w:widowControl w:val="0"/>
              <w:spacing w:after="0" w:line="240" w:lineRule="auto"/>
              <w:rPr>
                <w:rFonts w:ascii="Open Sans" w:hAnsi="Open Sans" w:cs="Open Sans"/>
                <w:color w:val="000000"/>
                <w:szCs w:val="20"/>
              </w:rPr>
            </w:pPr>
            <w:r w:rsidRPr="006217ED">
              <w:rPr>
                <w:rFonts w:ascii="Open Sans" w:hAnsi="Open Sans" w:cs="Open Sans"/>
                <w:color w:val="000000"/>
                <w:szCs w:val="20"/>
              </w:rPr>
              <w:t>Tip mikroprocesorskega krmilja:</w:t>
            </w:r>
          </w:p>
        </w:tc>
        <w:tc>
          <w:tcPr>
            <w:tcW w:w="5559" w:type="dxa"/>
            <w:tcBorders>
              <w:top w:val="single" w:sz="4" w:space="0" w:color="auto"/>
              <w:left w:val="single" w:sz="4" w:space="0" w:color="auto"/>
              <w:bottom w:val="single" w:sz="4" w:space="0" w:color="auto"/>
              <w:right w:val="single" w:sz="4" w:space="0" w:color="auto"/>
            </w:tcBorders>
            <w:vAlign w:val="center"/>
          </w:tcPr>
          <w:p w14:paraId="239EA1AE" w14:textId="77777777" w:rsidR="005C7AB3" w:rsidRPr="006217ED" w:rsidRDefault="005C7AB3" w:rsidP="00412ED9">
            <w:pPr>
              <w:keepNext/>
              <w:keepLines/>
              <w:widowControl w:val="0"/>
              <w:spacing w:after="0" w:line="240" w:lineRule="auto"/>
              <w:rPr>
                <w:rFonts w:ascii="Open Sans" w:hAnsi="Open Sans" w:cs="Open Sans"/>
                <w:szCs w:val="20"/>
              </w:rPr>
            </w:pPr>
          </w:p>
        </w:tc>
      </w:tr>
    </w:tbl>
    <w:p w14:paraId="7DA12823" w14:textId="77777777" w:rsidR="00B367F2" w:rsidRPr="006217ED" w:rsidRDefault="00B367F2" w:rsidP="00B367F2">
      <w:pPr>
        <w:keepNext/>
        <w:keepLines/>
        <w:widowControl w:val="0"/>
        <w:tabs>
          <w:tab w:val="left" w:pos="2552"/>
        </w:tabs>
        <w:spacing w:after="0" w:line="240" w:lineRule="auto"/>
        <w:ind w:left="284" w:hanging="284"/>
        <w:jc w:val="both"/>
        <w:rPr>
          <w:rFonts w:ascii="Open Sans" w:hAnsi="Open Sans" w:cs="Open Sans"/>
          <w:szCs w:val="20"/>
        </w:rPr>
      </w:pPr>
    </w:p>
    <w:tbl>
      <w:tblPr>
        <w:tblW w:w="9356" w:type="dxa"/>
        <w:tblInd w:w="30" w:type="dxa"/>
        <w:tblLayout w:type="fixed"/>
        <w:tblCellMar>
          <w:left w:w="30" w:type="dxa"/>
          <w:right w:w="30" w:type="dxa"/>
        </w:tblCellMar>
        <w:tblLook w:val="0000" w:firstRow="0" w:lastRow="0" w:firstColumn="0" w:lastColumn="0" w:noHBand="0" w:noVBand="0"/>
      </w:tblPr>
      <w:tblGrid>
        <w:gridCol w:w="3402"/>
        <w:gridCol w:w="2268"/>
        <w:gridCol w:w="3686"/>
      </w:tblGrid>
      <w:tr w:rsidR="00B367F2" w:rsidRPr="006217ED" w14:paraId="62F27417" w14:textId="77777777" w:rsidTr="004505AD">
        <w:trPr>
          <w:trHeight w:val="235"/>
        </w:trPr>
        <w:tc>
          <w:tcPr>
            <w:tcW w:w="3402" w:type="dxa"/>
            <w:tcBorders>
              <w:bottom w:val="single" w:sz="4" w:space="0" w:color="auto"/>
            </w:tcBorders>
          </w:tcPr>
          <w:p w14:paraId="2A8DC4BF" w14:textId="77777777" w:rsidR="00B367F2" w:rsidRPr="006217ED" w:rsidRDefault="00B367F2" w:rsidP="004505AD">
            <w:pPr>
              <w:keepNext/>
              <w:keepLines/>
              <w:widowControl w:val="0"/>
              <w:spacing w:after="0" w:line="240" w:lineRule="auto"/>
              <w:jc w:val="both"/>
              <w:rPr>
                <w:rFonts w:ascii="Open Sans" w:hAnsi="Open Sans" w:cs="Open Sans"/>
                <w:snapToGrid w:val="0"/>
                <w:color w:val="000000"/>
                <w:szCs w:val="20"/>
              </w:rPr>
            </w:pPr>
          </w:p>
        </w:tc>
        <w:tc>
          <w:tcPr>
            <w:tcW w:w="2268" w:type="dxa"/>
          </w:tcPr>
          <w:p w14:paraId="1BC19AF2" w14:textId="77777777" w:rsidR="00B367F2" w:rsidRPr="006217ED" w:rsidRDefault="00B367F2" w:rsidP="004505AD">
            <w:pPr>
              <w:keepNext/>
              <w:keepLines/>
              <w:widowControl w:val="0"/>
              <w:spacing w:after="0" w:line="240" w:lineRule="auto"/>
              <w:jc w:val="both"/>
              <w:rPr>
                <w:rFonts w:ascii="Open Sans" w:hAnsi="Open Sans" w:cs="Open Sans"/>
                <w:snapToGrid w:val="0"/>
                <w:color w:val="000000"/>
                <w:szCs w:val="20"/>
              </w:rPr>
            </w:pPr>
          </w:p>
        </w:tc>
        <w:tc>
          <w:tcPr>
            <w:tcW w:w="3686" w:type="dxa"/>
            <w:tcBorders>
              <w:bottom w:val="single" w:sz="4" w:space="0" w:color="auto"/>
            </w:tcBorders>
          </w:tcPr>
          <w:p w14:paraId="6D61FB4C" w14:textId="77777777" w:rsidR="00B367F2" w:rsidRPr="006217ED" w:rsidRDefault="00B367F2" w:rsidP="004505AD">
            <w:pPr>
              <w:keepNext/>
              <w:keepLines/>
              <w:widowControl w:val="0"/>
              <w:tabs>
                <w:tab w:val="left" w:pos="567"/>
                <w:tab w:val="num" w:pos="851"/>
                <w:tab w:val="left" w:pos="993"/>
              </w:tabs>
              <w:spacing w:after="0" w:line="240" w:lineRule="auto"/>
              <w:jc w:val="both"/>
              <w:rPr>
                <w:rFonts w:ascii="Open Sans" w:hAnsi="Open Sans" w:cs="Open Sans"/>
                <w:snapToGrid w:val="0"/>
                <w:color w:val="000000"/>
                <w:szCs w:val="20"/>
              </w:rPr>
            </w:pPr>
          </w:p>
        </w:tc>
      </w:tr>
      <w:tr w:rsidR="00B367F2" w:rsidRPr="006217ED" w14:paraId="29233D6D" w14:textId="77777777" w:rsidTr="004505AD">
        <w:trPr>
          <w:trHeight w:val="235"/>
        </w:trPr>
        <w:tc>
          <w:tcPr>
            <w:tcW w:w="3402" w:type="dxa"/>
            <w:tcBorders>
              <w:top w:val="single" w:sz="4" w:space="0" w:color="auto"/>
            </w:tcBorders>
          </w:tcPr>
          <w:p w14:paraId="0A5C7C56" w14:textId="77777777" w:rsidR="00B367F2" w:rsidRPr="006217ED" w:rsidRDefault="00B367F2" w:rsidP="004505AD">
            <w:pPr>
              <w:keepNext/>
              <w:keepLines/>
              <w:widowControl w:val="0"/>
              <w:spacing w:after="0" w:line="240" w:lineRule="auto"/>
              <w:jc w:val="both"/>
              <w:rPr>
                <w:rFonts w:ascii="Open Sans" w:hAnsi="Open Sans" w:cs="Open Sans"/>
                <w:snapToGrid w:val="0"/>
                <w:color w:val="000000"/>
                <w:szCs w:val="20"/>
              </w:rPr>
            </w:pPr>
            <w:r w:rsidRPr="006217ED">
              <w:rPr>
                <w:rFonts w:ascii="Open Sans" w:hAnsi="Open Sans" w:cs="Open Sans"/>
                <w:snapToGrid w:val="0"/>
                <w:color w:val="000000"/>
                <w:szCs w:val="20"/>
              </w:rPr>
              <w:t>(kraj, datum)</w:t>
            </w:r>
          </w:p>
        </w:tc>
        <w:tc>
          <w:tcPr>
            <w:tcW w:w="2268" w:type="dxa"/>
          </w:tcPr>
          <w:p w14:paraId="191AAAE3" w14:textId="77777777" w:rsidR="00B367F2" w:rsidRPr="006217ED" w:rsidRDefault="00B367F2" w:rsidP="004505AD">
            <w:pPr>
              <w:keepNext/>
              <w:keepLines/>
              <w:widowControl w:val="0"/>
              <w:spacing w:after="0" w:line="240" w:lineRule="auto"/>
              <w:jc w:val="center"/>
              <w:rPr>
                <w:rFonts w:ascii="Open Sans" w:hAnsi="Open Sans" w:cs="Open Sans"/>
                <w:snapToGrid w:val="0"/>
                <w:color w:val="000000"/>
                <w:szCs w:val="20"/>
              </w:rPr>
            </w:pPr>
            <w:r w:rsidRPr="006217ED">
              <w:rPr>
                <w:rFonts w:ascii="Open Sans" w:hAnsi="Open Sans" w:cs="Open Sans"/>
                <w:snapToGrid w:val="0"/>
                <w:color w:val="000000"/>
                <w:szCs w:val="20"/>
              </w:rPr>
              <w:t>žig</w:t>
            </w:r>
          </w:p>
        </w:tc>
        <w:tc>
          <w:tcPr>
            <w:tcW w:w="3686" w:type="dxa"/>
            <w:tcBorders>
              <w:top w:val="single" w:sz="4" w:space="0" w:color="auto"/>
            </w:tcBorders>
          </w:tcPr>
          <w:p w14:paraId="2F1A906C" w14:textId="77777777" w:rsidR="00B367F2" w:rsidRPr="006217ED" w:rsidRDefault="00B367F2" w:rsidP="004505AD">
            <w:pPr>
              <w:keepNext/>
              <w:keepLines/>
              <w:widowControl w:val="0"/>
              <w:spacing w:after="0" w:line="240" w:lineRule="auto"/>
              <w:jc w:val="both"/>
              <w:rPr>
                <w:rFonts w:ascii="Open Sans" w:hAnsi="Open Sans" w:cs="Open Sans"/>
                <w:snapToGrid w:val="0"/>
                <w:color w:val="000000"/>
                <w:szCs w:val="20"/>
              </w:rPr>
            </w:pPr>
            <w:r w:rsidRPr="006217ED">
              <w:rPr>
                <w:rFonts w:ascii="Open Sans" w:hAnsi="Open Sans" w:cs="Open Sans"/>
                <w:snapToGrid w:val="0"/>
                <w:color w:val="000000"/>
                <w:szCs w:val="20"/>
              </w:rPr>
              <w:t>(ime in priimek ter podpis odgovorne osebe gospodarskega subjekta)</w:t>
            </w:r>
          </w:p>
        </w:tc>
      </w:tr>
    </w:tbl>
    <w:p w14:paraId="47F84F4C" w14:textId="77777777" w:rsidR="00B367F2" w:rsidRPr="00922198" w:rsidRDefault="00B367F2" w:rsidP="00B367F2">
      <w:pPr>
        <w:keepNext/>
        <w:keepLines/>
        <w:widowControl w:val="0"/>
        <w:pBdr>
          <w:bottom w:val="single" w:sz="12" w:space="1" w:color="auto"/>
        </w:pBdr>
        <w:spacing w:after="0" w:line="240" w:lineRule="auto"/>
        <w:rPr>
          <w:rFonts w:ascii="Open Sans" w:hAnsi="Open Sans" w:cs="Open Sans"/>
          <w:b/>
          <w:sz w:val="18"/>
          <w:szCs w:val="18"/>
        </w:rPr>
      </w:pPr>
    </w:p>
    <w:p w14:paraId="1C06E224" w14:textId="77777777" w:rsidR="00B367F2" w:rsidRPr="00922198" w:rsidRDefault="00B367F2" w:rsidP="00B367F2">
      <w:pPr>
        <w:keepNext/>
        <w:keepLines/>
        <w:widowControl w:val="0"/>
        <w:spacing w:after="0" w:line="240" w:lineRule="auto"/>
        <w:jc w:val="both"/>
        <w:rPr>
          <w:rFonts w:ascii="Open Sans" w:hAnsi="Open Sans" w:cs="Open Sans"/>
          <w:sz w:val="18"/>
          <w:szCs w:val="18"/>
        </w:rPr>
      </w:pPr>
      <w:r w:rsidRPr="00922198">
        <w:rPr>
          <w:rFonts w:ascii="Open Sans" w:hAnsi="Open Sans" w:cs="Open Sans"/>
          <w:sz w:val="18"/>
          <w:szCs w:val="18"/>
        </w:rPr>
        <w:t>IZPOLNI INVESTITOR REFERENČNEGA OBJEKTA (Izdajatelj reference)!!!</w:t>
      </w:r>
    </w:p>
    <w:p w14:paraId="4F1E3626" w14:textId="77777777" w:rsidR="00B367F2" w:rsidRPr="00922198" w:rsidRDefault="00B367F2" w:rsidP="00B367F2">
      <w:pPr>
        <w:keepNext/>
        <w:keepLines/>
        <w:widowControl w:val="0"/>
        <w:spacing w:after="0" w:line="240" w:lineRule="auto"/>
        <w:jc w:val="both"/>
        <w:rPr>
          <w:rFonts w:ascii="Open Sans" w:hAnsi="Open Sans" w:cs="Open Sans"/>
          <w:sz w:val="18"/>
          <w:szCs w:val="18"/>
        </w:rPr>
      </w:pPr>
    </w:p>
    <w:p w14:paraId="55103D0D" w14:textId="77777777" w:rsidR="00B367F2" w:rsidRPr="00922198" w:rsidRDefault="00B367F2" w:rsidP="00B367F2">
      <w:pPr>
        <w:keepNext/>
        <w:keepLines/>
        <w:widowControl w:val="0"/>
        <w:spacing w:after="0" w:line="240" w:lineRule="auto"/>
        <w:jc w:val="both"/>
        <w:rPr>
          <w:rFonts w:ascii="Open Sans" w:hAnsi="Open Sans" w:cs="Open Sans"/>
          <w:sz w:val="16"/>
          <w:szCs w:val="16"/>
        </w:rPr>
      </w:pPr>
      <w:r w:rsidRPr="00922198">
        <w:rPr>
          <w:rFonts w:ascii="Open Sans" w:hAnsi="Open Sans" w:cs="Open Sans"/>
          <w:sz w:val="16"/>
          <w:szCs w:val="16"/>
        </w:rPr>
        <w:t>Potrjujemo, da nam je na podlagi našega naročila, zgoraj navedeni izvajalec opravil navedena dela/storitve v skladu s sklenjeno pogodbo/okvirnem sporazumom oziroma v roku, količini, kvaliteti in po ceni, navedeni v izvajalčevi ponudbi.</w:t>
      </w:r>
    </w:p>
    <w:p w14:paraId="6B02EF1E" w14:textId="77777777" w:rsidR="00B367F2" w:rsidRPr="00922198" w:rsidRDefault="00B367F2" w:rsidP="00B367F2">
      <w:pPr>
        <w:keepNext/>
        <w:keepLines/>
        <w:widowControl w:val="0"/>
        <w:spacing w:after="0" w:line="240" w:lineRule="auto"/>
        <w:jc w:val="both"/>
        <w:rPr>
          <w:rFonts w:ascii="Open Sans" w:hAnsi="Open Sans" w:cs="Open Sans"/>
          <w:sz w:val="16"/>
          <w:szCs w:val="16"/>
        </w:rPr>
      </w:pPr>
    </w:p>
    <w:p w14:paraId="6A9C321B" w14:textId="77777777" w:rsidR="00B367F2" w:rsidRPr="00922198" w:rsidRDefault="00B367F2" w:rsidP="00B367F2">
      <w:pPr>
        <w:keepNext/>
        <w:keepLines/>
        <w:widowControl w:val="0"/>
        <w:spacing w:after="0" w:line="240" w:lineRule="auto"/>
        <w:jc w:val="both"/>
        <w:rPr>
          <w:rFonts w:ascii="Open Sans" w:hAnsi="Open Sans" w:cs="Open Sans"/>
          <w:sz w:val="16"/>
          <w:szCs w:val="16"/>
        </w:rPr>
      </w:pPr>
      <w:r w:rsidRPr="00922198">
        <w:rPr>
          <w:rFonts w:ascii="Open Sans" w:hAnsi="Open Sans" w:cs="Open Sans"/>
          <w:sz w:val="16"/>
          <w:szCs w:val="16"/>
        </w:rPr>
        <w:t>Potrdilo izdajamo na prošnjo izvajalca in velja izključno za potrebe pri njegovi oddaji ponudbe za pridobitev predmetnega javnega naročila.</w:t>
      </w:r>
    </w:p>
    <w:p w14:paraId="053B1858" w14:textId="77777777" w:rsidR="00B367F2" w:rsidRPr="00922198" w:rsidRDefault="00B367F2" w:rsidP="00B367F2">
      <w:pPr>
        <w:keepNext/>
        <w:keepLines/>
        <w:widowControl w:val="0"/>
        <w:spacing w:after="0" w:line="240" w:lineRule="auto"/>
        <w:rPr>
          <w:rFonts w:ascii="Open Sans" w:hAnsi="Open Sans" w:cs="Open Sans"/>
          <w:sz w:val="18"/>
          <w:szCs w:val="18"/>
        </w:rPr>
      </w:pPr>
      <w:r w:rsidRPr="00922198">
        <w:rPr>
          <w:rFonts w:ascii="Open Sans" w:hAnsi="Open Sans" w:cs="Open Sans"/>
          <w:sz w:val="18"/>
          <w:szCs w:val="18"/>
        </w:rPr>
        <w:tab/>
        <w:t xml:space="preserve"> </w:t>
      </w:r>
    </w:p>
    <w:p w14:paraId="472195FA" w14:textId="77777777" w:rsidR="00B367F2" w:rsidRPr="00922198" w:rsidRDefault="00B367F2" w:rsidP="00B367F2">
      <w:pPr>
        <w:keepNext/>
        <w:keepLines/>
        <w:widowControl w:val="0"/>
        <w:spacing w:after="0" w:line="240" w:lineRule="auto"/>
        <w:jc w:val="center"/>
        <w:rPr>
          <w:rFonts w:ascii="Open Sans" w:hAnsi="Open Sans" w:cs="Open Sans"/>
          <w:sz w:val="18"/>
          <w:szCs w:val="18"/>
        </w:rPr>
      </w:pPr>
      <w:r w:rsidRPr="00922198">
        <w:rPr>
          <w:rFonts w:ascii="Open Sans" w:hAnsi="Open Sans" w:cs="Open Sans"/>
          <w:sz w:val="18"/>
          <w:szCs w:val="18"/>
        </w:rPr>
        <w:t xml:space="preserve">Izjavljamo, da smo   </w:t>
      </w:r>
      <w:r w:rsidRPr="00922198">
        <w:rPr>
          <w:rFonts w:ascii="Open Sans" w:hAnsi="Open Sans" w:cs="Open Sans"/>
          <w:b/>
          <w:i/>
          <w:sz w:val="18"/>
          <w:szCs w:val="18"/>
        </w:rPr>
        <w:t>javni  /  zasebni</w:t>
      </w:r>
      <w:r w:rsidRPr="00922198">
        <w:rPr>
          <w:rFonts w:ascii="Open Sans" w:hAnsi="Open Sans" w:cs="Open Sans"/>
          <w:sz w:val="18"/>
          <w:szCs w:val="18"/>
        </w:rPr>
        <w:t xml:space="preserve">   naročnik. (Ustrezno obkrožite)</w:t>
      </w:r>
    </w:p>
    <w:p w14:paraId="6E835F86" w14:textId="77777777" w:rsidR="00B367F2" w:rsidRPr="00922198" w:rsidRDefault="00B367F2" w:rsidP="00B367F2">
      <w:pPr>
        <w:keepNext/>
        <w:keepLines/>
        <w:widowControl w:val="0"/>
        <w:spacing w:after="0" w:line="240" w:lineRule="auto"/>
        <w:rPr>
          <w:rFonts w:ascii="Open Sans" w:hAnsi="Open Sans" w:cs="Open Sans"/>
          <w:sz w:val="18"/>
          <w:szCs w:val="18"/>
        </w:rPr>
      </w:pPr>
    </w:p>
    <w:p w14:paraId="40F4915D" w14:textId="77777777" w:rsidR="00B367F2" w:rsidRPr="006217ED" w:rsidRDefault="00B367F2" w:rsidP="00B367F2">
      <w:pPr>
        <w:keepNext/>
        <w:keepLines/>
        <w:widowControl w:val="0"/>
        <w:spacing w:after="0" w:line="240" w:lineRule="auto"/>
        <w:rPr>
          <w:rFonts w:ascii="Open Sans" w:hAnsi="Open Sans" w:cs="Open Sans"/>
          <w:szCs w:val="20"/>
        </w:rPr>
      </w:pPr>
      <w:r w:rsidRPr="006217ED">
        <w:rPr>
          <w:rFonts w:ascii="Open Sans" w:hAnsi="Open Sans" w:cs="Open Sans"/>
          <w:szCs w:val="20"/>
        </w:rPr>
        <w:t>Izdajatelj reference</w:t>
      </w:r>
    </w:p>
    <w:tbl>
      <w:tblPr>
        <w:tblW w:w="9498" w:type="dxa"/>
        <w:tblInd w:w="2" w:type="dxa"/>
        <w:tblLayout w:type="fixed"/>
        <w:tblCellMar>
          <w:left w:w="30" w:type="dxa"/>
          <w:right w:w="30" w:type="dxa"/>
        </w:tblCellMar>
        <w:tblLook w:val="0000" w:firstRow="0" w:lastRow="0" w:firstColumn="0" w:lastColumn="0" w:noHBand="0" w:noVBand="0"/>
      </w:tblPr>
      <w:tblGrid>
        <w:gridCol w:w="3402"/>
        <w:gridCol w:w="2977"/>
        <w:gridCol w:w="3119"/>
      </w:tblGrid>
      <w:tr w:rsidR="00B367F2" w:rsidRPr="006217ED" w14:paraId="6DB7169A" w14:textId="77777777" w:rsidTr="004505AD">
        <w:trPr>
          <w:trHeight w:val="235"/>
        </w:trPr>
        <w:tc>
          <w:tcPr>
            <w:tcW w:w="3402" w:type="dxa"/>
            <w:tcBorders>
              <w:bottom w:val="single" w:sz="4" w:space="0" w:color="auto"/>
            </w:tcBorders>
          </w:tcPr>
          <w:p w14:paraId="01797607" w14:textId="77777777" w:rsidR="00B367F2" w:rsidRPr="006217ED" w:rsidRDefault="00B367F2" w:rsidP="004505AD">
            <w:pPr>
              <w:keepNext/>
              <w:keepLines/>
              <w:widowControl w:val="0"/>
              <w:spacing w:after="0" w:line="240" w:lineRule="auto"/>
              <w:jc w:val="both"/>
              <w:rPr>
                <w:rFonts w:ascii="Open Sans" w:hAnsi="Open Sans" w:cs="Open Sans"/>
                <w:snapToGrid w:val="0"/>
                <w:szCs w:val="20"/>
              </w:rPr>
            </w:pPr>
          </w:p>
        </w:tc>
        <w:tc>
          <w:tcPr>
            <w:tcW w:w="2977" w:type="dxa"/>
          </w:tcPr>
          <w:p w14:paraId="2BB1AAD5" w14:textId="77777777" w:rsidR="00B367F2" w:rsidRPr="006217ED" w:rsidRDefault="00B367F2" w:rsidP="004505AD">
            <w:pPr>
              <w:keepNext/>
              <w:keepLines/>
              <w:widowControl w:val="0"/>
              <w:spacing w:after="0" w:line="240" w:lineRule="auto"/>
              <w:jc w:val="center"/>
              <w:rPr>
                <w:rFonts w:ascii="Open Sans" w:hAnsi="Open Sans" w:cs="Open Sans"/>
                <w:snapToGrid w:val="0"/>
                <w:szCs w:val="20"/>
              </w:rPr>
            </w:pPr>
          </w:p>
        </w:tc>
        <w:tc>
          <w:tcPr>
            <w:tcW w:w="3119" w:type="dxa"/>
            <w:tcBorders>
              <w:bottom w:val="single" w:sz="4" w:space="0" w:color="auto"/>
            </w:tcBorders>
          </w:tcPr>
          <w:p w14:paraId="59F38160" w14:textId="77777777" w:rsidR="00B367F2" w:rsidRPr="006217ED" w:rsidRDefault="00B367F2" w:rsidP="004505AD">
            <w:pPr>
              <w:keepNext/>
              <w:keepLines/>
              <w:widowControl w:val="0"/>
              <w:tabs>
                <w:tab w:val="left" w:pos="567"/>
                <w:tab w:val="num" w:pos="851"/>
                <w:tab w:val="left" w:pos="993"/>
              </w:tabs>
              <w:spacing w:after="0" w:line="240" w:lineRule="auto"/>
              <w:jc w:val="both"/>
              <w:rPr>
                <w:rFonts w:ascii="Open Sans" w:hAnsi="Open Sans" w:cs="Open Sans"/>
                <w:snapToGrid w:val="0"/>
                <w:szCs w:val="20"/>
              </w:rPr>
            </w:pPr>
          </w:p>
        </w:tc>
      </w:tr>
      <w:tr w:rsidR="00B367F2" w:rsidRPr="006217ED" w14:paraId="205CAFF8" w14:textId="77777777" w:rsidTr="004505AD">
        <w:trPr>
          <w:trHeight w:val="235"/>
        </w:trPr>
        <w:tc>
          <w:tcPr>
            <w:tcW w:w="3402" w:type="dxa"/>
            <w:tcBorders>
              <w:top w:val="single" w:sz="4" w:space="0" w:color="auto"/>
            </w:tcBorders>
          </w:tcPr>
          <w:p w14:paraId="23EB087C" w14:textId="77777777" w:rsidR="00B367F2" w:rsidRPr="006217ED" w:rsidRDefault="00B367F2" w:rsidP="004505AD">
            <w:pPr>
              <w:keepNext/>
              <w:keepLines/>
              <w:widowControl w:val="0"/>
              <w:spacing w:after="0" w:line="240" w:lineRule="auto"/>
              <w:jc w:val="center"/>
              <w:rPr>
                <w:rFonts w:ascii="Open Sans" w:hAnsi="Open Sans" w:cs="Open Sans"/>
                <w:snapToGrid w:val="0"/>
                <w:szCs w:val="20"/>
              </w:rPr>
            </w:pPr>
            <w:r w:rsidRPr="006217ED">
              <w:rPr>
                <w:rFonts w:ascii="Open Sans" w:hAnsi="Open Sans" w:cs="Open Sans"/>
                <w:snapToGrid w:val="0"/>
                <w:szCs w:val="20"/>
              </w:rPr>
              <w:t>(kraj, datum)</w:t>
            </w:r>
          </w:p>
        </w:tc>
        <w:tc>
          <w:tcPr>
            <w:tcW w:w="2977" w:type="dxa"/>
          </w:tcPr>
          <w:p w14:paraId="0AB13E50" w14:textId="77777777" w:rsidR="00B367F2" w:rsidRPr="006217ED" w:rsidRDefault="00B367F2" w:rsidP="004505AD">
            <w:pPr>
              <w:keepNext/>
              <w:keepLines/>
              <w:widowControl w:val="0"/>
              <w:spacing w:after="0" w:line="240" w:lineRule="auto"/>
              <w:jc w:val="center"/>
              <w:rPr>
                <w:rFonts w:ascii="Open Sans" w:hAnsi="Open Sans" w:cs="Open Sans"/>
                <w:snapToGrid w:val="0"/>
                <w:szCs w:val="20"/>
              </w:rPr>
            </w:pPr>
            <w:r w:rsidRPr="006217ED">
              <w:rPr>
                <w:rFonts w:ascii="Open Sans" w:hAnsi="Open Sans" w:cs="Open Sans"/>
                <w:snapToGrid w:val="0"/>
                <w:szCs w:val="20"/>
              </w:rPr>
              <w:t>žig</w:t>
            </w:r>
          </w:p>
        </w:tc>
        <w:tc>
          <w:tcPr>
            <w:tcW w:w="3119" w:type="dxa"/>
            <w:tcBorders>
              <w:top w:val="single" w:sz="4" w:space="0" w:color="auto"/>
            </w:tcBorders>
          </w:tcPr>
          <w:p w14:paraId="4CB03E8E" w14:textId="77777777" w:rsidR="00B367F2" w:rsidRPr="006217ED" w:rsidRDefault="00B367F2" w:rsidP="004505AD">
            <w:pPr>
              <w:keepNext/>
              <w:keepLines/>
              <w:widowControl w:val="0"/>
              <w:spacing w:after="0" w:line="240" w:lineRule="auto"/>
              <w:jc w:val="center"/>
              <w:rPr>
                <w:rFonts w:ascii="Open Sans" w:hAnsi="Open Sans" w:cs="Open Sans"/>
                <w:snapToGrid w:val="0"/>
                <w:szCs w:val="20"/>
              </w:rPr>
            </w:pPr>
            <w:r w:rsidRPr="006217ED">
              <w:rPr>
                <w:rFonts w:ascii="Open Sans" w:hAnsi="Open Sans" w:cs="Open Sans"/>
                <w:snapToGrid w:val="0"/>
                <w:szCs w:val="20"/>
              </w:rPr>
              <w:t>(</w:t>
            </w:r>
            <w:r w:rsidRPr="006217ED">
              <w:rPr>
                <w:rFonts w:ascii="Open Sans" w:hAnsi="Open Sans" w:cs="Open Sans"/>
                <w:snapToGrid w:val="0"/>
                <w:color w:val="000000"/>
                <w:szCs w:val="20"/>
              </w:rPr>
              <w:t>ime in priimek ter podpis odgovorne osebe investitorja</w:t>
            </w:r>
            <w:r w:rsidRPr="006217ED">
              <w:rPr>
                <w:rFonts w:ascii="Open Sans" w:hAnsi="Open Sans" w:cs="Open Sans"/>
                <w:snapToGrid w:val="0"/>
                <w:szCs w:val="20"/>
              </w:rPr>
              <w:t>)</w:t>
            </w:r>
          </w:p>
        </w:tc>
      </w:tr>
    </w:tbl>
    <w:p w14:paraId="1ED78387" w14:textId="77777777" w:rsidR="00B367F2" w:rsidRPr="006217ED" w:rsidRDefault="00B367F2" w:rsidP="00B367F2">
      <w:pPr>
        <w:keepNext/>
        <w:keepLines/>
        <w:widowControl w:val="0"/>
        <w:spacing w:after="0" w:line="240" w:lineRule="auto"/>
        <w:jc w:val="both"/>
        <w:rPr>
          <w:rFonts w:ascii="Open Sans" w:hAnsi="Open Sans" w:cs="Open Sans"/>
          <w:b/>
          <w:szCs w:val="20"/>
        </w:rPr>
      </w:pPr>
    </w:p>
    <w:p w14:paraId="4CDDA1FE" w14:textId="77777777" w:rsidR="00B367F2" w:rsidRPr="00B367F2" w:rsidRDefault="00B367F2" w:rsidP="00B367F2">
      <w:pPr>
        <w:keepNext/>
        <w:keepLines/>
        <w:widowControl w:val="0"/>
        <w:spacing w:after="0" w:line="240" w:lineRule="auto"/>
        <w:jc w:val="both"/>
        <w:rPr>
          <w:rFonts w:ascii="Open Sans" w:hAnsi="Open Sans" w:cs="Open Sans"/>
          <w:sz w:val="16"/>
          <w:szCs w:val="16"/>
        </w:rPr>
      </w:pPr>
      <w:r w:rsidRPr="00B367F2">
        <w:rPr>
          <w:rFonts w:ascii="Open Sans" w:hAnsi="Open Sans" w:cs="Open Sans"/>
          <w:b/>
          <w:sz w:val="16"/>
          <w:szCs w:val="16"/>
        </w:rPr>
        <w:t>OPOMBA:</w:t>
      </w:r>
      <w:r w:rsidRPr="00B367F2">
        <w:rPr>
          <w:rFonts w:ascii="Open Sans" w:hAnsi="Open Sans" w:cs="Open Sans"/>
          <w:sz w:val="16"/>
          <w:szCs w:val="16"/>
        </w:rPr>
        <w:t xml:space="preserve"> Obrazec lahko po potrebi tudi kopirate.</w:t>
      </w:r>
      <w:r w:rsidRPr="00B367F2">
        <w:rPr>
          <w:rFonts w:ascii="Open Sans" w:hAnsi="Open Sans" w:cs="Open Sans"/>
          <w:sz w:val="16"/>
          <w:szCs w:val="16"/>
        </w:rPr>
        <w:br w:type="page"/>
      </w:r>
    </w:p>
    <w:p w14:paraId="53BD44B5" w14:textId="77777777" w:rsidR="00A67ACB" w:rsidRPr="006217ED" w:rsidRDefault="00A67ACB" w:rsidP="00412ED9">
      <w:pPr>
        <w:keepNext/>
        <w:keepLines/>
        <w:widowControl w:val="0"/>
        <w:spacing w:after="0" w:line="240" w:lineRule="auto"/>
        <w:jc w:val="both"/>
        <w:rPr>
          <w:rFonts w:ascii="Open Sans" w:hAnsi="Open Sans" w:cs="Open Sans"/>
          <w:szCs w:val="20"/>
        </w:rPr>
      </w:pP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67"/>
        <w:gridCol w:w="1559"/>
      </w:tblGrid>
      <w:tr w:rsidR="00A67ACB" w:rsidRPr="006217ED" w14:paraId="227962A2" w14:textId="77777777" w:rsidTr="00A67ACB">
        <w:tc>
          <w:tcPr>
            <w:tcW w:w="7867" w:type="dxa"/>
            <w:tcBorders>
              <w:top w:val="single" w:sz="4" w:space="0" w:color="auto"/>
              <w:bottom w:val="single" w:sz="4" w:space="0" w:color="auto"/>
            </w:tcBorders>
          </w:tcPr>
          <w:p w14:paraId="1F01BA55" w14:textId="77777777" w:rsidR="00A67ACB" w:rsidRPr="006217ED" w:rsidRDefault="00A67ACB" w:rsidP="00412ED9">
            <w:pPr>
              <w:keepNext/>
              <w:keepLines/>
              <w:spacing w:after="0" w:line="240" w:lineRule="auto"/>
              <w:jc w:val="both"/>
              <w:rPr>
                <w:rFonts w:ascii="Open Sans" w:hAnsi="Open Sans" w:cs="Open Sans"/>
                <w:szCs w:val="20"/>
              </w:rPr>
            </w:pPr>
            <w:r w:rsidRPr="006217ED">
              <w:rPr>
                <w:rFonts w:ascii="Open Sans" w:hAnsi="Open Sans" w:cs="Open Sans"/>
                <w:b/>
                <w:szCs w:val="20"/>
              </w:rPr>
              <w:br w:type="page"/>
            </w:r>
            <w:r w:rsidRPr="006217ED">
              <w:rPr>
                <w:rFonts w:ascii="Open Sans" w:hAnsi="Open Sans" w:cs="Open Sans"/>
                <w:b/>
                <w:szCs w:val="20"/>
              </w:rPr>
              <w:br w:type="page"/>
            </w:r>
            <w:r w:rsidRPr="006217ED">
              <w:rPr>
                <w:rFonts w:ascii="Open Sans" w:hAnsi="Open Sans" w:cs="Open Sans"/>
                <w:b/>
                <w:szCs w:val="20"/>
              </w:rPr>
              <w:br w:type="page"/>
            </w:r>
            <w:r w:rsidRPr="006217ED">
              <w:rPr>
                <w:rFonts w:ascii="Open Sans" w:hAnsi="Open Sans" w:cs="Open Sans"/>
                <w:szCs w:val="20"/>
              </w:rPr>
              <w:t>POTRDITEV REFERENC S STRANI POSAMEZNIH NAROČNIKOV</w:t>
            </w:r>
          </w:p>
        </w:tc>
        <w:tc>
          <w:tcPr>
            <w:tcW w:w="1559" w:type="dxa"/>
            <w:tcBorders>
              <w:top w:val="single" w:sz="4" w:space="0" w:color="auto"/>
              <w:bottom w:val="single" w:sz="4" w:space="0" w:color="auto"/>
            </w:tcBorders>
          </w:tcPr>
          <w:p w14:paraId="20561BE8" w14:textId="7724220C" w:rsidR="00A67ACB" w:rsidRPr="006217ED" w:rsidRDefault="00A67ACB" w:rsidP="00412ED9">
            <w:pPr>
              <w:keepNext/>
              <w:keepLines/>
              <w:spacing w:after="0" w:line="240" w:lineRule="auto"/>
              <w:jc w:val="both"/>
              <w:rPr>
                <w:rFonts w:ascii="Open Sans" w:hAnsi="Open Sans" w:cs="Open Sans"/>
                <w:b/>
                <w:i/>
                <w:szCs w:val="20"/>
              </w:rPr>
            </w:pPr>
            <w:r w:rsidRPr="006217ED">
              <w:rPr>
                <w:rFonts w:ascii="Open Sans" w:hAnsi="Open Sans" w:cs="Open Sans"/>
                <w:b/>
                <w:i/>
                <w:szCs w:val="20"/>
              </w:rPr>
              <w:t>Priloga 5/</w:t>
            </w:r>
            <w:r w:rsidR="00B367F2">
              <w:rPr>
                <w:rFonts w:ascii="Open Sans" w:hAnsi="Open Sans" w:cs="Open Sans"/>
                <w:b/>
                <w:i/>
                <w:szCs w:val="20"/>
              </w:rPr>
              <w:t>4</w:t>
            </w:r>
          </w:p>
        </w:tc>
      </w:tr>
    </w:tbl>
    <w:p w14:paraId="25C9A20B" w14:textId="77777777" w:rsidR="00A67ACB" w:rsidRPr="006217ED" w:rsidRDefault="00A67ACB" w:rsidP="00412ED9">
      <w:pPr>
        <w:keepNext/>
        <w:keepLines/>
        <w:spacing w:after="0" w:line="240" w:lineRule="auto"/>
        <w:jc w:val="center"/>
        <w:rPr>
          <w:rFonts w:ascii="Open Sans" w:hAnsi="Open Sans" w:cs="Open Sans"/>
          <w:b/>
          <w:szCs w:val="20"/>
        </w:rPr>
      </w:pPr>
      <w:r w:rsidRPr="006217ED">
        <w:rPr>
          <w:rFonts w:ascii="Open Sans" w:hAnsi="Open Sans" w:cs="Open Sans"/>
          <w:b/>
          <w:szCs w:val="20"/>
        </w:rPr>
        <w:t>Javno naročilo:</w:t>
      </w:r>
    </w:p>
    <w:p w14:paraId="435A3485" w14:textId="60628E0F" w:rsidR="00A67ACB" w:rsidRPr="006217ED" w:rsidRDefault="00F4042F" w:rsidP="00412ED9">
      <w:pPr>
        <w:keepNext/>
        <w:keepLines/>
        <w:spacing w:after="0" w:line="240" w:lineRule="auto"/>
        <w:jc w:val="center"/>
        <w:rPr>
          <w:rFonts w:ascii="Open Sans" w:hAnsi="Open Sans" w:cs="Open Sans"/>
          <w:b/>
          <w:szCs w:val="20"/>
        </w:rPr>
      </w:pPr>
      <w:r w:rsidRPr="006217ED">
        <w:rPr>
          <w:rFonts w:ascii="Open Sans" w:hAnsi="Open Sans" w:cs="Open Sans"/>
          <w:b/>
          <w:noProof/>
          <w:szCs w:val="20"/>
        </w:rPr>
        <w:t>ENLJ-SPV-116/26</w:t>
      </w:r>
      <w:r w:rsidR="00A67ACB" w:rsidRPr="006217ED">
        <w:rPr>
          <w:rFonts w:ascii="Open Sans" w:hAnsi="Open Sans" w:cs="Open Sans"/>
          <w:b/>
          <w:noProof/>
          <w:szCs w:val="20"/>
        </w:rPr>
        <w:t xml:space="preserve"> -</w:t>
      </w:r>
      <w:r w:rsidR="00A67ACB" w:rsidRPr="006217ED">
        <w:rPr>
          <w:rFonts w:ascii="Open Sans" w:hAnsi="Open Sans" w:cs="Open Sans"/>
          <w:b/>
          <w:color w:val="000000"/>
          <w:szCs w:val="20"/>
        </w:rPr>
        <w:t xml:space="preserve"> </w:t>
      </w:r>
      <w:r w:rsidR="00250C0E" w:rsidRPr="006217ED">
        <w:rPr>
          <w:rFonts w:ascii="Open Sans" w:hAnsi="Open Sans" w:cs="Open Sans"/>
          <w:b/>
          <w:szCs w:val="20"/>
        </w:rPr>
        <w:t>Vzdrževanje in servisiranje dvigal</w:t>
      </w:r>
      <w:r w:rsidR="00A67ACB" w:rsidRPr="006217ED">
        <w:rPr>
          <w:rFonts w:ascii="Open Sans" w:hAnsi="Open Sans" w:cs="Open Sans"/>
          <w:b/>
          <w:szCs w:val="20"/>
        </w:rPr>
        <w:t xml:space="preserve"> za </w:t>
      </w:r>
      <w:r w:rsidR="00B367F2">
        <w:rPr>
          <w:rFonts w:ascii="Open Sans" w:hAnsi="Open Sans" w:cs="Open Sans"/>
          <w:b/>
          <w:szCs w:val="20"/>
        </w:rPr>
        <w:t>3</w:t>
      </w:r>
      <w:r w:rsidR="00210713" w:rsidRPr="006217ED">
        <w:rPr>
          <w:rFonts w:ascii="Open Sans" w:hAnsi="Open Sans" w:cs="Open Sans"/>
          <w:b/>
          <w:bCs/>
          <w:szCs w:val="20"/>
        </w:rPr>
        <w:t xml:space="preserve">. Sklop: </w:t>
      </w:r>
      <w:r w:rsidR="00B367F2" w:rsidRPr="00B367F2">
        <w:rPr>
          <w:rFonts w:ascii="Open Sans" w:hAnsi="Open Sans" w:cs="Open Sans"/>
          <w:b/>
          <w:bCs/>
          <w:szCs w:val="20"/>
        </w:rPr>
        <w:t>Vzdrževanje in servisiranje mostnih, enotirnih, verižnih in konzolnih dvigal na Toplarniški ulici 19 in Verovškovi ulici 62, oboje v Ljubljani</w:t>
      </w:r>
    </w:p>
    <w:p w14:paraId="769DB8D1" w14:textId="77777777" w:rsidR="00A67ACB" w:rsidRPr="006217ED" w:rsidRDefault="00A67ACB" w:rsidP="00412ED9">
      <w:pPr>
        <w:keepNext/>
        <w:keepLines/>
        <w:widowControl w:val="0"/>
        <w:spacing w:after="0" w:line="240" w:lineRule="auto"/>
        <w:jc w:val="center"/>
        <w:rPr>
          <w:rFonts w:ascii="Open Sans" w:hAnsi="Open Sans" w:cs="Open Sans"/>
          <w:b/>
          <w:szCs w:val="20"/>
        </w:rPr>
      </w:pPr>
    </w:p>
    <w:p w14:paraId="1BC81659" w14:textId="77777777" w:rsidR="00A67ACB" w:rsidRPr="006217ED" w:rsidRDefault="00A67ACB" w:rsidP="00412ED9">
      <w:pPr>
        <w:keepNext/>
        <w:keepLines/>
        <w:widowControl w:val="0"/>
        <w:spacing w:after="0" w:line="240" w:lineRule="auto"/>
        <w:jc w:val="right"/>
        <w:rPr>
          <w:rFonts w:ascii="Open Sans" w:hAnsi="Open Sans" w:cs="Open Sans"/>
          <w:i/>
          <w:szCs w:val="20"/>
        </w:rPr>
      </w:pPr>
      <w:r w:rsidRPr="006217ED">
        <w:rPr>
          <w:rFonts w:ascii="Open Sans" w:hAnsi="Open Sans" w:cs="Open Sans"/>
          <w:i/>
          <w:szCs w:val="20"/>
        </w:rPr>
        <w:t>……/…… (št. izvoda / št. vseh izvodov)</w:t>
      </w:r>
    </w:p>
    <w:p w14:paraId="660E27E0" w14:textId="77777777" w:rsidR="00A67ACB" w:rsidRPr="006217ED" w:rsidRDefault="00A67ACB" w:rsidP="00412ED9">
      <w:pPr>
        <w:keepNext/>
        <w:keepLines/>
        <w:widowControl w:val="0"/>
        <w:tabs>
          <w:tab w:val="left" w:pos="993"/>
        </w:tabs>
        <w:spacing w:after="0" w:line="240" w:lineRule="auto"/>
        <w:ind w:left="993" w:hanging="993"/>
        <w:jc w:val="right"/>
        <w:rPr>
          <w:rFonts w:ascii="Open Sans" w:hAnsi="Open Sans" w:cs="Open Sans"/>
          <w:szCs w:val="20"/>
        </w:rPr>
      </w:pPr>
    </w:p>
    <w:p w14:paraId="481CAA85" w14:textId="6D654411" w:rsidR="00A67ACB" w:rsidRPr="00B367F2" w:rsidRDefault="00A67ACB" w:rsidP="00412ED9">
      <w:pPr>
        <w:keepNext/>
        <w:keepLines/>
        <w:spacing w:after="0" w:line="240" w:lineRule="auto"/>
        <w:jc w:val="both"/>
        <w:rPr>
          <w:rFonts w:ascii="Open Sans" w:hAnsi="Open Sans" w:cs="Open Sans"/>
          <w:b/>
          <w:i/>
          <w:color w:val="FF0000"/>
          <w:sz w:val="18"/>
          <w:szCs w:val="18"/>
        </w:rPr>
      </w:pPr>
      <w:r w:rsidRPr="00B367F2">
        <w:rPr>
          <w:rFonts w:ascii="Open Sans" w:hAnsi="Open Sans" w:cs="Open Sans"/>
          <w:sz w:val="18"/>
          <w:szCs w:val="18"/>
        </w:rPr>
        <w:t xml:space="preserve">Pod kazensko in materialno odgovornostjo izjavljamo, da so spodaj navedeni podatki o referenčnih delih resnični in da se nanašajo na uspešno izvedbo </w:t>
      </w:r>
      <w:r w:rsidR="006A3333" w:rsidRPr="00B367F2">
        <w:rPr>
          <w:rFonts w:ascii="Open Sans" w:hAnsi="Open Sans" w:cs="Open Sans"/>
          <w:sz w:val="18"/>
          <w:szCs w:val="18"/>
        </w:rPr>
        <w:t xml:space="preserve">servisno, vzdrževalnih in montažnih del na dvigalih v </w:t>
      </w:r>
      <w:r w:rsidR="006C1AA7" w:rsidRPr="00B367F2">
        <w:rPr>
          <w:rFonts w:ascii="Open Sans" w:hAnsi="Open Sans" w:cs="Open Sans"/>
          <w:sz w:val="18"/>
          <w:szCs w:val="18"/>
        </w:rPr>
        <w:t>termo-energetskih objektih oz. referenčna dela so lahko izvedena v zahtevnih objektih, kot so navedena v Uredbi o razvrščanju objektov (Uradni list RS, št. 96/22) in sicer klasifikacijske ravni CC-SI: št. 23</w:t>
      </w:r>
      <w:r w:rsidRPr="00B367F2">
        <w:rPr>
          <w:rFonts w:ascii="Open Sans" w:hAnsi="Open Sans" w:cs="Open Sans"/>
          <w:sz w:val="18"/>
          <w:szCs w:val="18"/>
        </w:rPr>
        <w:t>. Na podlagi poziva bomo naročniku v zahtevanem roku predložili dodatna dokazila o uspešni izvedbi navedenih referenčnih del oziroma</w:t>
      </w:r>
      <w:r w:rsidRPr="00B367F2">
        <w:rPr>
          <w:rFonts w:ascii="Open Sans" w:hAnsi="Open Sans" w:cs="Open Sans"/>
          <w:b/>
          <w:sz w:val="18"/>
          <w:szCs w:val="18"/>
        </w:rPr>
        <w:t xml:space="preserve"> </w:t>
      </w:r>
      <w:r w:rsidRPr="00B367F2">
        <w:rPr>
          <w:rFonts w:ascii="Open Sans" w:hAnsi="Open Sans" w:cs="Open Sans"/>
          <w:sz w:val="18"/>
          <w:szCs w:val="18"/>
        </w:rPr>
        <w:t xml:space="preserve">uspešno izvedenih poslov ponudnika. </w:t>
      </w:r>
    </w:p>
    <w:tbl>
      <w:tblPr>
        <w:tblW w:w="9103"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3544"/>
        <w:gridCol w:w="5559"/>
      </w:tblGrid>
      <w:tr w:rsidR="00A67ACB" w:rsidRPr="006217ED" w14:paraId="0EBF0FAD" w14:textId="77777777" w:rsidTr="002E7EBE">
        <w:trPr>
          <w:trHeight w:val="447"/>
        </w:trPr>
        <w:tc>
          <w:tcPr>
            <w:tcW w:w="3544" w:type="dxa"/>
            <w:vAlign w:val="center"/>
          </w:tcPr>
          <w:p w14:paraId="71C0316D" w14:textId="77777777" w:rsidR="00A67ACB" w:rsidRPr="006217ED" w:rsidRDefault="00A67ACB" w:rsidP="00412ED9">
            <w:pPr>
              <w:keepNext/>
              <w:keepLines/>
              <w:widowControl w:val="0"/>
              <w:spacing w:after="0" w:line="240" w:lineRule="auto"/>
              <w:rPr>
                <w:rFonts w:ascii="Open Sans" w:hAnsi="Open Sans" w:cs="Open Sans"/>
                <w:szCs w:val="20"/>
              </w:rPr>
            </w:pPr>
            <w:r w:rsidRPr="006217ED">
              <w:rPr>
                <w:rFonts w:ascii="Open Sans" w:hAnsi="Open Sans" w:cs="Open Sans"/>
                <w:szCs w:val="20"/>
              </w:rPr>
              <w:t>Naročnik:</w:t>
            </w:r>
          </w:p>
        </w:tc>
        <w:tc>
          <w:tcPr>
            <w:tcW w:w="5559" w:type="dxa"/>
            <w:vAlign w:val="center"/>
          </w:tcPr>
          <w:p w14:paraId="7535099F" w14:textId="77777777" w:rsidR="00A67ACB" w:rsidRPr="006217ED" w:rsidRDefault="00A67ACB" w:rsidP="00412ED9">
            <w:pPr>
              <w:keepNext/>
              <w:keepLines/>
              <w:widowControl w:val="0"/>
              <w:spacing w:after="0" w:line="240" w:lineRule="auto"/>
              <w:rPr>
                <w:rFonts w:ascii="Open Sans" w:hAnsi="Open Sans" w:cs="Open Sans"/>
                <w:szCs w:val="20"/>
              </w:rPr>
            </w:pPr>
          </w:p>
        </w:tc>
      </w:tr>
      <w:tr w:rsidR="00A67ACB" w:rsidRPr="006217ED" w14:paraId="684E412B" w14:textId="77777777" w:rsidTr="002E7EBE">
        <w:trPr>
          <w:trHeight w:val="447"/>
        </w:trPr>
        <w:tc>
          <w:tcPr>
            <w:tcW w:w="3544" w:type="dxa"/>
            <w:vAlign w:val="center"/>
          </w:tcPr>
          <w:p w14:paraId="52C91D83" w14:textId="77777777" w:rsidR="00A67ACB" w:rsidRPr="006217ED" w:rsidRDefault="00A67ACB" w:rsidP="00412ED9">
            <w:pPr>
              <w:keepNext/>
              <w:keepLines/>
              <w:widowControl w:val="0"/>
              <w:spacing w:after="0" w:line="240" w:lineRule="auto"/>
              <w:rPr>
                <w:rFonts w:ascii="Open Sans" w:hAnsi="Open Sans" w:cs="Open Sans"/>
                <w:szCs w:val="20"/>
              </w:rPr>
            </w:pPr>
            <w:r w:rsidRPr="006217ED">
              <w:rPr>
                <w:rFonts w:ascii="Open Sans" w:hAnsi="Open Sans" w:cs="Open Sans"/>
                <w:szCs w:val="20"/>
              </w:rPr>
              <w:t>Naslov:</w:t>
            </w:r>
          </w:p>
        </w:tc>
        <w:tc>
          <w:tcPr>
            <w:tcW w:w="5559" w:type="dxa"/>
            <w:vAlign w:val="center"/>
          </w:tcPr>
          <w:p w14:paraId="087E173D" w14:textId="77777777" w:rsidR="00A67ACB" w:rsidRPr="006217ED" w:rsidRDefault="00A67ACB" w:rsidP="00412ED9">
            <w:pPr>
              <w:keepNext/>
              <w:keepLines/>
              <w:widowControl w:val="0"/>
              <w:spacing w:after="0" w:line="240" w:lineRule="auto"/>
              <w:rPr>
                <w:rFonts w:ascii="Open Sans" w:hAnsi="Open Sans" w:cs="Open Sans"/>
                <w:szCs w:val="20"/>
              </w:rPr>
            </w:pPr>
          </w:p>
        </w:tc>
      </w:tr>
      <w:tr w:rsidR="00A67ACB" w:rsidRPr="006217ED" w14:paraId="5771581F" w14:textId="77777777" w:rsidTr="002E7EBE">
        <w:trPr>
          <w:trHeight w:val="447"/>
        </w:trPr>
        <w:tc>
          <w:tcPr>
            <w:tcW w:w="3544" w:type="dxa"/>
            <w:vAlign w:val="center"/>
          </w:tcPr>
          <w:p w14:paraId="1D270FCD" w14:textId="77777777" w:rsidR="00A67ACB" w:rsidRPr="006217ED" w:rsidRDefault="00A67ACB" w:rsidP="00412ED9">
            <w:pPr>
              <w:keepNext/>
              <w:keepLines/>
              <w:widowControl w:val="0"/>
              <w:spacing w:after="0" w:line="240" w:lineRule="auto"/>
              <w:rPr>
                <w:rFonts w:ascii="Open Sans" w:hAnsi="Open Sans" w:cs="Open Sans"/>
                <w:szCs w:val="20"/>
              </w:rPr>
            </w:pPr>
            <w:r w:rsidRPr="006217ED">
              <w:rPr>
                <w:rFonts w:ascii="Open Sans" w:hAnsi="Open Sans" w:cs="Open Sans"/>
                <w:szCs w:val="20"/>
              </w:rPr>
              <w:t>Kontaktna oseba naročnika:</w:t>
            </w:r>
          </w:p>
        </w:tc>
        <w:tc>
          <w:tcPr>
            <w:tcW w:w="5559" w:type="dxa"/>
            <w:vAlign w:val="center"/>
          </w:tcPr>
          <w:p w14:paraId="7E95E4A4" w14:textId="77777777" w:rsidR="00A67ACB" w:rsidRPr="006217ED" w:rsidRDefault="00A67ACB" w:rsidP="00412ED9">
            <w:pPr>
              <w:keepNext/>
              <w:keepLines/>
              <w:widowControl w:val="0"/>
              <w:spacing w:after="0" w:line="240" w:lineRule="auto"/>
              <w:rPr>
                <w:rFonts w:ascii="Open Sans" w:hAnsi="Open Sans" w:cs="Open Sans"/>
                <w:szCs w:val="20"/>
              </w:rPr>
            </w:pPr>
          </w:p>
        </w:tc>
      </w:tr>
      <w:tr w:rsidR="00A67ACB" w:rsidRPr="006217ED" w14:paraId="398FDBE9" w14:textId="77777777" w:rsidTr="002E7EBE">
        <w:trPr>
          <w:trHeight w:val="447"/>
        </w:trPr>
        <w:tc>
          <w:tcPr>
            <w:tcW w:w="3544" w:type="dxa"/>
            <w:vAlign w:val="center"/>
          </w:tcPr>
          <w:p w14:paraId="324E7082" w14:textId="77777777" w:rsidR="00A67ACB" w:rsidRPr="006217ED" w:rsidRDefault="00A67ACB" w:rsidP="00412ED9">
            <w:pPr>
              <w:keepNext/>
              <w:keepLines/>
              <w:widowControl w:val="0"/>
              <w:spacing w:after="0" w:line="240" w:lineRule="auto"/>
              <w:rPr>
                <w:rFonts w:ascii="Open Sans" w:hAnsi="Open Sans" w:cs="Open Sans"/>
                <w:szCs w:val="20"/>
              </w:rPr>
            </w:pPr>
            <w:r w:rsidRPr="006217ED">
              <w:rPr>
                <w:rFonts w:ascii="Open Sans" w:hAnsi="Open Sans" w:cs="Open Sans"/>
                <w:szCs w:val="20"/>
              </w:rPr>
              <w:t>Telefonska številka:</w:t>
            </w:r>
          </w:p>
        </w:tc>
        <w:tc>
          <w:tcPr>
            <w:tcW w:w="5559" w:type="dxa"/>
            <w:vAlign w:val="center"/>
          </w:tcPr>
          <w:p w14:paraId="063EFD80" w14:textId="77777777" w:rsidR="00A67ACB" w:rsidRPr="006217ED" w:rsidRDefault="00A67ACB" w:rsidP="00412ED9">
            <w:pPr>
              <w:keepNext/>
              <w:keepLines/>
              <w:widowControl w:val="0"/>
              <w:spacing w:after="0" w:line="240" w:lineRule="auto"/>
              <w:rPr>
                <w:rFonts w:ascii="Open Sans" w:hAnsi="Open Sans" w:cs="Open Sans"/>
                <w:szCs w:val="20"/>
              </w:rPr>
            </w:pPr>
          </w:p>
        </w:tc>
      </w:tr>
      <w:tr w:rsidR="00A67ACB" w:rsidRPr="006217ED" w14:paraId="39FC504F" w14:textId="77777777" w:rsidTr="002E7EBE">
        <w:trPr>
          <w:trHeight w:val="447"/>
        </w:trPr>
        <w:tc>
          <w:tcPr>
            <w:tcW w:w="3544" w:type="dxa"/>
            <w:vAlign w:val="center"/>
          </w:tcPr>
          <w:p w14:paraId="5EF44D43" w14:textId="77777777" w:rsidR="00A67ACB" w:rsidRPr="006217ED" w:rsidRDefault="00A67ACB" w:rsidP="00412ED9">
            <w:pPr>
              <w:keepNext/>
              <w:keepLines/>
              <w:widowControl w:val="0"/>
              <w:spacing w:after="0" w:line="240" w:lineRule="auto"/>
              <w:rPr>
                <w:rFonts w:ascii="Open Sans" w:hAnsi="Open Sans" w:cs="Open Sans"/>
                <w:szCs w:val="20"/>
              </w:rPr>
            </w:pPr>
            <w:r w:rsidRPr="006217ED">
              <w:rPr>
                <w:rFonts w:ascii="Open Sans" w:hAnsi="Open Sans" w:cs="Open Sans"/>
                <w:szCs w:val="20"/>
              </w:rPr>
              <w:t>Izvajalec:</w:t>
            </w:r>
          </w:p>
        </w:tc>
        <w:tc>
          <w:tcPr>
            <w:tcW w:w="5559" w:type="dxa"/>
            <w:vAlign w:val="center"/>
          </w:tcPr>
          <w:p w14:paraId="5D44F874" w14:textId="77777777" w:rsidR="00A67ACB" w:rsidRPr="006217ED" w:rsidRDefault="00A67ACB" w:rsidP="00412ED9">
            <w:pPr>
              <w:keepNext/>
              <w:keepLines/>
              <w:widowControl w:val="0"/>
              <w:spacing w:after="0" w:line="240" w:lineRule="auto"/>
              <w:rPr>
                <w:rFonts w:ascii="Open Sans" w:hAnsi="Open Sans" w:cs="Open Sans"/>
                <w:szCs w:val="20"/>
              </w:rPr>
            </w:pPr>
          </w:p>
        </w:tc>
      </w:tr>
      <w:tr w:rsidR="00A67ACB" w:rsidRPr="006217ED" w14:paraId="73FC9D90" w14:textId="77777777" w:rsidTr="002E7EBE">
        <w:trPr>
          <w:trHeight w:val="447"/>
        </w:trPr>
        <w:tc>
          <w:tcPr>
            <w:tcW w:w="3544" w:type="dxa"/>
            <w:vAlign w:val="center"/>
          </w:tcPr>
          <w:p w14:paraId="1FA1BC32" w14:textId="77777777" w:rsidR="00A67ACB" w:rsidRPr="006217ED" w:rsidRDefault="00A67ACB" w:rsidP="00412ED9">
            <w:pPr>
              <w:keepNext/>
              <w:keepLines/>
              <w:widowControl w:val="0"/>
              <w:spacing w:after="0" w:line="240" w:lineRule="auto"/>
              <w:rPr>
                <w:rFonts w:ascii="Open Sans" w:hAnsi="Open Sans" w:cs="Open Sans"/>
                <w:szCs w:val="20"/>
              </w:rPr>
            </w:pPr>
            <w:r w:rsidRPr="006217ED">
              <w:rPr>
                <w:rFonts w:ascii="Open Sans" w:hAnsi="Open Sans" w:cs="Open Sans"/>
                <w:szCs w:val="20"/>
              </w:rPr>
              <w:t>Naziv objekta:</w:t>
            </w:r>
          </w:p>
        </w:tc>
        <w:tc>
          <w:tcPr>
            <w:tcW w:w="5559" w:type="dxa"/>
            <w:vAlign w:val="center"/>
          </w:tcPr>
          <w:p w14:paraId="1ABD874F" w14:textId="77777777" w:rsidR="00A67ACB" w:rsidRPr="006217ED" w:rsidRDefault="00A67ACB" w:rsidP="00412ED9">
            <w:pPr>
              <w:keepNext/>
              <w:keepLines/>
              <w:widowControl w:val="0"/>
              <w:spacing w:after="0" w:line="240" w:lineRule="auto"/>
              <w:rPr>
                <w:rFonts w:ascii="Open Sans" w:hAnsi="Open Sans" w:cs="Open Sans"/>
                <w:szCs w:val="20"/>
              </w:rPr>
            </w:pPr>
          </w:p>
        </w:tc>
      </w:tr>
      <w:tr w:rsidR="006C1AA7" w:rsidRPr="006217ED" w14:paraId="77181F76" w14:textId="77777777" w:rsidTr="002E7EBE">
        <w:trPr>
          <w:trHeight w:val="447"/>
        </w:trPr>
        <w:tc>
          <w:tcPr>
            <w:tcW w:w="3544" w:type="dxa"/>
            <w:vAlign w:val="center"/>
          </w:tcPr>
          <w:p w14:paraId="7CDC644E" w14:textId="0B277AB0" w:rsidR="006C1AA7" w:rsidRPr="006217ED" w:rsidRDefault="006C1AA7" w:rsidP="00412ED9">
            <w:pPr>
              <w:keepNext/>
              <w:keepLines/>
              <w:widowControl w:val="0"/>
              <w:spacing w:after="0" w:line="240" w:lineRule="auto"/>
              <w:rPr>
                <w:rFonts w:ascii="Open Sans" w:hAnsi="Open Sans" w:cs="Open Sans"/>
                <w:szCs w:val="20"/>
              </w:rPr>
            </w:pPr>
            <w:r w:rsidRPr="006217ED">
              <w:rPr>
                <w:rFonts w:ascii="Open Sans" w:hAnsi="Open Sans" w:cs="Open Sans"/>
                <w:szCs w:val="20"/>
              </w:rPr>
              <w:t>Vrsta objekta:</w:t>
            </w:r>
          </w:p>
        </w:tc>
        <w:tc>
          <w:tcPr>
            <w:tcW w:w="5559" w:type="dxa"/>
            <w:vAlign w:val="center"/>
          </w:tcPr>
          <w:p w14:paraId="2E00FDDF" w14:textId="77777777" w:rsidR="006C1AA7" w:rsidRPr="006217ED" w:rsidRDefault="006C1AA7" w:rsidP="00412ED9">
            <w:pPr>
              <w:keepNext/>
              <w:keepLines/>
              <w:widowControl w:val="0"/>
              <w:spacing w:after="0" w:line="240" w:lineRule="auto"/>
              <w:rPr>
                <w:rFonts w:ascii="Open Sans" w:hAnsi="Open Sans" w:cs="Open Sans"/>
                <w:szCs w:val="20"/>
              </w:rPr>
            </w:pPr>
          </w:p>
        </w:tc>
      </w:tr>
      <w:tr w:rsidR="00A67ACB" w:rsidRPr="006217ED" w14:paraId="702723ED" w14:textId="77777777" w:rsidTr="002E7EBE">
        <w:trPr>
          <w:cantSplit/>
          <w:trHeight w:val="447"/>
        </w:trPr>
        <w:tc>
          <w:tcPr>
            <w:tcW w:w="3544" w:type="dxa"/>
            <w:vAlign w:val="center"/>
          </w:tcPr>
          <w:p w14:paraId="3D35A289" w14:textId="77777777" w:rsidR="00A67ACB" w:rsidRPr="006217ED" w:rsidRDefault="00A67ACB" w:rsidP="00412ED9">
            <w:pPr>
              <w:keepNext/>
              <w:keepLines/>
              <w:widowControl w:val="0"/>
              <w:spacing w:after="0" w:line="240" w:lineRule="auto"/>
              <w:rPr>
                <w:rFonts w:ascii="Open Sans" w:hAnsi="Open Sans" w:cs="Open Sans"/>
                <w:szCs w:val="20"/>
              </w:rPr>
            </w:pPr>
            <w:r w:rsidRPr="006217ED">
              <w:rPr>
                <w:rFonts w:ascii="Open Sans" w:hAnsi="Open Sans" w:cs="Open Sans"/>
                <w:szCs w:val="20"/>
              </w:rPr>
              <w:t>Leto zaključka in kraj izvedbe:</w:t>
            </w:r>
          </w:p>
        </w:tc>
        <w:tc>
          <w:tcPr>
            <w:tcW w:w="5559" w:type="dxa"/>
            <w:vAlign w:val="center"/>
          </w:tcPr>
          <w:p w14:paraId="4DA93A1C" w14:textId="77777777" w:rsidR="00A67ACB" w:rsidRPr="006217ED" w:rsidRDefault="00A67ACB" w:rsidP="00412ED9">
            <w:pPr>
              <w:keepNext/>
              <w:keepLines/>
              <w:widowControl w:val="0"/>
              <w:spacing w:after="0" w:line="240" w:lineRule="auto"/>
              <w:rPr>
                <w:rFonts w:ascii="Open Sans" w:hAnsi="Open Sans" w:cs="Open Sans"/>
                <w:szCs w:val="20"/>
              </w:rPr>
            </w:pPr>
          </w:p>
        </w:tc>
      </w:tr>
      <w:tr w:rsidR="00A67ACB" w:rsidRPr="006217ED" w14:paraId="711FE430" w14:textId="77777777" w:rsidTr="006C1AA7">
        <w:trPr>
          <w:trHeight w:val="1053"/>
        </w:trPr>
        <w:tc>
          <w:tcPr>
            <w:tcW w:w="3544" w:type="dxa"/>
            <w:tcBorders>
              <w:right w:val="single" w:sz="4" w:space="0" w:color="auto"/>
            </w:tcBorders>
          </w:tcPr>
          <w:p w14:paraId="289A408C" w14:textId="77777777" w:rsidR="00A67ACB" w:rsidRPr="006217ED" w:rsidRDefault="00A67ACB" w:rsidP="00412ED9">
            <w:pPr>
              <w:keepNext/>
              <w:keepLines/>
              <w:widowControl w:val="0"/>
              <w:spacing w:after="0" w:line="240" w:lineRule="auto"/>
              <w:rPr>
                <w:rFonts w:ascii="Open Sans" w:hAnsi="Open Sans" w:cs="Open Sans"/>
                <w:szCs w:val="20"/>
              </w:rPr>
            </w:pPr>
            <w:r w:rsidRPr="006217ED">
              <w:rPr>
                <w:rFonts w:ascii="Open Sans" w:hAnsi="Open Sans" w:cs="Open Sans"/>
                <w:szCs w:val="20"/>
              </w:rPr>
              <w:t>Kratek opis predmeta naročila:</w:t>
            </w:r>
          </w:p>
          <w:p w14:paraId="40AB01AB" w14:textId="77777777" w:rsidR="00A67ACB" w:rsidRPr="006217ED" w:rsidRDefault="00A67ACB" w:rsidP="00412ED9">
            <w:pPr>
              <w:keepNext/>
              <w:keepLines/>
              <w:widowControl w:val="0"/>
              <w:spacing w:after="0" w:line="240" w:lineRule="auto"/>
              <w:rPr>
                <w:rFonts w:ascii="Open Sans" w:hAnsi="Open Sans" w:cs="Open Sans"/>
                <w:szCs w:val="20"/>
              </w:rPr>
            </w:pPr>
          </w:p>
        </w:tc>
        <w:tc>
          <w:tcPr>
            <w:tcW w:w="5559" w:type="dxa"/>
            <w:tcBorders>
              <w:top w:val="single" w:sz="4" w:space="0" w:color="auto"/>
              <w:left w:val="single" w:sz="4" w:space="0" w:color="auto"/>
              <w:bottom w:val="single" w:sz="4" w:space="0" w:color="auto"/>
              <w:right w:val="single" w:sz="4" w:space="0" w:color="auto"/>
            </w:tcBorders>
            <w:vAlign w:val="center"/>
          </w:tcPr>
          <w:p w14:paraId="7B6BC98B" w14:textId="77777777" w:rsidR="00A67ACB" w:rsidRPr="006217ED" w:rsidRDefault="00A67ACB" w:rsidP="00412ED9">
            <w:pPr>
              <w:keepNext/>
              <w:keepLines/>
              <w:widowControl w:val="0"/>
              <w:spacing w:after="0" w:line="240" w:lineRule="auto"/>
              <w:rPr>
                <w:rFonts w:ascii="Open Sans" w:hAnsi="Open Sans" w:cs="Open Sans"/>
                <w:szCs w:val="20"/>
              </w:rPr>
            </w:pPr>
          </w:p>
        </w:tc>
      </w:tr>
    </w:tbl>
    <w:p w14:paraId="29C099D4" w14:textId="77777777" w:rsidR="00B367F2" w:rsidRPr="006217ED" w:rsidRDefault="00B367F2" w:rsidP="00B367F2">
      <w:pPr>
        <w:keepNext/>
        <w:keepLines/>
        <w:widowControl w:val="0"/>
        <w:tabs>
          <w:tab w:val="left" w:pos="2552"/>
        </w:tabs>
        <w:spacing w:after="0" w:line="240" w:lineRule="auto"/>
        <w:ind w:left="284" w:hanging="284"/>
        <w:jc w:val="both"/>
        <w:rPr>
          <w:rFonts w:ascii="Open Sans" w:hAnsi="Open Sans" w:cs="Open Sans"/>
          <w:szCs w:val="20"/>
        </w:rPr>
      </w:pPr>
    </w:p>
    <w:tbl>
      <w:tblPr>
        <w:tblW w:w="9356" w:type="dxa"/>
        <w:tblInd w:w="30" w:type="dxa"/>
        <w:tblLayout w:type="fixed"/>
        <w:tblCellMar>
          <w:left w:w="30" w:type="dxa"/>
          <w:right w:w="30" w:type="dxa"/>
        </w:tblCellMar>
        <w:tblLook w:val="0000" w:firstRow="0" w:lastRow="0" w:firstColumn="0" w:lastColumn="0" w:noHBand="0" w:noVBand="0"/>
      </w:tblPr>
      <w:tblGrid>
        <w:gridCol w:w="3402"/>
        <w:gridCol w:w="2268"/>
        <w:gridCol w:w="3686"/>
      </w:tblGrid>
      <w:tr w:rsidR="00B367F2" w:rsidRPr="006217ED" w14:paraId="09B496CA" w14:textId="77777777" w:rsidTr="004505AD">
        <w:trPr>
          <w:trHeight w:val="235"/>
        </w:trPr>
        <w:tc>
          <w:tcPr>
            <w:tcW w:w="3402" w:type="dxa"/>
            <w:tcBorders>
              <w:bottom w:val="single" w:sz="4" w:space="0" w:color="auto"/>
            </w:tcBorders>
          </w:tcPr>
          <w:p w14:paraId="5CDA1642" w14:textId="77777777" w:rsidR="00B367F2" w:rsidRPr="006217ED" w:rsidRDefault="00B367F2" w:rsidP="004505AD">
            <w:pPr>
              <w:keepNext/>
              <w:keepLines/>
              <w:widowControl w:val="0"/>
              <w:spacing w:after="0" w:line="240" w:lineRule="auto"/>
              <w:jc w:val="both"/>
              <w:rPr>
                <w:rFonts w:ascii="Open Sans" w:hAnsi="Open Sans" w:cs="Open Sans"/>
                <w:snapToGrid w:val="0"/>
                <w:color w:val="000000"/>
                <w:szCs w:val="20"/>
              </w:rPr>
            </w:pPr>
          </w:p>
        </w:tc>
        <w:tc>
          <w:tcPr>
            <w:tcW w:w="2268" w:type="dxa"/>
          </w:tcPr>
          <w:p w14:paraId="3594BD51" w14:textId="77777777" w:rsidR="00B367F2" w:rsidRPr="006217ED" w:rsidRDefault="00B367F2" w:rsidP="004505AD">
            <w:pPr>
              <w:keepNext/>
              <w:keepLines/>
              <w:widowControl w:val="0"/>
              <w:spacing w:after="0" w:line="240" w:lineRule="auto"/>
              <w:jc w:val="both"/>
              <w:rPr>
                <w:rFonts w:ascii="Open Sans" w:hAnsi="Open Sans" w:cs="Open Sans"/>
                <w:snapToGrid w:val="0"/>
                <w:color w:val="000000"/>
                <w:szCs w:val="20"/>
              </w:rPr>
            </w:pPr>
          </w:p>
        </w:tc>
        <w:tc>
          <w:tcPr>
            <w:tcW w:w="3686" w:type="dxa"/>
            <w:tcBorders>
              <w:bottom w:val="single" w:sz="4" w:space="0" w:color="auto"/>
            </w:tcBorders>
          </w:tcPr>
          <w:p w14:paraId="262F9003" w14:textId="77777777" w:rsidR="00B367F2" w:rsidRPr="006217ED" w:rsidRDefault="00B367F2" w:rsidP="004505AD">
            <w:pPr>
              <w:keepNext/>
              <w:keepLines/>
              <w:widowControl w:val="0"/>
              <w:tabs>
                <w:tab w:val="left" w:pos="567"/>
                <w:tab w:val="num" w:pos="851"/>
                <w:tab w:val="left" w:pos="993"/>
              </w:tabs>
              <w:spacing w:after="0" w:line="240" w:lineRule="auto"/>
              <w:jc w:val="both"/>
              <w:rPr>
                <w:rFonts w:ascii="Open Sans" w:hAnsi="Open Sans" w:cs="Open Sans"/>
                <w:snapToGrid w:val="0"/>
                <w:color w:val="000000"/>
                <w:szCs w:val="20"/>
              </w:rPr>
            </w:pPr>
          </w:p>
        </w:tc>
      </w:tr>
      <w:tr w:rsidR="00B367F2" w:rsidRPr="006217ED" w14:paraId="7D2A129D" w14:textId="77777777" w:rsidTr="004505AD">
        <w:trPr>
          <w:trHeight w:val="235"/>
        </w:trPr>
        <w:tc>
          <w:tcPr>
            <w:tcW w:w="3402" w:type="dxa"/>
            <w:tcBorders>
              <w:top w:val="single" w:sz="4" w:space="0" w:color="auto"/>
            </w:tcBorders>
          </w:tcPr>
          <w:p w14:paraId="700972BC" w14:textId="77777777" w:rsidR="00B367F2" w:rsidRPr="006217ED" w:rsidRDefault="00B367F2" w:rsidP="004505AD">
            <w:pPr>
              <w:keepNext/>
              <w:keepLines/>
              <w:widowControl w:val="0"/>
              <w:spacing w:after="0" w:line="240" w:lineRule="auto"/>
              <w:jc w:val="both"/>
              <w:rPr>
                <w:rFonts w:ascii="Open Sans" w:hAnsi="Open Sans" w:cs="Open Sans"/>
                <w:snapToGrid w:val="0"/>
                <w:color w:val="000000"/>
                <w:szCs w:val="20"/>
              </w:rPr>
            </w:pPr>
            <w:r w:rsidRPr="006217ED">
              <w:rPr>
                <w:rFonts w:ascii="Open Sans" w:hAnsi="Open Sans" w:cs="Open Sans"/>
                <w:snapToGrid w:val="0"/>
                <w:color w:val="000000"/>
                <w:szCs w:val="20"/>
              </w:rPr>
              <w:t>(kraj, datum)</w:t>
            </w:r>
          </w:p>
        </w:tc>
        <w:tc>
          <w:tcPr>
            <w:tcW w:w="2268" w:type="dxa"/>
          </w:tcPr>
          <w:p w14:paraId="35838EB5" w14:textId="77777777" w:rsidR="00B367F2" w:rsidRPr="006217ED" w:rsidRDefault="00B367F2" w:rsidP="004505AD">
            <w:pPr>
              <w:keepNext/>
              <w:keepLines/>
              <w:widowControl w:val="0"/>
              <w:spacing w:after="0" w:line="240" w:lineRule="auto"/>
              <w:jc w:val="center"/>
              <w:rPr>
                <w:rFonts w:ascii="Open Sans" w:hAnsi="Open Sans" w:cs="Open Sans"/>
                <w:snapToGrid w:val="0"/>
                <w:color w:val="000000"/>
                <w:szCs w:val="20"/>
              </w:rPr>
            </w:pPr>
            <w:r w:rsidRPr="006217ED">
              <w:rPr>
                <w:rFonts w:ascii="Open Sans" w:hAnsi="Open Sans" w:cs="Open Sans"/>
                <w:snapToGrid w:val="0"/>
                <w:color w:val="000000"/>
                <w:szCs w:val="20"/>
              </w:rPr>
              <w:t>žig</w:t>
            </w:r>
          </w:p>
        </w:tc>
        <w:tc>
          <w:tcPr>
            <w:tcW w:w="3686" w:type="dxa"/>
            <w:tcBorders>
              <w:top w:val="single" w:sz="4" w:space="0" w:color="auto"/>
            </w:tcBorders>
          </w:tcPr>
          <w:p w14:paraId="13068BB3" w14:textId="77777777" w:rsidR="00B367F2" w:rsidRPr="006217ED" w:rsidRDefault="00B367F2" w:rsidP="004505AD">
            <w:pPr>
              <w:keepNext/>
              <w:keepLines/>
              <w:widowControl w:val="0"/>
              <w:spacing w:after="0" w:line="240" w:lineRule="auto"/>
              <w:jc w:val="both"/>
              <w:rPr>
                <w:rFonts w:ascii="Open Sans" w:hAnsi="Open Sans" w:cs="Open Sans"/>
                <w:snapToGrid w:val="0"/>
                <w:color w:val="000000"/>
                <w:szCs w:val="20"/>
              </w:rPr>
            </w:pPr>
            <w:r w:rsidRPr="006217ED">
              <w:rPr>
                <w:rFonts w:ascii="Open Sans" w:hAnsi="Open Sans" w:cs="Open Sans"/>
                <w:snapToGrid w:val="0"/>
                <w:color w:val="000000"/>
                <w:szCs w:val="20"/>
              </w:rPr>
              <w:t>(ime in priimek ter podpis odgovorne osebe gospodarskega subjekta)</w:t>
            </w:r>
          </w:p>
        </w:tc>
      </w:tr>
    </w:tbl>
    <w:p w14:paraId="521900E7" w14:textId="77777777" w:rsidR="00B367F2" w:rsidRPr="00922198" w:rsidRDefault="00B367F2" w:rsidP="00B367F2">
      <w:pPr>
        <w:keepNext/>
        <w:keepLines/>
        <w:widowControl w:val="0"/>
        <w:pBdr>
          <w:bottom w:val="single" w:sz="12" w:space="1" w:color="auto"/>
        </w:pBdr>
        <w:spacing w:after="0" w:line="240" w:lineRule="auto"/>
        <w:rPr>
          <w:rFonts w:ascii="Open Sans" w:hAnsi="Open Sans" w:cs="Open Sans"/>
          <w:b/>
          <w:sz w:val="18"/>
          <w:szCs w:val="18"/>
        </w:rPr>
      </w:pPr>
    </w:p>
    <w:p w14:paraId="24447F1A" w14:textId="77777777" w:rsidR="00B367F2" w:rsidRPr="00922198" w:rsidRDefault="00B367F2" w:rsidP="00B367F2">
      <w:pPr>
        <w:keepNext/>
        <w:keepLines/>
        <w:widowControl w:val="0"/>
        <w:spacing w:after="0" w:line="240" w:lineRule="auto"/>
        <w:jc w:val="both"/>
        <w:rPr>
          <w:rFonts w:ascii="Open Sans" w:hAnsi="Open Sans" w:cs="Open Sans"/>
          <w:sz w:val="18"/>
          <w:szCs w:val="18"/>
        </w:rPr>
      </w:pPr>
      <w:r w:rsidRPr="00922198">
        <w:rPr>
          <w:rFonts w:ascii="Open Sans" w:hAnsi="Open Sans" w:cs="Open Sans"/>
          <w:sz w:val="18"/>
          <w:szCs w:val="18"/>
        </w:rPr>
        <w:t>IZPOLNI INVESTITOR REFERENČNEGA OBJEKTA (Izdajatelj reference)!!!</w:t>
      </w:r>
    </w:p>
    <w:p w14:paraId="72CCD279" w14:textId="77777777" w:rsidR="00B367F2" w:rsidRPr="00922198" w:rsidRDefault="00B367F2" w:rsidP="00B367F2">
      <w:pPr>
        <w:keepNext/>
        <w:keepLines/>
        <w:widowControl w:val="0"/>
        <w:spacing w:after="0" w:line="240" w:lineRule="auto"/>
        <w:jc w:val="both"/>
        <w:rPr>
          <w:rFonts w:ascii="Open Sans" w:hAnsi="Open Sans" w:cs="Open Sans"/>
          <w:sz w:val="18"/>
          <w:szCs w:val="18"/>
        </w:rPr>
      </w:pPr>
    </w:p>
    <w:p w14:paraId="36B3577B" w14:textId="77777777" w:rsidR="00B367F2" w:rsidRPr="00922198" w:rsidRDefault="00B367F2" w:rsidP="00B367F2">
      <w:pPr>
        <w:keepNext/>
        <w:keepLines/>
        <w:widowControl w:val="0"/>
        <w:spacing w:after="0" w:line="240" w:lineRule="auto"/>
        <w:jc w:val="both"/>
        <w:rPr>
          <w:rFonts w:ascii="Open Sans" w:hAnsi="Open Sans" w:cs="Open Sans"/>
          <w:sz w:val="16"/>
          <w:szCs w:val="16"/>
        </w:rPr>
      </w:pPr>
      <w:r w:rsidRPr="00922198">
        <w:rPr>
          <w:rFonts w:ascii="Open Sans" w:hAnsi="Open Sans" w:cs="Open Sans"/>
          <w:sz w:val="16"/>
          <w:szCs w:val="16"/>
        </w:rPr>
        <w:t>Potrjujemo, da nam je na podlagi našega naročila, zgoraj navedeni izvajalec opravil navedena dela/storitve v skladu s sklenjeno pogodbo/okvirnem sporazumom oziroma v roku, količini, kvaliteti in po ceni, navedeni v izvajalčevi ponudbi.</w:t>
      </w:r>
    </w:p>
    <w:p w14:paraId="192FD657" w14:textId="77777777" w:rsidR="00B367F2" w:rsidRPr="00922198" w:rsidRDefault="00B367F2" w:rsidP="00B367F2">
      <w:pPr>
        <w:keepNext/>
        <w:keepLines/>
        <w:widowControl w:val="0"/>
        <w:spacing w:after="0" w:line="240" w:lineRule="auto"/>
        <w:jc w:val="both"/>
        <w:rPr>
          <w:rFonts w:ascii="Open Sans" w:hAnsi="Open Sans" w:cs="Open Sans"/>
          <w:sz w:val="16"/>
          <w:szCs w:val="16"/>
        </w:rPr>
      </w:pPr>
    </w:p>
    <w:p w14:paraId="5B3E741D" w14:textId="77777777" w:rsidR="00B367F2" w:rsidRPr="00922198" w:rsidRDefault="00B367F2" w:rsidP="00B367F2">
      <w:pPr>
        <w:keepNext/>
        <w:keepLines/>
        <w:widowControl w:val="0"/>
        <w:spacing w:after="0" w:line="240" w:lineRule="auto"/>
        <w:jc w:val="both"/>
        <w:rPr>
          <w:rFonts w:ascii="Open Sans" w:hAnsi="Open Sans" w:cs="Open Sans"/>
          <w:sz w:val="16"/>
          <w:szCs w:val="16"/>
        </w:rPr>
      </w:pPr>
      <w:r w:rsidRPr="00922198">
        <w:rPr>
          <w:rFonts w:ascii="Open Sans" w:hAnsi="Open Sans" w:cs="Open Sans"/>
          <w:sz w:val="16"/>
          <w:szCs w:val="16"/>
        </w:rPr>
        <w:t>Potrdilo izdajamo na prošnjo izvajalca in velja izključno za potrebe pri njegovi oddaji ponudbe za pridobitev predmetnega javnega naročila.</w:t>
      </w:r>
    </w:p>
    <w:p w14:paraId="05F95255" w14:textId="77777777" w:rsidR="00B367F2" w:rsidRPr="00922198" w:rsidRDefault="00B367F2" w:rsidP="00B367F2">
      <w:pPr>
        <w:keepNext/>
        <w:keepLines/>
        <w:widowControl w:val="0"/>
        <w:spacing w:after="0" w:line="240" w:lineRule="auto"/>
        <w:rPr>
          <w:rFonts w:ascii="Open Sans" w:hAnsi="Open Sans" w:cs="Open Sans"/>
          <w:sz w:val="18"/>
          <w:szCs w:val="18"/>
        </w:rPr>
      </w:pPr>
      <w:r w:rsidRPr="00922198">
        <w:rPr>
          <w:rFonts w:ascii="Open Sans" w:hAnsi="Open Sans" w:cs="Open Sans"/>
          <w:sz w:val="18"/>
          <w:szCs w:val="18"/>
        </w:rPr>
        <w:tab/>
        <w:t xml:space="preserve"> </w:t>
      </w:r>
    </w:p>
    <w:p w14:paraId="48D83988" w14:textId="77777777" w:rsidR="00B367F2" w:rsidRPr="00922198" w:rsidRDefault="00B367F2" w:rsidP="00B367F2">
      <w:pPr>
        <w:keepNext/>
        <w:keepLines/>
        <w:widowControl w:val="0"/>
        <w:spacing w:after="0" w:line="240" w:lineRule="auto"/>
        <w:jc w:val="center"/>
        <w:rPr>
          <w:rFonts w:ascii="Open Sans" w:hAnsi="Open Sans" w:cs="Open Sans"/>
          <w:sz w:val="18"/>
          <w:szCs w:val="18"/>
        </w:rPr>
      </w:pPr>
      <w:r w:rsidRPr="00922198">
        <w:rPr>
          <w:rFonts w:ascii="Open Sans" w:hAnsi="Open Sans" w:cs="Open Sans"/>
          <w:sz w:val="18"/>
          <w:szCs w:val="18"/>
        </w:rPr>
        <w:t xml:space="preserve">Izjavljamo, da smo   </w:t>
      </w:r>
      <w:r w:rsidRPr="00922198">
        <w:rPr>
          <w:rFonts w:ascii="Open Sans" w:hAnsi="Open Sans" w:cs="Open Sans"/>
          <w:b/>
          <w:i/>
          <w:sz w:val="18"/>
          <w:szCs w:val="18"/>
        </w:rPr>
        <w:t>javni  /  zasebni</w:t>
      </w:r>
      <w:r w:rsidRPr="00922198">
        <w:rPr>
          <w:rFonts w:ascii="Open Sans" w:hAnsi="Open Sans" w:cs="Open Sans"/>
          <w:sz w:val="18"/>
          <w:szCs w:val="18"/>
        </w:rPr>
        <w:t xml:space="preserve">   naročnik. (Ustrezno obkrožite)</w:t>
      </w:r>
    </w:p>
    <w:p w14:paraId="2A23E828" w14:textId="77777777" w:rsidR="00B367F2" w:rsidRPr="00922198" w:rsidRDefault="00B367F2" w:rsidP="00B367F2">
      <w:pPr>
        <w:keepNext/>
        <w:keepLines/>
        <w:widowControl w:val="0"/>
        <w:spacing w:after="0" w:line="240" w:lineRule="auto"/>
        <w:rPr>
          <w:rFonts w:ascii="Open Sans" w:hAnsi="Open Sans" w:cs="Open Sans"/>
          <w:sz w:val="18"/>
          <w:szCs w:val="18"/>
        </w:rPr>
      </w:pPr>
    </w:p>
    <w:p w14:paraId="3E8E0087" w14:textId="77777777" w:rsidR="00B367F2" w:rsidRPr="006217ED" w:rsidRDefault="00B367F2" w:rsidP="00B367F2">
      <w:pPr>
        <w:keepNext/>
        <w:keepLines/>
        <w:widowControl w:val="0"/>
        <w:spacing w:after="0" w:line="240" w:lineRule="auto"/>
        <w:rPr>
          <w:rFonts w:ascii="Open Sans" w:hAnsi="Open Sans" w:cs="Open Sans"/>
          <w:szCs w:val="20"/>
        </w:rPr>
      </w:pPr>
      <w:r w:rsidRPr="006217ED">
        <w:rPr>
          <w:rFonts w:ascii="Open Sans" w:hAnsi="Open Sans" w:cs="Open Sans"/>
          <w:szCs w:val="20"/>
        </w:rPr>
        <w:t>Izdajatelj reference</w:t>
      </w:r>
    </w:p>
    <w:tbl>
      <w:tblPr>
        <w:tblW w:w="9498" w:type="dxa"/>
        <w:tblInd w:w="2" w:type="dxa"/>
        <w:tblLayout w:type="fixed"/>
        <w:tblCellMar>
          <w:left w:w="30" w:type="dxa"/>
          <w:right w:w="30" w:type="dxa"/>
        </w:tblCellMar>
        <w:tblLook w:val="0000" w:firstRow="0" w:lastRow="0" w:firstColumn="0" w:lastColumn="0" w:noHBand="0" w:noVBand="0"/>
      </w:tblPr>
      <w:tblGrid>
        <w:gridCol w:w="3402"/>
        <w:gridCol w:w="2977"/>
        <w:gridCol w:w="3119"/>
      </w:tblGrid>
      <w:tr w:rsidR="00B367F2" w:rsidRPr="006217ED" w14:paraId="03BD6970" w14:textId="77777777" w:rsidTr="004505AD">
        <w:trPr>
          <w:trHeight w:val="235"/>
        </w:trPr>
        <w:tc>
          <w:tcPr>
            <w:tcW w:w="3402" w:type="dxa"/>
            <w:tcBorders>
              <w:bottom w:val="single" w:sz="4" w:space="0" w:color="auto"/>
            </w:tcBorders>
          </w:tcPr>
          <w:p w14:paraId="68B70525" w14:textId="77777777" w:rsidR="00B367F2" w:rsidRPr="006217ED" w:rsidRDefault="00B367F2" w:rsidP="004505AD">
            <w:pPr>
              <w:keepNext/>
              <w:keepLines/>
              <w:widowControl w:val="0"/>
              <w:spacing w:after="0" w:line="240" w:lineRule="auto"/>
              <w:jc w:val="both"/>
              <w:rPr>
                <w:rFonts w:ascii="Open Sans" w:hAnsi="Open Sans" w:cs="Open Sans"/>
                <w:snapToGrid w:val="0"/>
                <w:szCs w:val="20"/>
              </w:rPr>
            </w:pPr>
          </w:p>
        </w:tc>
        <w:tc>
          <w:tcPr>
            <w:tcW w:w="2977" w:type="dxa"/>
          </w:tcPr>
          <w:p w14:paraId="504D4EEE" w14:textId="77777777" w:rsidR="00B367F2" w:rsidRPr="006217ED" w:rsidRDefault="00B367F2" w:rsidP="004505AD">
            <w:pPr>
              <w:keepNext/>
              <w:keepLines/>
              <w:widowControl w:val="0"/>
              <w:spacing w:after="0" w:line="240" w:lineRule="auto"/>
              <w:jc w:val="center"/>
              <w:rPr>
                <w:rFonts w:ascii="Open Sans" w:hAnsi="Open Sans" w:cs="Open Sans"/>
                <w:snapToGrid w:val="0"/>
                <w:szCs w:val="20"/>
              </w:rPr>
            </w:pPr>
          </w:p>
        </w:tc>
        <w:tc>
          <w:tcPr>
            <w:tcW w:w="3119" w:type="dxa"/>
            <w:tcBorders>
              <w:bottom w:val="single" w:sz="4" w:space="0" w:color="auto"/>
            </w:tcBorders>
          </w:tcPr>
          <w:p w14:paraId="40D9EF48" w14:textId="77777777" w:rsidR="00B367F2" w:rsidRPr="006217ED" w:rsidRDefault="00B367F2" w:rsidP="004505AD">
            <w:pPr>
              <w:keepNext/>
              <w:keepLines/>
              <w:widowControl w:val="0"/>
              <w:tabs>
                <w:tab w:val="left" w:pos="567"/>
                <w:tab w:val="num" w:pos="851"/>
                <w:tab w:val="left" w:pos="993"/>
              </w:tabs>
              <w:spacing w:after="0" w:line="240" w:lineRule="auto"/>
              <w:jc w:val="both"/>
              <w:rPr>
                <w:rFonts w:ascii="Open Sans" w:hAnsi="Open Sans" w:cs="Open Sans"/>
                <w:snapToGrid w:val="0"/>
                <w:szCs w:val="20"/>
              </w:rPr>
            </w:pPr>
          </w:p>
        </w:tc>
      </w:tr>
      <w:tr w:rsidR="00B367F2" w:rsidRPr="006217ED" w14:paraId="008AC82C" w14:textId="77777777" w:rsidTr="004505AD">
        <w:trPr>
          <w:trHeight w:val="235"/>
        </w:trPr>
        <w:tc>
          <w:tcPr>
            <w:tcW w:w="3402" w:type="dxa"/>
            <w:tcBorders>
              <w:top w:val="single" w:sz="4" w:space="0" w:color="auto"/>
            </w:tcBorders>
          </w:tcPr>
          <w:p w14:paraId="14829DB8" w14:textId="77777777" w:rsidR="00B367F2" w:rsidRPr="006217ED" w:rsidRDefault="00B367F2" w:rsidP="004505AD">
            <w:pPr>
              <w:keepNext/>
              <w:keepLines/>
              <w:widowControl w:val="0"/>
              <w:spacing w:after="0" w:line="240" w:lineRule="auto"/>
              <w:jc w:val="center"/>
              <w:rPr>
                <w:rFonts w:ascii="Open Sans" w:hAnsi="Open Sans" w:cs="Open Sans"/>
                <w:snapToGrid w:val="0"/>
                <w:szCs w:val="20"/>
              </w:rPr>
            </w:pPr>
            <w:r w:rsidRPr="006217ED">
              <w:rPr>
                <w:rFonts w:ascii="Open Sans" w:hAnsi="Open Sans" w:cs="Open Sans"/>
                <w:snapToGrid w:val="0"/>
                <w:szCs w:val="20"/>
              </w:rPr>
              <w:t>(kraj, datum)</w:t>
            </w:r>
          </w:p>
        </w:tc>
        <w:tc>
          <w:tcPr>
            <w:tcW w:w="2977" w:type="dxa"/>
          </w:tcPr>
          <w:p w14:paraId="71E95FE0" w14:textId="77777777" w:rsidR="00B367F2" w:rsidRPr="006217ED" w:rsidRDefault="00B367F2" w:rsidP="004505AD">
            <w:pPr>
              <w:keepNext/>
              <w:keepLines/>
              <w:widowControl w:val="0"/>
              <w:spacing w:after="0" w:line="240" w:lineRule="auto"/>
              <w:jc w:val="center"/>
              <w:rPr>
                <w:rFonts w:ascii="Open Sans" w:hAnsi="Open Sans" w:cs="Open Sans"/>
                <w:snapToGrid w:val="0"/>
                <w:szCs w:val="20"/>
              </w:rPr>
            </w:pPr>
            <w:r w:rsidRPr="006217ED">
              <w:rPr>
                <w:rFonts w:ascii="Open Sans" w:hAnsi="Open Sans" w:cs="Open Sans"/>
                <w:snapToGrid w:val="0"/>
                <w:szCs w:val="20"/>
              </w:rPr>
              <w:t>žig</w:t>
            </w:r>
          </w:p>
        </w:tc>
        <w:tc>
          <w:tcPr>
            <w:tcW w:w="3119" w:type="dxa"/>
            <w:tcBorders>
              <w:top w:val="single" w:sz="4" w:space="0" w:color="auto"/>
            </w:tcBorders>
          </w:tcPr>
          <w:p w14:paraId="211011E2" w14:textId="77777777" w:rsidR="00B367F2" w:rsidRPr="006217ED" w:rsidRDefault="00B367F2" w:rsidP="004505AD">
            <w:pPr>
              <w:keepNext/>
              <w:keepLines/>
              <w:widowControl w:val="0"/>
              <w:spacing w:after="0" w:line="240" w:lineRule="auto"/>
              <w:jc w:val="center"/>
              <w:rPr>
                <w:rFonts w:ascii="Open Sans" w:hAnsi="Open Sans" w:cs="Open Sans"/>
                <w:snapToGrid w:val="0"/>
                <w:szCs w:val="20"/>
              </w:rPr>
            </w:pPr>
            <w:r w:rsidRPr="006217ED">
              <w:rPr>
                <w:rFonts w:ascii="Open Sans" w:hAnsi="Open Sans" w:cs="Open Sans"/>
                <w:snapToGrid w:val="0"/>
                <w:szCs w:val="20"/>
              </w:rPr>
              <w:t>(</w:t>
            </w:r>
            <w:r w:rsidRPr="006217ED">
              <w:rPr>
                <w:rFonts w:ascii="Open Sans" w:hAnsi="Open Sans" w:cs="Open Sans"/>
                <w:snapToGrid w:val="0"/>
                <w:color w:val="000000"/>
                <w:szCs w:val="20"/>
              </w:rPr>
              <w:t>ime in priimek ter podpis odgovorne osebe investitorja</w:t>
            </w:r>
            <w:r w:rsidRPr="006217ED">
              <w:rPr>
                <w:rFonts w:ascii="Open Sans" w:hAnsi="Open Sans" w:cs="Open Sans"/>
                <w:snapToGrid w:val="0"/>
                <w:szCs w:val="20"/>
              </w:rPr>
              <w:t>)</w:t>
            </w:r>
          </w:p>
        </w:tc>
      </w:tr>
    </w:tbl>
    <w:p w14:paraId="672DF4E2" w14:textId="77777777" w:rsidR="00B367F2" w:rsidRPr="006217ED" w:rsidRDefault="00B367F2" w:rsidP="00B367F2">
      <w:pPr>
        <w:keepNext/>
        <w:keepLines/>
        <w:widowControl w:val="0"/>
        <w:spacing w:after="0" w:line="240" w:lineRule="auto"/>
        <w:jc w:val="both"/>
        <w:rPr>
          <w:rFonts w:ascii="Open Sans" w:hAnsi="Open Sans" w:cs="Open Sans"/>
          <w:b/>
          <w:szCs w:val="20"/>
        </w:rPr>
      </w:pPr>
    </w:p>
    <w:p w14:paraId="69186515" w14:textId="77777777" w:rsidR="00B367F2" w:rsidRPr="00B367F2" w:rsidRDefault="00B367F2" w:rsidP="00B367F2">
      <w:pPr>
        <w:keepNext/>
        <w:keepLines/>
        <w:widowControl w:val="0"/>
        <w:spacing w:after="0" w:line="240" w:lineRule="auto"/>
        <w:jc w:val="both"/>
        <w:rPr>
          <w:rFonts w:ascii="Open Sans" w:hAnsi="Open Sans" w:cs="Open Sans"/>
          <w:sz w:val="16"/>
          <w:szCs w:val="16"/>
        </w:rPr>
      </w:pPr>
      <w:r w:rsidRPr="00B367F2">
        <w:rPr>
          <w:rFonts w:ascii="Open Sans" w:hAnsi="Open Sans" w:cs="Open Sans"/>
          <w:b/>
          <w:sz w:val="16"/>
          <w:szCs w:val="16"/>
        </w:rPr>
        <w:t>OPOMBA:</w:t>
      </w:r>
      <w:r w:rsidRPr="00B367F2">
        <w:rPr>
          <w:rFonts w:ascii="Open Sans" w:hAnsi="Open Sans" w:cs="Open Sans"/>
          <w:sz w:val="16"/>
          <w:szCs w:val="16"/>
        </w:rPr>
        <w:t xml:space="preserve"> Obrazec lahko po potrebi tudi kopirate.</w:t>
      </w:r>
      <w:r w:rsidRPr="00B367F2">
        <w:rPr>
          <w:rFonts w:ascii="Open Sans" w:hAnsi="Open Sans" w:cs="Open Sans"/>
          <w:sz w:val="16"/>
          <w:szCs w:val="16"/>
        </w:rPr>
        <w:br w:type="page"/>
      </w:r>
    </w:p>
    <w:p w14:paraId="6FEA70C8" w14:textId="77777777" w:rsidR="00A67ACB" w:rsidRPr="006217ED" w:rsidRDefault="00A67ACB" w:rsidP="00412ED9">
      <w:pPr>
        <w:keepNext/>
        <w:keepLines/>
        <w:spacing w:after="0" w:line="240" w:lineRule="auto"/>
        <w:rPr>
          <w:rFonts w:ascii="Open Sans" w:hAnsi="Open Sans" w:cs="Open Sans"/>
          <w:szCs w:val="20"/>
        </w:rPr>
      </w:pP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67"/>
        <w:gridCol w:w="1559"/>
      </w:tblGrid>
      <w:tr w:rsidR="00A67ACB" w:rsidRPr="006217ED" w14:paraId="36AE2EA3" w14:textId="77777777" w:rsidTr="00A67ACB">
        <w:tc>
          <w:tcPr>
            <w:tcW w:w="7867" w:type="dxa"/>
            <w:tcBorders>
              <w:top w:val="single" w:sz="4" w:space="0" w:color="auto"/>
              <w:bottom w:val="single" w:sz="4" w:space="0" w:color="auto"/>
            </w:tcBorders>
          </w:tcPr>
          <w:p w14:paraId="0FF5AACF" w14:textId="77777777" w:rsidR="00A67ACB" w:rsidRPr="006217ED" w:rsidRDefault="00A67ACB" w:rsidP="00412ED9">
            <w:pPr>
              <w:keepNext/>
              <w:keepLines/>
              <w:spacing w:after="0" w:line="240" w:lineRule="auto"/>
              <w:jc w:val="both"/>
              <w:rPr>
                <w:rFonts w:ascii="Open Sans" w:hAnsi="Open Sans" w:cs="Open Sans"/>
                <w:szCs w:val="20"/>
              </w:rPr>
            </w:pPr>
            <w:r w:rsidRPr="006217ED">
              <w:rPr>
                <w:rFonts w:ascii="Open Sans" w:hAnsi="Open Sans" w:cs="Open Sans"/>
                <w:b/>
                <w:szCs w:val="20"/>
              </w:rPr>
              <w:br w:type="page"/>
            </w:r>
            <w:r w:rsidRPr="006217ED">
              <w:rPr>
                <w:rFonts w:ascii="Open Sans" w:hAnsi="Open Sans" w:cs="Open Sans"/>
                <w:b/>
                <w:szCs w:val="20"/>
              </w:rPr>
              <w:br w:type="page"/>
            </w:r>
            <w:r w:rsidRPr="006217ED">
              <w:rPr>
                <w:rFonts w:ascii="Open Sans" w:hAnsi="Open Sans" w:cs="Open Sans"/>
                <w:b/>
                <w:szCs w:val="20"/>
              </w:rPr>
              <w:br w:type="page"/>
            </w:r>
            <w:r w:rsidRPr="006217ED">
              <w:rPr>
                <w:rFonts w:ascii="Open Sans" w:hAnsi="Open Sans" w:cs="Open Sans"/>
                <w:szCs w:val="20"/>
              </w:rPr>
              <w:t>POTRDITEV REFERENC S STRANI POSAMEZNIH NAROČNIKOV</w:t>
            </w:r>
          </w:p>
        </w:tc>
        <w:tc>
          <w:tcPr>
            <w:tcW w:w="1559" w:type="dxa"/>
            <w:tcBorders>
              <w:top w:val="single" w:sz="4" w:space="0" w:color="auto"/>
              <w:bottom w:val="single" w:sz="4" w:space="0" w:color="auto"/>
            </w:tcBorders>
          </w:tcPr>
          <w:p w14:paraId="5EA68E4E" w14:textId="6A17E77D" w:rsidR="00A67ACB" w:rsidRPr="006217ED" w:rsidRDefault="00A67ACB" w:rsidP="00412ED9">
            <w:pPr>
              <w:keepNext/>
              <w:keepLines/>
              <w:spacing w:after="0" w:line="240" w:lineRule="auto"/>
              <w:jc w:val="both"/>
              <w:rPr>
                <w:rFonts w:ascii="Open Sans" w:hAnsi="Open Sans" w:cs="Open Sans"/>
                <w:b/>
                <w:i/>
                <w:szCs w:val="20"/>
              </w:rPr>
            </w:pPr>
            <w:r w:rsidRPr="006217ED">
              <w:rPr>
                <w:rFonts w:ascii="Open Sans" w:hAnsi="Open Sans" w:cs="Open Sans"/>
                <w:b/>
                <w:i/>
                <w:szCs w:val="20"/>
              </w:rPr>
              <w:t>Priloga 5/</w:t>
            </w:r>
            <w:r w:rsidR="00B367F2">
              <w:rPr>
                <w:rFonts w:ascii="Open Sans" w:hAnsi="Open Sans" w:cs="Open Sans"/>
                <w:b/>
                <w:i/>
                <w:szCs w:val="20"/>
              </w:rPr>
              <w:t>5</w:t>
            </w:r>
          </w:p>
        </w:tc>
      </w:tr>
    </w:tbl>
    <w:p w14:paraId="533FF70F" w14:textId="77777777" w:rsidR="00A67ACB" w:rsidRPr="006217ED" w:rsidRDefault="00A67ACB" w:rsidP="00412ED9">
      <w:pPr>
        <w:keepNext/>
        <w:keepLines/>
        <w:spacing w:after="0" w:line="240" w:lineRule="auto"/>
        <w:jc w:val="center"/>
        <w:rPr>
          <w:rFonts w:ascii="Open Sans" w:hAnsi="Open Sans" w:cs="Open Sans"/>
          <w:b/>
          <w:szCs w:val="20"/>
        </w:rPr>
      </w:pPr>
      <w:r w:rsidRPr="006217ED">
        <w:rPr>
          <w:rFonts w:ascii="Open Sans" w:hAnsi="Open Sans" w:cs="Open Sans"/>
          <w:b/>
          <w:szCs w:val="20"/>
        </w:rPr>
        <w:t>Javno naročilo:</w:t>
      </w:r>
    </w:p>
    <w:p w14:paraId="57F5DE1A" w14:textId="15AE1444" w:rsidR="00A67ACB" w:rsidRPr="006217ED" w:rsidRDefault="00F4042F" w:rsidP="00412ED9">
      <w:pPr>
        <w:keepNext/>
        <w:keepLines/>
        <w:spacing w:after="0" w:line="240" w:lineRule="auto"/>
        <w:jc w:val="center"/>
        <w:rPr>
          <w:rFonts w:ascii="Open Sans" w:hAnsi="Open Sans" w:cs="Open Sans"/>
          <w:b/>
          <w:szCs w:val="20"/>
        </w:rPr>
      </w:pPr>
      <w:r w:rsidRPr="006217ED">
        <w:rPr>
          <w:rFonts w:ascii="Open Sans" w:hAnsi="Open Sans" w:cs="Open Sans"/>
          <w:b/>
          <w:noProof/>
          <w:szCs w:val="20"/>
        </w:rPr>
        <w:t>ENLJ-SPV-116/26</w:t>
      </w:r>
      <w:r w:rsidR="00A67ACB" w:rsidRPr="006217ED">
        <w:rPr>
          <w:rFonts w:ascii="Open Sans" w:hAnsi="Open Sans" w:cs="Open Sans"/>
          <w:b/>
          <w:noProof/>
          <w:szCs w:val="20"/>
        </w:rPr>
        <w:t xml:space="preserve"> -</w:t>
      </w:r>
      <w:r w:rsidR="00A67ACB" w:rsidRPr="006217ED">
        <w:rPr>
          <w:rFonts w:ascii="Open Sans" w:hAnsi="Open Sans" w:cs="Open Sans"/>
          <w:b/>
          <w:color w:val="000000"/>
          <w:szCs w:val="20"/>
        </w:rPr>
        <w:t xml:space="preserve"> </w:t>
      </w:r>
      <w:r w:rsidR="00250C0E" w:rsidRPr="006217ED">
        <w:rPr>
          <w:rFonts w:ascii="Open Sans" w:hAnsi="Open Sans" w:cs="Open Sans"/>
          <w:b/>
          <w:szCs w:val="20"/>
        </w:rPr>
        <w:t>Vzdrževanje in servisiranje dvigal</w:t>
      </w:r>
      <w:r w:rsidR="00A67ACB" w:rsidRPr="006217ED">
        <w:rPr>
          <w:rFonts w:ascii="Open Sans" w:hAnsi="Open Sans" w:cs="Open Sans"/>
          <w:b/>
          <w:szCs w:val="20"/>
        </w:rPr>
        <w:t xml:space="preserve"> za </w:t>
      </w:r>
      <w:r w:rsidR="00B367F2">
        <w:rPr>
          <w:rFonts w:ascii="Open Sans" w:hAnsi="Open Sans" w:cs="Open Sans"/>
          <w:b/>
          <w:szCs w:val="20"/>
        </w:rPr>
        <w:t>4</w:t>
      </w:r>
      <w:r w:rsidR="00A67ACB" w:rsidRPr="006217ED">
        <w:rPr>
          <w:rFonts w:ascii="Open Sans" w:hAnsi="Open Sans" w:cs="Open Sans"/>
          <w:b/>
          <w:bCs/>
          <w:szCs w:val="20"/>
        </w:rPr>
        <w:t xml:space="preserve">. Sklop: </w:t>
      </w:r>
      <w:r w:rsidR="00B367F2" w:rsidRPr="00B367F2">
        <w:rPr>
          <w:rFonts w:ascii="Open Sans" w:hAnsi="Open Sans" w:cs="Open Sans"/>
          <w:b/>
          <w:szCs w:val="20"/>
        </w:rPr>
        <w:t>Vzdrževanje in servisiranje osebnih dvigal v poslovno tehničnem objektu na Verovškovi ulici 62 in Verovškovi ulici 70, oboje v Ljubljani</w:t>
      </w:r>
    </w:p>
    <w:p w14:paraId="0E567B9E" w14:textId="77777777" w:rsidR="00A67ACB" w:rsidRPr="006217ED" w:rsidRDefault="00A67ACB" w:rsidP="00412ED9">
      <w:pPr>
        <w:keepNext/>
        <w:keepLines/>
        <w:widowControl w:val="0"/>
        <w:spacing w:after="0" w:line="240" w:lineRule="auto"/>
        <w:jc w:val="center"/>
        <w:rPr>
          <w:rFonts w:ascii="Open Sans" w:hAnsi="Open Sans" w:cs="Open Sans"/>
          <w:b/>
          <w:szCs w:val="20"/>
        </w:rPr>
      </w:pPr>
    </w:p>
    <w:p w14:paraId="26D10CA7" w14:textId="77777777" w:rsidR="00A67ACB" w:rsidRPr="006217ED" w:rsidRDefault="00A67ACB" w:rsidP="00412ED9">
      <w:pPr>
        <w:keepNext/>
        <w:keepLines/>
        <w:widowControl w:val="0"/>
        <w:spacing w:after="0" w:line="240" w:lineRule="auto"/>
        <w:jc w:val="right"/>
        <w:rPr>
          <w:rFonts w:ascii="Open Sans" w:hAnsi="Open Sans" w:cs="Open Sans"/>
          <w:i/>
          <w:szCs w:val="20"/>
        </w:rPr>
      </w:pPr>
      <w:r w:rsidRPr="006217ED">
        <w:rPr>
          <w:rFonts w:ascii="Open Sans" w:hAnsi="Open Sans" w:cs="Open Sans"/>
          <w:i/>
          <w:szCs w:val="20"/>
        </w:rPr>
        <w:t>……/…… (št. izvoda / št. vseh izvodov)</w:t>
      </w:r>
    </w:p>
    <w:p w14:paraId="3CDF3B9C" w14:textId="77777777" w:rsidR="00A67ACB" w:rsidRPr="006217ED" w:rsidRDefault="00A67ACB" w:rsidP="00412ED9">
      <w:pPr>
        <w:keepNext/>
        <w:keepLines/>
        <w:widowControl w:val="0"/>
        <w:tabs>
          <w:tab w:val="left" w:pos="993"/>
        </w:tabs>
        <w:spacing w:after="0" w:line="240" w:lineRule="auto"/>
        <w:ind w:left="993" w:hanging="993"/>
        <w:jc w:val="right"/>
        <w:rPr>
          <w:rFonts w:ascii="Open Sans" w:hAnsi="Open Sans" w:cs="Open Sans"/>
          <w:szCs w:val="20"/>
        </w:rPr>
      </w:pPr>
    </w:p>
    <w:p w14:paraId="5AFE9A73" w14:textId="7D5C516F" w:rsidR="00A67ACB" w:rsidRPr="00B367F2" w:rsidRDefault="00A67ACB" w:rsidP="00412ED9">
      <w:pPr>
        <w:keepNext/>
        <w:keepLines/>
        <w:spacing w:after="0" w:line="240" w:lineRule="auto"/>
        <w:jc w:val="both"/>
        <w:rPr>
          <w:rFonts w:ascii="Open Sans" w:hAnsi="Open Sans" w:cs="Open Sans"/>
          <w:b/>
          <w:i/>
          <w:color w:val="FF0000"/>
          <w:sz w:val="18"/>
          <w:szCs w:val="18"/>
        </w:rPr>
      </w:pPr>
      <w:r w:rsidRPr="00B367F2">
        <w:rPr>
          <w:rFonts w:ascii="Open Sans" w:hAnsi="Open Sans" w:cs="Open Sans"/>
          <w:sz w:val="18"/>
          <w:szCs w:val="18"/>
        </w:rPr>
        <w:t xml:space="preserve">Pod kazensko in materialno odgovornostjo izjavljamo, da so spodaj navedeni podatki o referenčnih delih resnični in da se nanašajo na uspešno izvedbo </w:t>
      </w:r>
      <w:r w:rsidR="001A598B" w:rsidRPr="00B367F2">
        <w:rPr>
          <w:rFonts w:ascii="Open Sans" w:hAnsi="Open Sans" w:cs="Open Sans"/>
          <w:sz w:val="18"/>
          <w:szCs w:val="18"/>
        </w:rPr>
        <w:t xml:space="preserve">letnega vzdrževanja in servisiranja dvigal v </w:t>
      </w:r>
      <w:r w:rsidR="006C1AA7" w:rsidRPr="00B367F2">
        <w:rPr>
          <w:rFonts w:ascii="Open Sans" w:hAnsi="Open Sans" w:cs="Open Sans"/>
          <w:sz w:val="18"/>
          <w:szCs w:val="18"/>
        </w:rPr>
        <w:t>zahtevnih objektih, kot so navedena v Uredbi o razvrščanju objektov (Uradni list RS, št. 96/22) in sicer klasifikacijske ravni CC-SI: št. 23</w:t>
      </w:r>
      <w:r w:rsidRPr="00B367F2">
        <w:rPr>
          <w:rFonts w:ascii="Open Sans" w:hAnsi="Open Sans" w:cs="Open Sans"/>
          <w:sz w:val="18"/>
          <w:szCs w:val="18"/>
        </w:rPr>
        <w:t>. Na podlagi poziva bomo naročniku v zahtevanem roku predložili dodatna dokazila o uspešni izvedbi navedenih referenčnih del oziroma</w:t>
      </w:r>
      <w:r w:rsidRPr="00B367F2">
        <w:rPr>
          <w:rFonts w:ascii="Open Sans" w:hAnsi="Open Sans" w:cs="Open Sans"/>
          <w:b/>
          <w:sz w:val="18"/>
          <w:szCs w:val="18"/>
        </w:rPr>
        <w:t xml:space="preserve"> </w:t>
      </w:r>
      <w:r w:rsidRPr="00B367F2">
        <w:rPr>
          <w:rFonts w:ascii="Open Sans" w:hAnsi="Open Sans" w:cs="Open Sans"/>
          <w:sz w:val="18"/>
          <w:szCs w:val="18"/>
        </w:rPr>
        <w:t xml:space="preserve">uspešno izvedenih poslov ponudnika. </w:t>
      </w:r>
    </w:p>
    <w:tbl>
      <w:tblPr>
        <w:tblW w:w="9103"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3544"/>
        <w:gridCol w:w="5559"/>
      </w:tblGrid>
      <w:tr w:rsidR="00A67ACB" w:rsidRPr="006217ED" w14:paraId="66074E7A" w14:textId="77777777" w:rsidTr="002E7EBE">
        <w:trPr>
          <w:trHeight w:val="447"/>
        </w:trPr>
        <w:tc>
          <w:tcPr>
            <w:tcW w:w="3544" w:type="dxa"/>
            <w:vAlign w:val="center"/>
          </w:tcPr>
          <w:p w14:paraId="3D6137B5" w14:textId="77777777" w:rsidR="00A67ACB" w:rsidRPr="006217ED" w:rsidRDefault="00A67ACB" w:rsidP="00412ED9">
            <w:pPr>
              <w:keepNext/>
              <w:keepLines/>
              <w:widowControl w:val="0"/>
              <w:spacing w:after="0" w:line="240" w:lineRule="auto"/>
              <w:rPr>
                <w:rFonts w:ascii="Open Sans" w:hAnsi="Open Sans" w:cs="Open Sans"/>
                <w:szCs w:val="20"/>
              </w:rPr>
            </w:pPr>
            <w:r w:rsidRPr="006217ED">
              <w:rPr>
                <w:rFonts w:ascii="Open Sans" w:hAnsi="Open Sans" w:cs="Open Sans"/>
                <w:szCs w:val="20"/>
              </w:rPr>
              <w:t>Naročnik:</w:t>
            </w:r>
          </w:p>
        </w:tc>
        <w:tc>
          <w:tcPr>
            <w:tcW w:w="5559" w:type="dxa"/>
            <w:vAlign w:val="center"/>
          </w:tcPr>
          <w:p w14:paraId="55A2EA67" w14:textId="77777777" w:rsidR="00A67ACB" w:rsidRPr="006217ED" w:rsidRDefault="00A67ACB" w:rsidP="00412ED9">
            <w:pPr>
              <w:keepNext/>
              <w:keepLines/>
              <w:widowControl w:val="0"/>
              <w:spacing w:after="0" w:line="240" w:lineRule="auto"/>
              <w:rPr>
                <w:rFonts w:ascii="Open Sans" w:hAnsi="Open Sans" w:cs="Open Sans"/>
                <w:szCs w:val="20"/>
              </w:rPr>
            </w:pPr>
          </w:p>
        </w:tc>
      </w:tr>
      <w:tr w:rsidR="00A67ACB" w:rsidRPr="006217ED" w14:paraId="3454BC9C" w14:textId="77777777" w:rsidTr="002E7EBE">
        <w:trPr>
          <w:trHeight w:val="447"/>
        </w:trPr>
        <w:tc>
          <w:tcPr>
            <w:tcW w:w="3544" w:type="dxa"/>
            <w:vAlign w:val="center"/>
          </w:tcPr>
          <w:p w14:paraId="415A8F16" w14:textId="77777777" w:rsidR="00A67ACB" w:rsidRPr="006217ED" w:rsidRDefault="00A67ACB" w:rsidP="00412ED9">
            <w:pPr>
              <w:keepNext/>
              <w:keepLines/>
              <w:widowControl w:val="0"/>
              <w:spacing w:after="0" w:line="240" w:lineRule="auto"/>
              <w:rPr>
                <w:rFonts w:ascii="Open Sans" w:hAnsi="Open Sans" w:cs="Open Sans"/>
                <w:szCs w:val="20"/>
              </w:rPr>
            </w:pPr>
            <w:r w:rsidRPr="006217ED">
              <w:rPr>
                <w:rFonts w:ascii="Open Sans" w:hAnsi="Open Sans" w:cs="Open Sans"/>
                <w:szCs w:val="20"/>
              </w:rPr>
              <w:t>Naslov:</w:t>
            </w:r>
          </w:p>
        </w:tc>
        <w:tc>
          <w:tcPr>
            <w:tcW w:w="5559" w:type="dxa"/>
            <w:vAlign w:val="center"/>
          </w:tcPr>
          <w:p w14:paraId="4A3026FE" w14:textId="77777777" w:rsidR="00A67ACB" w:rsidRPr="006217ED" w:rsidRDefault="00A67ACB" w:rsidP="00412ED9">
            <w:pPr>
              <w:keepNext/>
              <w:keepLines/>
              <w:widowControl w:val="0"/>
              <w:spacing w:after="0" w:line="240" w:lineRule="auto"/>
              <w:rPr>
                <w:rFonts w:ascii="Open Sans" w:hAnsi="Open Sans" w:cs="Open Sans"/>
                <w:szCs w:val="20"/>
              </w:rPr>
            </w:pPr>
          </w:p>
        </w:tc>
      </w:tr>
      <w:tr w:rsidR="00A67ACB" w:rsidRPr="006217ED" w14:paraId="6D754855" w14:textId="77777777" w:rsidTr="002E7EBE">
        <w:trPr>
          <w:trHeight w:val="447"/>
        </w:trPr>
        <w:tc>
          <w:tcPr>
            <w:tcW w:w="3544" w:type="dxa"/>
            <w:vAlign w:val="center"/>
          </w:tcPr>
          <w:p w14:paraId="31D47A73" w14:textId="77777777" w:rsidR="00A67ACB" w:rsidRPr="006217ED" w:rsidRDefault="00A67ACB" w:rsidP="00412ED9">
            <w:pPr>
              <w:keepNext/>
              <w:keepLines/>
              <w:widowControl w:val="0"/>
              <w:spacing w:after="0" w:line="240" w:lineRule="auto"/>
              <w:rPr>
                <w:rFonts w:ascii="Open Sans" w:hAnsi="Open Sans" w:cs="Open Sans"/>
                <w:szCs w:val="20"/>
              </w:rPr>
            </w:pPr>
            <w:r w:rsidRPr="006217ED">
              <w:rPr>
                <w:rFonts w:ascii="Open Sans" w:hAnsi="Open Sans" w:cs="Open Sans"/>
                <w:szCs w:val="20"/>
              </w:rPr>
              <w:t>Kontaktna oseba naročnika:</w:t>
            </w:r>
          </w:p>
        </w:tc>
        <w:tc>
          <w:tcPr>
            <w:tcW w:w="5559" w:type="dxa"/>
            <w:vAlign w:val="center"/>
          </w:tcPr>
          <w:p w14:paraId="3F6A5615" w14:textId="77777777" w:rsidR="00A67ACB" w:rsidRPr="006217ED" w:rsidRDefault="00A67ACB" w:rsidP="00412ED9">
            <w:pPr>
              <w:keepNext/>
              <w:keepLines/>
              <w:widowControl w:val="0"/>
              <w:spacing w:after="0" w:line="240" w:lineRule="auto"/>
              <w:rPr>
                <w:rFonts w:ascii="Open Sans" w:hAnsi="Open Sans" w:cs="Open Sans"/>
                <w:szCs w:val="20"/>
              </w:rPr>
            </w:pPr>
          </w:p>
        </w:tc>
      </w:tr>
      <w:tr w:rsidR="00A67ACB" w:rsidRPr="006217ED" w14:paraId="39A17C37" w14:textId="77777777" w:rsidTr="002E7EBE">
        <w:trPr>
          <w:trHeight w:val="447"/>
        </w:trPr>
        <w:tc>
          <w:tcPr>
            <w:tcW w:w="3544" w:type="dxa"/>
            <w:vAlign w:val="center"/>
          </w:tcPr>
          <w:p w14:paraId="4764C383" w14:textId="77777777" w:rsidR="00A67ACB" w:rsidRPr="006217ED" w:rsidRDefault="00A67ACB" w:rsidP="00412ED9">
            <w:pPr>
              <w:keepNext/>
              <w:keepLines/>
              <w:widowControl w:val="0"/>
              <w:spacing w:after="0" w:line="240" w:lineRule="auto"/>
              <w:rPr>
                <w:rFonts w:ascii="Open Sans" w:hAnsi="Open Sans" w:cs="Open Sans"/>
                <w:szCs w:val="20"/>
              </w:rPr>
            </w:pPr>
            <w:r w:rsidRPr="006217ED">
              <w:rPr>
                <w:rFonts w:ascii="Open Sans" w:hAnsi="Open Sans" w:cs="Open Sans"/>
                <w:szCs w:val="20"/>
              </w:rPr>
              <w:t>Telefonska številka:</w:t>
            </w:r>
          </w:p>
        </w:tc>
        <w:tc>
          <w:tcPr>
            <w:tcW w:w="5559" w:type="dxa"/>
            <w:vAlign w:val="center"/>
          </w:tcPr>
          <w:p w14:paraId="7FAD624F" w14:textId="77777777" w:rsidR="00A67ACB" w:rsidRPr="006217ED" w:rsidRDefault="00A67ACB" w:rsidP="00412ED9">
            <w:pPr>
              <w:keepNext/>
              <w:keepLines/>
              <w:widowControl w:val="0"/>
              <w:spacing w:after="0" w:line="240" w:lineRule="auto"/>
              <w:rPr>
                <w:rFonts w:ascii="Open Sans" w:hAnsi="Open Sans" w:cs="Open Sans"/>
                <w:szCs w:val="20"/>
              </w:rPr>
            </w:pPr>
          </w:p>
        </w:tc>
      </w:tr>
      <w:tr w:rsidR="00A67ACB" w:rsidRPr="006217ED" w14:paraId="477E0A83" w14:textId="77777777" w:rsidTr="002E7EBE">
        <w:trPr>
          <w:trHeight w:val="447"/>
        </w:trPr>
        <w:tc>
          <w:tcPr>
            <w:tcW w:w="3544" w:type="dxa"/>
            <w:vAlign w:val="center"/>
          </w:tcPr>
          <w:p w14:paraId="03272C37" w14:textId="77777777" w:rsidR="00A67ACB" w:rsidRPr="006217ED" w:rsidRDefault="00A67ACB" w:rsidP="00412ED9">
            <w:pPr>
              <w:keepNext/>
              <w:keepLines/>
              <w:widowControl w:val="0"/>
              <w:spacing w:after="0" w:line="240" w:lineRule="auto"/>
              <w:rPr>
                <w:rFonts w:ascii="Open Sans" w:hAnsi="Open Sans" w:cs="Open Sans"/>
                <w:szCs w:val="20"/>
              </w:rPr>
            </w:pPr>
            <w:r w:rsidRPr="006217ED">
              <w:rPr>
                <w:rFonts w:ascii="Open Sans" w:hAnsi="Open Sans" w:cs="Open Sans"/>
                <w:szCs w:val="20"/>
              </w:rPr>
              <w:t>Izvajalec:</w:t>
            </w:r>
          </w:p>
        </w:tc>
        <w:tc>
          <w:tcPr>
            <w:tcW w:w="5559" w:type="dxa"/>
            <w:vAlign w:val="center"/>
          </w:tcPr>
          <w:p w14:paraId="10D7F27B" w14:textId="77777777" w:rsidR="00A67ACB" w:rsidRPr="006217ED" w:rsidRDefault="00A67ACB" w:rsidP="00412ED9">
            <w:pPr>
              <w:keepNext/>
              <w:keepLines/>
              <w:widowControl w:val="0"/>
              <w:spacing w:after="0" w:line="240" w:lineRule="auto"/>
              <w:rPr>
                <w:rFonts w:ascii="Open Sans" w:hAnsi="Open Sans" w:cs="Open Sans"/>
                <w:szCs w:val="20"/>
              </w:rPr>
            </w:pPr>
          </w:p>
        </w:tc>
      </w:tr>
      <w:tr w:rsidR="00A67ACB" w:rsidRPr="006217ED" w14:paraId="1CD09860" w14:textId="77777777" w:rsidTr="002E7EBE">
        <w:trPr>
          <w:trHeight w:val="447"/>
        </w:trPr>
        <w:tc>
          <w:tcPr>
            <w:tcW w:w="3544" w:type="dxa"/>
            <w:vAlign w:val="center"/>
          </w:tcPr>
          <w:p w14:paraId="49662C6A" w14:textId="77777777" w:rsidR="00A67ACB" w:rsidRPr="006217ED" w:rsidRDefault="00A67ACB" w:rsidP="00412ED9">
            <w:pPr>
              <w:keepNext/>
              <w:keepLines/>
              <w:widowControl w:val="0"/>
              <w:spacing w:after="0" w:line="240" w:lineRule="auto"/>
              <w:rPr>
                <w:rFonts w:ascii="Open Sans" w:hAnsi="Open Sans" w:cs="Open Sans"/>
                <w:szCs w:val="20"/>
              </w:rPr>
            </w:pPr>
            <w:r w:rsidRPr="006217ED">
              <w:rPr>
                <w:rFonts w:ascii="Open Sans" w:hAnsi="Open Sans" w:cs="Open Sans"/>
                <w:szCs w:val="20"/>
              </w:rPr>
              <w:t>Naziv objekta:</w:t>
            </w:r>
          </w:p>
        </w:tc>
        <w:tc>
          <w:tcPr>
            <w:tcW w:w="5559" w:type="dxa"/>
            <w:vAlign w:val="center"/>
          </w:tcPr>
          <w:p w14:paraId="6FC2BCC4" w14:textId="77777777" w:rsidR="00A67ACB" w:rsidRPr="006217ED" w:rsidRDefault="00A67ACB" w:rsidP="00412ED9">
            <w:pPr>
              <w:keepNext/>
              <w:keepLines/>
              <w:widowControl w:val="0"/>
              <w:spacing w:after="0" w:line="240" w:lineRule="auto"/>
              <w:rPr>
                <w:rFonts w:ascii="Open Sans" w:hAnsi="Open Sans" w:cs="Open Sans"/>
                <w:szCs w:val="20"/>
              </w:rPr>
            </w:pPr>
          </w:p>
        </w:tc>
      </w:tr>
      <w:tr w:rsidR="006C1AA7" w:rsidRPr="006217ED" w14:paraId="5F513BDE" w14:textId="77777777" w:rsidTr="002E7EBE">
        <w:trPr>
          <w:trHeight w:val="447"/>
        </w:trPr>
        <w:tc>
          <w:tcPr>
            <w:tcW w:w="3544" w:type="dxa"/>
            <w:vAlign w:val="center"/>
          </w:tcPr>
          <w:p w14:paraId="477D28FC" w14:textId="0815A4C8" w:rsidR="006C1AA7" w:rsidRPr="006217ED" w:rsidRDefault="006C1AA7" w:rsidP="00412ED9">
            <w:pPr>
              <w:keepNext/>
              <w:keepLines/>
              <w:widowControl w:val="0"/>
              <w:spacing w:after="0" w:line="240" w:lineRule="auto"/>
              <w:rPr>
                <w:rFonts w:ascii="Open Sans" w:hAnsi="Open Sans" w:cs="Open Sans"/>
                <w:szCs w:val="20"/>
              </w:rPr>
            </w:pPr>
            <w:r w:rsidRPr="006217ED">
              <w:rPr>
                <w:rFonts w:ascii="Open Sans" w:hAnsi="Open Sans" w:cs="Open Sans"/>
                <w:szCs w:val="20"/>
              </w:rPr>
              <w:t>Vrsta objekta:</w:t>
            </w:r>
          </w:p>
        </w:tc>
        <w:tc>
          <w:tcPr>
            <w:tcW w:w="5559" w:type="dxa"/>
            <w:vAlign w:val="center"/>
          </w:tcPr>
          <w:p w14:paraId="279A2384" w14:textId="77777777" w:rsidR="006C1AA7" w:rsidRPr="006217ED" w:rsidRDefault="006C1AA7" w:rsidP="00412ED9">
            <w:pPr>
              <w:keepNext/>
              <w:keepLines/>
              <w:widowControl w:val="0"/>
              <w:spacing w:after="0" w:line="240" w:lineRule="auto"/>
              <w:rPr>
                <w:rFonts w:ascii="Open Sans" w:hAnsi="Open Sans" w:cs="Open Sans"/>
                <w:szCs w:val="20"/>
              </w:rPr>
            </w:pPr>
          </w:p>
        </w:tc>
      </w:tr>
      <w:tr w:rsidR="00A67ACB" w:rsidRPr="006217ED" w14:paraId="3B70AB05" w14:textId="77777777" w:rsidTr="002E7EBE">
        <w:trPr>
          <w:cantSplit/>
          <w:trHeight w:val="447"/>
        </w:trPr>
        <w:tc>
          <w:tcPr>
            <w:tcW w:w="3544" w:type="dxa"/>
            <w:vAlign w:val="center"/>
          </w:tcPr>
          <w:p w14:paraId="09726761" w14:textId="77777777" w:rsidR="00A67ACB" w:rsidRPr="006217ED" w:rsidRDefault="00A67ACB" w:rsidP="00412ED9">
            <w:pPr>
              <w:keepNext/>
              <w:keepLines/>
              <w:widowControl w:val="0"/>
              <w:spacing w:after="0" w:line="240" w:lineRule="auto"/>
              <w:rPr>
                <w:rFonts w:ascii="Open Sans" w:hAnsi="Open Sans" w:cs="Open Sans"/>
                <w:szCs w:val="20"/>
              </w:rPr>
            </w:pPr>
            <w:r w:rsidRPr="006217ED">
              <w:rPr>
                <w:rFonts w:ascii="Open Sans" w:hAnsi="Open Sans" w:cs="Open Sans"/>
                <w:szCs w:val="20"/>
              </w:rPr>
              <w:t>Leto zaključka in kraj izvedbe:</w:t>
            </w:r>
          </w:p>
        </w:tc>
        <w:tc>
          <w:tcPr>
            <w:tcW w:w="5559" w:type="dxa"/>
            <w:vAlign w:val="center"/>
          </w:tcPr>
          <w:p w14:paraId="04F4B92D" w14:textId="77777777" w:rsidR="00A67ACB" w:rsidRPr="006217ED" w:rsidRDefault="00A67ACB" w:rsidP="00412ED9">
            <w:pPr>
              <w:keepNext/>
              <w:keepLines/>
              <w:widowControl w:val="0"/>
              <w:spacing w:after="0" w:line="240" w:lineRule="auto"/>
              <w:rPr>
                <w:rFonts w:ascii="Open Sans" w:hAnsi="Open Sans" w:cs="Open Sans"/>
                <w:szCs w:val="20"/>
              </w:rPr>
            </w:pPr>
          </w:p>
        </w:tc>
      </w:tr>
      <w:tr w:rsidR="00A67ACB" w:rsidRPr="006217ED" w14:paraId="797D627E" w14:textId="77777777" w:rsidTr="00EE2E06">
        <w:trPr>
          <w:trHeight w:val="1214"/>
        </w:trPr>
        <w:tc>
          <w:tcPr>
            <w:tcW w:w="3544" w:type="dxa"/>
            <w:tcBorders>
              <w:right w:val="single" w:sz="4" w:space="0" w:color="auto"/>
            </w:tcBorders>
          </w:tcPr>
          <w:p w14:paraId="6C5DB714" w14:textId="77777777" w:rsidR="00A67ACB" w:rsidRPr="006217ED" w:rsidRDefault="00A67ACB" w:rsidP="00412ED9">
            <w:pPr>
              <w:keepNext/>
              <w:keepLines/>
              <w:widowControl w:val="0"/>
              <w:spacing w:after="0" w:line="240" w:lineRule="auto"/>
              <w:rPr>
                <w:rFonts w:ascii="Open Sans" w:hAnsi="Open Sans" w:cs="Open Sans"/>
                <w:szCs w:val="20"/>
              </w:rPr>
            </w:pPr>
            <w:r w:rsidRPr="006217ED">
              <w:rPr>
                <w:rFonts w:ascii="Open Sans" w:hAnsi="Open Sans" w:cs="Open Sans"/>
                <w:szCs w:val="20"/>
              </w:rPr>
              <w:t>Kratek opis predmeta naročila:</w:t>
            </w:r>
          </w:p>
          <w:p w14:paraId="6245796B" w14:textId="77777777" w:rsidR="00A67ACB" w:rsidRPr="006217ED" w:rsidRDefault="00A67ACB" w:rsidP="00412ED9">
            <w:pPr>
              <w:keepNext/>
              <w:keepLines/>
              <w:widowControl w:val="0"/>
              <w:spacing w:after="0" w:line="240" w:lineRule="auto"/>
              <w:rPr>
                <w:rFonts w:ascii="Open Sans" w:hAnsi="Open Sans" w:cs="Open Sans"/>
                <w:szCs w:val="20"/>
              </w:rPr>
            </w:pPr>
          </w:p>
        </w:tc>
        <w:tc>
          <w:tcPr>
            <w:tcW w:w="5559" w:type="dxa"/>
            <w:tcBorders>
              <w:top w:val="single" w:sz="4" w:space="0" w:color="auto"/>
              <w:left w:val="single" w:sz="4" w:space="0" w:color="auto"/>
              <w:bottom w:val="single" w:sz="4" w:space="0" w:color="auto"/>
              <w:right w:val="single" w:sz="4" w:space="0" w:color="auto"/>
            </w:tcBorders>
            <w:vAlign w:val="center"/>
          </w:tcPr>
          <w:p w14:paraId="1E4FE127" w14:textId="77777777" w:rsidR="00A67ACB" w:rsidRPr="006217ED" w:rsidRDefault="00A67ACB" w:rsidP="00412ED9">
            <w:pPr>
              <w:keepNext/>
              <w:keepLines/>
              <w:widowControl w:val="0"/>
              <w:spacing w:after="0" w:line="240" w:lineRule="auto"/>
              <w:rPr>
                <w:rFonts w:ascii="Open Sans" w:hAnsi="Open Sans" w:cs="Open Sans"/>
                <w:szCs w:val="20"/>
              </w:rPr>
            </w:pPr>
          </w:p>
        </w:tc>
      </w:tr>
    </w:tbl>
    <w:p w14:paraId="604F41ED" w14:textId="77777777" w:rsidR="00B367F2" w:rsidRPr="006217ED" w:rsidRDefault="00B367F2" w:rsidP="00B367F2">
      <w:pPr>
        <w:keepNext/>
        <w:keepLines/>
        <w:widowControl w:val="0"/>
        <w:tabs>
          <w:tab w:val="left" w:pos="2552"/>
        </w:tabs>
        <w:spacing w:after="0" w:line="240" w:lineRule="auto"/>
        <w:ind w:left="284" w:hanging="284"/>
        <w:jc w:val="both"/>
        <w:rPr>
          <w:rFonts w:ascii="Open Sans" w:hAnsi="Open Sans" w:cs="Open Sans"/>
          <w:szCs w:val="20"/>
        </w:rPr>
      </w:pPr>
    </w:p>
    <w:tbl>
      <w:tblPr>
        <w:tblW w:w="9356" w:type="dxa"/>
        <w:tblInd w:w="30" w:type="dxa"/>
        <w:tblLayout w:type="fixed"/>
        <w:tblCellMar>
          <w:left w:w="30" w:type="dxa"/>
          <w:right w:w="30" w:type="dxa"/>
        </w:tblCellMar>
        <w:tblLook w:val="0000" w:firstRow="0" w:lastRow="0" w:firstColumn="0" w:lastColumn="0" w:noHBand="0" w:noVBand="0"/>
      </w:tblPr>
      <w:tblGrid>
        <w:gridCol w:w="3402"/>
        <w:gridCol w:w="2268"/>
        <w:gridCol w:w="3686"/>
      </w:tblGrid>
      <w:tr w:rsidR="00B367F2" w:rsidRPr="006217ED" w14:paraId="07B48A12" w14:textId="77777777" w:rsidTr="004505AD">
        <w:trPr>
          <w:trHeight w:val="235"/>
        </w:trPr>
        <w:tc>
          <w:tcPr>
            <w:tcW w:w="3402" w:type="dxa"/>
            <w:tcBorders>
              <w:bottom w:val="single" w:sz="4" w:space="0" w:color="auto"/>
            </w:tcBorders>
          </w:tcPr>
          <w:p w14:paraId="5BA11576" w14:textId="77777777" w:rsidR="00B367F2" w:rsidRPr="006217ED" w:rsidRDefault="00B367F2" w:rsidP="004505AD">
            <w:pPr>
              <w:keepNext/>
              <w:keepLines/>
              <w:widowControl w:val="0"/>
              <w:spacing w:after="0" w:line="240" w:lineRule="auto"/>
              <w:jc w:val="both"/>
              <w:rPr>
                <w:rFonts w:ascii="Open Sans" w:hAnsi="Open Sans" w:cs="Open Sans"/>
                <w:snapToGrid w:val="0"/>
                <w:color w:val="000000"/>
                <w:szCs w:val="20"/>
              </w:rPr>
            </w:pPr>
          </w:p>
        </w:tc>
        <w:tc>
          <w:tcPr>
            <w:tcW w:w="2268" w:type="dxa"/>
          </w:tcPr>
          <w:p w14:paraId="4DC12D14" w14:textId="77777777" w:rsidR="00B367F2" w:rsidRPr="006217ED" w:rsidRDefault="00B367F2" w:rsidP="004505AD">
            <w:pPr>
              <w:keepNext/>
              <w:keepLines/>
              <w:widowControl w:val="0"/>
              <w:spacing w:after="0" w:line="240" w:lineRule="auto"/>
              <w:jc w:val="both"/>
              <w:rPr>
                <w:rFonts w:ascii="Open Sans" w:hAnsi="Open Sans" w:cs="Open Sans"/>
                <w:snapToGrid w:val="0"/>
                <w:color w:val="000000"/>
                <w:szCs w:val="20"/>
              </w:rPr>
            </w:pPr>
          </w:p>
        </w:tc>
        <w:tc>
          <w:tcPr>
            <w:tcW w:w="3686" w:type="dxa"/>
            <w:tcBorders>
              <w:bottom w:val="single" w:sz="4" w:space="0" w:color="auto"/>
            </w:tcBorders>
          </w:tcPr>
          <w:p w14:paraId="06EB309C" w14:textId="77777777" w:rsidR="00B367F2" w:rsidRPr="006217ED" w:rsidRDefault="00B367F2" w:rsidP="004505AD">
            <w:pPr>
              <w:keepNext/>
              <w:keepLines/>
              <w:widowControl w:val="0"/>
              <w:tabs>
                <w:tab w:val="left" w:pos="567"/>
                <w:tab w:val="num" w:pos="851"/>
                <w:tab w:val="left" w:pos="993"/>
              </w:tabs>
              <w:spacing w:after="0" w:line="240" w:lineRule="auto"/>
              <w:jc w:val="both"/>
              <w:rPr>
                <w:rFonts w:ascii="Open Sans" w:hAnsi="Open Sans" w:cs="Open Sans"/>
                <w:snapToGrid w:val="0"/>
                <w:color w:val="000000"/>
                <w:szCs w:val="20"/>
              </w:rPr>
            </w:pPr>
          </w:p>
        </w:tc>
      </w:tr>
      <w:tr w:rsidR="00B367F2" w:rsidRPr="006217ED" w14:paraId="3F41F1DF" w14:textId="77777777" w:rsidTr="004505AD">
        <w:trPr>
          <w:trHeight w:val="235"/>
        </w:trPr>
        <w:tc>
          <w:tcPr>
            <w:tcW w:w="3402" w:type="dxa"/>
            <w:tcBorders>
              <w:top w:val="single" w:sz="4" w:space="0" w:color="auto"/>
            </w:tcBorders>
          </w:tcPr>
          <w:p w14:paraId="34218D43" w14:textId="77777777" w:rsidR="00B367F2" w:rsidRPr="006217ED" w:rsidRDefault="00B367F2" w:rsidP="004505AD">
            <w:pPr>
              <w:keepNext/>
              <w:keepLines/>
              <w:widowControl w:val="0"/>
              <w:spacing w:after="0" w:line="240" w:lineRule="auto"/>
              <w:jc w:val="both"/>
              <w:rPr>
                <w:rFonts w:ascii="Open Sans" w:hAnsi="Open Sans" w:cs="Open Sans"/>
                <w:snapToGrid w:val="0"/>
                <w:color w:val="000000"/>
                <w:szCs w:val="20"/>
              </w:rPr>
            </w:pPr>
            <w:r w:rsidRPr="006217ED">
              <w:rPr>
                <w:rFonts w:ascii="Open Sans" w:hAnsi="Open Sans" w:cs="Open Sans"/>
                <w:snapToGrid w:val="0"/>
                <w:color w:val="000000"/>
                <w:szCs w:val="20"/>
              </w:rPr>
              <w:t>(kraj, datum)</w:t>
            </w:r>
          </w:p>
        </w:tc>
        <w:tc>
          <w:tcPr>
            <w:tcW w:w="2268" w:type="dxa"/>
          </w:tcPr>
          <w:p w14:paraId="06350A13" w14:textId="77777777" w:rsidR="00B367F2" w:rsidRPr="006217ED" w:rsidRDefault="00B367F2" w:rsidP="004505AD">
            <w:pPr>
              <w:keepNext/>
              <w:keepLines/>
              <w:widowControl w:val="0"/>
              <w:spacing w:after="0" w:line="240" w:lineRule="auto"/>
              <w:jc w:val="center"/>
              <w:rPr>
                <w:rFonts w:ascii="Open Sans" w:hAnsi="Open Sans" w:cs="Open Sans"/>
                <w:snapToGrid w:val="0"/>
                <w:color w:val="000000"/>
                <w:szCs w:val="20"/>
              </w:rPr>
            </w:pPr>
            <w:r w:rsidRPr="006217ED">
              <w:rPr>
                <w:rFonts w:ascii="Open Sans" w:hAnsi="Open Sans" w:cs="Open Sans"/>
                <w:snapToGrid w:val="0"/>
                <w:color w:val="000000"/>
                <w:szCs w:val="20"/>
              </w:rPr>
              <w:t>žig</w:t>
            </w:r>
          </w:p>
        </w:tc>
        <w:tc>
          <w:tcPr>
            <w:tcW w:w="3686" w:type="dxa"/>
            <w:tcBorders>
              <w:top w:val="single" w:sz="4" w:space="0" w:color="auto"/>
            </w:tcBorders>
          </w:tcPr>
          <w:p w14:paraId="3BD0405D" w14:textId="77777777" w:rsidR="00B367F2" w:rsidRPr="006217ED" w:rsidRDefault="00B367F2" w:rsidP="004505AD">
            <w:pPr>
              <w:keepNext/>
              <w:keepLines/>
              <w:widowControl w:val="0"/>
              <w:spacing w:after="0" w:line="240" w:lineRule="auto"/>
              <w:jc w:val="both"/>
              <w:rPr>
                <w:rFonts w:ascii="Open Sans" w:hAnsi="Open Sans" w:cs="Open Sans"/>
                <w:snapToGrid w:val="0"/>
                <w:color w:val="000000"/>
                <w:szCs w:val="20"/>
              </w:rPr>
            </w:pPr>
            <w:r w:rsidRPr="006217ED">
              <w:rPr>
                <w:rFonts w:ascii="Open Sans" w:hAnsi="Open Sans" w:cs="Open Sans"/>
                <w:snapToGrid w:val="0"/>
                <w:color w:val="000000"/>
                <w:szCs w:val="20"/>
              </w:rPr>
              <w:t>(ime in priimek ter podpis odgovorne osebe gospodarskega subjekta)</w:t>
            </w:r>
          </w:p>
        </w:tc>
      </w:tr>
    </w:tbl>
    <w:p w14:paraId="5FE8D9CB" w14:textId="77777777" w:rsidR="00B367F2" w:rsidRPr="00922198" w:rsidRDefault="00B367F2" w:rsidP="00B367F2">
      <w:pPr>
        <w:keepNext/>
        <w:keepLines/>
        <w:widowControl w:val="0"/>
        <w:pBdr>
          <w:bottom w:val="single" w:sz="12" w:space="1" w:color="auto"/>
        </w:pBdr>
        <w:spacing w:after="0" w:line="240" w:lineRule="auto"/>
        <w:rPr>
          <w:rFonts w:ascii="Open Sans" w:hAnsi="Open Sans" w:cs="Open Sans"/>
          <w:b/>
          <w:sz w:val="18"/>
          <w:szCs w:val="18"/>
        </w:rPr>
      </w:pPr>
    </w:p>
    <w:p w14:paraId="02F81C2A" w14:textId="77777777" w:rsidR="00B367F2" w:rsidRPr="00922198" w:rsidRDefault="00B367F2" w:rsidP="00B367F2">
      <w:pPr>
        <w:keepNext/>
        <w:keepLines/>
        <w:widowControl w:val="0"/>
        <w:spacing w:after="0" w:line="240" w:lineRule="auto"/>
        <w:jc w:val="both"/>
        <w:rPr>
          <w:rFonts w:ascii="Open Sans" w:hAnsi="Open Sans" w:cs="Open Sans"/>
          <w:sz w:val="18"/>
          <w:szCs w:val="18"/>
        </w:rPr>
      </w:pPr>
      <w:r w:rsidRPr="00922198">
        <w:rPr>
          <w:rFonts w:ascii="Open Sans" w:hAnsi="Open Sans" w:cs="Open Sans"/>
          <w:sz w:val="18"/>
          <w:szCs w:val="18"/>
        </w:rPr>
        <w:t>IZPOLNI INVESTITOR REFERENČNEGA OBJEKTA (Izdajatelj reference)!!!</w:t>
      </w:r>
    </w:p>
    <w:p w14:paraId="035D1B74" w14:textId="77777777" w:rsidR="00B367F2" w:rsidRPr="00922198" w:rsidRDefault="00B367F2" w:rsidP="00B367F2">
      <w:pPr>
        <w:keepNext/>
        <w:keepLines/>
        <w:widowControl w:val="0"/>
        <w:spacing w:after="0" w:line="240" w:lineRule="auto"/>
        <w:jc w:val="both"/>
        <w:rPr>
          <w:rFonts w:ascii="Open Sans" w:hAnsi="Open Sans" w:cs="Open Sans"/>
          <w:sz w:val="18"/>
          <w:szCs w:val="18"/>
        </w:rPr>
      </w:pPr>
    </w:p>
    <w:p w14:paraId="25F2DA5B" w14:textId="77777777" w:rsidR="00B367F2" w:rsidRPr="00922198" w:rsidRDefault="00B367F2" w:rsidP="00B367F2">
      <w:pPr>
        <w:keepNext/>
        <w:keepLines/>
        <w:widowControl w:val="0"/>
        <w:spacing w:after="0" w:line="240" w:lineRule="auto"/>
        <w:jc w:val="both"/>
        <w:rPr>
          <w:rFonts w:ascii="Open Sans" w:hAnsi="Open Sans" w:cs="Open Sans"/>
          <w:sz w:val="16"/>
          <w:szCs w:val="16"/>
        </w:rPr>
      </w:pPr>
      <w:r w:rsidRPr="00922198">
        <w:rPr>
          <w:rFonts w:ascii="Open Sans" w:hAnsi="Open Sans" w:cs="Open Sans"/>
          <w:sz w:val="16"/>
          <w:szCs w:val="16"/>
        </w:rPr>
        <w:t>Potrjujemo, da nam je na podlagi našega naročila, zgoraj navedeni izvajalec opravil navedena dela/storitve v skladu s sklenjeno pogodbo/okvirnem sporazumom oziroma v roku, količini, kvaliteti in po ceni, navedeni v izvajalčevi ponudbi.</w:t>
      </w:r>
    </w:p>
    <w:p w14:paraId="70AF9BC7" w14:textId="77777777" w:rsidR="00B367F2" w:rsidRPr="00922198" w:rsidRDefault="00B367F2" w:rsidP="00B367F2">
      <w:pPr>
        <w:keepNext/>
        <w:keepLines/>
        <w:widowControl w:val="0"/>
        <w:spacing w:after="0" w:line="240" w:lineRule="auto"/>
        <w:jc w:val="both"/>
        <w:rPr>
          <w:rFonts w:ascii="Open Sans" w:hAnsi="Open Sans" w:cs="Open Sans"/>
          <w:sz w:val="16"/>
          <w:szCs w:val="16"/>
        </w:rPr>
      </w:pPr>
    </w:p>
    <w:p w14:paraId="1BF8243C" w14:textId="77777777" w:rsidR="00B367F2" w:rsidRPr="00922198" w:rsidRDefault="00B367F2" w:rsidP="00B367F2">
      <w:pPr>
        <w:keepNext/>
        <w:keepLines/>
        <w:widowControl w:val="0"/>
        <w:spacing w:after="0" w:line="240" w:lineRule="auto"/>
        <w:jc w:val="both"/>
        <w:rPr>
          <w:rFonts w:ascii="Open Sans" w:hAnsi="Open Sans" w:cs="Open Sans"/>
          <w:sz w:val="16"/>
          <w:szCs w:val="16"/>
        </w:rPr>
      </w:pPr>
      <w:r w:rsidRPr="00922198">
        <w:rPr>
          <w:rFonts w:ascii="Open Sans" w:hAnsi="Open Sans" w:cs="Open Sans"/>
          <w:sz w:val="16"/>
          <w:szCs w:val="16"/>
        </w:rPr>
        <w:t>Potrdilo izdajamo na prošnjo izvajalca in velja izključno za potrebe pri njegovi oddaji ponudbe za pridobitev predmetnega javnega naročila.</w:t>
      </w:r>
    </w:p>
    <w:p w14:paraId="1992C221" w14:textId="77777777" w:rsidR="00B367F2" w:rsidRPr="00922198" w:rsidRDefault="00B367F2" w:rsidP="00B367F2">
      <w:pPr>
        <w:keepNext/>
        <w:keepLines/>
        <w:widowControl w:val="0"/>
        <w:spacing w:after="0" w:line="240" w:lineRule="auto"/>
        <w:rPr>
          <w:rFonts w:ascii="Open Sans" w:hAnsi="Open Sans" w:cs="Open Sans"/>
          <w:sz w:val="18"/>
          <w:szCs w:val="18"/>
        </w:rPr>
      </w:pPr>
      <w:r w:rsidRPr="00922198">
        <w:rPr>
          <w:rFonts w:ascii="Open Sans" w:hAnsi="Open Sans" w:cs="Open Sans"/>
          <w:sz w:val="18"/>
          <w:szCs w:val="18"/>
        </w:rPr>
        <w:tab/>
        <w:t xml:space="preserve"> </w:t>
      </w:r>
    </w:p>
    <w:p w14:paraId="2E2E2589" w14:textId="77777777" w:rsidR="00B367F2" w:rsidRPr="00922198" w:rsidRDefault="00B367F2" w:rsidP="00B367F2">
      <w:pPr>
        <w:keepNext/>
        <w:keepLines/>
        <w:widowControl w:val="0"/>
        <w:spacing w:after="0" w:line="240" w:lineRule="auto"/>
        <w:jc w:val="center"/>
        <w:rPr>
          <w:rFonts w:ascii="Open Sans" w:hAnsi="Open Sans" w:cs="Open Sans"/>
          <w:sz w:val="18"/>
          <w:szCs w:val="18"/>
        </w:rPr>
      </w:pPr>
      <w:r w:rsidRPr="00922198">
        <w:rPr>
          <w:rFonts w:ascii="Open Sans" w:hAnsi="Open Sans" w:cs="Open Sans"/>
          <w:sz w:val="18"/>
          <w:szCs w:val="18"/>
        </w:rPr>
        <w:t xml:space="preserve">Izjavljamo, da smo   </w:t>
      </w:r>
      <w:r w:rsidRPr="00922198">
        <w:rPr>
          <w:rFonts w:ascii="Open Sans" w:hAnsi="Open Sans" w:cs="Open Sans"/>
          <w:b/>
          <w:i/>
          <w:sz w:val="18"/>
          <w:szCs w:val="18"/>
        </w:rPr>
        <w:t>javni  /  zasebni</w:t>
      </w:r>
      <w:r w:rsidRPr="00922198">
        <w:rPr>
          <w:rFonts w:ascii="Open Sans" w:hAnsi="Open Sans" w:cs="Open Sans"/>
          <w:sz w:val="18"/>
          <w:szCs w:val="18"/>
        </w:rPr>
        <w:t xml:space="preserve">   naročnik. (Ustrezno obkrožite)</w:t>
      </w:r>
    </w:p>
    <w:p w14:paraId="3B62BF6D" w14:textId="77777777" w:rsidR="00B367F2" w:rsidRPr="00922198" w:rsidRDefault="00B367F2" w:rsidP="00B367F2">
      <w:pPr>
        <w:keepNext/>
        <w:keepLines/>
        <w:widowControl w:val="0"/>
        <w:spacing w:after="0" w:line="240" w:lineRule="auto"/>
        <w:rPr>
          <w:rFonts w:ascii="Open Sans" w:hAnsi="Open Sans" w:cs="Open Sans"/>
          <w:sz w:val="18"/>
          <w:szCs w:val="18"/>
        </w:rPr>
      </w:pPr>
    </w:p>
    <w:p w14:paraId="56569D73" w14:textId="77777777" w:rsidR="00B367F2" w:rsidRPr="006217ED" w:rsidRDefault="00B367F2" w:rsidP="00B367F2">
      <w:pPr>
        <w:keepNext/>
        <w:keepLines/>
        <w:widowControl w:val="0"/>
        <w:spacing w:after="0" w:line="240" w:lineRule="auto"/>
        <w:rPr>
          <w:rFonts w:ascii="Open Sans" w:hAnsi="Open Sans" w:cs="Open Sans"/>
          <w:szCs w:val="20"/>
        </w:rPr>
      </w:pPr>
      <w:r w:rsidRPr="006217ED">
        <w:rPr>
          <w:rFonts w:ascii="Open Sans" w:hAnsi="Open Sans" w:cs="Open Sans"/>
          <w:szCs w:val="20"/>
        </w:rPr>
        <w:t>Izdajatelj reference</w:t>
      </w:r>
    </w:p>
    <w:tbl>
      <w:tblPr>
        <w:tblW w:w="9498" w:type="dxa"/>
        <w:tblInd w:w="2" w:type="dxa"/>
        <w:tblLayout w:type="fixed"/>
        <w:tblCellMar>
          <w:left w:w="30" w:type="dxa"/>
          <w:right w:w="30" w:type="dxa"/>
        </w:tblCellMar>
        <w:tblLook w:val="0000" w:firstRow="0" w:lastRow="0" w:firstColumn="0" w:lastColumn="0" w:noHBand="0" w:noVBand="0"/>
      </w:tblPr>
      <w:tblGrid>
        <w:gridCol w:w="3402"/>
        <w:gridCol w:w="2977"/>
        <w:gridCol w:w="3119"/>
      </w:tblGrid>
      <w:tr w:rsidR="00B367F2" w:rsidRPr="006217ED" w14:paraId="46489761" w14:textId="77777777" w:rsidTr="004505AD">
        <w:trPr>
          <w:trHeight w:val="235"/>
        </w:trPr>
        <w:tc>
          <w:tcPr>
            <w:tcW w:w="3402" w:type="dxa"/>
            <w:tcBorders>
              <w:bottom w:val="single" w:sz="4" w:space="0" w:color="auto"/>
            </w:tcBorders>
          </w:tcPr>
          <w:p w14:paraId="53E33159" w14:textId="77777777" w:rsidR="00B367F2" w:rsidRPr="006217ED" w:rsidRDefault="00B367F2" w:rsidP="004505AD">
            <w:pPr>
              <w:keepNext/>
              <w:keepLines/>
              <w:widowControl w:val="0"/>
              <w:spacing w:after="0" w:line="240" w:lineRule="auto"/>
              <w:jc w:val="both"/>
              <w:rPr>
                <w:rFonts w:ascii="Open Sans" w:hAnsi="Open Sans" w:cs="Open Sans"/>
                <w:snapToGrid w:val="0"/>
                <w:szCs w:val="20"/>
              </w:rPr>
            </w:pPr>
          </w:p>
        </w:tc>
        <w:tc>
          <w:tcPr>
            <w:tcW w:w="2977" w:type="dxa"/>
          </w:tcPr>
          <w:p w14:paraId="4DE904BD" w14:textId="77777777" w:rsidR="00B367F2" w:rsidRPr="006217ED" w:rsidRDefault="00B367F2" w:rsidP="004505AD">
            <w:pPr>
              <w:keepNext/>
              <w:keepLines/>
              <w:widowControl w:val="0"/>
              <w:spacing w:after="0" w:line="240" w:lineRule="auto"/>
              <w:jc w:val="center"/>
              <w:rPr>
                <w:rFonts w:ascii="Open Sans" w:hAnsi="Open Sans" w:cs="Open Sans"/>
                <w:snapToGrid w:val="0"/>
                <w:szCs w:val="20"/>
              </w:rPr>
            </w:pPr>
          </w:p>
        </w:tc>
        <w:tc>
          <w:tcPr>
            <w:tcW w:w="3119" w:type="dxa"/>
            <w:tcBorders>
              <w:bottom w:val="single" w:sz="4" w:space="0" w:color="auto"/>
            </w:tcBorders>
          </w:tcPr>
          <w:p w14:paraId="7F67A597" w14:textId="77777777" w:rsidR="00B367F2" w:rsidRPr="006217ED" w:rsidRDefault="00B367F2" w:rsidP="004505AD">
            <w:pPr>
              <w:keepNext/>
              <w:keepLines/>
              <w:widowControl w:val="0"/>
              <w:tabs>
                <w:tab w:val="left" w:pos="567"/>
                <w:tab w:val="num" w:pos="851"/>
                <w:tab w:val="left" w:pos="993"/>
              </w:tabs>
              <w:spacing w:after="0" w:line="240" w:lineRule="auto"/>
              <w:jc w:val="both"/>
              <w:rPr>
                <w:rFonts w:ascii="Open Sans" w:hAnsi="Open Sans" w:cs="Open Sans"/>
                <w:snapToGrid w:val="0"/>
                <w:szCs w:val="20"/>
              </w:rPr>
            </w:pPr>
          </w:p>
        </w:tc>
      </w:tr>
      <w:tr w:rsidR="00B367F2" w:rsidRPr="006217ED" w14:paraId="42EBF1A0" w14:textId="77777777" w:rsidTr="004505AD">
        <w:trPr>
          <w:trHeight w:val="235"/>
        </w:trPr>
        <w:tc>
          <w:tcPr>
            <w:tcW w:w="3402" w:type="dxa"/>
            <w:tcBorders>
              <w:top w:val="single" w:sz="4" w:space="0" w:color="auto"/>
            </w:tcBorders>
          </w:tcPr>
          <w:p w14:paraId="69E43216" w14:textId="77777777" w:rsidR="00B367F2" w:rsidRPr="006217ED" w:rsidRDefault="00B367F2" w:rsidP="004505AD">
            <w:pPr>
              <w:keepNext/>
              <w:keepLines/>
              <w:widowControl w:val="0"/>
              <w:spacing w:after="0" w:line="240" w:lineRule="auto"/>
              <w:jc w:val="center"/>
              <w:rPr>
                <w:rFonts w:ascii="Open Sans" w:hAnsi="Open Sans" w:cs="Open Sans"/>
                <w:snapToGrid w:val="0"/>
                <w:szCs w:val="20"/>
              </w:rPr>
            </w:pPr>
            <w:r w:rsidRPr="006217ED">
              <w:rPr>
                <w:rFonts w:ascii="Open Sans" w:hAnsi="Open Sans" w:cs="Open Sans"/>
                <w:snapToGrid w:val="0"/>
                <w:szCs w:val="20"/>
              </w:rPr>
              <w:t>(kraj, datum)</w:t>
            </w:r>
          </w:p>
        </w:tc>
        <w:tc>
          <w:tcPr>
            <w:tcW w:w="2977" w:type="dxa"/>
          </w:tcPr>
          <w:p w14:paraId="72626BA0" w14:textId="77777777" w:rsidR="00B367F2" w:rsidRPr="006217ED" w:rsidRDefault="00B367F2" w:rsidP="004505AD">
            <w:pPr>
              <w:keepNext/>
              <w:keepLines/>
              <w:widowControl w:val="0"/>
              <w:spacing w:after="0" w:line="240" w:lineRule="auto"/>
              <w:jc w:val="center"/>
              <w:rPr>
                <w:rFonts w:ascii="Open Sans" w:hAnsi="Open Sans" w:cs="Open Sans"/>
                <w:snapToGrid w:val="0"/>
                <w:szCs w:val="20"/>
              </w:rPr>
            </w:pPr>
            <w:r w:rsidRPr="006217ED">
              <w:rPr>
                <w:rFonts w:ascii="Open Sans" w:hAnsi="Open Sans" w:cs="Open Sans"/>
                <w:snapToGrid w:val="0"/>
                <w:szCs w:val="20"/>
              </w:rPr>
              <w:t>žig</w:t>
            </w:r>
          </w:p>
        </w:tc>
        <w:tc>
          <w:tcPr>
            <w:tcW w:w="3119" w:type="dxa"/>
            <w:tcBorders>
              <w:top w:val="single" w:sz="4" w:space="0" w:color="auto"/>
            </w:tcBorders>
          </w:tcPr>
          <w:p w14:paraId="44C7E012" w14:textId="77777777" w:rsidR="00B367F2" w:rsidRPr="006217ED" w:rsidRDefault="00B367F2" w:rsidP="004505AD">
            <w:pPr>
              <w:keepNext/>
              <w:keepLines/>
              <w:widowControl w:val="0"/>
              <w:spacing w:after="0" w:line="240" w:lineRule="auto"/>
              <w:jc w:val="center"/>
              <w:rPr>
                <w:rFonts w:ascii="Open Sans" w:hAnsi="Open Sans" w:cs="Open Sans"/>
                <w:snapToGrid w:val="0"/>
                <w:szCs w:val="20"/>
              </w:rPr>
            </w:pPr>
            <w:r w:rsidRPr="006217ED">
              <w:rPr>
                <w:rFonts w:ascii="Open Sans" w:hAnsi="Open Sans" w:cs="Open Sans"/>
                <w:snapToGrid w:val="0"/>
                <w:szCs w:val="20"/>
              </w:rPr>
              <w:t>(</w:t>
            </w:r>
            <w:r w:rsidRPr="006217ED">
              <w:rPr>
                <w:rFonts w:ascii="Open Sans" w:hAnsi="Open Sans" w:cs="Open Sans"/>
                <w:snapToGrid w:val="0"/>
                <w:color w:val="000000"/>
                <w:szCs w:val="20"/>
              </w:rPr>
              <w:t>ime in priimek ter podpis odgovorne osebe investitorja</w:t>
            </w:r>
            <w:r w:rsidRPr="006217ED">
              <w:rPr>
                <w:rFonts w:ascii="Open Sans" w:hAnsi="Open Sans" w:cs="Open Sans"/>
                <w:snapToGrid w:val="0"/>
                <w:szCs w:val="20"/>
              </w:rPr>
              <w:t>)</w:t>
            </w:r>
          </w:p>
        </w:tc>
      </w:tr>
    </w:tbl>
    <w:p w14:paraId="70A14DDB" w14:textId="77777777" w:rsidR="00B367F2" w:rsidRPr="006217ED" w:rsidRDefault="00B367F2" w:rsidP="00B367F2">
      <w:pPr>
        <w:keepNext/>
        <w:keepLines/>
        <w:widowControl w:val="0"/>
        <w:spacing w:after="0" w:line="240" w:lineRule="auto"/>
        <w:jc w:val="both"/>
        <w:rPr>
          <w:rFonts w:ascii="Open Sans" w:hAnsi="Open Sans" w:cs="Open Sans"/>
          <w:b/>
          <w:szCs w:val="20"/>
        </w:rPr>
      </w:pPr>
    </w:p>
    <w:p w14:paraId="7734B661" w14:textId="77777777" w:rsidR="00B367F2" w:rsidRPr="00B367F2" w:rsidRDefault="00B367F2" w:rsidP="00B367F2">
      <w:pPr>
        <w:keepNext/>
        <w:keepLines/>
        <w:widowControl w:val="0"/>
        <w:spacing w:after="0" w:line="240" w:lineRule="auto"/>
        <w:jc w:val="both"/>
        <w:rPr>
          <w:rFonts w:ascii="Open Sans" w:hAnsi="Open Sans" w:cs="Open Sans"/>
          <w:sz w:val="16"/>
          <w:szCs w:val="16"/>
        </w:rPr>
      </w:pPr>
      <w:r w:rsidRPr="00B367F2">
        <w:rPr>
          <w:rFonts w:ascii="Open Sans" w:hAnsi="Open Sans" w:cs="Open Sans"/>
          <w:b/>
          <w:sz w:val="16"/>
          <w:szCs w:val="16"/>
        </w:rPr>
        <w:t>OPOMBA:</w:t>
      </w:r>
      <w:r w:rsidRPr="00B367F2">
        <w:rPr>
          <w:rFonts w:ascii="Open Sans" w:hAnsi="Open Sans" w:cs="Open Sans"/>
          <w:sz w:val="16"/>
          <w:szCs w:val="16"/>
        </w:rPr>
        <w:t xml:space="preserve"> Obrazec lahko po potrebi tudi kopirate.</w:t>
      </w:r>
      <w:r w:rsidRPr="00B367F2">
        <w:rPr>
          <w:rFonts w:ascii="Open Sans" w:hAnsi="Open Sans" w:cs="Open Sans"/>
          <w:sz w:val="16"/>
          <w:szCs w:val="16"/>
        </w:rPr>
        <w:br w:type="page"/>
      </w:r>
    </w:p>
    <w:p w14:paraId="3FFFE0DE" w14:textId="77777777" w:rsidR="00A67ACB" w:rsidRPr="006217ED" w:rsidRDefault="00A67ACB" w:rsidP="00412ED9">
      <w:pPr>
        <w:keepNext/>
        <w:keepLines/>
        <w:spacing w:after="0" w:line="240" w:lineRule="auto"/>
        <w:rPr>
          <w:rFonts w:ascii="Open Sans" w:hAnsi="Open Sans" w:cs="Open Sans"/>
          <w:szCs w:val="20"/>
        </w:rPr>
      </w:pPr>
    </w:p>
    <w:tbl>
      <w:tblPr>
        <w:tblW w:w="9568"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150"/>
        <w:gridCol w:w="1418"/>
      </w:tblGrid>
      <w:tr w:rsidR="00A67ACB" w:rsidRPr="006217ED" w14:paraId="5FCAC7BA" w14:textId="77777777" w:rsidTr="00A67ACB">
        <w:tc>
          <w:tcPr>
            <w:tcW w:w="8150" w:type="dxa"/>
            <w:tcBorders>
              <w:top w:val="single" w:sz="4" w:space="0" w:color="auto"/>
              <w:bottom w:val="single" w:sz="4" w:space="0" w:color="auto"/>
            </w:tcBorders>
          </w:tcPr>
          <w:p w14:paraId="566289A7" w14:textId="2D3E549F" w:rsidR="00A67ACB" w:rsidRPr="006217ED" w:rsidRDefault="00A67ACB" w:rsidP="00412ED9">
            <w:pPr>
              <w:keepNext/>
              <w:keepLines/>
              <w:spacing w:after="0" w:line="240" w:lineRule="auto"/>
              <w:jc w:val="both"/>
              <w:rPr>
                <w:rFonts w:ascii="Open Sans" w:hAnsi="Open Sans" w:cs="Open Sans"/>
                <w:szCs w:val="20"/>
              </w:rPr>
            </w:pPr>
            <w:r w:rsidRPr="006217ED">
              <w:rPr>
                <w:rFonts w:ascii="Open Sans" w:hAnsi="Open Sans" w:cs="Open Sans"/>
                <w:szCs w:val="20"/>
              </w:rPr>
              <w:br w:type="page"/>
            </w:r>
            <w:r w:rsidRPr="006217ED">
              <w:rPr>
                <w:rFonts w:ascii="Open Sans" w:hAnsi="Open Sans" w:cs="Open Sans"/>
                <w:szCs w:val="20"/>
              </w:rPr>
              <w:br w:type="page"/>
            </w:r>
            <w:r w:rsidRPr="006217ED">
              <w:rPr>
                <w:rFonts w:ascii="Open Sans" w:hAnsi="Open Sans" w:cs="Open Sans"/>
                <w:szCs w:val="20"/>
              </w:rPr>
              <w:br w:type="page"/>
            </w:r>
            <w:r w:rsidR="008A3771" w:rsidRPr="008A3771">
              <w:rPr>
                <w:rFonts w:ascii="Open Sans" w:hAnsi="Open Sans" w:cs="Open Sans"/>
                <w:szCs w:val="20"/>
              </w:rPr>
              <w:t xml:space="preserve">STROKOVNA SPOSOBNOST </w:t>
            </w:r>
            <w:r w:rsidR="008A3771">
              <w:rPr>
                <w:rFonts w:ascii="Open Sans" w:hAnsi="Open Sans" w:cs="Open Sans"/>
                <w:szCs w:val="20"/>
              </w:rPr>
              <w:t>– str. 1</w:t>
            </w:r>
          </w:p>
        </w:tc>
        <w:tc>
          <w:tcPr>
            <w:tcW w:w="1418" w:type="dxa"/>
            <w:tcBorders>
              <w:top w:val="single" w:sz="4" w:space="0" w:color="auto"/>
              <w:bottom w:val="single" w:sz="4" w:space="0" w:color="auto"/>
            </w:tcBorders>
          </w:tcPr>
          <w:p w14:paraId="1D479FD1" w14:textId="77777777" w:rsidR="00A67ACB" w:rsidRPr="006217ED" w:rsidRDefault="00A67ACB" w:rsidP="00412ED9">
            <w:pPr>
              <w:keepNext/>
              <w:keepLines/>
              <w:spacing w:after="0" w:line="240" w:lineRule="auto"/>
              <w:jc w:val="both"/>
              <w:rPr>
                <w:rFonts w:ascii="Open Sans" w:hAnsi="Open Sans" w:cs="Open Sans"/>
                <w:b/>
                <w:i/>
                <w:szCs w:val="20"/>
              </w:rPr>
            </w:pPr>
            <w:r w:rsidRPr="006217ED">
              <w:rPr>
                <w:rFonts w:ascii="Open Sans" w:hAnsi="Open Sans" w:cs="Open Sans"/>
                <w:b/>
                <w:i/>
                <w:szCs w:val="20"/>
              </w:rPr>
              <w:t>Priloga 6</w:t>
            </w:r>
          </w:p>
        </w:tc>
      </w:tr>
    </w:tbl>
    <w:p w14:paraId="015D0A42" w14:textId="77777777" w:rsidR="00A67ACB" w:rsidRPr="006217ED" w:rsidRDefault="00A67ACB" w:rsidP="00412ED9">
      <w:pPr>
        <w:keepNext/>
        <w:keepLines/>
        <w:spacing w:after="0" w:line="240" w:lineRule="auto"/>
        <w:jc w:val="center"/>
        <w:rPr>
          <w:rFonts w:ascii="Open Sans" w:hAnsi="Open Sans" w:cs="Open Sans"/>
          <w:b/>
          <w:szCs w:val="20"/>
        </w:rPr>
      </w:pPr>
      <w:r w:rsidRPr="006217ED">
        <w:rPr>
          <w:rFonts w:ascii="Open Sans" w:hAnsi="Open Sans" w:cs="Open Sans"/>
          <w:b/>
          <w:szCs w:val="20"/>
        </w:rPr>
        <w:t>Javno naročilo:</w:t>
      </w:r>
    </w:p>
    <w:p w14:paraId="695F37BA" w14:textId="22C1E885" w:rsidR="00EE2E06" w:rsidRPr="006217ED" w:rsidRDefault="00F4042F" w:rsidP="008560F7">
      <w:pPr>
        <w:keepNext/>
        <w:keepLines/>
        <w:spacing w:after="0" w:line="240" w:lineRule="auto"/>
        <w:jc w:val="center"/>
        <w:rPr>
          <w:rFonts w:ascii="Open Sans" w:hAnsi="Open Sans" w:cs="Open Sans"/>
          <w:b/>
          <w:noProof/>
          <w:szCs w:val="20"/>
        </w:rPr>
      </w:pPr>
      <w:r w:rsidRPr="006217ED">
        <w:rPr>
          <w:rFonts w:ascii="Open Sans" w:hAnsi="Open Sans" w:cs="Open Sans"/>
          <w:b/>
          <w:noProof/>
          <w:szCs w:val="20"/>
        </w:rPr>
        <w:t>ENLJ-SPV-116/26</w:t>
      </w:r>
      <w:r w:rsidR="00EE2E06" w:rsidRPr="006217ED">
        <w:rPr>
          <w:rFonts w:ascii="Open Sans" w:hAnsi="Open Sans" w:cs="Open Sans"/>
          <w:b/>
          <w:noProof/>
          <w:szCs w:val="20"/>
        </w:rPr>
        <w:t xml:space="preserve"> -</w:t>
      </w:r>
      <w:r w:rsidR="00EE2E06" w:rsidRPr="006217ED">
        <w:rPr>
          <w:rFonts w:ascii="Open Sans" w:hAnsi="Open Sans" w:cs="Open Sans"/>
          <w:b/>
          <w:color w:val="000000"/>
          <w:szCs w:val="20"/>
        </w:rPr>
        <w:t xml:space="preserve"> </w:t>
      </w:r>
      <w:r w:rsidR="00250C0E" w:rsidRPr="006217ED">
        <w:rPr>
          <w:rFonts w:ascii="Open Sans" w:hAnsi="Open Sans" w:cs="Open Sans"/>
          <w:b/>
          <w:szCs w:val="20"/>
        </w:rPr>
        <w:t>Vzdrževanje in servisiranje dvigal</w:t>
      </w:r>
      <w:r w:rsidR="00EE2E06" w:rsidRPr="006217ED">
        <w:rPr>
          <w:rFonts w:ascii="Open Sans" w:hAnsi="Open Sans" w:cs="Open Sans"/>
          <w:b/>
          <w:noProof/>
          <w:szCs w:val="20"/>
        </w:rPr>
        <w:t xml:space="preserve"> za:</w:t>
      </w:r>
    </w:p>
    <w:tbl>
      <w:tblPr>
        <w:tblW w:w="9531" w:type="dxa"/>
        <w:tblInd w:w="108" w:type="dxa"/>
        <w:tblLook w:val="04A0" w:firstRow="1" w:lastRow="0" w:firstColumn="1" w:lastColumn="0" w:noHBand="0" w:noVBand="1"/>
      </w:tblPr>
      <w:tblGrid>
        <w:gridCol w:w="2382"/>
        <w:gridCol w:w="2383"/>
        <w:gridCol w:w="2383"/>
        <w:gridCol w:w="2383"/>
      </w:tblGrid>
      <w:tr w:rsidR="00906EF2" w:rsidRPr="006217ED" w14:paraId="0F51D230" w14:textId="77777777" w:rsidTr="00906EF2">
        <w:tc>
          <w:tcPr>
            <w:tcW w:w="2382" w:type="dxa"/>
          </w:tcPr>
          <w:p w14:paraId="69385CB2" w14:textId="77777777" w:rsidR="00906EF2" w:rsidRPr="006217ED" w:rsidRDefault="00906EF2" w:rsidP="00412ED9">
            <w:pPr>
              <w:keepNext/>
              <w:keepLines/>
              <w:numPr>
                <w:ilvl w:val="0"/>
                <w:numId w:val="4"/>
              </w:numPr>
              <w:spacing w:after="0" w:line="240" w:lineRule="auto"/>
              <w:ind w:left="318" w:hanging="426"/>
              <w:jc w:val="both"/>
              <w:rPr>
                <w:rFonts w:ascii="Open Sans" w:hAnsi="Open Sans" w:cs="Open Sans"/>
                <w:b/>
                <w:szCs w:val="20"/>
              </w:rPr>
            </w:pPr>
            <w:r w:rsidRPr="006217ED">
              <w:rPr>
                <w:rFonts w:ascii="Open Sans" w:hAnsi="Open Sans" w:cs="Open Sans"/>
                <w:szCs w:val="20"/>
              </w:rPr>
              <w:t>1. sklop</w:t>
            </w:r>
          </w:p>
        </w:tc>
        <w:tc>
          <w:tcPr>
            <w:tcW w:w="2383" w:type="dxa"/>
          </w:tcPr>
          <w:p w14:paraId="45F9A6F3" w14:textId="1586A36D" w:rsidR="00906EF2" w:rsidRPr="006217ED" w:rsidRDefault="00906EF2" w:rsidP="00412ED9">
            <w:pPr>
              <w:keepNext/>
              <w:keepLines/>
              <w:numPr>
                <w:ilvl w:val="0"/>
                <w:numId w:val="4"/>
              </w:numPr>
              <w:spacing w:after="0" w:line="240" w:lineRule="auto"/>
              <w:ind w:left="459"/>
              <w:jc w:val="both"/>
              <w:rPr>
                <w:rFonts w:ascii="Open Sans" w:hAnsi="Open Sans" w:cs="Open Sans"/>
                <w:b/>
                <w:szCs w:val="20"/>
              </w:rPr>
            </w:pPr>
            <w:r w:rsidRPr="006217ED">
              <w:rPr>
                <w:rFonts w:ascii="Open Sans" w:hAnsi="Open Sans" w:cs="Open Sans"/>
                <w:szCs w:val="20"/>
              </w:rPr>
              <w:t>2. sklop</w:t>
            </w:r>
          </w:p>
        </w:tc>
        <w:tc>
          <w:tcPr>
            <w:tcW w:w="2383" w:type="dxa"/>
          </w:tcPr>
          <w:p w14:paraId="669C2341" w14:textId="0F017532" w:rsidR="00906EF2" w:rsidRPr="006217ED" w:rsidRDefault="00906EF2" w:rsidP="00412ED9">
            <w:pPr>
              <w:keepNext/>
              <w:keepLines/>
              <w:numPr>
                <w:ilvl w:val="0"/>
                <w:numId w:val="4"/>
              </w:numPr>
              <w:spacing w:after="0" w:line="240" w:lineRule="auto"/>
              <w:ind w:left="318" w:hanging="426"/>
              <w:jc w:val="both"/>
              <w:rPr>
                <w:rFonts w:ascii="Open Sans" w:hAnsi="Open Sans" w:cs="Open Sans"/>
                <w:szCs w:val="20"/>
              </w:rPr>
            </w:pPr>
            <w:r w:rsidRPr="006217ED">
              <w:rPr>
                <w:rFonts w:ascii="Open Sans" w:hAnsi="Open Sans" w:cs="Open Sans"/>
                <w:szCs w:val="20"/>
              </w:rPr>
              <w:t>3. sklop</w:t>
            </w:r>
          </w:p>
        </w:tc>
        <w:tc>
          <w:tcPr>
            <w:tcW w:w="2383" w:type="dxa"/>
          </w:tcPr>
          <w:p w14:paraId="4A64926A" w14:textId="02014F5A" w:rsidR="00906EF2" w:rsidRPr="006217ED" w:rsidRDefault="00906EF2" w:rsidP="00412ED9">
            <w:pPr>
              <w:keepNext/>
              <w:keepLines/>
              <w:numPr>
                <w:ilvl w:val="0"/>
                <w:numId w:val="4"/>
              </w:numPr>
              <w:spacing w:after="0" w:line="240" w:lineRule="auto"/>
              <w:ind w:left="318" w:hanging="426"/>
              <w:jc w:val="both"/>
              <w:rPr>
                <w:rFonts w:ascii="Open Sans" w:hAnsi="Open Sans" w:cs="Open Sans"/>
                <w:szCs w:val="20"/>
              </w:rPr>
            </w:pPr>
            <w:r>
              <w:rPr>
                <w:rFonts w:ascii="Open Sans" w:hAnsi="Open Sans" w:cs="Open Sans"/>
                <w:szCs w:val="20"/>
              </w:rPr>
              <w:t>4. sklop</w:t>
            </w:r>
          </w:p>
        </w:tc>
      </w:tr>
    </w:tbl>
    <w:p w14:paraId="50F94192" w14:textId="77777777" w:rsidR="00EE2E06" w:rsidRPr="006217ED" w:rsidRDefault="00EE2E06" w:rsidP="00412ED9">
      <w:pPr>
        <w:keepNext/>
        <w:keepLines/>
        <w:spacing w:after="0" w:line="240" w:lineRule="auto"/>
        <w:jc w:val="both"/>
        <w:rPr>
          <w:rFonts w:ascii="Open Sans" w:hAnsi="Open Sans" w:cs="Open Sans"/>
          <w:b/>
          <w:szCs w:val="20"/>
        </w:rPr>
      </w:pPr>
      <w:r w:rsidRPr="006217ED">
        <w:rPr>
          <w:rFonts w:ascii="Open Sans" w:hAnsi="Open Sans" w:cs="Open Sans"/>
          <w:b/>
          <w:szCs w:val="20"/>
        </w:rPr>
        <w:t xml:space="preserve"> (ustrezno obkrožite)</w:t>
      </w:r>
    </w:p>
    <w:p w14:paraId="0555587B" w14:textId="77777777" w:rsidR="00EE2E06" w:rsidRPr="006217ED" w:rsidRDefault="00EE2E06" w:rsidP="00412ED9">
      <w:pPr>
        <w:keepNext/>
        <w:keepLines/>
        <w:spacing w:after="0" w:line="240" w:lineRule="auto"/>
        <w:rPr>
          <w:rFonts w:ascii="Open Sans" w:hAnsi="Open Sans" w:cs="Open Sans"/>
          <w:szCs w:val="20"/>
        </w:rPr>
      </w:pPr>
    </w:p>
    <w:p w14:paraId="36302360" w14:textId="77777777" w:rsidR="00EE2E06" w:rsidRPr="006217ED" w:rsidRDefault="00EE2E06" w:rsidP="00412ED9">
      <w:pPr>
        <w:keepNext/>
        <w:keepLines/>
        <w:spacing w:after="0" w:line="240" w:lineRule="auto"/>
        <w:rPr>
          <w:rFonts w:ascii="Open Sans" w:hAnsi="Open Sans" w:cs="Open Sans"/>
          <w:szCs w:val="20"/>
        </w:rPr>
      </w:pPr>
      <w:r w:rsidRPr="006217ED">
        <w:rPr>
          <w:rFonts w:ascii="Open Sans" w:hAnsi="Open Sans" w:cs="Open Sans"/>
          <w:szCs w:val="20"/>
        </w:rPr>
        <w:t>podajamo poimenski seznam ljudi, ki bodo delali na objektu:</w:t>
      </w:r>
    </w:p>
    <w:p w14:paraId="65D694C1" w14:textId="77777777" w:rsidR="00906EF2" w:rsidRPr="006217ED" w:rsidRDefault="00906EF2" w:rsidP="00906EF2">
      <w:pPr>
        <w:keepNext/>
        <w:keepLines/>
        <w:spacing w:after="0" w:line="240" w:lineRule="auto"/>
        <w:rPr>
          <w:rFonts w:ascii="Open Sans" w:hAnsi="Open Sans" w:cs="Open Sans"/>
          <w:szCs w:val="20"/>
        </w:rPr>
      </w:pPr>
    </w:p>
    <w:p w14:paraId="74159E41" w14:textId="635BE23C" w:rsidR="00906EF2" w:rsidRPr="006217ED" w:rsidRDefault="00906EF2" w:rsidP="00906EF2">
      <w:pPr>
        <w:keepNext/>
        <w:keepLines/>
        <w:spacing w:after="0" w:line="240" w:lineRule="auto"/>
        <w:jc w:val="both"/>
        <w:rPr>
          <w:rFonts w:ascii="Open Sans" w:hAnsi="Open Sans" w:cs="Open Sans"/>
          <w:b/>
          <w:szCs w:val="20"/>
        </w:rPr>
      </w:pPr>
      <w:r>
        <w:rPr>
          <w:rFonts w:ascii="Open Sans" w:hAnsi="Open Sans" w:cs="Open Sans"/>
          <w:b/>
          <w:szCs w:val="20"/>
        </w:rPr>
        <w:t>1</w:t>
      </w:r>
      <w:r w:rsidRPr="006217ED">
        <w:rPr>
          <w:rFonts w:ascii="Open Sans" w:hAnsi="Open Sans" w:cs="Open Sans"/>
          <w:b/>
          <w:szCs w:val="20"/>
        </w:rPr>
        <w:t xml:space="preserve">. sklop: </w:t>
      </w:r>
      <w:r w:rsidRPr="00906EF2">
        <w:rPr>
          <w:rFonts w:ascii="Open Sans" w:hAnsi="Open Sans" w:cs="Open Sans"/>
          <w:b/>
          <w:szCs w:val="20"/>
        </w:rPr>
        <w:t>Vzdrževanje in servisiranje osebnih električnih dvigal SCHINDLER na Toplarniški ulici 19, Ljubljana</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2977"/>
        <w:gridCol w:w="1701"/>
        <w:gridCol w:w="1559"/>
        <w:gridCol w:w="2693"/>
      </w:tblGrid>
      <w:tr w:rsidR="00906EF2" w:rsidRPr="006217ED" w14:paraId="72AC5280" w14:textId="77777777" w:rsidTr="00232F7E">
        <w:tc>
          <w:tcPr>
            <w:tcW w:w="704" w:type="dxa"/>
          </w:tcPr>
          <w:p w14:paraId="7C652443" w14:textId="77777777" w:rsidR="00906EF2" w:rsidRPr="006217ED" w:rsidRDefault="00906EF2" w:rsidP="004505AD">
            <w:pPr>
              <w:keepNext/>
              <w:keepLines/>
              <w:spacing w:after="0" w:line="240" w:lineRule="auto"/>
              <w:rPr>
                <w:rFonts w:ascii="Open Sans" w:hAnsi="Open Sans" w:cs="Open Sans"/>
                <w:szCs w:val="20"/>
              </w:rPr>
            </w:pPr>
            <w:proofErr w:type="spellStart"/>
            <w:r w:rsidRPr="006217ED">
              <w:rPr>
                <w:rFonts w:ascii="Open Sans" w:hAnsi="Open Sans" w:cs="Open Sans"/>
                <w:szCs w:val="20"/>
              </w:rPr>
              <w:t>Zap</w:t>
            </w:r>
            <w:proofErr w:type="spellEnd"/>
            <w:r w:rsidRPr="006217ED">
              <w:rPr>
                <w:rFonts w:ascii="Open Sans" w:hAnsi="Open Sans" w:cs="Open Sans"/>
                <w:szCs w:val="20"/>
              </w:rPr>
              <w:t>. št.</w:t>
            </w:r>
          </w:p>
        </w:tc>
        <w:tc>
          <w:tcPr>
            <w:tcW w:w="2977" w:type="dxa"/>
          </w:tcPr>
          <w:p w14:paraId="4F2D19E5" w14:textId="77777777" w:rsidR="00906EF2" w:rsidRPr="006217ED" w:rsidRDefault="00906EF2" w:rsidP="004505AD">
            <w:pPr>
              <w:keepNext/>
              <w:keepLines/>
              <w:spacing w:after="0" w:line="240" w:lineRule="auto"/>
              <w:rPr>
                <w:rFonts w:ascii="Open Sans" w:hAnsi="Open Sans" w:cs="Open Sans"/>
                <w:szCs w:val="20"/>
              </w:rPr>
            </w:pPr>
            <w:r w:rsidRPr="006217ED">
              <w:rPr>
                <w:rFonts w:ascii="Open Sans" w:hAnsi="Open Sans" w:cs="Open Sans"/>
                <w:szCs w:val="20"/>
              </w:rPr>
              <w:t>Ime in priimek</w:t>
            </w:r>
          </w:p>
        </w:tc>
        <w:tc>
          <w:tcPr>
            <w:tcW w:w="1701" w:type="dxa"/>
          </w:tcPr>
          <w:p w14:paraId="10475444" w14:textId="77777777" w:rsidR="00906EF2" w:rsidRPr="006217ED" w:rsidRDefault="00906EF2" w:rsidP="004505AD">
            <w:pPr>
              <w:keepNext/>
              <w:keepLines/>
              <w:spacing w:after="0" w:line="240" w:lineRule="auto"/>
              <w:rPr>
                <w:rFonts w:ascii="Open Sans" w:hAnsi="Open Sans" w:cs="Open Sans"/>
                <w:szCs w:val="20"/>
              </w:rPr>
            </w:pPr>
            <w:r w:rsidRPr="006217ED">
              <w:rPr>
                <w:rFonts w:ascii="Open Sans" w:hAnsi="Open Sans" w:cs="Open Sans"/>
                <w:szCs w:val="20"/>
              </w:rPr>
              <w:t>Delodajalec</w:t>
            </w:r>
          </w:p>
        </w:tc>
        <w:tc>
          <w:tcPr>
            <w:tcW w:w="1559" w:type="dxa"/>
          </w:tcPr>
          <w:p w14:paraId="1B7861AA" w14:textId="77777777" w:rsidR="00906EF2" w:rsidRPr="006217ED" w:rsidRDefault="00906EF2" w:rsidP="004505AD">
            <w:pPr>
              <w:keepNext/>
              <w:keepLines/>
              <w:spacing w:after="0" w:line="240" w:lineRule="auto"/>
              <w:rPr>
                <w:rFonts w:ascii="Open Sans" w:hAnsi="Open Sans" w:cs="Open Sans"/>
                <w:szCs w:val="20"/>
              </w:rPr>
            </w:pPr>
            <w:r w:rsidRPr="006217ED">
              <w:rPr>
                <w:rFonts w:ascii="Open Sans" w:hAnsi="Open Sans" w:cs="Open Sans"/>
                <w:szCs w:val="20"/>
              </w:rPr>
              <w:t xml:space="preserve">Kvalifikacija </w:t>
            </w:r>
          </w:p>
        </w:tc>
        <w:tc>
          <w:tcPr>
            <w:tcW w:w="2693" w:type="dxa"/>
          </w:tcPr>
          <w:p w14:paraId="744769A2" w14:textId="77777777" w:rsidR="00906EF2" w:rsidRPr="006217ED" w:rsidRDefault="00906EF2" w:rsidP="004505AD">
            <w:pPr>
              <w:keepNext/>
              <w:keepLines/>
              <w:spacing w:after="0" w:line="240" w:lineRule="auto"/>
              <w:rPr>
                <w:rFonts w:ascii="Open Sans" w:hAnsi="Open Sans" w:cs="Open Sans"/>
                <w:szCs w:val="20"/>
              </w:rPr>
            </w:pPr>
            <w:r w:rsidRPr="006217ED">
              <w:rPr>
                <w:rFonts w:ascii="Open Sans" w:hAnsi="Open Sans" w:cs="Open Sans"/>
                <w:szCs w:val="20"/>
              </w:rPr>
              <w:t>Zadolžitev</w:t>
            </w:r>
          </w:p>
        </w:tc>
      </w:tr>
      <w:tr w:rsidR="00906EF2" w:rsidRPr="006217ED" w14:paraId="66873DFE" w14:textId="77777777" w:rsidTr="00232F7E">
        <w:tc>
          <w:tcPr>
            <w:tcW w:w="704" w:type="dxa"/>
            <w:vAlign w:val="center"/>
          </w:tcPr>
          <w:p w14:paraId="57E5F302" w14:textId="77777777" w:rsidR="00906EF2" w:rsidRPr="006217ED" w:rsidRDefault="00906EF2" w:rsidP="004505AD">
            <w:pPr>
              <w:keepNext/>
              <w:keepLines/>
              <w:spacing w:after="0" w:line="240" w:lineRule="auto"/>
              <w:rPr>
                <w:rFonts w:ascii="Open Sans" w:hAnsi="Open Sans" w:cs="Open Sans"/>
                <w:szCs w:val="20"/>
              </w:rPr>
            </w:pPr>
            <w:r w:rsidRPr="006217ED">
              <w:rPr>
                <w:rFonts w:ascii="Open Sans" w:hAnsi="Open Sans" w:cs="Open Sans"/>
                <w:szCs w:val="20"/>
              </w:rPr>
              <w:t>1</w:t>
            </w:r>
          </w:p>
        </w:tc>
        <w:tc>
          <w:tcPr>
            <w:tcW w:w="2977" w:type="dxa"/>
          </w:tcPr>
          <w:p w14:paraId="2BA86CF8" w14:textId="77777777" w:rsidR="00906EF2" w:rsidRPr="006217ED" w:rsidRDefault="00906EF2" w:rsidP="004505AD">
            <w:pPr>
              <w:keepNext/>
              <w:keepLines/>
              <w:spacing w:after="0" w:line="240" w:lineRule="auto"/>
              <w:rPr>
                <w:rFonts w:ascii="Open Sans" w:hAnsi="Open Sans" w:cs="Open Sans"/>
                <w:szCs w:val="20"/>
              </w:rPr>
            </w:pPr>
          </w:p>
        </w:tc>
        <w:tc>
          <w:tcPr>
            <w:tcW w:w="1701" w:type="dxa"/>
          </w:tcPr>
          <w:p w14:paraId="77692661" w14:textId="77777777" w:rsidR="00906EF2" w:rsidRPr="006217ED" w:rsidRDefault="00906EF2" w:rsidP="004505AD">
            <w:pPr>
              <w:keepNext/>
              <w:keepLines/>
              <w:spacing w:after="0" w:line="240" w:lineRule="auto"/>
              <w:rPr>
                <w:rFonts w:ascii="Open Sans" w:hAnsi="Open Sans" w:cs="Open Sans"/>
                <w:szCs w:val="20"/>
              </w:rPr>
            </w:pPr>
          </w:p>
        </w:tc>
        <w:tc>
          <w:tcPr>
            <w:tcW w:w="1559" w:type="dxa"/>
          </w:tcPr>
          <w:p w14:paraId="17F25199" w14:textId="77777777" w:rsidR="00906EF2" w:rsidRPr="006217ED" w:rsidRDefault="00906EF2" w:rsidP="004505AD">
            <w:pPr>
              <w:keepNext/>
              <w:keepLines/>
              <w:spacing w:after="0" w:line="240" w:lineRule="auto"/>
              <w:rPr>
                <w:rFonts w:ascii="Open Sans" w:hAnsi="Open Sans" w:cs="Open Sans"/>
                <w:szCs w:val="20"/>
              </w:rPr>
            </w:pPr>
          </w:p>
        </w:tc>
        <w:tc>
          <w:tcPr>
            <w:tcW w:w="2693" w:type="dxa"/>
          </w:tcPr>
          <w:p w14:paraId="463125E3" w14:textId="77777777" w:rsidR="00906EF2" w:rsidRPr="006217ED" w:rsidRDefault="00906EF2" w:rsidP="004505AD">
            <w:pPr>
              <w:keepNext/>
              <w:keepLines/>
              <w:spacing w:after="0" w:line="240" w:lineRule="auto"/>
              <w:rPr>
                <w:rFonts w:ascii="Open Sans" w:hAnsi="Open Sans" w:cs="Open Sans"/>
                <w:szCs w:val="20"/>
              </w:rPr>
            </w:pPr>
          </w:p>
        </w:tc>
      </w:tr>
      <w:tr w:rsidR="00906EF2" w:rsidRPr="006217ED" w14:paraId="6024CD7A" w14:textId="77777777" w:rsidTr="00232F7E">
        <w:tc>
          <w:tcPr>
            <w:tcW w:w="704" w:type="dxa"/>
            <w:vAlign w:val="center"/>
          </w:tcPr>
          <w:p w14:paraId="6D6232E1" w14:textId="77777777" w:rsidR="00906EF2" w:rsidRPr="006217ED" w:rsidRDefault="00906EF2" w:rsidP="004505AD">
            <w:pPr>
              <w:keepNext/>
              <w:keepLines/>
              <w:spacing w:after="0" w:line="240" w:lineRule="auto"/>
              <w:rPr>
                <w:rFonts w:ascii="Open Sans" w:hAnsi="Open Sans" w:cs="Open Sans"/>
                <w:szCs w:val="20"/>
              </w:rPr>
            </w:pPr>
            <w:r w:rsidRPr="006217ED">
              <w:rPr>
                <w:rFonts w:ascii="Open Sans" w:hAnsi="Open Sans" w:cs="Open Sans"/>
                <w:szCs w:val="20"/>
              </w:rPr>
              <w:t>2</w:t>
            </w:r>
          </w:p>
        </w:tc>
        <w:tc>
          <w:tcPr>
            <w:tcW w:w="2977" w:type="dxa"/>
          </w:tcPr>
          <w:p w14:paraId="6B46DA5F" w14:textId="77777777" w:rsidR="00906EF2" w:rsidRPr="006217ED" w:rsidRDefault="00906EF2" w:rsidP="004505AD">
            <w:pPr>
              <w:keepNext/>
              <w:keepLines/>
              <w:spacing w:after="0" w:line="240" w:lineRule="auto"/>
              <w:rPr>
                <w:rFonts w:ascii="Open Sans" w:hAnsi="Open Sans" w:cs="Open Sans"/>
                <w:szCs w:val="20"/>
              </w:rPr>
            </w:pPr>
          </w:p>
        </w:tc>
        <w:tc>
          <w:tcPr>
            <w:tcW w:w="1701" w:type="dxa"/>
          </w:tcPr>
          <w:p w14:paraId="18345970" w14:textId="77777777" w:rsidR="00906EF2" w:rsidRPr="006217ED" w:rsidRDefault="00906EF2" w:rsidP="004505AD">
            <w:pPr>
              <w:keepNext/>
              <w:keepLines/>
              <w:spacing w:after="0" w:line="240" w:lineRule="auto"/>
              <w:rPr>
                <w:rFonts w:ascii="Open Sans" w:hAnsi="Open Sans" w:cs="Open Sans"/>
                <w:szCs w:val="20"/>
              </w:rPr>
            </w:pPr>
          </w:p>
        </w:tc>
        <w:tc>
          <w:tcPr>
            <w:tcW w:w="1559" w:type="dxa"/>
          </w:tcPr>
          <w:p w14:paraId="2B57D8F5" w14:textId="77777777" w:rsidR="00906EF2" w:rsidRPr="006217ED" w:rsidRDefault="00906EF2" w:rsidP="004505AD">
            <w:pPr>
              <w:keepNext/>
              <w:keepLines/>
              <w:spacing w:after="0" w:line="240" w:lineRule="auto"/>
              <w:rPr>
                <w:rFonts w:ascii="Open Sans" w:hAnsi="Open Sans" w:cs="Open Sans"/>
                <w:szCs w:val="20"/>
              </w:rPr>
            </w:pPr>
          </w:p>
        </w:tc>
        <w:tc>
          <w:tcPr>
            <w:tcW w:w="2693" w:type="dxa"/>
          </w:tcPr>
          <w:p w14:paraId="642AFC7A" w14:textId="77777777" w:rsidR="00906EF2" w:rsidRPr="006217ED" w:rsidRDefault="00906EF2" w:rsidP="004505AD">
            <w:pPr>
              <w:keepNext/>
              <w:keepLines/>
              <w:spacing w:after="0" w:line="240" w:lineRule="auto"/>
              <w:rPr>
                <w:rFonts w:ascii="Open Sans" w:hAnsi="Open Sans" w:cs="Open Sans"/>
                <w:szCs w:val="20"/>
              </w:rPr>
            </w:pPr>
          </w:p>
        </w:tc>
      </w:tr>
      <w:tr w:rsidR="00906EF2" w:rsidRPr="006217ED" w14:paraId="7F646B03" w14:textId="77777777" w:rsidTr="00232F7E">
        <w:tc>
          <w:tcPr>
            <w:tcW w:w="704" w:type="dxa"/>
            <w:vAlign w:val="center"/>
          </w:tcPr>
          <w:p w14:paraId="7EEBB681" w14:textId="77777777" w:rsidR="00906EF2" w:rsidRPr="006217ED" w:rsidRDefault="00906EF2" w:rsidP="004505AD">
            <w:pPr>
              <w:keepNext/>
              <w:keepLines/>
              <w:spacing w:after="0" w:line="240" w:lineRule="auto"/>
              <w:rPr>
                <w:rFonts w:ascii="Open Sans" w:hAnsi="Open Sans" w:cs="Open Sans"/>
                <w:szCs w:val="20"/>
              </w:rPr>
            </w:pPr>
            <w:r w:rsidRPr="006217ED">
              <w:rPr>
                <w:rFonts w:ascii="Open Sans" w:hAnsi="Open Sans" w:cs="Open Sans"/>
                <w:szCs w:val="20"/>
              </w:rPr>
              <w:t>3</w:t>
            </w:r>
          </w:p>
        </w:tc>
        <w:tc>
          <w:tcPr>
            <w:tcW w:w="2977" w:type="dxa"/>
          </w:tcPr>
          <w:p w14:paraId="33C5765D" w14:textId="77777777" w:rsidR="00906EF2" w:rsidRPr="006217ED" w:rsidRDefault="00906EF2" w:rsidP="004505AD">
            <w:pPr>
              <w:keepNext/>
              <w:keepLines/>
              <w:spacing w:after="0" w:line="240" w:lineRule="auto"/>
              <w:rPr>
                <w:rFonts w:ascii="Open Sans" w:hAnsi="Open Sans" w:cs="Open Sans"/>
                <w:szCs w:val="20"/>
              </w:rPr>
            </w:pPr>
          </w:p>
        </w:tc>
        <w:tc>
          <w:tcPr>
            <w:tcW w:w="1701" w:type="dxa"/>
          </w:tcPr>
          <w:p w14:paraId="395A9F3C" w14:textId="77777777" w:rsidR="00906EF2" w:rsidRPr="006217ED" w:rsidRDefault="00906EF2" w:rsidP="004505AD">
            <w:pPr>
              <w:keepNext/>
              <w:keepLines/>
              <w:spacing w:after="0" w:line="240" w:lineRule="auto"/>
              <w:rPr>
                <w:rFonts w:ascii="Open Sans" w:hAnsi="Open Sans" w:cs="Open Sans"/>
                <w:szCs w:val="20"/>
              </w:rPr>
            </w:pPr>
          </w:p>
        </w:tc>
        <w:tc>
          <w:tcPr>
            <w:tcW w:w="1559" w:type="dxa"/>
          </w:tcPr>
          <w:p w14:paraId="649B8548" w14:textId="77777777" w:rsidR="00906EF2" w:rsidRPr="006217ED" w:rsidRDefault="00906EF2" w:rsidP="004505AD">
            <w:pPr>
              <w:keepNext/>
              <w:keepLines/>
              <w:spacing w:after="0" w:line="240" w:lineRule="auto"/>
              <w:rPr>
                <w:rFonts w:ascii="Open Sans" w:hAnsi="Open Sans" w:cs="Open Sans"/>
                <w:szCs w:val="20"/>
              </w:rPr>
            </w:pPr>
          </w:p>
        </w:tc>
        <w:tc>
          <w:tcPr>
            <w:tcW w:w="2693" w:type="dxa"/>
          </w:tcPr>
          <w:p w14:paraId="3D54F5BF" w14:textId="77777777" w:rsidR="00906EF2" w:rsidRPr="006217ED" w:rsidRDefault="00906EF2" w:rsidP="004505AD">
            <w:pPr>
              <w:keepNext/>
              <w:keepLines/>
              <w:spacing w:after="0" w:line="240" w:lineRule="auto"/>
              <w:rPr>
                <w:rFonts w:ascii="Open Sans" w:hAnsi="Open Sans" w:cs="Open Sans"/>
                <w:szCs w:val="20"/>
              </w:rPr>
            </w:pPr>
          </w:p>
        </w:tc>
      </w:tr>
      <w:tr w:rsidR="00906EF2" w:rsidRPr="006217ED" w14:paraId="41CD63B5" w14:textId="77777777" w:rsidTr="00232F7E">
        <w:tc>
          <w:tcPr>
            <w:tcW w:w="704" w:type="dxa"/>
            <w:vAlign w:val="center"/>
          </w:tcPr>
          <w:p w14:paraId="4A6A4EFF" w14:textId="77777777" w:rsidR="00906EF2" w:rsidRPr="006217ED" w:rsidRDefault="00906EF2" w:rsidP="004505AD">
            <w:pPr>
              <w:keepNext/>
              <w:keepLines/>
              <w:spacing w:after="0" w:line="240" w:lineRule="auto"/>
              <w:rPr>
                <w:rFonts w:ascii="Open Sans" w:hAnsi="Open Sans" w:cs="Open Sans"/>
                <w:szCs w:val="20"/>
              </w:rPr>
            </w:pPr>
            <w:r w:rsidRPr="006217ED">
              <w:rPr>
                <w:rFonts w:ascii="Open Sans" w:hAnsi="Open Sans" w:cs="Open Sans"/>
                <w:szCs w:val="20"/>
              </w:rPr>
              <w:t>4</w:t>
            </w:r>
          </w:p>
        </w:tc>
        <w:tc>
          <w:tcPr>
            <w:tcW w:w="2977" w:type="dxa"/>
          </w:tcPr>
          <w:p w14:paraId="6B655EAE" w14:textId="77777777" w:rsidR="00906EF2" w:rsidRPr="006217ED" w:rsidRDefault="00906EF2" w:rsidP="004505AD">
            <w:pPr>
              <w:keepNext/>
              <w:keepLines/>
              <w:spacing w:after="0" w:line="240" w:lineRule="auto"/>
              <w:rPr>
                <w:rFonts w:ascii="Open Sans" w:hAnsi="Open Sans" w:cs="Open Sans"/>
                <w:szCs w:val="20"/>
              </w:rPr>
            </w:pPr>
          </w:p>
        </w:tc>
        <w:tc>
          <w:tcPr>
            <w:tcW w:w="1701" w:type="dxa"/>
          </w:tcPr>
          <w:p w14:paraId="2AEE3572" w14:textId="77777777" w:rsidR="00906EF2" w:rsidRPr="006217ED" w:rsidRDefault="00906EF2" w:rsidP="004505AD">
            <w:pPr>
              <w:keepNext/>
              <w:keepLines/>
              <w:spacing w:after="0" w:line="240" w:lineRule="auto"/>
              <w:rPr>
                <w:rFonts w:ascii="Open Sans" w:hAnsi="Open Sans" w:cs="Open Sans"/>
                <w:szCs w:val="20"/>
              </w:rPr>
            </w:pPr>
          </w:p>
        </w:tc>
        <w:tc>
          <w:tcPr>
            <w:tcW w:w="1559" w:type="dxa"/>
          </w:tcPr>
          <w:p w14:paraId="0F851030" w14:textId="77777777" w:rsidR="00906EF2" w:rsidRPr="006217ED" w:rsidRDefault="00906EF2" w:rsidP="004505AD">
            <w:pPr>
              <w:keepNext/>
              <w:keepLines/>
              <w:spacing w:after="0" w:line="240" w:lineRule="auto"/>
              <w:rPr>
                <w:rFonts w:ascii="Open Sans" w:hAnsi="Open Sans" w:cs="Open Sans"/>
                <w:szCs w:val="20"/>
              </w:rPr>
            </w:pPr>
          </w:p>
        </w:tc>
        <w:tc>
          <w:tcPr>
            <w:tcW w:w="2693" w:type="dxa"/>
          </w:tcPr>
          <w:p w14:paraId="7ECAB6A2" w14:textId="77777777" w:rsidR="00906EF2" w:rsidRPr="006217ED" w:rsidRDefault="00906EF2" w:rsidP="004505AD">
            <w:pPr>
              <w:keepNext/>
              <w:keepLines/>
              <w:spacing w:after="0" w:line="240" w:lineRule="auto"/>
              <w:rPr>
                <w:rFonts w:ascii="Open Sans" w:hAnsi="Open Sans" w:cs="Open Sans"/>
                <w:szCs w:val="20"/>
              </w:rPr>
            </w:pPr>
          </w:p>
        </w:tc>
      </w:tr>
      <w:tr w:rsidR="00906EF2" w:rsidRPr="006217ED" w14:paraId="443406BD" w14:textId="77777777" w:rsidTr="00232F7E">
        <w:tc>
          <w:tcPr>
            <w:tcW w:w="704" w:type="dxa"/>
            <w:vAlign w:val="center"/>
          </w:tcPr>
          <w:p w14:paraId="7F76DE28" w14:textId="77777777" w:rsidR="00906EF2" w:rsidRPr="006217ED" w:rsidRDefault="00906EF2" w:rsidP="004505AD">
            <w:pPr>
              <w:keepNext/>
              <w:keepLines/>
              <w:spacing w:after="0" w:line="240" w:lineRule="auto"/>
              <w:rPr>
                <w:rFonts w:ascii="Open Sans" w:hAnsi="Open Sans" w:cs="Open Sans"/>
                <w:szCs w:val="20"/>
              </w:rPr>
            </w:pPr>
            <w:r w:rsidRPr="006217ED">
              <w:rPr>
                <w:rFonts w:ascii="Open Sans" w:hAnsi="Open Sans" w:cs="Open Sans"/>
                <w:szCs w:val="20"/>
              </w:rPr>
              <w:t>5</w:t>
            </w:r>
          </w:p>
        </w:tc>
        <w:tc>
          <w:tcPr>
            <w:tcW w:w="2977" w:type="dxa"/>
          </w:tcPr>
          <w:p w14:paraId="0E35A8B5" w14:textId="77777777" w:rsidR="00906EF2" w:rsidRPr="006217ED" w:rsidRDefault="00906EF2" w:rsidP="004505AD">
            <w:pPr>
              <w:keepNext/>
              <w:keepLines/>
              <w:spacing w:after="0" w:line="240" w:lineRule="auto"/>
              <w:rPr>
                <w:rFonts w:ascii="Open Sans" w:hAnsi="Open Sans" w:cs="Open Sans"/>
                <w:szCs w:val="20"/>
              </w:rPr>
            </w:pPr>
          </w:p>
        </w:tc>
        <w:tc>
          <w:tcPr>
            <w:tcW w:w="1701" w:type="dxa"/>
          </w:tcPr>
          <w:p w14:paraId="3B95EB1D" w14:textId="77777777" w:rsidR="00906EF2" w:rsidRPr="006217ED" w:rsidRDefault="00906EF2" w:rsidP="004505AD">
            <w:pPr>
              <w:keepNext/>
              <w:keepLines/>
              <w:spacing w:after="0" w:line="240" w:lineRule="auto"/>
              <w:rPr>
                <w:rFonts w:ascii="Open Sans" w:hAnsi="Open Sans" w:cs="Open Sans"/>
                <w:szCs w:val="20"/>
              </w:rPr>
            </w:pPr>
          </w:p>
        </w:tc>
        <w:tc>
          <w:tcPr>
            <w:tcW w:w="1559" w:type="dxa"/>
          </w:tcPr>
          <w:p w14:paraId="01699CB1" w14:textId="77777777" w:rsidR="00906EF2" w:rsidRPr="006217ED" w:rsidRDefault="00906EF2" w:rsidP="004505AD">
            <w:pPr>
              <w:keepNext/>
              <w:keepLines/>
              <w:spacing w:after="0" w:line="240" w:lineRule="auto"/>
              <w:rPr>
                <w:rFonts w:ascii="Open Sans" w:hAnsi="Open Sans" w:cs="Open Sans"/>
                <w:szCs w:val="20"/>
              </w:rPr>
            </w:pPr>
          </w:p>
        </w:tc>
        <w:tc>
          <w:tcPr>
            <w:tcW w:w="2693" w:type="dxa"/>
          </w:tcPr>
          <w:p w14:paraId="4BACEE05" w14:textId="77777777" w:rsidR="00906EF2" w:rsidRPr="006217ED" w:rsidRDefault="00906EF2" w:rsidP="004505AD">
            <w:pPr>
              <w:keepNext/>
              <w:keepLines/>
              <w:spacing w:after="0" w:line="240" w:lineRule="auto"/>
              <w:rPr>
                <w:rFonts w:ascii="Open Sans" w:hAnsi="Open Sans" w:cs="Open Sans"/>
                <w:szCs w:val="20"/>
              </w:rPr>
            </w:pPr>
          </w:p>
        </w:tc>
      </w:tr>
    </w:tbl>
    <w:p w14:paraId="115786AF" w14:textId="77777777" w:rsidR="00906EF2" w:rsidRPr="006217ED" w:rsidRDefault="00906EF2" w:rsidP="00412ED9">
      <w:pPr>
        <w:keepNext/>
        <w:keepLines/>
        <w:spacing w:after="0" w:line="240" w:lineRule="auto"/>
        <w:rPr>
          <w:rFonts w:ascii="Open Sans" w:hAnsi="Open Sans" w:cs="Open Sans"/>
          <w:b/>
          <w:szCs w:val="20"/>
        </w:rPr>
      </w:pPr>
    </w:p>
    <w:p w14:paraId="32553C9E" w14:textId="6C6F5719" w:rsidR="00EE2E06" w:rsidRPr="006217ED" w:rsidRDefault="00906EF2" w:rsidP="00412ED9">
      <w:pPr>
        <w:keepNext/>
        <w:keepLines/>
        <w:spacing w:after="0" w:line="240" w:lineRule="auto"/>
        <w:jc w:val="both"/>
        <w:rPr>
          <w:rFonts w:ascii="Open Sans" w:hAnsi="Open Sans" w:cs="Open Sans"/>
          <w:b/>
          <w:szCs w:val="20"/>
        </w:rPr>
      </w:pPr>
      <w:r>
        <w:rPr>
          <w:rFonts w:ascii="Open Sans" w:hAnsi="Open Sans" w:cs="Open Sans"/>
          <w:b/>
          <w:szCs w:val="20"/>
        </w:rPr>
        <w:t>2</w:t>
      </w:r>
      <w:r w:rsidR="00EE2E06" w:rsidRPr="006217ED">
        <w:rPr>
          <w:rFonts w:ascii="Open Sans" w:hAnsi="Open Sans" w:cs="Open Sans"/>
          <w:b/>
          <w:szCs w:val="20"/>
        </w:rPr>
        <w:t xml:space="preserve">. sklop: </w:t>
      </w:r>
      <w:r w:rsidRPr="00906EF2">
        <w:rPr>
          <w:rFonts w:ascii="Open Sans" w:hAnsi="Open Sans" w:cs="Open Sans"/>
          <w:b/>
          <w:szCs w:val="20"/>
        </w:rPr>
        <w:t>Vzdrževanje in servisiranje tovornih dvigal s spremstvom na Toplarniški ulici 19, Ljubljana</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2977"/>
        <w:gridCol w:w="1701"/>
        <w:gridCol w:w="1559"/>
        <w:gridCol w:w="2693"/>
      </w:tblGrid>
      <w:tr w:rsidR="00EE2E06" w:rsidRPr="006217ED" w14:paraId="5C41396A" w14:textId="77777777" w:rsidTr="00232F7E">
        <w:tc>
          <w:tcPr>
            <w:tcW w:w="704" w:type="dxa"/>
          </w:tcPr>
          <w:p w14:paraId="0B034F58" w14:textId="77777777" w:rsidR="00EE2E06" w:rsidRPr="006217ED" w:rsidRDefault="00EE2E06" w:rsidP="00412ED9">
            <w:pPr>
              <w:keepNext/>
              <w:keepLines/>
              <w:spacing w:after="0" w:line="240" w:lineRule="auto"/>
              <w:rPr>
                <w:rFonts w:ascii="Open Sans" w:hAnsi="Open Sans" w:cs="Open Sans"/>
                <w:szCs w:val="20"/>
              </w:rPr>
            </w:pPr>
            <w:proofErr w:type="spellStart"/>
            <w:r w:rsidRPr="006217ED">
              <w:rPr>
                <w:rFonts w:ascii="Open Sans" w:hAnsi="Open Sans" w:cs="Open Sans"/>
                <w:szCs w:val="20"/>
              </w:rPr>
              <w:t>Zap</w:t>
            </w:r>
            <w:proofErr w:type="spellEnd"/>
            <w:r w:rsidRPr="006217ED">
              <w:rPr>
                <w:rFonts w:ascii="Open Sans" w:hAnsi="Open Sans" w:cs="Open Sans"/>
                <w:szCs w:val="20"/>
              </w:rPr>
              <w:t>. št.</w:t>
            </w:r>
          </w:p>
        </w:tc>
        <w:tc>
          <w:tcPr>
            <w:tcW w:w="2977" w:type="dxa"/>
          </w:tcPr>
          <w:p w14:paraId="1907A38F" w14:textId="77777777" w:rsidR="00EE2E06" w:rsidRPr="006217ED" w:rsidRDefault="00EE2E06" w:rsidP="00412ED9">
            <w:pPr>
              <w:keepNext/>
              <w:keepLines/>
              <w:spacing w:after="0" w:line="240" w:lineRule="auto"/>
              <w:rPr>
                <w:rFonts w:ascii="Open Sans" w:hAnsi="Open Sans" w:cs="Open Sans"/>
                <w:szCs w:val="20"/>
              </w:rPr>
            </w:pPr>
            <w:r w:rsidRPr="006217ED">
              <w:rPr>
                <w:rFonts w:ascii="Open Sans" w:hAnsi="Open Sans" w:cs="Open Sans"/>
                <w:szCs w:val="20"/>
              </w:rPr>
              <w:t>Ime in priimek</w:t>
            </w:r>
          </w:p>
        </w:tc>
        <w:tc>
          <w:tcPr>
            <w:tcW w:w="1701" w:type="dxa"/>
          </w:tcPr>
          <w:p w14:paraId="551A6E74" w14:textId="77777777" w:rsidR="00EE2E06" w:rsidRPr="006217ED" w:rsidRDefault="00EE2E06" w:rsidP="00412ED9">
            <w:pPr>
              <w:keepNext/>
              <w:keepLines/>
              <w:spacing w:after="0" w:line="240" w:lineRule="auto"/>
              <w:rPr>
                <w:rFonts w:ascii="Open Sans" w:hAnsi="Open Sans" w:cs="Open Sans"/>
                <w:szCs w:val="20"/>
              </w:rPr>
            </w:pPr>
            <w:r w:rsidRPr="006217ED">
              <w:rPr>
                <w:rFonts w:ascii="Open Sans" w:hAnsi="Open Sans" w:cs="Open Sans"/>
                <w:szCs w:val="20"/>
              </w:rPr>
              <w:t>Delodajalec</w:t>
            </w:r>
          </w:p>
        </w:tc>
        <w:tc>
          <w:tcPr>
            <w:tcW w:w="1559" w:type="dxa"/>
          </w:tcPr>
          <w:p w14:paraId="720C393F" w14:textId="77777777" w:rsidR="00EE2E06" w:rsidRPr="006217ED" w:rsidRDefault="00EE2E06" w:rsidP="00412ED9">
            <w:pPr>
              <w:keepNext/>
              <w:keepLines/>
              <w:spacing w:after="0" w:line="240" w:lineRule="auto"/>
              <w:rPr>
                <w:rFonts w:ascii="Open Sans" w:hAnsi="Open Sans" w:cs="Open Sans"/>
                <w:szCs w:val="20"/>
              </w:rPr>
            </w:pPr>
            <w:r w:rsidRPr="006217ED">
              <w:rPr>
                <w:rFonts w:ascii="Open Sans" w:hAnsi="Open Sans" w:cs="Open Sans"/>
                <w:szCs w:val="20"/>
              </w:rPr>
              <w:t xml:space="preserve">Kvalifikacija </w:t>
            </w:r>
          </w:p>
        </w:tc>
        <w:tc>
          <w:tcPr>
            <w:tcW w:w="2693" w:type="dxa"/>
          </w:tcPr>
          <w:p w14:paraId="59FD0F4F" w14:textId="77777777" w:rsidR="00EE2E06" w:rsidRPr="006217ED" w:rsidRDefault="00EE2E06" w:rsidP="00412ED9">
            <w:pPr>
              <w:keepNext/>
              <w:keepLines/>
              <w:spacing w:after="0" w:line="240" w:lineRule="auto"/>
              <w:rPr>
                <w:rFonts w:ascii="Open Sans" w:hAnsi="Open Sans" w:cs="Open Sans"/>
                <w:szCs w:val="20"/>
              </w:rPr>
            </w:pPr>
            <w:r w:rsidRPr="006217ED">
              <w:rPr>
                <w:rFonts w:ascii="Open Sans" w:hAnsi="Open Sans" w:cs="Open Sans"/>
                <w:szCs w:val="20"/>
              </w:rPr>
              <w:t>Zadolžitev</w:t>
            </w:r>
          </w:p>
        </w:tc>
      </w:tr>
      <w:tr w:rsidR="00EE2E06" w:rsidRPr="006217ED" w14:paraId="6D6CCDD2" w14:textId="77777777" w:rsidTr="00232F7E">
        <w:tc>
          <w:tcPr>
            <w:tcW w:w="704" w:type="dxa"/>
            <w:vAlign w:val="center"/>
          </w:tcPr>
          <w:p w14:paraId="4D44910A" w14:textId="77777777" w:rsidR="00EE2E06" w:rsidRPr="006217ED" w:rsidRDefault="00EE2E06" w:rsidP="00412ED9">
            <w:pPr>
              <w:keepNext/>
              <w:keepLines/>
              <w:spacing w:after="0" w:line="240" w:lineRule="auto"/>
              <w:rPr>
                <w:rFonts w:ascii="Open Sans" w:hAnsi="Open Sans" w:cs="Open Sans"/>
                <w:szCs w:val="20"/>
              </w:rPr>
            </w:pPr>
            <w:r w:rsidRPr="006217ED">
              <w:rPr>
                <w:rFonts w:ascii="Open Sans" w:hAnsi="Open Sans" w:cs="Open Sans"/>
                <w:szCs w:val="20"/>
              </w:rPr>
              <w:t>1</w:t>
            </w:r>
          </w:p>
        </w:tc>
        <w:tc>
          <w:tcPr>
            <w:tcW w:w="2977" w:type="dxa"/>
          </w:tcPr>
          <w:p w14:paraId="5A7D1E4C" w14:textId="77777777" w:rsidR="00EE2E06" w:rsidRPr="006217ED" w:rsidRDefault="00EE2E06" w:rsidP="00412ED9">
            <w:pPr>
              <w:keepNext/>
              <w:keepLines/>
              <w:spacing w:after="0" w:line="240" w:lineRule="auto"/>
              <w:rPr>
                <w:rFonts w:ascii="Open Sans" w:hAnsi="Open Sans" w:cs="Open Sans"/>
                <w:szCs w:val="20"/>
              </w:rPr>
            </w:pPr>
          </w:p>
        </w:tc>
        <w:tc>
          <w:tcPr>
            <w:tcW w:w="1701" w:type="dxa"/>
          </w:tcPr>
          <w:p w14:paraId="0D003882" w14:textId="77777777" w:rsidR="00EE2E06" w:rsidRPr="006217ED" w:rsidRDefault="00EE2E06" w:rsidP="00412ED9">
            <w:pPr>
              <w:keepNext/>
              <w:keepLines/>
              <w:spacing w:after="0" w:line="240" w:lineRule="auto"/>
              <w:rPr>
                <w:rFonts w:ascii="Open Sans" w:hAnsi="Open Sans" w:cs="Open Sans"/>
                <w:szCs w:val="20"/>
              </w:rPr>
            </w:pPr>
          </w:p>
        </w:tc>
        <w:tc>
          <w:tcPr>
            <w:tcW w:w="1559" w:type="dxa"/>
          </w:tcPr>
          <w:p w14:paraId="5C84801B" w14:textId="77777777" w:rsidR="00EE2E06" w:rsidRPr="006217ED" w:rsidRDefault="00EE2E06" w:rsidP="00412ED9">
            <w:pPr>
              <w:keepNext/>
              <w:keepLines/>
              <w:spacing w:after="0" w:line="240" w:lineRule="auto"/>
              <w:rPr>
                <w:rFonts w:ascii="Open Sans" w:hAnsi="Open Sans" w:cs="Open Sans"/>
                <w:szCs w:val="20"/>
              </w:rPr>
            </w:pPr>
          </w:p>
        </w:tc>
        <w:tc>
          <w:tcPr>
            <w:tcW w:w="2693" w:type="dxa"/>
          </w:tcPr>
          <w:p w14:paraId="62338471" w14:textId="77777777" w:rsidR="00EE2E06" w:rsidRPr="006217ED" w:rsidRDefault="00EE2E06" w:rsidP="00412ED9">
            <w:pPr>
              <w:keepNext/>
              <w:keepLines/>
              <w:spacing w:after="0" w:line="240" w:lineRule="auto"/>
              <w:rPr>
                <w:rFonts w:ascii="Open Sans" w:hAnsi="Open Sans" w:cs="Open Sans"/>
                <w:szCs w:val="20"/>
              </w:rPr>
            </w:pPr>
          </w:p>
        </w:tc>
      </w:tr>
      <w:tr w:rsidR="00EE2E06" w:rsidRPr="006217ED" w14:paraId="6E2159ED" w14:textId="77777777" w:rsidTr="00232F7E">
        <w:tc>
          <w:tcPr>
            <w:tcW w:w="704" w:type="dxa"/>
            <w:vAlign w:val="center"/>
          </w:tcPr>
          <w:p w14:paraId="0220EB47" w14:textId="77777777" w:rsidR="00EE2E06" w:rsidRPr="006217ED" w:rsidRDefault="00EE2E06" w:rsidP="00412ED9">
            <w:pPr>
              <w:keepNext/>
              <w:keepLines/>
              <w:spacing w:after="0" w:line="240" w:lineRule="auto"/>
              <w:rPr>
                <w:rFonts w:ascii="Open Sans" w:hAnsi="Open Sans" w:cs="Open Sans"/>
                <w:szCs w:val="20"/>
              </w:rPr>
            </w:pPr>
            <w:r w:rsidRPr="006217ED">
              <w:rPr>
                <w:rFonts w:ascii="Open Sans" w:hAnsi="Open Sans" w:cs="Open Sans"/>
                <w:szCs w:val="20"/>
              </w:rPr>
              <w:t>2</w:t>
            </w:r>
          </w:p>
        </w:tc>
        <w:tc>
          <w:tcPr>
            <w:tcW w:w="2977" w:type="dxa"/>
          </w:tcPr>
          <w:p w14:paraId="43EEAB2E" w14:textId="77777777" w:rsidR="00EE2E06" w:rsidRPr="006217ED" w:rsidRDefault="00EE2E06" w:rsidP="00412ED9">
            <w:pPr>
              <w:keepNext/>
              <w:keepLines/>
              <w:spacing w:after="0" w:line="240" w:lineRule="auto"/>
              <w:rPr>
                <w:rFonts w:ascii="Open Sans" w:hAnsi="Open Sans" w:cs="Open Sans"/>
                <w:szCs w:val="20"/>
              </w:rPr>
            </w:pPr>
          </w:p>
        </w:tc>
        <w:tc>
          <w:tcPr>
            <w:tcW w:w="1701" w:type="dxa"/>
          </w:tcPr>
          <w:p w14:paraId="3629D9E2" w14:textId="77777777" w:rsidR="00EE2E06" w:rsidRPr="006217ED" w:rsidRDefault="00EE2E06" w:rsidP="00412ED9">
            <w:pPr>
              <w:keepNext/>
              <w:keepLines/>
              <w:spacing w:after="0" w:line="240" w:lineRule="auto"/>
              <w:rPr>
                <w:rFonts w:ascii="Open Sans" w:hAnsi="Open Sans" w:cs="Open Sans"/>
                <w:szCs w:val="20"/>
              </w:rPr>
            </w:pPr>
          </w:p>
        </w:tc>
        <w:tc>
          <w:tcPr>
            <w:tcW w:w="1559" w:type="dxa"/>
          </w:tcPr>
          <w:p w14:paraId="7E98793B" w14:textId="77777777" w:rsidR="00EE2E06" w:rsidRPr="006217ED" w:rsidRDefault="00EE2E06" w:rsidP="00412ED9">
            <w:pPr>
              <w:keepNext/>
              <w:keepLines/>
              <w:spacing w:after="0" w:line="240" w:lineRule="auto"/>
              <w:rPr>
                <w:rFonts w:ascii="Open Sans" w:hAnsi="Open Sans" w:cs="Open Sans"/>
                <w:szCs w:val="20"/>
              </w:rPr>
            </w:pPr>
          </w:p>
        </w:tc>
        <w:tc>
          <w:tcPr>
            <w:tcW w:w="2693" w:type="dxa"/>
          </w:tcPr>
          <w:p w14:paraId="3A6FCD3C" w14:textId="77777777" w:rsidR="00EE2E06" w:rsidRPr="006217ED" w:rsidRDefault="00EE2E06" w:rsidP="00412ED9">
            <w:pPr>
              <w:keepNext/>
              <w:keepLines/>
              <w:spacing w:after="0" w:line="240" w:lineRule="auto"/>
              <w:rPr>
                <w:rFonts w:ascii="Open Sans" w:hAnsi="Open Sans" w:cs="Open Sans"/>
                <w:szCs w:val="20"/>
              </w:rPr>
            </w:pPr>
          </w:p>
        </w:tc>
      </w:tr>
      <w:tr w:rsidR="00EE2E06" w:rsidRPr="006217ED" w14:paraId="72961A0D" w14:textId="77777777" w:rsidTr="00232F7E">
        <w:tc>
          <w:tcPr>
            <w:tcW w:w="704" w:type="dxa"/>
            <w:vAlign w:val="center"/>
          </w:tcPr>
          <w:p w14:paraId="1083BEDA" w14:textId="77777777" w:rsidR="00EE2E06" w:rsidRPr="006217ED" w:rsidRDefault="00EE2E06" w:rsidP="00412ED9">
            <w:pPr>
              <w:keepNext/>
              <w:keepLines/>
              <w:spacing w:after="0" w:line="240" w:lineRule="auto"/>
              <w:rPr>
                <w:rFonts w:ascii="Open Sans" w:hAnsi="Open Sans" w:cs="Open Sans"/>
                <w:szCs w:val="20"/>
              </w:rPr>
            </w:pPr>
            <w:r w:rsidRPr="006217ED">
              <w:rPr>
                <w:rFonts w:ascii="Open Sans" w:hAnsi="Open Sans" w:cs="Open Sans"/>
                <w:szCs w:val="20"/>
              </w:rPr>
              <w:t>3</w:t>
            </w:r>
          </w:p>
        </w:tc>
        <w:tc>
          <w:tcPr>
            <w:tcW w:w="2977" w:type="dxa"/>
          </w:tcPr>
          <w:p w14:paraId="293D7E73" w14:textId="77777777" w:rsidR="00EE2E06" w:rsidRPr="006217ED" w:rsidRDefault="00EE2E06" w:rsidP="00412ED9">
            <w:pPr>
              <w:keepNext/>
              <w:keepLines/>
              <w:spacing w:after="0" w:line="240" w:lineRule="auto"/>
              <w:rPr>
                <w:rFonts w:ascii="Open Sans" w:hAnsi="Open Sans" w:cs="Open Sans"/>
                <w:szCs w:val="20"/>
              </w:rPr>
            </w:pPr>
          </w:p>
        </w:tc>
        <w:tc>
          <w:tcPr>
            <w:tcW w:w="1701" w:type="dxa"/>
          </w:tcPr>
          <w:p w14:paraId="3728BFAB" w14:textId="77777777" w:rsidR="00EE2E06" w:rsidRPr="006217ED" w:rsidRDefault="00EE2E06" w:rsidP="00412ED9">
            <w:pPr>
              <w:keepNext/>
              <w:keepLines/>
              <w:spacing w:after="0" w:line="240" w:lineRule="auto"/>
              <w:rPr>
                <w:rFonts w:ascii="Open Sans" w:hAnsi="Open Sans" w:cs="Open Sans"/>
                <w:szCs w:val="20"/>
              </w:rPr>
            </w:pPr>
          </w:p>
        </w:tc>
        <w:tc>
          <w:tcPr>
            <w:tcW w:w="1559" w:type="dxa"/>
          </w:tcPr>
          <w:p w14:paraId="314DDE4F" w14:textId="77777777" w:rsidR="00EE2E06" w:rsidRPr="006217ED" w:rsidRDefault="00EE2E06" w:rsidP="00412ED9">
            <w:pPr>
              <w:keepNext/>
              <w:keepLines/>
              <w:spacing w:after="0" w:line="240" w:lineRule="auto"/>
              <w:rPr>
                <w:rFonts w:ascii="Open Sans" w:hAnsi="Open Sans" w:cs="Open Sans"/>
                <w:szCs w:val="20"/>
              </w:rPr>
            </w:pPr>
          </w:p>
        </w:tc>
        <w:tc>
          <w:tcPr>
            <w:tcW w:w="2693" w:type="dxa"/>
          </w:tcPr>
          <w:p w14:paraId="135658B7" w14:textId="77777777" w:rsidR="00EE2E06" w:rsidRPr="006217ED" w:rsidRDefault="00EE2E06" w:rsidP="00412ED9">
            <w:pPr>
              <w:keepNext/>
              <w:keepLines/>
              <w:spacing w:after="0" w:line="240" w:lineRule="auto"/>
              <w:rPr>
                <w:rFonts w:ascii="Open Sans" w:hAnsi="Open Sans" w:cs="Open Sans"/>
                <w:szCs w:val="20"/>
              </w:rPr>
            </w:pPr>
          </w:p>
        </w:tc>
      </w:tr>
      <w:tr w:rsidR="00EE2E06" w:rsidRPr="006217ED" w14:paraId="01C5021C" w14:textId="77777777" w:rsidTr="00232F7E">
        <w:tc>
          <w:tcPr>
            <w:tcW w:w="704" w:type="dxa"/>
            <w:vAlign w:val="center"/>
          </w:tcPr>
          <w:p w14:paraId="0372600F" w14:textId="77777777" w:rsidR="00EE2E06" w:rsidRPr="006217ED" w:rsidRDefault="00EE2E06" w:rsidP="00412ED9">
            <w:pPr>
              <w:keepNext/>
              <w:keepLines/>
              <w:spacing w:after="0" w:line="240" w:lineRule="auto"/>
              <w:rPr>
                <w:rFonts w:ascii="Open Sans" w:hAnsi="Open Sans" w:cs="Open Sans"/>
                <w:szCs w:val="20"/>
              </w:rPr>
            </w:pPr>
            <w:r w:rsidRPr="006217ED">
              <w:rPr>
                <w:rFonts w:ascii="Open Sans" w:hAnsi="Open Sans" w:cs="Open Sans"/>
                <w:szCs w:val="20"/>
              </w:rPr>
              <w:t>4</w:t>
            </w:r>
          </w:p>
        </w:tc>
        <w:tc>
          <w:tcPr>
            <w:tcW w:w="2977" w:type="dxa"/>
          </w:tcPr>
          <w:p w14:paraId="55DBD253" w14:textId="77777777" w:rsidR="00EE2E06" w:rsidRPr="006217ED" w:rsidRDefault="00EE2E06" w:rsidP="00412ED9">
            <w:pPr>
              <w:keepNext/>
              <w:keepLines/>
              <w:spacing w:after="0" w:line="240" w:lineRule="auto"/>
              <w:rPr>
                <w:rFonts w:ascii="Open Sans" w:hAnsi="Open Sans" w:cs="Open Sans"/>
                <w:szCs w:val="20"/>
              </w:rPr>
            </w:pPr>
          </w:p>
        </w:tc>
        <w:tc>
          <w:tcPr>
            <w:tcW w:w="1701" w:type="dxa"/>
          </w:tcPr>
          <w:p w14:paraId="6D20A0CD" w14:textId="77777777" w:rsidR="00EE2E06" w:rsidRPr="006217ED" w:rsidRDefault="00EE2E06" w:rsidP="00412ED9">
            <w:pPr>
              <w:keepNext/>
              <w:keepLines/>
              <w:spacing w:after="0" w:line="240" w:lineRule="auto"/>
              <w:rPr>
                <w:rFonts w:ascii="Open Sans" w:hAnsi="Open Sans" w:cs="Open Sans"/>
                <w:szCs w:val="20"/>
              </w:rPr>
            </w:pPr>
          </w:p>
        </w:tc>
        <w:tc>
          <w:tcPr>
            <w:tcW w:w="1559" w:type="dxa"/>
          </w:tcPr>
          <w:p w14:paraId="17C5D2D5" w14:textId="77777777" w:rsidR="00EE2E06" w:rsidRPr="006217ED" w:rsidRDefault="00EE2E06" w:rsidP="00412ED9">
            <w:pPr>
              <w:keepNext/>
              <w:keepLines/>
              <w:spacing w:after="0" w:line="240" w:lineRule="auto"/>
              <w:rPr>
                <w:rFonts w:ascii="Open Sans" w:hAnsi="Open Sans" w:cs="Open Sans"/>
                <w:szCs w:val="20"/>
              </w:rPr>
            </w:pPr>
          </w:p>
        </w:tc>
        <w:tc>
          <w:tcPr>
            <w:tcW w:w="2693" w:type="dxa"/>
          </w:tcPr>
          <w:p w14:paraId="1B3600AF" w14:textId="77777777" w:rsidR="00EE2E06" w:rsidRPr="006217ED" w:rsidRDefault="00EE2E06" w:rsidP="00412ED9">
            <w:pPr>
              <w:keepNext/>
              <w:keepLines/>
              <w:spacing w:after="0" w:line="240" w:lineRule="auto"/>
              <w:rPr>
                <w:rFonts w:ascii="Open Sans" w:hAnsi="Open Sans" w:cs="Open Sans"/>
                <w:szCs w:val="20"/>
              </w:rPr>
            </w:pPr>
          </w:p>
        </w:tc>
      </w:tr>
      <w:tr w:rsidR="00EE2E06" w:rsidRPr="006217ED" w14:paraId="6E012871" w14:textId="77777777" w:rsidTr="00232F7E">
        <w:tc>
          <w:tcPr>
            <w:tcW w:w="704" w:type="dxa"/>
            <w:vAlign w:val="center"/>
          </w:tcPr>
          <w:p w14:paraId="7DEE990D" w14:textId="77777777" w:rsidR="00EE2E06" w:rsidRPr="006217ED" w:rsidRDefault="00EE2E06" w:rsidP="00412ED9">
            <w:pPr>
              <w:keepNext/>
              <w:keepLines/>
              <w:spacing w:after="0" w:line="240" w:lineRule="auto"/>
              <w:rPr>
                <w:rFonts w:ascii="Open Sans" w:hAnsi="Open Sans" w:cs="Open Sans"/>
                <w:szCs w:val="20"/>
              </w:rPr>
            </w:pPr>
            <w:r w:rsidRPr="006217ED">
              <w:rPr>
                <w:rFonts w:ascii="Open Sans" w:hAnsi="Open Sans" w:cs="Open Sans"/>
                <w:szCs w:val="20"/>
              </w:rPr>
              <w:t>5</w:t>
            </w:r>
          </w:p>
        </w:tc>
        <w:tc>
          <w:tcPr>
            <w:tcW w:w="2977" w:type="dxa"/>
          </w:tcPr>
          <w:p w14:paraId="4572805C" w14:textId="77777777" w:rsidR="00EE2E06" w:rsidRPr="006217ED" w:rsidRDefault="00EE2E06" w:rsidP="00412ED9">
            <w:pPr>
              <w:keepNext/>
              <w:keepLines/>
              <w:spacing w:after="0" w:line="240" w:lineRule="auto"/>
              <w:rPr>
                <w:rFonts w:ascii="Open Sans" w:hAnsi="Open Sans" w:cs="Open Sans"/>
                <w:szCs w:val="20"/>
              </w:rPr>
            </w:pPr>
          </w:p>
        </w:tc>
        <w:tc>
          <w:tcPr>
            <w:tcW w:w="1701" w:type="dxa"/>
          </w:tcPr>
          <w:p w14:paraId="54B324E9" w14:textId="77777777" w:rsidR="00EE2E06" w:rsidRPr="006217ED" w:rsidRDefault="00EE2E06" w:rsidP="00412ED9">
            <w:pPr>
              <w:keepNext/>
              <w:keepLines/>
              <w:spacing w:after="0" w:line="240" w:lineRule="auto"/>
              <w:rPr>
                <w:rFonts w:ascii="Open Sans" w:hAnsi="Open Sans" w:cs="Open Sans"/>
                <w:szCs w:val="20"/>
              </w:rPr>
            </w:pPr>
          </w:p>
        </w:tc>
        <w:tc>
          <w:tcPr>
            <w:tcW w:w="1559" w:type="dxa"/>
          </w:tcPr>
          <w:p w14:paraId="779BD02A" w14:textId="77777777" w:rsidR="00EE2E06" w:rsidRPr="006217ED" w:rsidRDefault="00EE2E06" w:rsidP="00412ED9">
            <w:pPr>
              <w:keepNext/>
              <w:keepLines/>
              <w:spacing w:after="0" w:line="240" w:lineRule="auto"/>
              <w:rPr>
                <w:rFonts w:ascii="Open Sans" w:hAnsi="Open Sans" w:cs="Open Sans"/>
                <w:szCs w:val="20"/>
              </w:rPr>
            </w:pPr>
          </w:p>
        </w:tc>
        <w:tc>
          <w:tcPr>
            <w:tcW w:w="2693" w:type="dxa"/>
          </w:tcPr>
          <w:p w14:paraId="2F8DCD13" w14:textId="77777777" w:rsidR="00EE2E06" w:rsidRPr="006217ED" w:rsidRDefault="00EE2E06" w:rsidP="00412ED9">
            <w:pPr>
              <w:keepNext/>
              <w:keepLines/>
              <w:spacing w:after="0" w:line="240" w:lineRule="auto"/>
              <w:rPr>
                <w:rFonts w:ascii="Open Sans" w:hAnsi="Open Sans" w:cs="Open Sans"/>
                <w:szCs w:val="20"/>
              </w:rPr>
            </w:pPr>
          </w:p>
        </w:tc>
      </w:tr>
    </w:tbl>
    <w:p w14:paraId="3D796F63" w14:textId="519F077E" w:rsidR="00EE2E06" w:rsidRPr="006217ED" w:rsidRDefault="00EE2E06" w:rsidP="00412ED9">
      <w:pPr>
        <w:keepNext/>
        <w:keepLines/>
        <w:spacing w:after="0" w:line="240" w:lineRule="auto"/>
        <w:jc w:val="both"/>
        <w:rPr>
          <w:rFonts w:ascii="Open Sans" w:hAnsi="Open Sans" w:cs="Open Sans"/>
          <w:szCs w:val="20"/>
        </w:rPr>
      </w:pPr>
      <w:r w:rsidRPr="006217ED">
        <w:rPr>
          <w:rFonts w:ascii="Open Sans" w:hAnsi="Open Sans" w:cs="Open Sans"/>
          <w:szCs w:val="20"/>
        </w:rPr>
        <w:t xml:space="preserve">Ponudnik mora </w:t>
      </w:r>
      <w:r w:rsidRPr="006217ED">
        <w:rPr>
          <w:rFonts w:ascii="Open Sans" w:hAnsi="Open Sans" w:cs="Open Sans"/>
          <w:b/>
          <w:szCs w:val="20"/>
        </w:rPr>
        <w:t xml:space="preserve">za to stranjo za delavca – serviserja dvigal, </w:t>
      </w:r>
      <w:r w:rsidRPr="006217ED">
        <w:rPr>
          <w:rFonts w:ascii="Open Sans" w:hAnsi="Open Sans" w:cs="Open Sans"/>
          <w:szCs w:val="20"/>
        </w:rPr>
        <w:t xml:space="preserve">ki ima </w:t>
      </w:r>
      <w:bookmarkStart w:id="26" w:name="_Hlk36039485"/>
      <w:r w:rsidRPr="006217ED">
        <w:rPr>
          <w:rFonts w:ascii="Open Sans" w:hAnsi="Open Sans" w:cs="Open Sans"/>
          <w:szCs w:val="20"/>
        </w:rPr>
        <w:t xml:space="preserve">poznavanje krmilnih komponent SEA </w:t>
      </w:r>
      <w:proofErr w:type="spellStart"/>
      <w:r w:rsidRPr="006217ED">
        <w:rPr>
          <w:rFonts w:ascii="Open Sans" w:hAnsi="Open Sans" w:cs="Open Sans"/>
          <w:szCs w:val="20"/>
        </w:rPr>
        <w:t>Systems</w:t>
      </w:r>
      <w:proofErr w:type="spellEnd"/>
      <w:r w:rsidRPr="006217ED">
        <w:rPr>
          <w:rFonts w:ascii="Open Sans" w:hAnsi="Open Sans" w:cs="Open Sans"/>
          <w:szCs w:val="20"/>
        </w:rPr>
        <w:t xml:space="preserve"> (</w:t>
      </w:r>
      <w:proofErr w:type="spellStart"/>
      <w:r w:rsidRPr="006217ED">
        <w:rPr>
          <w:rFonts w:ascii="Open Sans" w:hAnsi="Open Sans" w:cs="Open Sans"/>
          <w:szCs w:val="20"/>
        </w:rPr>
        <w:t>Setronik</w:t>
      </w:r>
      <w:proofErr w:type="spellEnd"/>
      <w:r w:rsidRPr="006217ED">
        <w:rPr>
          <w:rFonts w:ascii="Open Sans" w:hAnsi="Open Sans" w:cs="Open Sans"/>
          <w:szCs w:val="20"/>
        </w:rPr>
        <w:t xml:space="preserve"> 1, STK1-B.02.02 in STK2-PM) predložiti 1 (eno) referenco, s katero dokazuje, da je v letih od 1. 1. 20</w:t>
      </w:r>
      <w:r w:rsidR="000A3DFD" w:rsidRPr="006217ED">
        <w:rPr>
          <w:rFonts w:ascii="Open Sans" w:hAnsi="Open Sans" w:cs="Open Sans"/>
          <w:szCs w:val="20"/>
        </w:rPr>
        <w:t>21</w:t>
      </w:r>
      <w:r w:rsidRPr="006217ED">
        <w:rPr>
          <w:rFonts w:ascii="Open Sans" w:hAnsi="Open Sans" w:cs="Open Sans"/>
          <w:szCs w:val="20"/>
        </w:rPr>
        <w:t xml:space="preserve"> do datuma oddane ponudbe uspešno izvedel servis dvigal s krmilno komponent SEA </w:t>
      </w:r>
      <w:proofErr w:type="spellStart"/>
      <w:r w:rsidRPr="006217ED">
        <w:rPr>
          <w:rFonts w:ascii="Open Sans" w:hAnsi="Open Sans" w:cs="Open Sans"/>
          <w:szCs w:val="20"/>
        </w:rPr>
        <w:t>Systems</w:t>
      </w:r>
      <w:bookmarkEnd w:id="26"/>
      <w:proofErr w:type="spellEnd"/>
      <w:r w:rsidRPr="006217ED">
        <w:rPr>
          <w:rFonts w:ascii="Open Sans" w:hAnsi="Open Sans" w:cs="Open Sans"/>
          <w:szCs w:val="20"/>
        </w:rPr>
        <w:t>. (Priloga 6/1)</w:t>
      </w:r>
      <w:r w:rsidRPr="006217ED" w:rsidDel="00D74F6B">
        <w:rPr>
          <w:rFonts w:ascii="Open Sans" w:hAnsi="Open Sans" w:cs="Open Sans"/>
          <w:szCs w:val="20"/>
        </w:rPr>
        <w:t xml:space="preserve"> </w:t>
      </w:r>
    </w:p>
    <w:p w14:paraId="76B2F803" w14:textId="77B0C893" w:rsidR="00EE2E06" w:rsidRPr="006217ED" w:rsidRDefault="00EE2E06" w:rsidP="00412ED9">
      <w:pPr>
        <w:keepNext/>
        <w:keepLines/>
        <w:spacing w:after="0" w:line="240" w:lineRule="auto"/>
        <w:jc w:val="both"/>
        <w:rPr>
          <w:rFonts w:ascii="Open Sans" w:hAnsi="Open Sans" w:cs="Open Sans"/>
          <w:szCs w:val="20"/>
        </w:rPr>
      </w:pPr>
      <w:r w:rsidRPr="006217ED">
        <w:rPr>
          <w:rFonts w:ascii="Open Sans" w:hAnsi="Open Sans" w:cs="Open Sans"/>
          <w:b/>
          <w:bCs/>
          <w:szCs w:val="20"/>
        </w:rPr>
        <w:t xml:space="preserve">Ponudnik se z oddajo ponudbe zavezuje, da bo navedeni delavec, s katerimi referencami se prijavlja na predmetni razpis za </w:t>
      </w:r>
      <w:r w:rsidR="00906EF2">
        <w:rPr>
          <w:rFonts w:ascii="Open Sans" w:hAnsi="Open Sans" w:cs="Open Sans"/>
          <w:b/>
          <w:bCs/>
          <w:szCs w:val="20"/>
        </w:rPr>
        <w:t>2</w:t>
      </w:r>
      <w:r w:rsidRPr="006217ED">
        <w:rPr>
          <w:rFonts w:ascii="Open Sans" w:hAnsi="Open Sans" w:cs="Open Sans"/>
          <w:b/>
          <w:bCs/>
          <w:szCs w:val="20"/>
        </w:rPr>
        <w:t xml:space="preserve">. sklop, tudi neposredno zadolžen za servis dvigal navedenih v </w:t>
      </w:r>
      <w:r w:rsidR="00906EF2">
        <w:rPr>
          <w:rFonts w:ascii="Open Sans" w:hAnsi="Open Sans" w:cs="Open Sans"/>
          <w:b/>
          <w:bCs/>
          <w:szCs w:val="20"/>
        </w:rPr>
        <w:t>2</w:t>
      </w:r>
      <w:r w:rsidRPr="006217ED">
        <w:rPr>
          <w:rFonts w:ascii="Open Sans" w:hAnsi="Open Sans" w:cs="Open Sans"/>
          <w:b/>
          <w:bCs/>
          <w:szCs w:val="20"/>
        </w:rPr>
        <w:t>. sklopu.</w:t>
      </w:r>
      <w:r w:rsidRPr="006217ED">
        <w:rPr>
          <w:rFonts w:ascii="Open Sans" w:hAnsi="Open Sans" w:cs="Open Sans"/>
          <w:b/>
          <w:bCs/>
          <w:szCs w:val="20"/>
        </w:rPr>
        <w:tab/>
      </w:r>
    </w:p>
    <w:p w14:paraId="4AE17D21" w14:textId="4A873241" w:rsidR="00232F7E" w:rsidRDefault="00232F7E">
      <w:pPr>
        <w:spacing w:after="0" w:line="240" w:lineRule="auto"/>
        <w:rPr>
          <w:rFonts w:ascii="Open Sans" w:hAnsi="Open Sans" w:cs="Open Sans"/>
          <w:b/>
          <w:szCs w:val="20"/>
        </w:rPr>
      </w:pPr>
      <w:r>
        <w:rPr>
          <w:rFonts w:ascii="Open Sans" w:hAnsi="Open Sans" w:cs="Open Sans"/>
          <w:b/>
          <w:szCs w:val="20"/>
        </w:rPr>
        <w:br w:type="page"/>
      </w:r>
    </w:p>
    <w:tbl>
      <w:tblPr>
        <w:tblW w:w="9568"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150"/>
        <w:gridCol w:w="1418"/>
      </w:tblGrid>
      <w:tr w:rsidR="008A3771" w:rsidRPr="006217ED" w14:paraId="3CA8D7B1" w14:textId="77777777" w:rsidTr="004505AD">
        <w:tc>
          <w:tcPr>
            <w:tcW w:w="8150" w:type="dxa"/>
            <w:tcBorders>
              <w:top w:val="single" w:sz="4" w:space="0" w:color="auto"/>
              <w:bottom w:val="single" w:sz="4" w:space="0" w:color="auto"/>
            </w:tcBorders>
          </w:tcPr>
          <w:p w14:paraId="055EE539" w14:textId="2F66CDEC" w:rsidR="008A3771" w:rsidRPr="006217ED" w:rsidRDefault="008A3771" w:rsidP="004505AD">
            <w:pPr>
              <w:keepNext/>
              <w:keepLines/>
              <w:spacing w:after="0" w:line="240" w:lineRule="auto"/>
              <w:jc w:val="both"/>
              <w:rPr>
                <w:rFonts w:ascii="Open Sans" w:hAnsi="Open Sans" w:cs="Open Sans"/>
                <w:szCs w:val="20"/>
              </w:rPr>
            </w:pPr>
            <w:r w:rsidRPr="006217ED">
              <w:rPr>
                <w:rFonts w:ascii="Open Sans" w:hAnsi="Open Sans" w:cs="Open Sans"/>
                <w:szCs w:val="20"/>
              </w:rPr>
              <w:lastRenderedPageBreak/>
              <w:br w:type="page"/>
            </w:r>
            <w:r w:rsidRPr="006217ED">
              <w:rPr>
                <w:rFonts w:ascii="Open Sans" w:hAnsi="Open Sans" w:cs="Open Sans"/>
                <w:szCs w:val="20"/>
              </w:rPr>
              <w:br w:type="page"/>
            </w:r>
            <w:r w:rsidRPr="006217ED">
              <w:rPr>
                <w:rFonts w:ascii="Open Sans" w:hAnsi="Open Sans" w:cs="Open Sans"/>
                <w:szCs w:val="20"/>
              </w:rPr>
              <w:br w:type="page"/>
              <w:t>STROKOVNA SPOSOBNOST</w:t>
            </w:r>
            <w:r>
              <w:rPr>
                <w:rFonts w:ascii="Open Sans" w:hAnsi="Open Sans" w:cs="Open Sans"/>
                <w:szCs w:val="20"/>
              </w:rPr>
              <w:t xml:space="preserve"> – str. 2</w:t>
            </w:r>
          </w:p>
        </w:tc>
        <w:tc>
          <w:tcPr>
            <w:tcW w:w="1418" w:type="dxa"/>
            <w:tcBorders>
              <w:top w:val="single" w:sz="4" w:space="0" w:color="auto"/>
              <w:bottom w:val="single" w:sz="4" w:space="0" w:color="auto"/>
            </w:tcBorders>
          </w:tcPr>
          <w:p w14:paraId="248C7D1F" w14:textId="77777777" w:rsidR="008A3771" w:rsidRPr="006217ED" w:rsidRDefault="008A3771" w:rsidP="004505AD">
            <w:pPr>
              <w:keepNext/>
              <w:keepLines/>
              <w:spacing w:after="0" w:line="240" w:lineRule="auto"/>
              <w:jc w:val="both"/>
              <w:rPr>
                <w:rFonts w:ascii="Open Sans" w:hAnsi="Open Sans" w:cs="Open Sans"/>
                <w:b/>
                <w:i/>
                <w:szCs w:val="20"/>
              </w:rPr>
            </w:pPr>
            <w:r w:rsidRPr="006217ED">
              <w:rPr>
                <w:rFonts w:ascii="Open Sans" w:hAnsi="Open Sans" w:cs="Open Sans"/>
                <w:b/>
                <w:i/>
                <w:szCs w:val="20"/>
              </w:rPr>
              <w:t>Priloga 6</w:t>
            </w:r>
          </w:p>
        </w:tc>
      </w:tr>
    </w:tbl>
    <w:p w14:paraId="3F9FB1A5" w14:textId="77777777" w:rsidR="00EE2E06" w:rsidRPr="006217ED" w:rsidRDefault="00EE2E06" w:rsidP="00412ED9">
      <w:pPr>
        <w:keepNext/>
        <w:keepLines/>
        <w:spacing w:after="0" w:line="240" w:lineRule="auto"/>
        <w:rPr>
          <w:rFonts w:ascii="Open Sans" w:hAnsi="Open Sans" w:cs="Open Sans"/>
          <w:b/>
          <w:szCs w:val="20"/>
        </w:rPr>
      </w:pPr>
    </w:p>
    <w:p w14:paraId="478A4683" w14:textId="11366E31" w:rsidR="00EE2E06" w:rsidRPr="006217ED" w:rsidRDefault="00906EF2" w:rsidP="00412ED9">
      <w:pPr>
        <w:keepNext/>
        <w:keepLines/>
        <w:spacing w:after="0" w:line="240" w:lineRule="auto"/>
        <w:jc w:val="both"/>
        <w:rPr>
          <w:rFonts w:ascii="Open Sans" w:hAnsi="Open Sans" w:cs="Open Sans"/>
          <w:b/>
          <w:szCs w:val="20"/>
        </w:rPr>
      </w:pPr>
      <w:r>
        <w:rPr>
          <w:rFonts w:ascii="Open Sans" w:hAnsi="Open Sans" w:cs="Open Sans"/>
          <w:b/>
          <w:szCs w:val="20"/>
        </w:rPr>
        <w:t>3</w:t>
      </w:r>
      <w:r w:rsidR="00EE2E06" w:rsidRPr="006217ED">
        <w:rPr>
          <w:rFonts w:ascii="Open Sans" w:hAnsi="Open Sans" w:cs="Open Sans"/>
          <w:b/>
          <w:szCs w:val="20"/>
        </w:rPr>
        <w:t xml:space="preserve">. sklop: </w:t>
      </w:r>
      <w:r w:rsidRPr="00906EF2">
        <w:rPr>
          <w:rFonts w:ascii="Open Sans" w:hAnsi="Open Sans" w:cs="Open Sans"/>
          <w:b/>
          <w:szCs w:val="20"/>
        </w:rPr>
        <w:t>Vzdrževanje in servisiranje mostnih, enotirnih, verižnih in konzolnih dvigal na Toplarniški ulici 19 in Verovškovi ulici 62, oboje v Ljubljani</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2977"/>
        <w:gridCol w:w="1701"/>
        <w:gridCol w:w="1559"/>
        <w:gridCol w:w="2693"/>
      </w:tblGrid>
      <w:tr w:rsidR="00EE2E06" w:rsidRPr="006217ED" w14:paraId="4C839566" w14:textId="77777777" w:rsidTr="00232F7E">
        <w:tc>
          <w:tcPr>
            <w:tcW w:w="704" w:type="dxa"/>
          </w:tcPr>
          <w:p w14:paraId="1EBFDC2B" w14:textId="77777777" w:rsidR="00EE2E06" w:rsidRPr="006217ED" w:rsidRDefault="00EE2E06" w:rsidP="00412ED9">
            <w:pPr>
              <w:keepNext/>
              <w:keepLines/>
              <w:spacing w:after="0" w:line="240" w:lineRule="auto"/>
              <w:rPr>
                <w:rFonts w:ascii="Open Sans" w:hAnsi="Open Sans" w:cs="Open Sans"/>
                <w:szCs w:val="20"/>
              </w:rPr>
            </w:pPr>
            <w:proofErr w:type="spellStart"/>
            <w:r w:rsidRPr="006217ED">
              <w:rPr>
                <w:rFonts w:ascii="Open Sans" w:hAnsi="Open Sans" w:cs="Open Sans"/>
                <w:szCs w:val="20"/>
              </w:rPr>
              <w:t>Zap</w:t>
            </w:r>
            <w:proofErr w:type="spellEnd"/>
            <w:r w:rsidRPr="006217ED">
              <w:rPr>
                <w:rFonts w:ascii="Open Sans" w:hAnsi="Open Sans" w:cs="Open Sans"/>
                <w:szCs w:val="20"/>
              </w:rPr>
              <w:t>. št.</w:t>
            </w:r>
          </w:p>
        </w:tc>
        <w:tc>
          <w:tcPr>
            <w:tcW w:w="2977" w:type="dxa"/>
          </w:tcPr>
          <w:p w14:paraId="416E2986" w14:textId="77777777" w:rsidR="00EE2E06" w:rsidRPr="006217ED" w:rsidRDefault="00EE2E06" w:rsidP="00412ED9">
            <w:pPr>
              <w:keepNext/>
              <w:keepLines/>
              <w:spacing w:after="0" w:line="240" w:lineRule="auto"/>
              <w:rPr>
                <w:rFonts w:ascii="Open Sans" w:hAnsi="Open Sans" w:cs="Open Sans"/>
                <w:szCs w:val="20"/>
              </w:rPr>
            </w:pPr>
            <w:r w:rsidRPr="006217ED">
              <w:rPr>
                <w:rFonts w:ascii="Open Sans" w:hAnsi="Open Sans" w:cs="Open Sans"/>
                <w:szCs w:val="20"/>
              </w:rPr>
              <w:t>Ime in priimek</w:t>
            </w:r>
          </w:p>
        </w:tc>
        <w:tc>
          <w:tcPr>
            <w:tcW w:w="1701" w:type="dxa"/>
          </w:tcPr>
          <w:p w14:paraId="3A3BD398" w14:textId="77777777" w:rsidR="00EE2E06" w:rsidRPr="006217ED" w:rsidRDefault="00EE2E06" w:rsidP="00412ED9">
            <w:pPr>
              <w:keepNext/>
              <w:keepLines/>
              <w:spacing w:after="0" w:line="240" w:lineRule="auto"/>
              <w:rPr>
                <w:rFonts w:ascii="Open Sans" w:hAnsi="Open Sans" w:cs="Open Sans"/>
                <w:szCs w:val="20"/>
              </w:rPr>
            </w:pPr>
            <w:r w:rsidRPr="006217ED">
              <w:rPr>
                <w:rFonts w:ascii="Open Sans" w:hAnsi="Open Sans" w:cs="Open Sans"/>
                <w:szCs w:val="20"/>
              </w:rPr>
              <w:t>Delodajalec</w:t>
            </w:r>
          </w:p>
        </w:tc>
        <w:tc>
          <w:tcPr>
            <w:tcW w:w="1559" w:type="dxa"/>
          </w:tcPr>
          <w:p w14:paraId="243146DC" w14:textId="77777777" w:rsidR="00EE2E06" w:rsidRPr="006217ED" w:rsidRDefault="00EE2E06" w:rsidP="00412ED9">
            <w:pPr>
              <w:keepNext/>
              <w:keepLines/>
              <w:spacing w:after="0" w:line="240" w:lineRule="auto"/>
              <w:rPr>
                <w:rFonts w:ascii="Open Sans" w:hAnsi="Open Sans" w:cs="Open Sans"/>
                <w:szCs w:val="20"/>
              </w:rPr>
            </w:pPr>
            <w:r w:rsidRPr="006217ED">
              <w:rPr>
                <w:rFonts w:ascii="Open Sans" w:hAnsi="Open Sans" w:cs="Open Sans"/>
                <w:szCs w:val="20"/>
              </w:rPr>
              <w:t xml:space="preserve">Kvalifikacija </w:t>
            </w:r>
          </w:p>
        </w:tc>
        <w:tc>
          <w:tcPr>
            <w:tcW w:w="2693" w:type="dxa"/>
          </w:tcPr>
          <w:p w14:paraId="11783B32" w14:textId="77777777" w:rsidR="00EE2E06" w:rsidRPr="006217ED" w:rsidRDefault="00EE2E06" w:rsidP="00412ED9">
            <w:pPr>
              <w:keepNext/>
              <w:keepLines/>
              <w:spacing w:after="0" w:line="240" w:lineRule="auto"/>
              <w:rPr>
                <w:rFonts w:ascii="Open Sans" w:hAnsi="Open Sans" w:cs="Open Sans"/>
                <w:szCs w:val="20"/>
              </w:rPr>
            </w:pPr>
            <w:r w:rsidRPr="006217ED">
              <w:rPr>
                <w:rFonts w:ascii="Open Sans" w:hAnsi="Open Sans" w:cs="Open Sans"/>
                <w:szCs w:val="20"/>
              </w:rPr>
              <w:t>Zadolžitev</w:t>
            </w:r>
          </w:p>
        </w:tc>
      </w:tr>
      <w:tr w:rsidR="00EE2E06" w:rsidRPr="006217ED" w14:paraId="218AB15F" w14:textId="77777777" w:rsidTr="00232F7E">
        <w:tc>
          <w:tcPr>
            <w:tcW w:w="704" w:type="dxa"/>
            <w:vAlign w:val="center"/>
          </w:tcPr>
          <w:p w14:paraId="6F0758A5" w14:textId="77777777" w:rsidR="00EE2E06" w:rsidRPr="006217ED" w:rsidRDefault="00EE2E06" w:rsidP="00412ED9">
            <w:pPr>
              <w:keepNext/>
              <w:keepLines/>
              <w:spacing w:after="0" w:line="240" w:lineRule="auto"/>
              <w:rPr>
                <w:rFonts w:ascii="Open Sans" w:hAnsi="Open Sans" w:cs="Open Sans"/>
                <w:szCs w:val="20"/>
              </w:rPr>
            </w:pPr>
            <w:r w:rsidRPr="006217ED">
              <w:rPr>
                <w:rFonts w:ascii="Open Sans" w:hAnsi="Open Sans" w:cs="Open Sans"/>
                <w:szCs w:val="20"/>
              </w:rPr>
              <w:t>1</w:t>
            </w:r>
          </w:p>
        </w:tc>
        <w:tc>
          <w:tcPr>
            <w:tcW w:w="2977" w:type="dxa"/>
          </w:tcPr>
          <w:p w14:paraId="07E0B60B" w14:textId="77777777" w:rsidR="00EE2E06" w:rsidRPr="006217ED" w:rsidRDefault="00EE2E06" w:rsidP="00412ED9">
            <w:pPr>
              <w:keepNext/>
              <w:keepLines/>
              <w:spacing w:after="0" w:line="240" w:lineRule="auto"/>
              <w:rPr>
                <w:rFonts w:ascii="Open Sans" w:hAnsi="Open Sans" w:cs="Open Sans"/>
                <w:szCs w:val="20"/>
              </w:rPr>
            </w:pPr>
          </w:p>
        </w:tc>
        <w:tc>
          <w:tcPr>
            <w:tcW w:w="1701" w:type="dxa"/>
          </w:tcPr>
          <w:p w14:paraId="52B48076" w14:textId="77777777" w:rsidR="00EE2E06" w:rsidRPr="006217ED" w:rsidRDefault="00EE2E06" w:rsidP="00412ED9">
            <w:pPr>
              <w:keepNext/>
              <w:keepLines/>
              <w:spacing w:after="0" w:line="240" w:lineRule="auto"/>
              <w:rPr>
                <w:rFonts w:ascii="Open Sans" w:hAnsi="Open Sans" w:cs="Open Sans"/>
                <w:szCs w:val="20"/>
              </w:rPr>
            </w:pPr>
          </w:p>
        </w:tc>
        <w:tc>
          <w:tcPr>
            <w:tcW w:w="1559" w:type="dxa"/>
          </w:tcPr>
          <w:p w14:paraId="71B11F1B" w14:textId="77777777" w:rsidR="00EE2E06" w:rsidRPr="006217ED" w:rsidRDefault="00EE2E06" w:rsidP="00412ED9">
            <w:pPr>
              <w:keepNext/>
              <w:keepLines/>
              <w:spacing w:after="0" w:line="240" w:lineRule="auto"/>
              <w:rPr>
                <w:rFonts w:ascii="Open Sans" w:hAnsi="Open Sans" w:cs="Open Sans"/>
                <w:szCs w:val="20"/>
              </w:rPr>
            </w:pPr>
          </w:p>
        </w:tc>
        <w:tc>
          <w:tcPr>
            <w:tcW w:w="2693" w:type="dxa"/>
          </w:tcPr>
          <w:p w14:paraId="330352C2" w14:textId="77777777" w:rsidR="00EE2E06" w:rsidRPr="006217ED" w:rsidRDefault="00EE2E06" w:rsidP="00412ED9">
            <w:pPr>
              <w:keepNext/>
              <w:keepLines/>
              <w:spacing w:after="0" w:line="240" w:lineRule="auto"/>
              <w:rPr>
                <w:rFonts w:ascii="Open Sans" w:hAnsi="Open Sans" w:cs="Open Sans"/>
                <w:szCs w:val="20"/>
              </w:rPr>
            </w:pPr>
          </w:p>
        </w:tc>
      </w:tr>
      <w:tr w:rsidR="00EE2E06" w:rsidRPr="006217ED" w14:paraId="2F3C1BF7" w14:textId="77777777" w:rsidTr="00232F7E">
        <w:tc>
          <w:tcPr>
            <w:tcW w:w="704" w:type="dxa"/>
            <w:vAlign w:val="center"/>
          </w:tcPr>
          <w:p w14:paraId="60C35BA2" w14:textId="77777777" w:rsidR="00EE2E06" w:rsidRPr="006217ED" w:rsidRDefault="00EE2E06" w:rsidP="00412ED9">
            <w:pPr>
              <w:keepNext/>
              <w:keepLines/>
              <w:spacing w:after="0" w:line="240" w:lineRule="auto"/>
              <w:rPr>
                <w:rFonts w:ascii="Open Sans" w:hAnsi="Open Sans" w:cs="Open Sans"/>
                <w:szCs w:val="20"/>
              </w:rPr>
            </w:pPr>
            <w:r w:rsidRPr="006217ED">
              <w:rPr>
                <w:rFonts w:ascii="Open Sans" w:hAnsi="Open Sans" w:cs="Open Sans"/>
                <w:szCs w:val="20"/>
              </w:rPr>
              <w:t>2</w:t>
            </w:r>
          </w:p>
        </w:tc>
        <w:tc>
          <w:tcPr>
            <w:tcW w:w="2977" w:type="dxa"/>
          </w:tcPr>
          <w:p w14:paraId="419F32B0" w14:textId="77777777" w:rsidR="00EE2E06" w:rsidRPr="006217ED" w:rsidRDefault="00EE2E06" w:rsidP="00412ED9">
            <w:pPr>
              <w:keepNext/>
              <w:keepLines/>
              <w:spacing w:after="0" w:line="240" w:lineRule="auto"/>
              <w:rPr>
                <w:rFonts w:ascii="Open Sans" w:hAnsi="Open Sans" w:cs="Open Sans"/>
                <w:szCs w:val="20"/>
              </w:rPr>
            </w:pPr>
          </w:p>
        </w:tc>
        <w:tc>
          <w:tcPr>
            <w:tcW w:w="1701" w:type="dxa"/>
          </w:tcPr>
          <w:p w14:paraId="136865CD" w14:textId="77777777" w:rsidR="00EE2E06" w:rsidRPr="006217ED" w:rsidRDefault="00EE2E06" w:rsidP="00412ED9">
            <w:pPr>
              <w:keepNext/>
              <w:keepLines/>
              <w:spacing w:after="0" w:line="240" w:lineRule="auto"/>
              <w:rPr>
                <w:rFonts w:ascii="Open Sans" w:hAnsi="Open Sans" w:cs="Open Sans"/>
                <w:szCs w:val="20"/>
              </w:rPr>
            </w:pPr>
          </w:p>
        </w:tc>
        <w:tc>
          <w:tcPr>
            <w:tcW w:w="1559" w:type="dxa"/>
          </w:tcPr>
          <w:p w14:paraId="2716377A" w14:textId="77777777" w:rsidR="00EE2E06" w:rsidRPr="006217ED" w:rsidRDefault="00EE2E06" w:rsidP="00412ED9">
            <w:pPr>
              <w:keepNext/>
              <w:keepLines/>
              <w:spacing w:after="0" w:line="240" w:lineRule="auto"/>
              <w:rPr>
                <w:rFonts w:ascii="Open Sans" w:hAnsi="Open Sans" w:cs="Open Sans"/>
                <w:szCs w:val="20"/>
              </w:rPr>
            </w:pPr>
          </w:p>
        </w:tc>
        <w:tc>
          <w:tcPr>
            <w:tcW w:w="2693" w:type="dxa"/>
          </w:tcPr>
          <w:p w14:paraId="1A5AFA2C" w14:textId="77777777" w:rsidR="00EE2E06" w:rsidRPr="006217ED" w:rsidRDefault="00EE2E06" w:rsidP="00412ED9">
            <w:pPr>
              <w:keepNext/>
              <w:keepLines/>
              <w:spacing w:after="0" w:line="240" w:lineRule="auto"/>
              <w:rPr>
                <w:rFonts w:ascii="Open Sans" w:hAnsi="Open Sans" w:cs="Open Sans"/>
                <w:szCs w:val="20"/>
              </w:rPr>
            </w:pPr>
          </w:p>
        </w:tc>
      </w:tr>
      <w:tr w:rsidR="00EE2E06" w:rsidRPr="006217ED" w14:paraId="5950C5AE" w14:textId="77777777" w:rsidTr="00232F7E">
        <w:tc>
          <w:tcPr>
            <w:tcW w:w="704" w:type="dxa"/>
            <w:vAlign w:val="center"/>
          </w:tcPr>
          <w:p w14:paraId="30098C20" w14:textId="77777777" w:rsidR="00EE2E06" w:rsidRPr="006217ED" w:rsidRDefault="00EE2E06" w:rsidP="00412ED9">
            <w:pPr>
              <w:keepNext/>
              <w:keepLines/>
              <w:spacing w:after="0" w:line="240" w:lineRule="auto"/>
              <w:rPr>
                <w:rFonts w:ascii="Open Sans" w:hAnsi="Open Sans" w:cs="Open Sans"/>
                <w:szCs w:val="20"/>
              </w:rPr>
            </w:pPr>
            <w:r w:rsidRPr="006217ED">
              <w:rPr>
                <w:rFonts w:ascii="Open Sans" w:hAnsi="Open Sans" w:cs="Open Sans"/>
                <w:szCs w:val="20"/>
              </w:rPr>
              <w:t>3</w:t>
            </w:r>
          </w:p>
        </w:tc>
        <w:tc>
          <w:tcPr>
            <w:tcW w:w="2977" w:type="dxa"/>
          </w:tcPr>
          <w:p w14:paraId="795186B5" w14:textId="77777777" w:rsidR="00EE2E06" w:rsidRPr="006217ED" w:rsidRDefault="00EE2E06" w:rsidP="00412ED9">
            <w:pPr>
              <w:keepNext/>
              <w:keepLines/>
              <w:spacing w:after="0" w:line="240" w:lineRule="auto"/>
              <w:rPr>
                <w:rFonts w:ascii="Open Sans" w:hAnsi="Open Sans" w:cs="Open Sans"/>
                <w:szCs w:val="20"/>
              </w:rPr>
            </w:pPr>
          </w:p>
        </w:tc>
        <w:tc>
          <w:tcPr>
            <w:tcW w:w="1701" w:type="dxa"/>
          </w:tcPr>
          <w:p w14:paraId="47A9BAD9" w14:textId="77777777" w:rsidR="00EE2E06" w:rsidRPr="006217ED" w:rsidRDefault="00EE2E06" w:rsidP="00412ED9">
            <w:pPr>
              <w:keepNext/>
              <w:keepLines/>
              <w:spacing w:after="0" w:line="240" w:lineRule="auto"/>
              <w:rPr>
                <w:rFonts w:ascii="Open Sans" w:hAnsi="Open Sans" w:cs="Open Sans"/>
                <w:szCs w:val="20"/>
              </w:rPr>
            </w:pPr>
          </w:p>
        </w:tc>
        <w:tc>
          <w:tcPr>
            <w:tcW w:w="1559" w:type="dxa"/>
          </w:tcPr>
          <w:p w14:paraId="557202A7" w14:textId="77777777" w:rsidR="00EE2E06" w:rsidRPr="006217ED" w:rsidRDefault="00EE2E06" w:rsidP="00412ED9">
            <w:pPr>
              <w:keepNext/>
              <w:keepLines/>
              <w:spacing w:after="0" w:line="240" w:lineRule="auto"/>
              <w:rPr>
                <w:rFonts w:ascii="Open Sans" w:hAnsi="Open Sans" w:cs="Open Sans"/>
                <w:szCs w:val="20"/>
              </w:rPr>
            </w:pPr>
          </w:p>
        </w:tc>
        <w:tc>
          <w:tcPr>
            <w:tcW w:w="2693" w:type="dxa"/>
          </w:tcPr>
          <w:p w14:paraId="11DCA91F" w14:textId="77777777" w:rsidR="00EE2E06" w:rsidRPr="006217ED" w:rsidRDefault="00EE2E06" w:rsidP="00412ED9">
            <w:pPr>
              <w:keepNext/>
              <w:keepLines/>
              <w:spacing w:after="0" w:line="240" w:lineRule="auto"/>
              <w:rPr>
                <w:rFonts w:ascii="Open Sans" w:hAnsi="Open Sans" w:cs="Open Sans"/>
                <w:szCs w:val="20"/>
              </w:rPr>
            </w:pPr>
          </w:p>
        </w:tc>
      </w:tr>
      <w:tr w:rsidR="00EE2E06" w:rsidRPr="006217ED" w14:paraId="013483DC" w14:textId="77777777" w:rsidTr="00232F7E">
        <w:tc>
          <w:tcPr>
            <w:tcW w:w="704" w:type="dxa"/>
            <w:vAlign w:val="center"/>
          </w:tcPr>
          <w:p w14:paraId="0ABC7FA1" w14:textId="77777777" w:rsidR="00EE2E06" w:rsidRPr="006217ED" w:rsidRDefault="00EE2E06" w:rsidP="00412ED9">
            <w:pPr>
              <w:keepNext/>
              <w:keepLines/>
              <w:spacing w:after="0" w:line="240" w:lineRule="auto"/>
              <w:rPr>
                <w:rFonts w:ascii="Open Sans" w:hAnsi="Open Sans" w:cs="Open Sans"/>
                <w:szCs w:val="20"/>
              </w:rPr>
            </w:pPr>
            <w:r w:rsidRPr="006217ED">
              <w:rPr>
                <w:rFonts w:ascii="Open Sans" w:hAnsi="Open Sans" w:cs="Open Sans"/>
                <w:szCs w:val="20"/>
              </w:rPr>
              <w:t>4</w:t>
            </w:r>
          </w:p>
        </w:tc>
        <w:tc>
          <w:tcPr>
            <w:tcW w:w="2977" w:type="dxa"/>
          </w:tcPr>
          <w:p w14:paraId="7C78E7AD" w14:textId="77777777" w:rsidR="00EE2E06" w:rsidRPr="006217ED" w:rsidRDefault="00EE2E06" w:rsidP="00412ED9">
            <w:pPr>
              <w:keepNext/>
              <w:keepLines/>
              <w:spacing w:after="0" w:line="240" w:lineRule="auto"/>
              <w:rPr>
                <w:rFonts w:ascii="Open Sans" w:hAnsi="Open Sans" w:cs="Open Sans"/>
                <w:szCs w:val="20"/>
              </w:rPr>
            </w:pPr>
          </w:p>
        </w:tc>
        <w:tc>
          <w:tcPr>
            <w:tcW w:w="1701" w:type="dxa"/>
          </w:tcPr>
          <w:p w14:paraId="455CCDC9" w14:textId="77777777" w:rsidR="00EE2E06" w:rsidRPr="006217ED" w:rsidRDefault="00EE2E06" w:rsidP="00412ED9">
            <w:pPr>
              <w:keepNext/>
              <w:keepLines/>
              <w:spacing w:after="0" w:line="240" w:lineRule="auto"/>
              <w:rPr>
                <w:rFonts w:ascii="Open Sans" w:hAnsi="Open Sans" w:cs="Open Sans"/>
                <w:szCs w:val="20"/>
              </w:rPr>
            </w:pPr>
          </w:p>
        </w:tc>
        <w:tc>
          <w:tcPr>
            <w:tcW w:w="1559" w:type="dxa"/>
          </w:tcPr>
          <w:p w14:paraId="144F6E44" w14:textId="77777777" w:rsidR="00EE2E06" w:rsidRPr="006217ED" w:rsidRDefault="00EE2E06" w:rsidP="00412ED9">
            <w:pPr>
              <w:keepNext/>
              <w:keepLines/>
              <w:spacing w:after="0" w:line="240" w:lineRule="auto"/>
              <w:rPr>
                <w:rFonts w:ascii="Open Sans" w:hAnsi="Open Sans" w:cs="Open Sans"/>
                <w:szCs w:val="20"/>
              </w:rPr>
            </w:pPr>
          </w:p>
        </w:tc>
        <w:tc>
          <w:tcPr>
            <w:tcW w:w="2693" w:type="dxa"/>
          </w:tcPr>
          <w:p w14:paraId="4645DCCD" w14:textId="77777777" w:rsidR="00EE2E06" w:rsidRPr="006217ED" w:rsidRDefault="00EE2E06" w:rsidP="00412ED9">
            <w:pPr>
              <w:keepNext/>
              <w:keepLines/>
              <w:spacing w:after="0" w:line="240" w:lineRule="auto"/>
              <w:rPr>
                <w:rFonts w:ascii="Open Sans" w:hAnsi="Open Sans" w:cs="Open Sans"/>
                <w:szCs w:val="20"/>
              </w:rPr>
            </w:pPr>
          </w:p>
        </w:tc>
      </w:tr>
      <w:tr w:rsidR="00EE2E06" w:rsidRPr="006217ED" w14:paraId="5CBFD882" w14:textId="77777777" w:rsidTr="00232F7E">
        <w:tc>
          <w:tcPr>
            <w:tcW w:w="704" w:type="dxa"/>
            <w:vAlign w:val="center"/>
          </w:tcPr>
          <w:p w14:paraId="56B34B2A" w14:textId="77777777" w:rsidR="00EE2E06" w:rsidRPr="006217ED" w:rsidRDefault="00EE2E06" w:rsidP="00412ED9">
            <w:pPr>
              <w:keepNext/>
              <w:keepLines/>
              <w:spacing w:after="0" w:line="240" w:lineRule="auto"/>
              <w:rPr>
                <w:rFonts w:ascii="Open Sans" w:hAnsi="Open Sans" w:cs="Open Sans"/>
                <w:szCs w:val="20"/>
              </w:rPr>
            </w:pPr>
            <w:r w:rsidRPr="006217ED">
              <w:rPr>
                <w:rFonts w:ascii="Open Sans" w:hAnsi="Open Sans" w:cs="Open Sans"/>
                <w:szCs w:val="20"/>
              </w:rPr>
              <w:t>5</w:t>
            </w:r>
          </w:p>
        </w:tc>
        <w:tc>
          <w:tcPr>
            <w:tcW w:w="2977" w:type="dxa"/>
          </w:tcPr>
          <w:p w14:paraId="37576599" w14:textId="77777777" w:rsidR="00EE2E06" w:rsidRPr="006217ED" w:rsidRDefault="00EE2E06" w:rsidP="00412ED9">
            <w:pPr>
              <w:keepNext/>
              <w:keepLines/>
              <w:spacing w:after="0" w:line="240" w:lineRule="auto"/>
              <w:rPr>
                <w:rFonts w:ascii="Open Sans" w:hAnsi="Open Sans" w:cs="Open Sans"/>
                <w:szCs w:val="20"/>
              </w:rPr>
            </w:pPr>
          </w:p>
        </w:tc>
        <w:tc>
          <w:tcPr>
            <w:tcW w:w="1701" w:type="dxa"/>
          </w:tcPr>
          <w:p w14:paraId="2EE16DA2" w14:textId="77777777" w:rsidR="00EE2E06" w:rsidRPr="006217ED" w:rsidRDefault="00EE2E06" w:rsidP="00412ED9">
            <w:pPr>
              <w:keepNext/>
              <w:keepLines/>
              <w:spacing w:after="0" w:line="240" w:lineRule="auto"/>
              <w:rPr>
                <w:rFonts w:ascii="Open Sans" w:hAnsi="Open Sans" w:cs="Open Sans"/>
                <w:szCs w:val="20"/>
              </w:rPr>
            </w:pPr>
          </w:p>
        </w:tc>
        <w:tc>
          <w:tcPr>
            <w:tcW w:w="1559" w:type="dxa"/>
          </w:tcPr>
          <w:p w14:paraId="1937AB88" w14:textId="77777777" w:rsidR="00EE2E06" w:rsidRPr="006217ED" w:rsidRDefault="00EE2E06" w:rsidP="00412ED9">
            <w:pPr>
              <w:keepNext/>
              <w:keepLines/>
              <w:spacing w:after="0" w:line="240" w:lineRule="auto"/>
              <w:rPr>
                <w:rFonts w:ascii="Open Sans" w:hAnsi="Open Sans" w:cs="Open Sans"/>
                <w:szCs w:val="20"/>
              </w:rPr>
            </w:pPr>
          </w:p>
        </w:tc>
        <w:tc>
          <w:tcPr>
            <w:tcW w:w="2693" w:type="dxa"/>
          </w:tcPr>
          <w:p w14:paraId="07BC456B" w14:textId="77777777" w:rsidR="00EE2E06" w:rsidRPr="006217ED" w:rsidRDefault="00EE2E06" w:rsidP="00412ED9">
            <w:pPr>
              <w:keepNext/>
              <w:keepLines/>
              <w:spacing w:after="0" w:line="240" w:lineRule="auto"/>
              <w:rPr>
                <w:rFonts w:ascii="Open Sans" w:hAnsi="Open Sans" w:cs="Open Sans"/>
                <w:szCs w:val="20"/>
              </w:rPr>
            </w:pPr>
          </w:p>
        </w:tc>
      </w:tr>
    </w:tbl>
    <w:p w14:paraId="46E1EDBC" w14:textId="77777777" w:rsidR="00EE2E06" w:rsidRPr="006217ED" w:rsidRDefault="00EE2E06" w:rsidP="00412ED9">
      <w:pPr>
        <w:keepNext/>
        <w:keepLines/>
        <w:spacing w:after="0" w:line="240" w:lineRule="auto"/>
        <w:rPr>
          <w:rFonts w:ascii="Open Sans" w:hAnsi="Open Sans" w:cs="Open Sans"/>
          <w:szCs w:val="20"/>
        </w:rPr>
      </w:pPr>
    </w:p>
    <w:p w14:paraId="646A1E76" w14:textId="2BDF373F" w:rsidR="00EE2E06" w:rsidRPr="006217ED" w:rsidRDefault="00906EF2" w:rsidP="00412ED9">
      <w:pPr>
        <w:keepNext/>
        <w:keepLines/>
        <w:spacing w:after="0" w:line="240" w:lineRule="auto"/>
        <w:jc w:val="both"/>
        <w:rPr>
          <w:rFonts w:ascii="Open Sans" w:hAnsi="Open Sans" w:cs="Open Sans"/>
          <w:b/>
          <w:szCs w:val="20"/>
        </w:rPr>
      </w:pPr>
      <w:r>
        <w:rPr>
          <w:rFonts w:ascii="Open Sans" w:hAnsi="Open Sans" w:cs="Open Sans"/>
          <w:b/>
          <w:szCs w:val="20"/>
        </w:rPr>
        <w:t>4</w:t>
      </w:r>
      <w:r w:rsidR="00EE2E06" w:rsidRPr="006217ED">
        <w:rPr>
          <w:rFonts w:ascii="Open Sans" w:hAnsi="Open Sans" w:cs="Open Sans"/>
          <w:b/>
          <w:szCs w:val="20"/>
        </w:rPr>
        <w:t xml:space="preserve">. sklop: </w:t>
      </w:r>
      <w:r w:rsidRPr="00906EF2">
        <w:rPr>
          <w:rFonts w:ascii="Open Sans" w:hAnsi="Open Sans" w:cs="Open Sans"/>
          <w:b/>
          <w:szCs w:val="20"/>
        </w:rPr>
        <w:t>Vzdrževanje in servisiranje osebnih dvigal v poslovno tehničnem objektu na Verovškovi ulici 62 in Verovškovi ulici 70, oboje v Ljubljani</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2977"/>
        <w:gridCol w:w="1701"/>
        <w:gridCol w:w="1559"/>
        <w:gridCol w:w="2693"/>
      </w:tblGrid>
      <w:tr w:rsidR="00EE2E06" w:rsidRPr="006217ED" w14:paraId="70F0C145" w14:textId="77777777" w:rsidTr="00232F7E">
        <w:tc>
          <w:tcPr>
            <w:tcW w:w="704" w:type="dxa"/>
          </w:tcPr>
          <w:p w14:paraId="561F748D" w14:textId="77777777" w:rsidR="00EE2E06" w:rsidRPr="006217ED" w:rsidRDefault="00EE2E06" w:rsidP="00412ED9">
            <w:pPr>
              <w:keepNext/>
              <w:keepLines/>
              <w:spacing w:after="0" w:line="240" w:lineRule="auto"/>
              <w:rPr>
                <w:rFonts w:ascii="Open Sans" w:hAnsi="Open Sans" w:cs="Open Sans"/>
                <w:szCs w:val="20"/>
              </w:rPr>
            </w:pPr>
            <w:proofErr w:type="spellStart"/>
            <w:r w:rsidRPr="006217ED">
              <w:rPr>
                <w:rFonts w:ascii="Open Sans" w:hAnsi="Open Sans" w:cs="Open Sans"/>
                <w:szCs w:val="20"/>
              </w:rPr>
              <w:t>Zap</w:t>
            </w:r>
            <w:proofErr w:type="spellEnd"/>
            <w:r w:rsidRPr="006217ED">
              <w:rPr>
                <w:rFonts w:ascii="Open Sans" w:hAnsi="Open Sans" w:cs="Open Sans"/>
                <w:szCs w:val="20"/>
              </w:rPr>
              <w:t>. št.</w:t>
            </w:r>
          </w:p>
        </w:tc>
        <w:tc>
          <w:tcPr>
            <w:tcW w:w="2977" w:type="dxa"/>
          </w:tcPr>
          <w:p w14:paraId="0FC71D57" w14:textId="77777777" w:rsidR="00EE2E06" w:rsidRPr="006217ED" w:rsidRDefault="00EE2E06" w:rsidP="00412ED9">
            <w:pPr>
              <w:keepNext/>
              <w:keepLines/>
              <w:spacing w:after="0" w:line="240" w:lineRule="auto"/>
              <w:rPr>
                <w:rFonts w:ascii="Open Sans" w:hAnsi="Open Sans" w:cs="Open Sans"/>
                <w:szCs w:val="20"/>
              </w:rPr>
            </w:pPr>
            <w:r w:rsidRPr="006217ED">
              <w:rPr>
                <w:rFonts w:ascii="Open Sans" w:hAnsi="Open Sans" w:cs="Open Sans"/>
                <w:szCs w:val="20"/>
              </w:rPr>
              <w:t>Ime in priimek</w:t>
            </w:r>
          </w:p>
        </w:tc>
        <w:tc>
          <w:tcPr>
            <w:tcW w:w="1701" w:type="dxa"/>
          </w:tcPr>
          <w:p w14:paraId="64BD5D75" w14:textId="77777777" w:rsidR="00EE2E06" w:rsidRPr="006217ED" w:rsidRDefault="00EE2E06" w:rsidP="00412ED9">
            <w:pPr>
              <w:keepNext/>
              <w:keepLines/>
              <w:spacing w:after="0" w:line="240" w:lineRule="auto"/>
              <w:rPr>
                <w:rFonts w:ascii="Open Sans" w:hAnsi="Open Sans" w:cs="Open Sans"/>
                <w:szCs w:val="20"/>
              </w:rPr>
            </w:pPr>
            <w:r w:rsidRPr="006217ED">
              <w:rPr>
                <w:rFonts w:ascii="Open Sans" w:hAnsi="Open Sans" w:cs="Open Sans"/>
                <w:szCs w:val="20"/>
              </w:rPr>
              <w:t>Delodajalec</w:t>
            </w:r>
          </w:p>
        </w:tc>
        <w:tc>
          <w:tcPr>
            <w:tcW w:w="1559" w:type="dxa"/>
          </w:tcPr>
          <w:p w14:paraId="4FB73CF3" w14:textId="77777777" w:rsidR="00EE2E06" w:rsidRPr="006217ED" w:rsidRDefault="00EE2E06" w:rsidP="00412ED9">
            <w:pPr>
              <w:keepNext/>
              <w:keepLines/>
              <w:spacing w:after="0" w:line="240" w:lineRule="auto"/>
              <w:rPr>
                <w:rFonts w:ascii="Open Sans" w:hAnsi="Open Sans" w:cs="Open Sans"/>
                <w:szCs w:val="20"/>
              </w:rPr>
            </w:pPr>
            <w:r w:rsidRPr="006217ED">
              <w:rPr>
                <w:rFonts w:ascii="Open Sans" w:hAnsi="Open Sans" w:cs="Open Sans"/>
                <w:szCs w:val="20"/>
              </w:rPr>
              <w:t xml:space="preserve">Kvalifikacija </w:t>
            </w:r>
          </w:p>
        </w:tc>
        <w:tc>
          <w:tcPr>
            <w:tcW w:w="2693" w:type="dxa"/>
          </w:tcPr>
          <w:p w14:paraId="43AA2240" w14:textId="77777777" w:rsidR="00EE2E06" w:rsidRPr="006217ED" w:rsidRDefault="00EE2E06" w:rsidP="00412ED9">
            <w:pPr>
              <w:keepNext/>
              <w:keepLines/>
              <w:spacing w:after="0" w:line="240" w:lineRule="auto"/>
              <w:rPr>
                <w:rFonts w:ascii="Open Sans" w:hAnsi="Open Sans" w:cs="Open Sans"/>
                <w:szCs w:val="20"/>
              </w:rPr>
            </w:pPr>
            <w:r w:rsidRPr="006217ED">
              <w:rPr>
                <w:rFonts w:ascii="Open Sans" w:hAnsi="Open Sans" w:cs="Open Sans"/>
                <w:szCs w:val="20"/>
              </w:rPr>
              <w:t>Zadolžitev</w:t>
            </w:r>
          </w:p>
        </w:tc>
      </w:tr>
      <w:tr w:rsidR="00EE2E06" w:rsidRPr="006217ED" w14:paraId="3A51F080" w14:textId="77777777" w:rsidTr="00232F7E">
        <w:tc>
          <w:tcPr>
            <w:tcW w:w="704" w:type="dxa"/>
            <w:vAlign w:val="center"/>
          </w:tcPr>
          <w:p w14:paraId="5F3373F8" w14:textId="77777777" w:rsidR="00EE2E06" w:rsidRPr="006217ED" w:rsidRDefault="00EE2E06" w:rsidP="00412ED9">
            <w:pPr>
              <w:keepNext/>
              <w:keepLines/>
              <w:spacing w:after="0" w:line="240" w:lineRule="auto"/>
              <w:rPr>
                <w:rFonts w:ascii="Open Sans" w:hAnsi="Open Sans" w:cs="Open Sans"/>
                <w:szCs w:val="20"/>
              </w:rPr>
            </w:pPr>
            <w:r w:rsidRPr="006217ED">
              <w:rPr>
                <w:rFonts w:ascii="Open Sans" w:hAnsi="Open Sans" w:cs="Open Sans"/>
                <w:szCs w:val="20"/>
              </w:rPr>
              <w:t>1</w:t>
            </w:r>
          </w:p>
        </w:tc>
        <w:tc>
          <w:tcPr>
            <w:tcW w:w="2977" w:type="dxa"/>
          </w:tcPr>
          <w:p w14:paraId="53F4CD54" w14:textId="77777777" w:rsidR="00EE2E06" w:rsidRPr="006217ED" w:rsidRDefault="00EE2E06" w:rsidP="00412ED9">
            <w:pPr>
              <w:keepNext/>
              <w:keepLines/>
              <w:spacing w:after="0" w:line="240" w:lineRule="auto"/>
              <w:rPr>
                <w:rFonts w:ascii="Open Sans" w:hAnsi="Open Sans" w:cs="Open Sans"/>
                <w:szCs w:val="20"/>
              </w:rPr>
            </w:pPr>
          </w:p>
        </w:tc>
        <w:tc>
          <w:tcPr>
            <w:tcW w:w="1701" w:type="dxa"/>
          </w:tcPr>
          <w:p w14:paraId="7176005B" w14:textId="77777777" w:rsidR="00EE2E06" w:rsidRPr="006217ED" w:rsidRDefault="00EE2E06" w:rsidP="00412ED9">
            <w:pPr>
              <w:keepNext/>
              <w:keepLines/>
              <w:spacing w:after="0" w:line="240" w:lineRule="auto"/>
              <w:rPr>
                <w:rFonts w:ascii="Open Sans" w:hAnsi="Open Sans" w:cs="Open Sans"/>
                <w:szCs w:val="20"/>
              </w:rPr>
            </w:pPr>
          </w:p>
        </w:tc>
        <w:tc>
          <w:tcPr>
            <w:tcW w:w="1559" w:type="dxa"/>
          </w:tcPr>
          <w:p w14:paraId="56F89207" w14:textId="77777777" w:rsidR="00EE2E06" w:rsidRPr="006217ED" w:rsidRDefault="00EE2E06" w:rsidP="00412ED9">
            <w:pPr>
              <w:keepNext/>
              <w:keepLines/>
              <w:spacing w:after="0" w:line="240" w:lineRule="auto"/>
              <w:rPr>
                <w:rFonts w:ascii="Open Sans" w:hAnsi="Open Sans" w:cs="Open Sans"/>
                <w:szCs w:val="20"/>
              </w:rPr>
            </w:pPr>
          </w:p>
        </w:tc>
        <w:tc>
          <w:tcPr>
            <w:tcW w:w="2693" w:type="dxa"/>
          </w:tcPr>
          <w:p w14:paraId="1906F0D6" w14:textId="77777777" w:rsidR="00EE2E06" w:rsidRPr="006217ED" w:rsidRDefault="00EE2E06" w:rsidP="00412ED9">
            <w:pPr>
              <w:keepNext/>
              <w:keepLines/>
              <w:spacing w:after="0" w:line="240" w:lineRule="auto"/>
              <w:rPr>
                <w:rFonts w:ascii="Open Sans" w:hAnsi="Open Sans" w:cs="Open Sans"/>
                <w:szCs w:val="20"/>
              </w:rPr>
            </w:pPr>
          </w:p>
        </w:tc>
      </w:tr>
      <w:tr w:rsidR="00EE2E06" w:rsidRPr="006217ED" w14:paraId="37AC9122" w14:textId="77777777" w:rsidTr="00232F7E">
        <w:tc>
          <w:tcPr>
            <w:tcW w:w="704" w:type="dxa"/>
            <w:vAlign w:val="center"/>
          </w:tcPr>
          <w:p w14:paraId="74841F29" w14:textId="77777777" w:rsidR="00EE2E06" w:rsidRPr="006217ED" w:rsidRDefault="00EE2E06" w:rsidP="00412ED9">
            <w:pPr>
              <w:keepNext/>
              <w:keepLines/>
              <w:spacing w:after="0" w:line="240" w:lineRule="auto"/>
              <w:rPr>
                <w:rFonts w:ascii="Open Sans" w:hAnsi="Open Sans" w:cs="Open Sans"/>
                <w:szCs w:val="20"/>
              </w:rPr>
            </w:pPr>
            <w:r w:rsidRPr="006217ED">
              <w:rPr>
                <w:rFonts w:ascii="Open Sans" w:hAnsi="Open Sans" w:cs="Open Sans"/>
                <w:szCs w:val="20"/>
              </w:rPr>
              <w:t>2</w:t>
            </w:r>
          </w:p>
        </w:tc>
        <w:tc>
          <w:tcPr>
            <w:tcW w:w="2977" w:type="dxa"/>
          </w:tcPr>
          <w:p w14:paraId="0BAC5EBC" w14:textId="77777777" w:rsidR="00EE2E06" w:rsidRPr="006217ED" w:rsidRDefault="00EE2E06" w:rsidP="00412ED9">
            <w:pPr>
              <w:keepNext/>
              <w:keepLines/>
              <w:spacing w:after="0" w:line="240" w:lineRule="auto"/>
              <w:rPr>
                <w:rFonts w:ascii="Open Sans" w:hAnsi="Open Sans" w:cs="Open Sans"/>
                <w:szCs w:val="20"/>
              </w:rPr>
            </w:pPr>
          </w:p>
        </w:tc>
        <w:tc>
          <w:tcPr>
            <w:tcW w:w="1701" w:type="dxa"/>
          </w:tcPr>
          <w:p w14:paraId="6EBB0911" w14:textId="77777777" w:rsidR="00EE2E06" w:rsidRPr="006217ED" w:rsidRDefault="00EE2E06" w:rsidP="00412ED9">
            <w:pPr>
              <w:keepNext/>
              <w:keepLines/>
              <w:spacing w:after="0" w:line="240" w:lineRule="auto"/>
              <w:rPr>
                <w:rFonts w:ascii="Open Sans" w:hAnsi="Open Sans" w:cs="Open Sans"/>
                <w:szCs w:val="20"/>
              </w:rPr>
            </w:pPr>
          </w:p>
        </w:tc>
        <w:tc>
          <w:tcPr>
            <w:tcW w:w="1559" w:type="dxa"/>
          </w:tcPr>
          <w:p w14:paraId="1857C8EA" w14:textId="77777777" w:rsidR="00EE2E06" w:rsidRPr="006217ED" w:rsidRDefault="00EE2E06" w:rsidP="00412ED9">
            <w:pPr>
              <w:keepNext/>
              <w:keepLines/>
              <w:spacing w:after="0" w:line="240" w:lineRule="auto"/>
              <w:rPr>
                <w:rFonts w:ascii="Open Sans" w:hAnsi="Open Sans" w:cs="Open Sans"/>
                <w:szCs w:val="20"/>
              </w:rPr>
            </w:pPr>
          </w:p>
        </w:tc>
        <w:tc>
          <w:tcPr>
            <w:tcW w:w="2693" w:type="dxa"/>
          </w:tcPr>
          <w:p w14:paraId="7AC376AC" w14:textId="77777777" w:rsidR="00EE2E06" w:rsidRPr="006217ED" w:rsidRDefault="00EE2E06" w:rsidP="00412ED9">
            <w:pPr>
              <w:keepNext/>
              <w:keepLines/>
              <w:spacing w:after="0" w:line="240" w:lineRule="auto"/>
              <w:rPr>
                <w:rFonts w:ascii="Open Sans" w:hAnsi="Open Sans" w:cs="Open Sans"/>
                <w:szCs w:val="20"/>
              </w:rPr>
            </w:pPr>
          </w:p>
        </w:tc>
      </w:tr>
      <w:tr w:rsidR="00EE2E06" w:rsidRPr="006217ED" w14:paraId="4C2B5B56" w14:textId="77777777" w:rsidTr="00232F7E">
        <w:tc>
          <w:tcPr>
            <w:tcW w:w="704" w:type="dxa"/>
            <w:vAlign w:val="center"/>
          </w:tcPr>
          <w:p w14:paraId="72488783" w14:textId="77777777" w:rsidR="00EE2E06" w:rsidRPr="006217ED" w:rsidRDefault="00EE2E06" w:rsidP="00412ED9">
            <w:pPr>
              <w:keepNext/>
              <w:keepLines/>
              <w:spacing w:after="0" w:line="240" w:lineRule="auto"/>
              <w:rPr>
                <w:rFonts w:ascii="Open Sans" w:hAnsi="Open Sans" w:cs="Open Sans"/>
                <w:szCs w:val="20"/>
              </w:rPr>
            </w:pPr>
            <w:r w:rsidRPr="006217ED">
              <w:rPr>
                <w:rFonts w:ascii="Open Sans" w:hAnsi="Open Sans" w:cs="Open Sans"/>
                <w:szCs w:val="20"/>
              </w:rPr>
              <w:t>3</w:t>
            </w:r>
          </w:p>
        </w:tc>
        <w:tc>
          <w:tcPr>
            <w:tcW w:w="2977" w:type="dxa"/>
          </w:tcPr>
          <w:p w14:paraId="63839556" w14:textId="77777777" w:rsidR="00EE2E06" w:rsidRPr="006217ED" w:rsidRDefault="00EE2E06" w:rsidP="00412ED9">
            <w:pPr>
              <w:keepNext/>
              <w:keepLines/>
              <w:spacing w:after="0" w:line="240" w:lineRule="auto"/>
              <w:rPr>
                <w:rFonts w:ascii="Open Sans" w:hAnsi="Open Sans" w:cs="Open Sans"/>
                <w:szCs w:val="20"/>
              </w:rPr>
            </w:pPr>
          </w:p>
        </w:tc>
        <w:tc>
          <w:tcPr>
            <w:tcW w:w="1701" w:type="dxa"/>
          </w:tcPr>
          <w:p w14:paraId="4A05020C" w14:textId="77777777" w:rsidR="00EE2E06" w:rsidRPr="006217ED" w:rsidRDefault="00EE2E06" w:rsidP="00412ED9">
            <w:pPr>
              <w:keepNext/>
              <w:keepLines/>
              <w:spacing w:after="0" w:line="240" w:lineRule="auto"/>
              <w:rPr>
                <w:rFonts w:ascii="Open Sans" w:hAnsi="Open Sans" w:cs="Open Sans"/>
                <w:szCs w:val="20"/>
              </w:rPr>
            </w:pPr>
          </w:p>
        </w:tc>
        <w:tc>
          <w:tcPr>
            <w:tcW w:w="1559" w:type="dxa"/>
          </w:tcPr>
          <w:p w14:paraId="3D2C5F3A" w14:textId="77777777" w:rsidR="00EE2E06" w:rsidRPr="006217ED" w:rsidRDefault="00EE2E06" w:rsidP="00412ED9">
            <w:pPr>
              <w:keepNext/>
              <w:keepLines/>
              <w:spacing w:after="0" w:line="240" w:lineRule="auto"/>
              <w:rPr>
                <w:rFonts w:ascii="Open Sans" w:hAnsi="Open Sans" w:cs="Open Sans"/>
                <w:szCs w:val="20"/>
              </w:rPr>
            </w:pPr>
          </w:p>
        </w:tc>
        <w:tc>
          <w:tcPr>
            <w:tcW w:w="2693" w:type="dxa"/>
          </w:tcPr>
          <w:p w14:paraId="6A4DF7E1" w14:textId="77777777" w:rsidR="00EE2E06" w:rsidRPr="006217ED" w:rsidRDefault="00EE2E06" w:rsidP="00412ED9">
            <w:pPr>
              <w:keepNext/>
              <w:keepLines/>
              <w:spacing w:after="0" w:line="240" w:lineRule="auto"/>
              <w:rPr>
                <w:rFonts w:ascii="Open Sans" w:hAnsi="Open Sans" w:cs="Open Sans"/>
                <w:szCs w:val="20"/>
              </w:rPr>
            </w:pPr>
          </w:p>
        </w:tc>
      </w:tr>
      <w:tr w:rsidR="00EE2E06" w:rsidRPr="006217ED" w14:paraId="28680B05" w14:textId="77777777" w:rsidTr="00232F7E">
        <w:tc>
          <w:tcPr>
            <w:tcW w:w="704" w:type="dxa"/>
            <w:vAlign w:val="center"/>
          </w:tcPr>
          <w:p w14:paraId="365BE1F6" w14:textId="77777777" w:rsidR="00EE2E06" w:rsidRPr="006217ED" w:rsidRDefault="00EE2E06" w:rsidP="00412ED9">
            <w:pPr>
              <w:keepNext/>
              <w:keepLines/>
              <w:spacing w:after="0" w:line="240" w:lineRule="auto"/>
              <w:rPr>
                <w:rFonts w:ascii="Open Sans" w:hAnsi="Open Sans" w:cs="Open Sans"/>
                <w:szCs w:val="20"/>
              </w:rPr>
            </w:pPr>
            <w:r w:rsidRPr="006217ED">
              <w:rPr>
                <w:rFonts w:ascii="Open Sans" w:hAnsi="Open Sans" w:cs="Open Sans"/>
                <w:szCs w:val="20"/>
              </w:rPr>
              <w:t>4</w:t>
            </w:r>
          </w:p>
        </w:tc>
        <w:tc>
          <w:tcPr>
            <w:tcW w:w="2977" w:type="dxa"/>
          </w:tcPr>
          <w:p w14:paraId="7DF86D89" w14:textId="77777777" w:rsidR="00EE2E06" w:rsidRPr="006217ED" w:rsidRDefault="00EE2E06" w:rsidP="00412ED9">
            <w:pPr>
              <w:keepNext/>
              <w:keepLines/>
              <w:spacing w:after="0" w:line="240" w:lineRule="auto"/>
              <w:rPr>
                <w:rFonts w:ascii="Open Sans" w:hAnsi="Open Sans" w:cs="Open Sans"/>
                <w:szCs w:val="20"/>
              </w:rPr>
            </w:pPr>
          </w:p>
        </w:tc>
        <w:tc>
          <w:tcPr>
            <w:tcW w:w="1701" w:type="dxa"/>
          </w:tcPr>
          <w:p w14:paraId="3E8F1270" w14:textId="77777777" w:rsidR="00EE2E06" w:rsidRPr="006217ED" w:rsidRDefault="00EE2E06" w:rsidP="00412ED9">
            <w:pPr>
              <w:keepNext/>
              <w:keepLines/>
              <w:spacing w:after="0" w:line="240" w:lineRule="auto"/>
              <w:rPr>
                <w:rFonts w:ascii="Open Sans" w:hAnsi="Open Sans" w:cs="Open Sans"/>
                <w:szCs w:val="20"/>
              </w:rPr>
            </w:pPr>
          </w:p>
        </w:tc>
        <w:tc>
          <w:tcPr>
            <w:tcW w:w="1559" w:type="dxa"/>
          </w:tcPr>
          <w:p w14:paraId="11C31B4C" w14:textId="77777777" w:rsidR="00EE2E06" w:rsidRPr="006217ED" w:rsidRDefault="00EE2E06" w:rsidP="00412ED9">
            <w:pPr>
              <w:keepNext/>
              <w:keepLines/>
              <w:spacing w:after="0" w:line="240" w:lineRule="auto"/>
              <w:rPr>
                <w:rFonts w:ascii="Open Sans" w:hAnsi="Open Sans" w:cs="Open Sans"/>
                <w:szCs w:val="20"/>
              </w:rPr>
            </w:pPr>
          </w:p>
        </w:tc>
        <w:tc>
          <w:tcPr>
            <w:tcW w:w="2693" w:type="dxa"/>
          </w:tcPr>
          <w:p w14:paraId="04FAE677" w14:textId="77777777" w:rsidR="00EE2E06" w:rsidRPr="006217ED" w:rsidRDefault="00EE2E06" w:rsidP="00412ED9">
            <w:pPr>
              <w:keepNext/>
              <w:keepLines/>
              <w:spacing w:after="0" w:line="240" w:lineRule="auto"/>
              <w:rPr>
                <w:rFonts w:ascii="Open Sans" w:hAnsi="Open Sans" w:cs="Open Sans"/>
                <w:szCs w:val="20"/>
              </w:rPr>
            </w:pPr>
          </w:p>
        </w:tc>
      </w:tr>
      <w:tr w:rsidR="00EE2E06" w:rsidRPr="006217ED" w14:paraId="37D437D4" w14:textId="77777777" w:rsidTr="00232F7E">
        <w:tc>
          <w:tcPr>
            <w:tcW w:w="704" w:type="dxa"/>
            <w:vAlign w:val="center"/>
          </w:tcPr>
          <w:p w14:paraId="3A7B839A" w14:textId="77777777" w:rsidR="00EE2E06" w:rsidRPr="006217ED" w:rsidRDefault="00EE2E06" w:rsidP="00412ED9">
            <w:pPr>
              <w:keepNext/>
              <w:keepLines/>
              <w:spacing w:after="0" w:line="240" w:lineRule="auto"/>
              <w:rPr>
                <w:rFonts w:ascii="Open Sans" w:hAnsi="Open Sans" w:cs="Open Sans"/>
                <w:szCs w:val="20"/>
              </w:rPr>
            </w:pPr>
            <w:r w:rsidRPr="006217ED">
              <w:rPr>
                <w:rFonts w:ascii="Open Sans" w:hAnsi="Open Sans" w:cs="Open Sans"/>
                <w:szCs w:val="20"/>
              </w:rPr>
              <w:t>5</w:t>
            </w:r>
          </w:p>
        </w:tc>
        <w:tc>
          <w:tcPr>
            <w:tcW w:w="2977" w:type="dxa"/>
          </w:tcPr>
          <w:p w14:paraId="2F747B0C" w14:textId="77777777" w:rsidR="00EE2E06" w:rsidRPr="006217ED" w:rsidRDefault="00EE2E06" w:rsidP="00412ED9">
            <w:pPr>
              <w:keepNext/>
              <w:keepLines/>
              <w:spacing w:after="0" w:line="240" w:lineRule="auto"/>
              <w:rPr>
                <w:rFonts w:ascii="Open Sans" w:hAnsi="Open Sans" w:cs="Open Sans"/>
                <w:szCs w:val="20"/>
              </w:rPr>
            </w:pPr>
          </w:p>
        </w:tc>
        <w:tc>
          <w:tcPr>
            <w:tcW w:w="1701" w:type="dxa"/>
          </w:tcPr>
          <w:p w14:paraId="22A13581" w14:textId="77777777" w:rsidR="00EE2E06" w:rsidRPr="006217ED" w:rsidRDefault="00EE2E06" w:rsidP="00412ED9">
            <w:pPr>
              <w:keepNext/>
              <w:keepLines/>
              <w:spacing w:after="0" w:line="240" w:lineRule="auto"/>
              <w:rPr>
                <w:rFonts w:ascii="Open Sans" w:hAnsi="Open Sans" w:cs="Open Sans"/>
                <w:szCs w:val="20"/>
              </w:rPr>
            </w:pPr>
          </w:p>
        </w:tc>
        <w:tc>
          <w:tcPr>
            <w:tcW w:w="1559" w:type="dxa"/>
          </w:tcPr>
          <w:p w14:paraId="1D8E6DE8" w14:textId="77777777" w:rsidR="00EE2E06" w:rsidRPr="006217ED" w:rsidRDefault="00EE2E06" w:rsidP="00412ED9">
            <w:pPr>
              <w:keepNext/>
              <w:keepLines/>
              <w:spacing w:after="0" w:line="240" w:lineRule="auto"/>
              <w:rPr>
                <w:rFonts w:ascii="Open Sans" w:hAnsi="Open Sans" w:cs="Open Sans"/>
                <w:szCs w:val="20"/>
              </w:rPr>
            </w:pPr>
          </w:p>
        </w:tc>
        <w:tc>
          <w:tcPr>
            <w:tcW w:w="2693" w:type="dxa"/>
          </w:tcPr>
          <w:p w14:paraId="7C1B212A" w14:textId="77777777" w:rsidR="00EE2E06" w:rsidRPr="006217ED" w:rsidRDefault="00EE2E06" w:rsidP="00412ED9">
            <w:pPr>
              <w:keepNext/>
              <w:keepLines/>
              <w:spacing w:after="0" w:line="240" w:lineRule="auto"/>
              <w:rPr>
                <w:rFonts w:ascii="Open Sans" w:hAnsi="Open Sans" w:cs="Open Sans"/>
                <w:szCs w:val="20"/>
              </w:rPr>
            </w:pPr>
          </w:p>
        </w:tc>
      </w:tr>
    </w:tbl>
    <w:p w14:paraId="636E8553" w14:textId="77777777" w:rsidR="00EE2E06" w:rsidRPr="006217ED" w:rsidRDefault="00EE2E06" w:rsidP="00412ED9">
      <w:pPr>
        <w:keepNext/>
        <w:keepLines/>
        <w:spacing w:after="0" w:line="240" w:lineRule="auto"/>
        <w:rPr>
          <w:rFonts w:ascii="Open Sans" w:hAnsi="Open Sans" w:cs="Open Sans"/>
          <w:b/>
          <w:szCs w:val="20"/>
        </w:rPr>
      </w:pPr>
    </w:p>
    <w:p w14:paraId="21FD9BAB" w14:textId="77777777" w:rsidR="0002799F" w:rsidRPr="006217ED" w:rsidRDefault="0002799F" w:rsidP="00412ED9">
      <w:pPr>
        <w:keepNext/>
        <w:keepLines/>
        <w:spacing w:after="0" w:line="240" w:lineRule="auto"/>
        <w:jc w:val="both"/>
        <w:rPr>
          <w:rFonts w:ascii="Open Sans" w:hAnsi="Open Sans" w:cs="Open Sans"/>
          <w:bCs/>
          <w:szCs w:val="20"/>
        </w:rPr>
      </w:pPr>
      <w:r w:rsidRPr="006217ED">
        <w:rPr>
          <w:rFonts w:ascii="Open Sans" w:hAnsi="Open Sans" w:cs="Open Sans"/>
          <w:bCs/>
          <w:szCs w:val="20"/>
        </w:rPr>
        <w:t>Velja za vse sklope:</w:t>
      </w:r>
    </w:p>
    <w:p w14:paraId="1949B2C9" w14:textId="77777777" w:rsidR="00A67ACB" w:rsidRPr="006217ED" w:rsidRDefault="00A67ACB" w:rsidP="00412ED9">
      <w:pPr>
        <w:keepNext/>
        <w:keepLines/>
        <w:spacing w:after="0" w:line="240" w:lineRule="auto"/>
        <w:jc w:val="both"/>
        <w:rPr>
          <w:rFonts w:ascii="Open Sans" w:hAnsi="Open Sans" w:cs="Open Sans"/>
          <w:szCs w:val="20"/>
        </w:rPr>
      </w:pPr>
      <w:r w:rsidRPr="006217ED">
        <w:rPr>
          <w:rFonts w:ascii="Open Sans" w:hAnsi="Open Sans" w:cs="Open Sans"/>
          <w:bCs/>
          <w:szCs w:val="20"/>
        </w:rPr>
        <w:t xml:space="preserve">Ponudnik se z oddajo ponudbe zavezuje, da bodo v tej prilogi navedeni delavci tudi dejansko prisotni pri izvedbi storitev na predmetnem razpisu. </w:t>
      </w:r>
    </w:p>
    <w:p w14:paraId="3B5C7D52" w14:textId="77777777" w:rsidR="00A67ACB" w:rsidRPr="006217ED" w:rsidRDefault="00A67ACB" w:rsidP="00412ED9">
      <w:pPr>
        <w:keepNext/>
        <w:keepLines/>
        <w:spacing w:after="0" w:line="240" w:lineRule="auto"/>
        <w:jc w:val="both"/>
        <w:rPr>
          <w:rFonts w:ascii="Open Sans" w:hAnsi="Open Sans" w:cs="Open Sans"/>
          <w:b/>
          <w:bCs/>
          <w:szCs w:val="20"/>
        </w:rPr>
      </w:pPr>
      <w:r w:rsidRPr="006217ED">
        <w:rPr>
          <w:rFonts w:ascii="Open Sans" w:hAnsi="Open Sans" w:cs="Open Sans"/>
          <w:b/>
          <w:bCs/>
          <w:szCs w:val="20"/>
        </w:rPr>
        <w:t>V primeru, da prijavljeni delavci niso zaposleni pri ponudniku, mora ponudnik predložiti pogodbo o medsebojnem sodelovanju in jih obvezno prijaviti kot podizvajalce.</w:t>
      </w:r>
    </w:p>
    <w:p w14:paraId="66408462" w14:textId="77777777" w:rsidR="00A67ACB" w:rsidRPr="006217ED" w:rsidRDefault="00A67ACB" w:rsidP="00412ED9">
      <w:pPr>
        <w:keepNext/>
        <w:keepLines/>
        <w:spacing w:after="0" w:line="240" w:lineRule="auto"/>
        <w:jc w:val="both"/>
        <w:rPr>
          <w:rFonts w:ascii="Open Sans" w:hAnsi="Open Sans" w:cs="Open Sans"/>
          <w:szCs w:val="20"/>
        </w:rPr>
      </w:pPr>
    </w:p>
    <w:tbl>
      <w:tblPr>
        <w:tblW w:w="9356" w:type="dxa"/>
        <w:tblInd w:w="30" w:type="dxa"/>
        <w:tblLayout w:type="fixed"/>
        <w:tblCellMar>
          <w:left w:w="30" w:type="dxa"/>
          <w:right w:w="30" w:type="dxa"/>
        </w:tblCellMar>
        <w:tblLook w:val="0000" w:firstRow="0" w:lastRow="0" w:firstColumn="0" w:lastColumn="0" w:noHBand="0" w:noVBand="0"/>
      </w:tblPr>
      <w:tblGrid>
        <w:gridCol w:w="2977"/>
        <w:gridCol w:w="2552"/>
        <w:gridCol w:w="3827"/>
      </w:tblGrid>
      <w:tr w:rsidR="00A67ACB" w:rsidRPr="006217ED" w14:paraId="371F5AB3" w14:textId="77777777" w:rsidTr="00A67ACB">
        <w:trPr>
          <w:trHeight w:val="235"/>
        </w:trPr>
        <w:tc>
          <w:tcPr>
            <w:tcW w:w="2977" w:type="dxa"/>
            <w:tcBorders>
              <w:bottom w:val="single" w:sz="4" w:space="0" w:color="auto"/>
            </w:tcBorders>
          </w:tcPr>
          <w:p w14:paraId="54239C63" w14:textId="77777777" w:rsidR="00A67ACB" w:rsidRPr="006217ED" w:rsidRDefault="00A67ACB" w:rsidP="00412ED9">
            <w:pPr>
              <w:keepNext/>
              <w:keepLines/>
              <w:spacing w:after="0" w:line="240" w:lineRule="auto"/>
              <w:jc w:val="both"/>
              <w:rPr>
                <w:rFonts w:ascii="Open Sans" w:hAnsi="Open Sans" w:cs="Open Sans"/>
                <w:snapToGrid w:val="0"/>
                <w:color w:val="000000"/>
                <w:szCs w:val="20"/>
              </w:rPr>
            </w:pPr>
          </w:p>
        </w:tc>
        <w:tc>
          <w:tcPr>
            <w:tcW w:w="2552" w:type="dxa"/>
          </w:tcPr>
          <w:p w14:paraId="7533544F" w14:textId="77777777" w:rsidR="00A67ACB" w:rsidRPr="006217ED" w:rsidRDefault="00A67ACB" w:rsidP="00412ED9">
            <w:pPr>
              <w:keepNext/>
              <w:keepLines/>
              <w:spacing w:after="0" w:line="240" w:lineRule="auto"/>
              <w:jc w:val="both"/>
              <w:rPr>
                <w:rFonts w:ascii="Open Sans" w:hAnsi="Open Sans" w:cs="Open Sans"/>
                <w:snapToGrid w:val="0"/>
                <w:color w:val="000000"/>
                <w:szCs w:val="20"/>
              </w:rPr>
            </w:pPr>
          </w:p>
        </w:tc>
        <w:tc>
          <w:tcPr>
            <w:tcW w:w="3827" w:type="dxa"/>
            <w:tcBorders>
              <w:bottom w:val="single" w:sz="4" w:space="0" w:color="auto"/>
            </w:tcBorders>
          </w:tcPr>
          <w:p w14:paraId="4D364C71" w14:textId="77777777" w:rsidR="00A67ACB" w:rsidRPr="006217ED" w:rsidRDefault="00A67ACB" w:rsidP="00412ED9">
            <w:pPr>
              <w:keepNext/>
              <w:keepLines/>
              <w:tabs>
                <w:tab w:val="left" w:pos="567"/>
                <w:tab w:val="num" w:pos="851"/>
                <w:tab w:val="left" w:pos="993"/>
              </w:tabs>
              <w:spacing w:after="0" w:line="240" w:lineRule="auto"/>
              <w:jc w:val="both"/>
              <w:rPr>
                <w:rFonts w:ascii="Open Sans" w:hAnsi="Open Sans" w:cs="Open Sans"/>
                <w:snapToGrid w:val="0"/>
                <w:color w:val="000000"/>
                <w:szCs w:val="20"/>
              </w:rPr>
            </w:pPr>
          </w:p>
        </w:tc>
      </w:tr>
      <w:tr w:rsidR="00A67ACB" w:rsidRPr="006217ED" w14:paraId="2B9AFEA8" w14:textId="77777777" w:rsidTr="00A67ACB">
        <w:trPr>
          <w:trHeight w:val="235"/>
        </w:trPr>
        <w:tc>
          <w:tcPr>
            <w:tcW w:w="2977" w:type="dxa"/>
            <w:tcBorders>
              <w:top w:val="single" w:sz="4" w:space="0" w:color="auto"/>
            </w:tcBorders>
          </w:tcPr>
          <w:p w14:paraId="48E76217" w14:textId="77777777" w:rsidR="00A67ACB" w:rsidRPr="006217ED" w:rsidRDefault="00A67ACB" w:rsidP="00412ED9">
            <w:pPr>
              <w:keepNext/>
              <w:keepLines/>
              <w:spacing w:after="0" w:line="240" w:lineRule="auto"/>
              <w:jc w:val="both"/>
              <w:rPr>
                <w:rFonts w:ascii="Open Sans" w:hAnsi="Open Sans" w:cs="Open Sans"/>
                <w:snapToGrid w:val="0"/>
                <w:color w:val="000000"/>
                <w:szCs w:val="20"/>
              </w:rPr>
            </w:pPr>
            <w:r w:rsidRPr="006217ED">
              <w:rPr>
                <w:rFonts w:ascii="Open Sans" w:hAnsi="Open Sans" w:cs="Open Sans"/>
                <w:snapToGrid w:val="0"/>
                <w:color w:val="000000"/>
                <w:szCs w:val="20"/>
              </w:rPr>
              <w:t>(kraj, datum)</w:t>
            </w:r>
          </w:p>
        </w:tc>
        <w:tc>
          <w:tcPr>
            <w:tcW w:w="2552" w:type="dxa"/>
          </w:tcPr>
          <w:p w14:paraId="6FAAD6C2" w14:textId="77777777" w:rsidR="00A67ACB" w:rsidRPr="006217ED" w:rsidRDefault="00A67ACB" w:rsidP="00412ED9">
            <w:pPr>
              <w:keepNext/>
              <w:keepLines/>
              <w:spacing w:after="0" w:line="240" w:lineRule="auto"/>
              <w:jc w:val="center"/>
              <w:rPr>
                <w:rFonts w:ascii="Open Sans" w:hAnsi="Open Sans" w:cs="Open Sans"/>
                <w:snapToGrid w:val="0"/>
                <w:color w:val="000000"/>
                <w:szCs w:val="20"/>
              </w:rPr>
            </w:pPr>
            <w:r w:rsidRPr="006217ED">
              <w:rPr>
                <w:rFonts w:ascii="Open Sans" w:hAnsi="Open Sans" w:cs="Open Sans"/>
                <w:snapToGrid w:val="0"/>
                <w:color w:val="000000"/>
                <w:szCs w:val="20"/>
              </w:rPr>
              <w:t>žig</w:t>
            </w:r>
          </w:p>
        </w:tc>
        <w:tc>
          <w:tcPr>
            <w:tcW w:w="3827" w:type="dxa"/>
            <w:tcBorders>
              <w:top w:val="single" w:sz="4" w:space="0" w:color="auto"/>
            </w:tcBorders>
          </w:tcPr>
          <w:p w14:paraId="07FDB87B" w14:textId="77777777" w:rsidR="00A67ACB" w:rsidRPr="006217ED" w:rsidRDefault="00A67ACB" w:rsidP="00412ED9">
            <w:pPr>
              <w:keepNext/>
              <w:keepLines/>
              <w:spacing w:after="0" w:line="240" w:lineRule="auto"/>
              <w:jc w:val="both"/>
              <w:rPr>
                <w:rFonts w:ascii="Open Sans" w:hAnsi="Open Sans" w:cs="Open Sans"/>
                <w:snapToGrid w:val="0"/>
                <w:color w:val="000000"/>
                <w:szCs w:val="20"/>
              </w:rPr>
            </w:pPr>
            <w:r w:rsidRPr="006217ED">
              <w:rPr>
                <w:rFonts w:ascii="Open Sans" w:hAnsi="Open Sans" w:cs="Open Sans"/>
                <w:snapToGrid w:val="0"/>
                <w:color w:val="000000"/>
                <w:szCs w:val="20"/>
              </w:rPr>
              <w:t>(ime in priimek ter podpis odgovorne osebe ponudnika)</w:t>
            </w:r>
          </w:p>
        </w:tc>
      </w:tr>
    </w:tbl>
    <w:p w14:paraId="742840CE" w14:textId="77777777" w:rsidR="002E7EBE" w:rsidRPr="006217ED" w:rsidRDefault="002E7EBE" w:rsidP="00412ED9">
      <w:pPr>
        <w:keepNext/>
        <w:keepLines/>
        <w:spacing w:after="0" w:line="240" w:lineRule="auto"/>
        <w:jc w:val="both"/>
        <w:rPr>
          <w:rFonts w:ascii="Open Sans" w:hAnsi="Open Sans" w:cs="Open Sans"/>
          <w:b/>
          <w:szCs w:val="20"/>
        </w:rPr>
      </w:pPr>
    </w:p>
    <w:p w14:paraId="474B0D81" w14:textId="77777777" w:rsidR="00A67ACB" w:rsidRPr="006217ED" w:rsidRDefault="0002799F" w:rsidP="00412ED9">
      <w:pPr>
        <w:keepNext/>
        <w:keepLines/>
        <w:spacing w:after="0" w:line="240" w:lineRule="auto"/>
        <w:jc w:val="both"/>
        <w:rPr>
          <w:rFonts w:ascii="Open Sans" w:hAnsi="Open Sans" w:cs="Open Sans"/>
          <w:szCs w:val="20"/>
        </w:rPr>
      </w:pPr>
      <w:r w:rsidRPr="006217ED">
        <w:rPr>
          <w:rFonts w:ascii="Open Sans" w:hAnsi="Open Sans" w:cs="Open Sans"/>
          <w:b/>
          <w:szCs w:val="20"/>
        </w:rPr>
        <w:t>OPOMBA:</w:t>
      </w:r>
      <w:r w:rsidRPr="006217ED">
        <w:rPr>
          <w:rFonts w:ascii="Open Sans" w:hAnsi="Open Sans" w:cs="Open Sans"/>
          <w:szCs w:val="20"/>
        </w:rPr>
        <w:t xml:space="preserve"> Obrazec lahko po potrebi tudi kopirate</w:t>
      </w:r>
      <w:r w:rsidR="00A67ACB" w:rsidRPr="006217ED">
        <w:rPr>
          <w:rFonts w:ascii="Open Sans" w:hAnsi="Open Sans" w:cs="Open Sans"/>
          <w:szCs w:val="20"/>
        </w:rPr>
        <w:br w:type="page"/>
      </w: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67"/>
        <w:gridCol w:w="1559"/>
      </w:tblGrid>
      <w:tr w:rsidR="000448D7" w:rsidRPr="006217ED" w14:paraId="62A7C13D" w14:textId="77777777" w:rsidTr="004B2145">
        <w:tc>
          <w:tcPr>
            <w:tcW w:w="7867" w:type="dxa"/>
            <w:tcBorders>
              <w:top w:val="single" w:sz="4" w:space="0" w:color="auto"/>
              <w:bottom w:val="single" w:sz="4" w:space="0" w:color="auto"/>
            </w:tcBorders>
          </w:tcPr>
          <w:p w14:paraId="2551F2A5" w14:textId="77777777" w:rsidR="000448D7" w:rsidRPr="006217ED" w:rsidRDefault="000448D7" w:rsidP="00412ED9">
            <w:pPr>
              <w:keepNext/>
              <w:keepLines/>
              <w:spacing w:after="0" w:line="240" w:lineRule="auto"/>
              <w:jc w:val="both"/>
              <w:rPr>
                <w:rFonts w:ascii="Open Sans" w:hAnsi="Open Sans" w:cs="Open Sans"/>
                <w:szCs w:val="20"/>
              </w:rPr>
            </w:pPr>
            <w:r w:rsidRPr="006217ED">
              <w:rPr>
                <w:rFonts w:ascii="Open Sans" w:hAnsi="Open Sans" w:cs="Open Sans"/>
                <w:b/>
                <w:szCs w:val="20"/>
              </w:rPr>
              <w:lastRenderedPageBreak/>
              <w:br w:type="page"/>
            </w:r>
            <w:r w:rsidRPr="006217ED">
              <w:rPr>
                <w:rFonts w:ascii="Open Sans" w:hAnsi="Open Sans" w:cs="Open Sans"/>
                <w:b/>
                <w:szCs w:val="20"/>
              </w:rPr>
              <w:br w:type="page"/>
            </w:r>
            <w:r w:rsidRPr="006217ED">
              <w:rPr>
                <w:rFonts w:ascii="Open Sans" w:hAnsi="Open Sans" w:cs="Open Sans"/>
                <w:b/>
                <w:szCs w:val="20"/>
              </w:rPr>
              <w:br w:type="page"/>
            </w:r>
            <w:r w:rsidRPr="006217ED">
              <w:rPr>
                <w:rFonts w:ascii="Open Sans" w:hAnsi="Open Sans" w:cs="Open Sans"/>
                <w:szCs w:val="20"/>
              </w:rPr>
              <w:t>POTRDITEV REFERENC S STRANI POSAMEZNIH NAROČNIKOV</w:t>
            </w:r>
          </w:p>
        </w:tc>
        <w:tc>
          <w:tcPr>
            <w:tcW w:w="1559" w:type="dxa"/>
            <w:tcBorders>
              <w:top w:val="single" w:sz="4" w:space="0" w:color="auto"/>
              <w:bottom w:val="single" w:sz="4" w:space="0" w:color="auto"/>
            </w:tcBorders>
          </w:tcPr>
          <w:p w14:paraId="53D6632E" w14:textId="77777777" w:rsidR="000448D7" w:rsidRPr="006217ED" w:rsidRDefault="000448D7" w:rsidP="00412ED9">
            <w:pPr>
              <w:keepNext/>
              <w:keepLines/>
              <w:spacing w:after="0" w:line="240" w:lineRule="auto"/>
              <w:jc w:val="both"/>
              <w:rPr>
                <w:rFonts w:ascii="Open Sans" w:hAnsi="Open Sans" w:cs="Open Sans"/>
                <w:b/>
                <w:i/>
                <w:szCs w:val="20"/>
              </w:rPr>
            </w:pPr>
            <w:r w:rsidRPr="006217ED">
              <w:rPr>
                <w:rFonts w:ascii="Open Sans" w:hAnsi="Open Sans" w:cs="Open Sans"/>
                <w:b/>
                <w:i/>
                <w:szCs w:val="20"/>
              </w:rPr>
              <w:t>Priloga 6/1</w:t>
            </w:r>
          </w:p>
        </w:tc>
      </w:tr>
    </w:tbl>
    <w:p w14:paraId="58AD1FB8" w14:textId="77777777" w:rsidR="000448D7" w:rsidRPr="006217ED" w:rsidRDefault="000448D7" w:rsidP="00412ED9">
      <w:pPr>
        <w:keepNext/>
        <w:keepLines/>
        <w:spacing w:after="0" w:line="240" w:lineRule="auto"/>
        <w:jc w:val="center"/>
        <w:rPr>
          <w:rFonts w:ascii="Open Sans" w:hAnsi="Open Sans" w:cs="Open Sans"/>
          <w:b/>
          <w:szCs w:val="20"/>
        </w:rPr>
      </w:pPr>
      <w:r w:rsidRPr="006217ED">
        <w:rPr>
          <w:rFonts w:ascii="Open Sans" w:hAnsi="Open Sans" w:cs="Open Sans"/>
          <w:b/>
          <w:szCs w:val="20"/>
        </w:rPr>
        <w:t>Javno naročilo:</w:t>
      </w:r>
    </w:p>
    <w:p w14:paraId="04A6B887" w14:textId="0362AFBD" w:rsidR="000448D7" w:rsidRPr="006217ED" w:rsidRDefault="00F4042F" w:rsidP="00412ED9">
      <w:pPr>
        <w:keepNext/>
        <w:keepLines/>
        <w:spacing w:after="0" w:line="240" w:lineRule="auto"/>
        <w:jc w:val="center"/>
        <w:rPr>
          <w:rFonts w:ascii="Open Sans" w:hAnsi="Open Sans" w:cs="Open Sans"/>
          <w:b/>
          <w:szCs w:val="20"/>
        </w:rPr>
      </w:pPr>
      <w:r w:rsidRPr="006217ED">
        <w:rPr>
          <w:rFonts w:ascii="Open Sans" w:hAnsi="Open Sans" w:cs="Open Sans"/>
          <w:b/>
          <w:noProof/>
          <w:szCs w:val="20"/>
        </w:rPr>
        <w:t>ENLJ-SPV-116/26</w:t>
      </w:r>
      <w:r w:rsidR="000448D7" w:rsidRPr="006217ED">
        <w:rPr>
          <w:rFonts w:ascii="Open Sans" w:hAnsi="Open Sans" w:cs="Open Sans"/>
          <w:b/>
          <w:noProof/>
          <w:szCs w:val="20"/>
        </w:rPr>
        <w:t xml:space="preserve"> -</w:t>
      </w:r>
      <w:r w:rsidR="000448D7" w:rsidRPr="006217ED">
        <w:rPr>
          <w:rFonts w:ascii="Open Sans" w:hAnsi="Open Sans" w:cs="Open Sans"/>
          <w:b/>
          <w:color w:val="000000"/>
          <w:szCs w:val="20"/>
        </w:rPr>
        <w:t xml:space="preserve"> </w:t>
      </w:r>
      <w:r w:rsidR="00250C0E" w:rsidRPr="006217ED">
        <w:rPr>
          <w:rFonts w:ascii="Open Sans" w:hAnsi="Open Sans" w:cs="Open Sans"/>
          <w:b/>
          <w:szCs w:val="20"/>
        </w:rPr>
        <w:t>Vzdrževanje in servisiranje dvigal</w:t>
      </w:r>
      <w:r w:rsidR="000448D7" w:rsidRPr="006217ED">
        <w:rPr>
          <w:rFonts w:ascii="Open Sans" w:hAnsi="Open Sans" w:cs="Open Sans"/>
          <w:b/>
          <w:szCs w:val="20"/>
        </w:rPr>
        <w:t xml:space="preserve"> za</w:t>
      </w:r>
      <w:r w:rsidR="000448D7" w:rsidRPr="006217ED">
        <w:rPr>
          <w:rFonts w:ascii="Open Sans" w:hAnsi="Open Sans" w:cs="Open Sans"/>
          <w:b/>
          <w:bCs/>
          <w:szCs w:val="20"/>
        </w:rPr>
        <w:t xml:space="preserve"> </w:t>
      </w:r>
      <w:r w:rsidR="008A3771" w:rsidRPr="008A3771">
        <w:rPr>
          <w:rFonts w:ascii="Open Sans" w:hAnsi="Open Sans" w:cs="Open Sans"/>
          <w:b/>
          <w:bCs/>
          <w:szCs w:val="20"/>
        </w:rPr>
        <w:t>2. sklop: Vzdrževanje in servisiranje tovornih dvigal s spremstvom na Toplarniški ulici 19, Ljubljana</w:t>
      </w:r>
    </w:p>
    <w:p w14:paraId="0B01CEFD" w14:textId="77777777" w:rsidR="000448D7" w:rsidRPr="006217ED" w:rsidRDefault="000448D7" w:rsidP="00412ED9">
      <w:pPr>
        <w:keepNext/>
        <w:keepLines/>
        <w:widowControl w:val="0"/>
        <w:spacing w:after="0" w:line="240" w:lineRule="auto"/>
        <w:jc w:val="center"/>
        <w:rPr>
          <w:rFonts w:ascii="Open Sans" w:hAnsi="Open Sans" w:cs="Open Sans"/>
          <w:b/>
          <w:szCs w:val="20"/>
        </w:rPr>
      </w:pPr>
    </w:p>
    <w:p w14:paraId="5F6E7F5F" w14:textId="77777777" w:rsidR="000448D7" w:rsidRPr="006217ED" w:rsidRDefault="000448D7" w:rsidP="00412ED9">
      <w:pPr>
        <w:keepNext/>
        <w:keepLines/>
        <w:widowControl w:val="0"/>
        <w:spacing w:after="0" w:line="240" w:lineRule="auto"/>
        <w:jc w:val="right"/>
        <w:rPr>
          <w:rFonts w:ascii="Open Sans" w:hAnsi="Open Sans" w:cs="Open Sans"/>
          <w:i/>
          <w:szCs w:val="20"/>
        </w:rPr>
      </w:pPr>
      <w:r w:rsidRPr="006217ED">
        <w:rPr>
          <w:rFonts w:ascii="Open Sans" w:hAnsi="Open Sans" w:cs="Open Sans"/>
          <w:i/>
          <w:szCs w:val="20"/>
        </w:rPr>
        <w:t>……/…… (št. izvoda / št. vseh izvodov)</w:t>
      </w:r>
    </w:p>
    <w:p w14:paraId="2D1959F2" w14:textId="77777777" w:rsidR="000448D7" w:rsidRPr="006217ED" w:rsidRDefault="000448D7" w:rsidP="00412ED9">
      <w:pPr>
        <w:keepNext/>
        <w:keepLines/>
        <w:widowControl w:val="0"/>
        <w:tabs>
          <w:tab w:val="left" w:pos="993"/>
        </w:tabs>
        <w:spacing w:after="0" w:line="240" w:lineRule="auto"/>
        <w:ind w:left="993" w:hanging="993"/>
        <w:jc w:val="right"/>
        <w:rPr>
          <w:rFonts w:ascii="Open Sans" w:hAnsi="Open Sans" w:cs="Open Sans"/>
          <w:szCs w:val="20"/>
        </w:rPr>
      </w:pPr>
    </w:p>
    <w:p w14:paraId="409C6B1C" w14:textId="77777777" w:rsidR="000448D7" w:rsidRPr="006217ED" w:rsidRDefault="000448D7" w:rsidP="00412ED9">
      <w:pPr>
        <w:keepNext/>
        <w:keepLines/>
        <w:spacing w:after="0" w:line="240" w:lineRule="auto"/>
        <w:jc w:val="both"/>
        <w:rPr>
          <w:rFonts w:ascii="Open Sans" w:hAnsi="Open Sans" w:cs="Open Sans"/>
          <w:b/>
          <w:i/>
          <w:color w:val="FF0000"/>
          <w:szCs w:val="20"/>
        </w:rPr>
      </w:pPr>
      <w:r w:rsidRPr="006217ED">
        <w:rPr>
          <w:rFonts w:ascii="Open Sans" w:hAnsi="Open Sans" w:cs="Open Sans"/>
          <w:szCs w:val="20"/>
        </w:rPr>
        <w:t xml:space="preserve">Pod kazensko in materialno odgovornostjo izjavljamo, da so spodaj navedeni podatki o referenčnih storitvah resnični in da z njimi dokazujemo, da ima </w:t>
      </w:r>
      <w:r w:rsidRPr="006217ED">
        <w:rPr>
          <w:rFonts w:ascii="Open Sans" w:hAnsi="Open Sans" w:cs="Open Sans"/>
          <w:b/>
          <w:szCs w:val="20"/>
        </w:rPr>
        <w:t>delavec – serviser dvigal</w:t>
      </w:r>
      <w:r w:rsidRPr="006217ED">
        <w:rPr>
          <w:rFonts w:ascii="Open Sans" w:hAnsi="Open Sans" w:cs="Open Sans"/>
          <w:szCs w:val="20"/>
        </w:rPr>
        <w:t xml:space="preserve"> v skladu s pogodbenimi določili </w:t>
      </w:r>
      <w:r w:rsidRPr="006217ED">
        <w:rPr>
          <w:rFonts w:ascii="Open Sans" w:hAnsi="Open Sans" w:cs="Open Sans"/>
          <w:bCs/>
          <w:szCs w:val="20"/>
        </w:rPr>
        <w:t xml:space="preserve">poznavanje krmilnih komponent SEA </w:t>
      </w:r>
      <w:proofErr w:type="spellStart"/>
      <w:r w:rsidRPr="006217ED">
        <w:rPr>
          <w:rFonts w:ascii="Open Sans" w:hAnsi="Open Sans" w:cs="Open Sans"/>
          <w:bCs/>
          <w:szCs w:val="20"/>
        </w:rPr>
        <w:t>Systems</w:t>
      </w:r>
      <w:proofErr w:type="spellEnd"/>
      <w:r w:rsidRPr="006217ED">
        <w:rPr>
          <w:rFonts w:ascii="Open Sans" w:hAnsi="Open Sans" w:cs="Open Sans"/>
          <w:bCs/>
          <w:szCs w:val="20"/>
        </w:rPr>
        <w:t xml:space="preserve"> (</w:t>
      </w:r>
      <w:proofErr w:type="spellStart"/>
      <w:r w:rsidRPr="006217ED">
        <w:rPr>
          <w:rFonts w:ascii="Open Sans" w:hAnsi="Open Sans" w:cs="Open Sans"/>
          <w:bCs/>
          <w:szCs w:val="20"/>
        </w:rPr>
        <w:t>Setronik</w:t>
      </w:r>
      <w:proofErr w:type="spellEnd"/>
      <w:r w:rsidRPr="006217ED">
        <w:rPr>
          <w:rFonts w:ascii="Open Sans" w:hAnsi="Open Sans" w:cs="Open Sans"/>
          <w:bCs/>
          <w:szCs w:val="20"/>
        </w:rPr>
        <w:t xml:space="preserve"> 1, STK1-B.02.02 in STK2-PM) in da je uspešno izvedel servis dvigal s krmilno komponent SEA </w:t>
      </w:r>
      <w:proofErr w:type="spellStart"/>
      <w:r w:rsidRPr="006217ED">
        <w:rPr>
          <w:rFonts w:ascii="Open Sans" w:hAnsi="Open Sans" w:cs="Open Sans"/>
          <w:bCs/>
          <w:szCs w:val="20"/>
        </w:rPr>
        <w:t>Systems</w:t>
      </w:r>
      <w:proofErr w:type="spellEnd"/>
      <w:r w:rsidRPr="006217ED">
        <w:rPr>
          <w:rFonts w:ascii="Open Sans" w:hAnsi="Open Sans" w:cs="Open Sans"/>
          <w:bCs/>
          <w:szCs w:val="20"/>
        </w:rPr>
        <w:t>.</w:t>
      </w:r>
      <w:r w:rsidRPr="006217ED">
        <w:rPr>
          <w:rFonts w:ascii="Open Sans" w:hAnsi="Open Sans" w:cs="Open Sans"/>
          <w:szCs w:val="20"/>
        </w:rPr>
        <w:t xml:space="preserve"> Na podlagi poziva bomo naročniku v zahtevanem roku predložili dodatna dokazila o uspešni izvedbi navedenih referenčnih del oziroma</w:t>
      </w:r>
      <w:r w:rsidRPr="006217ED">
        <w:rPr>
          <w:rFonts w:ascii="Open Sans" w:hAnsi="Open Sans" w:cs="Open Sans"/>
          <w:b/>
          <w:szCs w:val="20"/>
        </w:rPr>
        <w:t xml:space="preserve"> </w:t>
      </w:r>
      <w:r w:rsidRPr="006217ED">
        <w:rPr>
          <w:rFonts w:ascii="Open Sans" w:hAnsi="Open Sans" w:cs="Open Sans"/>
          <w:szCs w:val="20"/>
        </w:rPr>
        <w:t xml:space="preserve">uspešno izvedenih poslov ponudnika. </w:t>
      </w:r>
    </w:p>
    <w:p w14:paraId="4BC5F4FA" w14:textId="77777777" w:rsidR="000448D7" w:rsidRPr="006217ED" w:rsidRDefault="000448D7" w:rsidP="00412ED9">
      <w:pPr>
        <w:keepNext/>
        <w:keepLines/>
        <w:widowControl w:val="0"/>
        <w:spacing w:after="0" w:line="240" w:lineRule="auto"/>
        <w:jc w:val="both"/>
        <w:rPr>
          <w:rFonts w:ascii="Open Sans" w:hAnsi="Open Sans" w:cs="Open Sans"/>
          <w:szCs w:val="20"/>
        </w:rPr>
      </w:pPr>
    </w:p>
    <w:tbl>
      <w:tblPr>
        <w:tblW w:w="9103"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3544"/>
        <w:gridCol w:w="2779"/>
        <w:gridCol w:w="2780"/>
      </w:tblGrid>
      <w:tr w:rsidR="000448D7" w:rsidRPr="006217ED" w14:paraId="7EC3D5A0" w14:textId="77777777" w:rsidTr="002E7EBE">
        <w:trPr>
          <w:trHeight w:val="426"/>
        </w:trPr>
        <w:tc>
          <w:tcPr>
            <w:tcW w:w="3544" w:type="dxa"/>
            <w:vAlign w:val="center"/>
          </w:tcPr>
          <w:p w14:paraId="0453F291" w14:textId="77777777" w:rsidR="000448D7" w:rsidRPr="006217ED" w:rsidRDefault="000448D7" w:rsidP="00412ED9">
            <w:pPr>
              <w:keepNext/>
              <w:keepLines/>
              <w:widowControl w:val="0"/>
              <w:spacing w:after="0" w:line="240" w:lineRule="auto"/>
              <w:rPr>
                <w:rFonts w:ascii="Open Sans" w:hAnsi="Open Sans" w:cs="Open Sans"/>
                <w:szCs w:val="20"/>
              </w:rPr>
            </w:pPr>
            <w:r w:rsidRPr="006217ED">
              <w:rPr>
                <w:rFonts w:ascii="Open Sans" w:hAnsi="Open Sans" w:cs="Open Sans"/>
                <w:szCs w:val="20"/>
              </w:rPr>
              <w:t>Naročnik:</w:t>
            </w:r>
          </w:p>
        </w:tc>
        <w:tc>
          <w:tcPr>
            <w:tcW w:w="5559" w:type="dxa"/>
            <w:gridSpan w:val="2"/>
            <w:vAlign w:val="center"/>
          </w:tcPr>
          <w:p w14:paraId="238D4CB1" w14:textId="77777777" w:rsidR="000448D7" w:rsidRPr="006217ED" w:rsidRDefault="000448D7" w:rsidP="00412ED9">
            <w:pPr>
              <w:keepNext/>
              <w:keepLines/>
              <w:widowControl w:val="0"/>
              <w:spacing w:after="0" w:line="240" w:lineRule="auto"/>
              <w:rPr>
                <w:rFonts w:ascii="Open Sans" w:hAnsi="Open Sans" w:cs="Open Sans"/>
                <w:szCs w:val="20"/>
              </w:rPr>
            </w:pPr>
          </w:p>
        </w:tc>
      </w:tr>
      <w:tr w:rsidR="000448D7" w:rsidRPr="006217ED" w14:paraId="4F704015" w14:textId="77777777" w:rsidTr="002E7EBE">
        <w:trPr>
          <w:trHeight w:val="426"/>
        </w:trPr>
        <w:tc>
          <w:tcPr>
            <w:tcW w:w="3544" w:type="dxa"/>
            <w:vAlign w:val="center"/>
          </w:tcPr>
          <w:p w14:paraId="39E74539" w14:textId="77777777" w:rsidR="000448D7" w:rsidRPr="006217ED" w:rsidRDefault="000448D7" w:rsidP="00412ED9">
            <w:pPr>
              <w:keepNext/>
              <w:keepLines/>
              <w:widowControl w:val="0"/>
              <w:spacing w:after="0" w:line="240" w:lineRule="auto"/>
              <w:rPr>
                <w:rFonts w:ascii="Open Sans" w:hAnsi="Open Sans" w:cs="Open Sans"/>
                <w:szCs w:val="20"/>
              </w:rPr>
            </w:pPr>
            <w:r w:rsidRPr="006217ED">
              <w:rPr>
                <w:rFonts w:ascii="Open Sans" w:hAnsi="Open Sans" w:cs="Open Sans"/>
                <w:szCs w:val="20"/>
              </w:rPr>
              <w:t>Naslov:</w:t>
            </w:r>
          </w:p>
        </w:tc>
        <w:tc>
          <w:tcPr>
            <w:tcW w:w="5559" w:type="dxa"/>
            <w:gridSpan w:val="2"/>
            <w:vAlign w:val="center"/>
          </w:tcPr>
          <w:p w14:paraId="78577D56" w14:textId="77777777" w:rsidR="000448D7" w:rsidRPr="006217ED" w:rsidRDefault="000448D7" w:rsidP="00412ED9">
            <w:pPr>
              <w:keepNext/>
              <w:keepLines/>
              <w:widowControl w:val="0"/>
              <w:spacing w:after="0" w:line="240" w:lineRule="auto"/>
              <w:rPr>
                <w:rFonts w:ascii="Open Sans" w:hAnsi="Open Sans" w:cs="Open Sans"/>
                <w:szCs w:val="20"/>
              </w:rPr>
            </w:pPr>
          </w:p>
        </w:tc>
      </w:tr>
      <w:tr w:rsidR="000448D7" w:rsidRPr="006217ED" w14:paraId="356AEC27" w14:textId="77777777" w:rsidTr="002E7EBE">
        <w:trPr>
          <w:trHeight w:val="426"/>
        </w:trPr>
        <w:tc>
          <w:tcPr>
            <w:tcW w:w="3544" w:type="dxa"/>
            <w:vAlign w:val="center"/>
          </w:tcPr>
          <w:p w14:paraId="20573894" w14:textId="77777777" w:rsidR="000448D7" w:rsidRPr="006217ED" w:rsidRDefault="000448D7" w:rsidP="00412ED9">
            <w:pPr>
              <w:keepNext/>
              <w:keepLines/>
              <w:widowControl w:val="0"/>
              <w:spacing w:after="0" w:line="240" w:lineRule="auto"/>
              <w:rPr>
                <w:rFonts w:ascii="Open Sans" w:hAnsi="Open Sans" w:cs="Open Sans"/>
                <w:szCs w:val="20"/>
              </w:rPr>
            </w:pPr>
            <w:r w:rsidRPr="006217ED">
              <w:rPr>
                <w:rFonts w:ascii="Open Sans" w:hAnsi="Open Sans" w:cs="Open Sans"/>
                <w:szCs w:val="20"/>
              </w:rPr>
              <w:t>Kontaktna oseba naročnika:</w:t>
            </w:r>
          </w:p>
        </w:tc>
        <w:tc>
          <w:tcPr>
            <w:tcW w:w="5559" w:type="dxa"/>
            <w:gridSpan w:val="2"/>
            <w:vAlign w:val="center"/>
          </w:tcPr>
          <w:p w14:paraId="4D223C2A" w14:textId="77777777" w:rsidR="000448D7" w:rsidRPr="006217ED" w:rsidRDefault="000448D7" w:rsidP="00412ED9">
            <w:pPr>
              <w:keepNext/>
              <w:keepLines/>
              <w:widowControl w:val="0"/>
              <w:spacing w:after="0" w:line="240" w:lineRule="auto"/>
              <w:rPr>
                <w:rFonts w:ascii="Open Sans" w:hAnsi="Open Sans" w:cs="Open Sans"/>
                <w:szCs w:val="20"/>
              </w:rPr>
            </w:pPr>
          </w:p>
        </w:tc>
      </w:tr>
      <w:tr w:rsidR="000448D7" w:rsidRPr="006217ED" w14:paraId="778DCBB4" w14:textId="77777777" w:rsidTr="002E7EBE">
        <w:trPr>
          <w:trHeight w:val="426"/>
        </w:trPr>
        <w:tc>
          <w:tcPr>
            <w:tcW w:w="3544" w:type="dxa"/>
            <w:vAlign w:val="center"/>
          </w:tcPr>
          <w:p w14:paraId="61F2664A" w14:textId="77777777" w:rsidR="000448D7" w:rsidRPr="006217ED" w:rsidRDefault="000448D7" w:rsidP="00412ED9">
            <w:pPr>
              <w:keepNext/>
              <w:keepLines/>
              <w:widowControl w:val="0"/>
              <w:spacing w:after="0" w:line="240" w:lineRule="auto"/>
              <w:rPr>
                <w:rFonts w:ascii="Open Sans" w:hAnsi="Open Sans" w:cs="Open Sans"/>
                <w:szCs w:val="20"/>
              </w:rPr>
            </w:pPr>
            <w:r w:rsidRPr="006217ED">
              <w:rPr>
                <w:rFonts w:ascii="Open Sans" w:hAnsi="Open Sans" w:cs="Open Sans"/>
                <w:szCs w:val="20"/>
              </w:rPr>
              <w:t>Telefonska številka:</w:t>
            </w:r>
          </w:p>
        </w:tc>
        <w:tc>
          <w:tcPr>
            <w:tcW w:w="5559" w:type="dxa"/>
            <w:gridSpan w:val="2"/>
            <w:vAlign w:val="center"/>
          </w:tcPr>
          <w:p w14:paraId="2B4B01B8" w14:textId="77777777" w:rsidR="000448D7" w:rsidRPr="006217ED" w:rsidRDefault="000448D7" w:rsidP="00412ED9">
            <w:pPr>
              <w:keepNext/>
              <w:keepLines/>
              <w:widowControl w:val="0"/>
              <w:spacing w:after="0" w:line="240" w:lineRule="auto"/>
              <w:rPr>
                <w:rFonts w:ascii="Open Sans" w:hAnsi="Open Sans" w:cs="Open Sans"/>
                <w:szCs w:val="20"/>
              </w:rPr>
            </w:pPr>
          </w:p>
        </w:tc>
      </w:tr>
      <w:tr w:rsidR="000448D7" w:rsidRPr="006217ED" w14:paraId="39CF395D" w14:textId="77777777" w:rsidTr="002E7EBE">
        <w:trPr>
          <w:trHeight w:val="426"/>
        </w:trPr>
        <w:tc>
          <w:tcPr>
            <w:tcW w:w="3544" w:type="dxa"/>
            <w:vAlign w:val="center"/>
          </w:tcPr>
          <w:p w14:paraId="15CCACC2" w14:textId="4DDC816D" w:rsidR="000448D7" w:rsidRPr="006217ED" w:rsidRDefault="005C49BB" w:rsidP="00412ED9">
            <w:pPr>
              <w:keepNext/>
              <w:keepLines/>
              <w:widowControl w:val="0"/>
              <w:spacing w:after="0" w:line="240" w:lineRule="auto"/>
              <w:rPr>
                <w:rFonts w:ascii="Open Sans" w:hAnsi="Open Sans" w:cs="Open Sans"/>
                <w:szCs w:val="20"/>
              </w:rPr>
            </w:pPr>
            <w:r w:rsidRPr="006217ED">
              <w:rPr>
                <w:rFonts w:ascii="Open Sans" w:hAnsi="Open Sans" w:cs="Open Sans"/>
                <w:szCs w:val="20"/>
              </w:rPr>
              <w:t>Delavec – serviser dvigal:</w:t>
            </w:r>
          </w:p>
        </w:tc>
        <w:tc>
          <w:tcPr>
            <w:tcW w:w="5559" w:type="dxa"/>
            <w:gridSpan w:val="2"/>
            <w:vAlign w:val="center"/>
          </w:tcPr>
          <w:p w14:paraId="680C4566" w14:textId="77777777" w:rsidR="000448D7" w:rsidRPr="006217ED" w:rsidRDefault="000448D7" w:rsidP="00412ED9">
            <w:pPr>
              <w:keepNext/>
              <w:keepLines/>
              <w:widowControl w:val="0"/>
              <w:spacing w:after="0" w:line="240" w:lineRule="auto"/>
              <w:rPr>
                <w:rFonts w:ascii="Open Sans" w:hAnsi="Open Sans" w:cs="Open Sans"/>
                <w:szCs w:val="20"/>
              </w:rPr>
            </w:pPr>
          </w:p>
        </w:tc>
      </w:tr>
      <w:tr w:rsidR="000448D7" w:rsidRPr="006217ED" w14:paraId="4A4605E0" w14:textId="77777777" w:rsidTr="002E7EBE">
        <w:trPr>
          <w:trHeight w:val="426"/>
        </w:trPr>
        <w:tc>
          <w:tcPr>
            <w:tcW w:w="3544" w:type="dxa"/>
            <w:vAlign w:val="center"/>
          </w:tcPr>
          <w:p w14:paraId="5DD8806C" w14:textId="77777777" w:rsidR="000448D7" w:rsidRPr="006217ED" w:rsidRDefault="000448D7" w:rsidP="00412ED9">
            <w:pPr>
              <w:keepNext/>
              <w:keepLines/>
              <w:widowControl w:val="0"/>
              <w:spacing w:after="0" w:line="240" w:lineRule="auto"/>
              <w:rPr>
                <w:rFonts w:ascii="Open Sans" w:hAnsi="Open Sans" w:cs="Open Sans"/>
                <w:szCs w:val="20"/>
              </w:rPr>
            </w:pPr>
            <w:r w:rsidRPr="006217ED">
              <w:rPr>
                <w:rFonts w:ascii="Open Sans" w:hAnsi="Open Sans" w:cs="Open Sans"/>
                <w:szCs w:val="20"/>
              </w:rPr>
              <w:t>Naziv objekta:</w:t>
            </w:r>
          </w:p>
        </w:tc>
        <w:tc>
          <w:tcPr>
            <w:tcW w:w="5559" w:type="dxa"/>
            <w:gridSpan w:val="2"/>
            <w:vAlign w:val="center"/>
          </w:tcPr>
          <w:p w14:paraId="55C38EB1" w14:textId="77777777" w:rsidR="000448D7" w:rsidRPr="006217ED" w:rsidRDefault="000448D7" w:rsidP="00412ED9">
            <w:pPr>
              <w:keepNext/>
              <w:keepLines/>
              <w:widowControl w:val="0"/>
              <w:spacing w:after="0" w:line="240" w:lineRule="auto"/>
              <w:rPr>
                <w:rFonts w:ascii="Open Sans" w:hAnsi="Open Sans" w:cs="Open Sans"/>
                <w:szCs w:val="20"/>
              </w:rPr>
            </w:pPr>
          </w:p>
        </w:tc>
      </w:tr>
      <w:tr w:rsidR="000448D7" w:rsidRPr="006217ED" w14:paraId="361CF4F6" w14:textId="77777777" w:rsidTr="002E7EBE">
        <w:trPr>
          <w:cantSplit/>
          <w:trHeight w:val="426"/>
        </w:trPr>
        <w:tc>
          <w:tcPr>
            <w:tcW w:w="3544" w:type="dxa"/>
            <w:vAlign w:val="center"/>
          </w:tcPr>
          <w:p w14:paraId="7B5C3997" w14:textId="77777777" w:rsidR="000448D7" w:rsidRPr="006217ED" w:rsidRDefault="000448D7" w:rsidP="00412ED9">
            <w:pPr>
              <w:keepNext/>
              <w:keepLines/>
              <w:widowControl w:val="0"/>
              <w:spacing w:after="0" w:line="240" w:lineRule="auto"/>
              <w:rPr>
                <w:rFonts w:ascii="Open Sans" w:hAnsi="Open Sans" w:cs="Open Sans"/>
                <w:szCs w:val="20"/>
              </w:rPr>
            </w:pPr>
            <w:r w:rsidRPr="006217ED">
              <w:rPr>
                <w:rFonts w:ascii="Open Sans" w:hAnsi="Open Sans" w:cs="Open Sans"/>
                <w:szCs w:val="20"/>
              </w:rPr>
              <w:t>Leto zaključka in kraj izvedbe:</w:t>
            </w:r>
          </w:p>
        </w:tc>
        <w:tc>
          <w:tcPr>
            <w:tcW w:w="5559" w:type="dxa"/>
            <w:gridSpan w:val="2"/>
            <w:vAlign w:val="center"/>
          </w:tcPr>
          <w:p w14:paraId="1C1A402E" w14:textId="77777777" w:rsidR="000448D7" w:rsidRPr="006217ED" w:rsidRDefault="000448D7" w:rsidP="00412ED9">
            <w:pPr>
              <w:keepNext/>
              <w:keepLines/>
              <w:widowControl w:val="0"/>
              <w:spacing w:after="0" w:line="240" w:lineRule="auto"/>
              <w:rPr>
                <w:rFonts w:ascii="Open Sans" w:hAnsi="Open Sans" w:cs="Open Sans"/>
                <w:szCs w:val="20"/>
              </w:rPr>
            </w:pPr>
          </w:p>
        </w:tc>
      </w:tr>
      <w:tr w:rsidR="000448D7" w:rsidRPr="006217ED" w14:paraId="781F2B94" w14:textId="77777777" w:rsidTr="004B2145">
        <w:trPr>
          <w:trHeight w:val="794"/>
        </w:trPr>
        <w:tc>
          <w:tcPr>
            <w:tcW w:w="3544" w:type="dxa"/>
            <w:tcBorders>
              <w:right w:val="single" w:sz="4" w:space="0" w:color="auto"/>
            </w:tcBorders>
          </w:tcPr>
          <w:p w14:paraId="0FEE4974" w14:textId="77777777" w:rsidR="000448D7" w:rsidRPr="006217ED" w:rsidRDefault="000448D7" w:rsidP="00412ED9">
            <w:pPr>
              <w:keepNext/>
              <w:keepLines/>
              <w:widowControl w:val="0"/>
              <w:spacing w:after="0" w:line="240" w:lineRule="auto"/>
              <w:rPr>
                <w:rFonts w:ascii="Open Sans" w:hAnsi="Open Sans" w:cs="Open Sans"/>
                <w:szCs w:val="20"/>
              </w:rPr>
            </w:pPr>
            <w:r w:rsidRPr="006217ED">
              <w:rPr>
                <w:rFonts w:ascii="Open Sans" w:hAnsi="Open Sans" w:cs="Open Sans"/>
                <w:szCs w:val="20"/>
              </w:rPr>
              <w:t>Kratek opis predmeta naročila:</w:t>
            </w:r>
          </w:p>
          <w:p w14:paraId="43849093" w14:textId="77777777" w:rsidR="000448D7" w:rsidRPr="006217ED" w:rsidRDefault="000448D7" w:rsidP="00412ED9">
            <w:pPr>
              <w:keepNext/>
              <w:keepLines/>
              <w:widowControl w:val="0"/>
              <w:spacing w:after="0" w:line="240" w:lineRule="auto"/>
              <w:rPr>
                <w:rFonts w:ascii="Open Sans" w:hAnsi="Open Sans" w:cs="Open Sans"/>
                <w:szCs w:val="20"/>
              </w:rPr>
            </w:pPr>
          </w:p>
        </w:tc>
        <w:tc>
          <w:tcPr>
            <w:tcW w:w="5559" w:type="dxa"/>
            <w:gridSpan w:val="2"/>
            <w:tcBorders>
              <w:top w:val="single" w:sz="4" w:space="0" w:color="auto"/>
              <w:left w:val="single" w:sz="4" w:space="0" w:color="auto"/>
              <w:bottom w:val="single" w:sz="4" w:space="0" w:color="auto"/>
              <w:right w:val="single" w:sz="4" w:space="0" w:color="auto"/>
            </w:tcBorders>
            <w:vAlign w:val="center"/>
          </w:tcPr>
          <w:p w14:paraId="4FAB4266" w14:textId="77777777" w:rsidR="000448D7" w:rsidRPr="006217ED" w:rsidRDefault="000448D7" w:rsidP="00412ED9">
            <w:pPr>
              <w:keepNext/>
              <w:keepLines/>
              <w:widowControl w:val="0"/>
              <w:spacing w:after="0" w:line="240" w:lineRule="auto"/>
              <w:rPr>
                <w:rFonts w:ascii="Open Sans" w:hAnsi="Open Sans" w:cs="Open Sans"/>
                <w:szCs w:val="20"/>
              </w:rPr>
            </w:pPr>
          </w:p>
        </w:tc>
      </w:tr>
      <w:tr w:rsidR="000448D7" w:rsidRPr="006217ED" w14:paraId="2D2CC0C3" w14:textId="77777777" w:rsidTr="004B2145">
        <w:trPr>
          <w:trHeight w:val="542"/>
        </w:trPr>
        <w:tc>
          <w:tcPr>
            <w:tcW w:w="3544" w:type="dxa"/>
            <w:tcBorders>
              <w:right w:val="single" w:sz="4" w:space="0" w:color="auto"/>
            </w:tcBorders>
            <w:vAlign w:val="center"/>
          </w:tcPr>
          <w:p w14:paraId="5ED7B584" w14:textId="77777777" w:rsidR="000448D7" w:rsidRPr="006217ED" w:rsidRDefault="000448D7" w:rsidP="00412ED9">
            <w:pPr>
              <w:keepNext/>
              <w:keepLines/>
              <w:widowControl w:val="0"/>
              <w:spacing w:after="0" w:line="240" w:lineRule="auto"/>
              <w:rPr>
                <w:rFonts w:ascii="Open Sans" w:hAnsi="Open Sans" w:cs="Open Sans"/>
                <w:color w:val="000000"/>
                <w:szCs w:val="20"/>
              </w:rPr>
            </w:pPr>
            <w:r w:rsidRPr="006217ED">
              <w:rPr>
                <w:rFonts w:ascii="Open Sans" w:hAnsi="Open Sans" w:cs="Open Sans"/>
                <w:bCs/>
                <w:szCs w:val="20"/>
              </w:rPr>
              <w:t xml:space="preserve">poznavanje krmilnih komponent SEA </w:t>
            </w:r>
            <w:proofErr w:type="spellStart"/>
            <w:r w:rsidRPr="006217ED">
              <w:rPr>
                <w:rFonts w:ascii="Open Sans" w:hAnsi="Open Sans" w:cs="Open Sans"/>
                <w:bCs/>
                <w:szCs w:val="20"/>
              </w:rPr>
              <w:t>Systems</w:t>
            </w:r>
            <w:proofErr w:type="spellEnd"/>
            <w:r w:rsidRPr="006217ED">
              <w:rPr>
                <w:rFonts w:ascii="Open Sans" w:hAnsi="Open Sans" w:cs="Open Sans"/>
                <w:color w:val="000000"/>
                <w:szCs w:val="20"/>
              </w:rPr>
              <w:t>:</w:t>
            </w:r>
          </w:p>
        </w:tc>
        <w:tc>
          <w:tcPr>
            <w:tcW w:w="2779" w:type="dxa"/>
            <w:tcBorders>
              <w:top w:val="single" w:sz="4" w:space="0" w:color="auto"/>
              <w:left w:val="single" w:sz="4" w:space="0" w:color="auto"/>
              <w:bottom w:val="single" w:sz="4" w:space="0" w:color="auto"/>
              <w:right w:val="single" w:sz="4" w:space="0" w:color="auto"/>
            </w:tcBorders>
            <w:vAlign w:val="center"/>
          </w:tcPr>
          <w:p w14:paraId="145B6066" w14:textId="77777777" w:rsidR="000448D7" w:rsidRPr="006217ED" w:rsidRDefault="000448D7" w:rsidP="00412ED9">
            <w:pPr>
              <w:keepNext/>
              <w:keepLines/>
              <w:widowControl w:val="0"/>
              <w:spacing w:after="0" w:line="240" w:lineRule="auto"/>
              <w:jc w:val="center"/>
              <w:rPr>
                <w:rFonts w:ascii="Open Sans" w:hAnsi="Open Sans" w:cs="Open Sans"/>
                <w:szCs w:val="20"/>
              </w:rPr>
            </w:pPr>
            <w:r w:rsidRPr="006217ED">
              <w:rPr>
                <w:rFonts w:ascii="Open Sans" w:hAnsi="Open Sans" w:cs="Open Sans"/>
                <w:szCs w:val="20"/>
              </w:rPr>
              <w:t>DA</w:t>
            </w:r>
          </w:p>
        </w:tc>
        <w:tc>
          <w:tcPr>
            <w:tcW w:w="2780" w:type="dxa"/>
            <w:tcBorders>
              <w:top w:val="single" w:sz="4" w:space="0" w:color="auto"/>
              <w:left w:val="single" w:sz="4" w:space="0" w:color="auto"/>
              <w:bottom w:val="single" w:sz="4" w:space="0" w:color="auto"/>
              <w:right w:val="single" w:sz="4" w:space="0" w:color="auto"/>
            </w:tcBorders>
            <w:vAlign w:val="center"/>
          </w:tcPr>
          <w:p w14:paraId="108DDB8F" w14:textId="77777777" w:rsidR="000448D7" w:rsidRPr="006217ED" w:rsidRDefault="000448D7" w:rsidP="00412ED9">
            <w:pPr>
              <w:keepNext/>
              <w:keepLines/>
              <w:widowControl w:val="0"/>
              <w:spacing w:after="0" w:line="240" w:lineRule="auto"/>
              <w:jc w:val="center"/>
              <w:rPr>
                <w:rFonts w:ascii="Open Sans" w:hAnsi="Open Sans" w:cs="Open Sans"/>
                <w:szCs w:val="20"/>
              </w:rPr>
            </w:pPr>
            <w:r w:rsidRPr="006217ED">
              <w:rPr>
                <w:rFonts w:ascii="Open Sans" w:hAnsi="Open Sans" w:cs="Open Sans"/>
                <w:szCs w:val="20"/>
              </w:rPr>
              <w:t>NE</w:t>
            </w:r>
          </w:p>
        </w:tc>
      </w:tr>
    </w:tbl>
    <w:p w14:paraId="28EBBB14" w14:textId="77777777" w:rsidR="000448D7" w:rsidRPr="008A3771" w:rsidRDefault="000448D7" w:rsidP="00412ED9">
      <w:pPr>
        <w:keepNext/>
        <w:keepLines/>
        <w:widowControl w:val="0"/>
        <w:tabs>
          <w:tab w:val="left" w:pos="2552"/>
        </w:tabs>
        <w:spacing w:after="0" w:line="240" w:lineRule="auto"/>
        <w:ind w:left="284" w:hanging="284"/>
        <w:jc w:val="both"/>
        <w:rPr>
          <w:rFonts w:ascii="Open Sans" w:hAnsi="Open Sans" w:cs="Open Sans"/>
          <w:sz w:val="16"/>
          <w:szCs w:val="16"/>
        </w:rPr>
      </w:pPr>
    </w:p>
    <w:tbl>
      <w:tblPr>
        <w:tblW w:w="9356" w:type="dxa"/>
        <w:tblInd w:w="30" w:type="dxa"/>
        <w:tblLayout w:type="fixed"/>
        <w:tblCellMar>
          <w:left w:w="30" w:type="dxa"/>
          <w:right w:w="30" w:type="dxa"/>
        </w:tblCellMar>
        <w:tblLook w:val="0000" w:firstRow="0" w:lastRow="0" w:firstColumn="0" w:lastColumn="0" w:noHBand="0" w:noVBand="0"/>
      </w:tblPr>
      <w:tblGrid>
        <w:gridCol w:w="3402"/>
        <w:gridCol w:w="2268"/>
        <w:gridCol w:w="3686"/>
      </w:tblGrid>
      <w:tr w:rsidR="000448D7" w:rsidRPr="008A3771" w14:paraId="3F7C0F56" w14:textId="77777777" w:rsidTr="004B2145">
        <w:trPr>
          <w:trHeight w:val="235"/>
        </w:trPr>
        <w:tc>
          <w:tcPr>
            <w:tcW w:w="3402" w:type="dxa"/>
            <w:tcBorders>
              <w:bottom w:val="single" w:sz="4" w:space="0" w:color="auto"/>
            </w:tcBorders>
          </w:tcPr>
          <w:p w14:paraId="7674B79E" w14:textId="77777777" w:rsidR="000448D7" w:rsidRPr="008A3771" w:rsidRDefault="000448D7" w:rsidP="00412ED9">
            <w:pPr>
              <w:keepNext/>
              <w:keepLines/>
              <w:widowControl w:val="0"/>
              <w:spacing w:after="0" w:line="240" w:lineRule="auto"/>
              <w:jc w:val="both"/>
              <w:rPr>
                <w:rFonts w:ascii="Open Sans" w:hAnsi="Open Sans" w:cs="Open Sans"/>
                <w:snapToGrid w:val="0"/>
                <w:color w:val="000000"/>
                <w:sz w:val="18"/>
                <w:szCs w:val="18"/>
              </w:rPr>
            </w:pPr>
          </w:p>
        </w:tc>
        <w:tc>
          <w:tcPr>
            <w:tcW w:w="2268" w:type="dxa"/>
          </w:tcPr>
          <w:p w14:paraId="76B521EE" w14:textId="77777777" w:rsidR="000448D7" w:rsidRPr="008A3771" w:rsidRDefault="000448D7" w:rsidP="00412ED9">
            <w:pPr>
              <w:keepNext/>
              <w:keepLines/>
              <w:widowControl w:val="0"/>
              <w:spacing w:after="0" w:line="240" w:lineRule="auto"/>
              <w:jc w:val="both"/>
              <w:rPr>
                <w:rFonts w:ascii="Open Sans" w:hAnsi="Open Sans" w:cs="Open Sans"/>
                <w:snapToGrid w:val="0"/>
                <w:color w:val="000000"/>
                <w:sz w:val="18"/>
                <w:szCs w:val="18"/>
              </w:rPr>
            </w:pPr>
          </w:p>
        </w:tc>
        <w:tc>
          <w:tcPr>
            <w:tcW w:w="3686" w:type="dxa"/>
            <w:tcBorders>
              <w:bottom w:val="single" w:sz="4" w:space="0" w:color="auto"/>
            </w:tcBorders>
          </w:tcPr>
          <w:p w14:paraId="1DE39948" w14:textId="77777777" w:rsidR="000448D7" w:rsidRPr="008A3771" w:rsidRDefault="000448D7" w:rsidP="00412ED9">
            <w:pPr>
              <w:keepNext/>
              <w:keepLines/>
              <w:widowControl w:val="0"/>
              <w:tabs>
                <w:tab w:val="left" w:pos="567"/>
                <w:tab w:val="num" w:pos="851"/>
                <w:tab w:val="left" w:pos="993"/>
              </w:tabs>
              <w:spacing w:after="0" w:line="240" w:lineRule="auto"/>
              <w:jc w:val="both"/>
              <w:rPr>
                <w:rFonts w:ascii="Open Sans" w:hAnsi="Open Sans" w:cs="Open Sans"/>
                <w:snapToGrid w:val="0"/>
                <w:color w:val="000000"/>
                <w:sz w:val="18"/>
                <w:szCs w:val="18"/>
              </w:rPr>
            </w:pPr>
          </w:p>
        </w:tc>
      </w:tr>
      <w:tr w:rsidR="000448D7" w:rsidRPr="008A3771" w14:paraId="11B9AEB9" w14:textId="77777777" w:rsidTr="004B2145">
        <w:trPr>
          <w:trHeight w:val="235"/>
        </w:trPr>
        <w:tc>
          <w:tcPr>
            <w:tcW w:w="3402" w:type="dxa"/>
            <w:tcBorders>
              <w:top w:val="single" w:sz="4" w:space="0" w:color="auto"/>
            </w:tcBorders>
          </w:tcPr>
          <w:p w14:paraId="15652837" w14:textId="77777777" w:rsidR="000448D7" w:rsidRPr="008A3771" w:rsidRDefault="000448D7" w:rsidP="00412ED9">
            <w:pPr>
              <w:keepNext/>
              <w:keepLines/>
              <w:widowControl w:val="0"/>
              <w:spacing w:after="0" w:line="240" w:lineRule="auto"/>
              <w:jc w:val="both"/>
              <w:rPr>
                <w:rFonts w:ascii="Open Sans" w:hAnsi="Open Sans" w:cs="Open Sans"/>
                <w:snapToGrid w:val="0"/>
                <w:color w:val="000000"/>
                <w:sz w:val="18"/>
                <w:szCs w:val="18"/>
              </w:rPr>
            </w:pPr>
            <w:r w:rsidRPr="008A3771">
              <w:rPr>
                <w:rFonts w:ascii="Open Sans" w:hAnsi="Open Sans" w:cs="Open Sans"/>
                <w:snapToGrid w:val="0"/>
                <w:color w:val="000000"/>
                <w:sz w:val="18"/>
                <w:szCs w:val="18"/>
              </w:rPr>
              <w:t>(kraj, datum)</w:t>
            </w:r>
          </w:p>
        </w:tc>
        <w:tc>
          <w:tcPr>
            <w:tcW w:w="2268" w:type="dxa"/>
          </w:tcPr>
          <w:p w14:paraId="64C494E1" w14:textId="77777777" w:rsidR="000448D7" w:rsidRPr="008A3771" w:rsidRDefault="000448D7" w:rsidP="00412ED9">
            <w:pPr>
              <w:keepNext/>
              <w:keepLines/>
              <w:widowControl w:val="0"/>
              <w:spacing w:after="0" w:line="240" w:lineRule="auto"/>
              <w:jc w:val="center"/>
              <w:rPr>
                <w:rFonts w:ascii="Open Sans" w:hAnsi="Open Sans" w:cs="Open Sans"/>
                <w:snapToGrid w:val="0"/>
                <w:color w:val="000000"/>
                <w:sz w:val="18"/>
                <w:szCs w:val="18"/>
              </w:rPr>
            </w:pPr>
            <w:r w:rsidRPr="008A3771">
              <w:rPr>
                <w:rFonts w:ascii="Open Sans" w:hAnsi="Open Sans" w:cs="Open Sans"/>
                <w:snapToGrid w:val="0"/>
                <w:color w:val="000000"/>
                <w:sz w:val="18"/>
                <w:szCs w:val="18"/>
              </w:rPr>
              <w:t>žig</w:t>
            </w:r>
          </w:p>
        </w:tc>
        <w:tc>
          <w:tcPr>
            <w:tcW w:w="3686" w:type="dxa"/>
            <w:tcBorders>
              <w:top w:val="single" w:sz="4" w:space="0" w:color="auto"/>
            </w:tcBorders>
          </w:tcPr>
          <w:p w14:paraId="64905FD7" w14:textId="77777777" w:rsidR="000448D7" w:rsidRPr="008A3771" w:rsidRDefault="000448D7" w:rsidP="00412ED9">
            <w:pPr>
              <w:keepNext/>
              <w:keepLines/>
              <w:widowControl w:val="0"/>
              <w:spacing w:after="0" w:line="240" w:lineRule="auto"/>
              <w:jc w:val="both"/>
              <w:rPr>
                <w:rFonts w:ascii="Open Sans" w:hAnsi="Open Sans" w:cs="Open Sans"/>
                <w:snapToGrid w:val="0"/>
                <w:color w:val="000000"/>
                <w:sz w:val="18"/>
                <w:szCs w:val="18"/>
              </w:rPr>
            </w:pPr>
            <w:r w:rsidRPr="008A3771">
              <w:rPr>
                <w:rFonts w:ascii="Open Sans" w:hAnsi="Open Sans" w:cs="Open Sans"/>
                <w:snapToGrid w:val="0"/>
                <w:color w:val="000000"/>
                <w:sz w:val="18"/>
                <w:szCs w:val="18"/>
              </w:rPr>
              <w:t>(ime in priimek ter podpis odgovorne osebe gospodarskega subjekta)</w:t>
            </w:r>
          </w:p>
        </w:tc>
      </w:tr>
    </w:tbl>
    <w:p w14:paraId="1B70AD1A" w14:textId="77777777" w:rsidR="000448D7" w:rsidRPr="008A3771" w:rsidRDefault="000448D7" w:rsidP="00412ED9">
      <w:pPr>
        <w:keepNext/>
        <w:keepLines/>
        <w:widowControl w:val="0"/>
        <w:pBdr>
          <w:bottom w:val="single" w:sz="12" w:space="1" w:color="auto"/>
        </w:pBdr>
        <w:spacing w:after="0" w:line="240" w:lineRule="auto"/>
        <w:rPr>
          <w:rFonts w:ascii="Open Sans" w:hAnsi="Open Sans" w:cs="Open Sans"/>
          <w:b/>
          <w:sz w:val="16"/>
          <w:szCs w:val="16"/>
        </w:rPr>
      </w:pPr>
    </w:p>
    <w:p w14:paraId="4CAD7345" w14:textId="77777777" w:rsidR="008560F7" w:rsidRPr="008A3771" w:rsidRDefault="008560F7" w:rsidP="00412ED9">
      <w:pPr>
        <w:keepNext/>
        <w:keepLines/>
        <w:widowControl w:val="0"/>
        <w:pBdr>
          <w:bottom w:val="single" w:sz="12" w:space="1" w:color="auto"/>
        </w:pBdr>
        <w:spacing w:after="0" w:line="240" w:lineRule="auto"/>
        <w:rPr>
          <w:rFonts w:ascii="Open Sans" w:hAnsi="Open Sans" w:cs="Open Sans"/>
          <w:b/>
          <w:sz w:val="16"/>
          <w:szCs w:val="16"/>
        </w:rPr>
      </w:pPr>
    </w:p>
    <w:p w14:paraId="352BFA14" w14:textId="77777777" w:rsidR="000448D7" w:rsidRPr="008A3771" w:rsidRDefault="000448D7" w:rsidP="00412ED9">
      <w:pPr>
        <w:keepNext/>
        <w:keepLines/>
        <w:widowControl w:val="0"/>
        <w:spacing w:after="0" w:line="240" w:lineRule="auto"/>
        <w:jc w:val="both"/>
        <w:rPr>
          <w:rFonts w:ascii="Open Sans" w:hAnsi="Open Sans" w:cs="Open Sans"/>
          <w:sz w:val="16"/>
          <w:szCs w:val="16"/>
        </w:rPr>
      </w:pPr>
      <w:r w:rsidRPr="008A3771">
        <w:rPr>
          <w:rFonts w:ascii="Open Sans" w:hAnsi="Open Sans" w:cs="Open Sans"/>
          <w:sz w:val="16"/>
          <w:szCs w:val="16"/>
        </w:rPr>
        <w:t>IZPOLNI INVESTITOR REFERENČNEGA OBJEKTA (Izdajatelj reference)!!!</w:t>
      </w:r>
    </w:p>
    <w:p w14:paraId="7325AD33" w14:textId="77777777" w:rsidR="000448D7" w:rsidRPr="008A3771" w:rsidRDefault="000448D7" w:rsidP="00412ED9">
      <w:pPr>
        <w:keepNext/>
        <w:keepLines/>
        <w:widowControl w:val="0"/>
        <w:spacing w:after="0" w:line="240" w:lineRule="auto"/>
        <w:jc w:val="both"/>
        <w:rPr>
          <w:rFonts w:ascii="Open Sans" w:hAnsi="Open Sans" w:cs="Open Sans"/>
          <w:sz w:val="16"/>
          <w:szCs w:val="16"/>
        </w:rPr>
      </w:pPr>
    </w:p>
    <w:p w14:paraId="077278DD" w14:textId="77777777" w:rsidR="000448D7" w:rsidRPr="008A3771" w:rsidRDefault="000448D7" w:rsidP="00412ED9">
      <w:pPr>
        <w:keepNext/>
        <w:keepLines/>
        <w:widowControl w:val="0"/>
        <w:spacing w:after="0" w:line="240" w:lineRule="auto"/>
        <w:jc w:val="both"/>
        <w:rPr>
          <w:rFonts w:ascii="Open Sans" w:hAnsi="Open Sans" w:cs="Open Sans"/>
          <w:sz w:val="16"/>
          <w:szCs w:val="16"/>
        </w:rPr>
      </w:pPr>
      <w:r w:rsidRPr="008A3771">
        <w:rPr>
          <w:rFonts w:ascii="Open Sans" w:hAnsi="Open Sans" w:cs="Open Sans"/>
          <w:sz w:val="16"/>
          <w:szCs w:val="16"/>
        </w:rPr>
        <w:t>Potrjujemo, da nam je na podlagi našega naročila, zgoraj navedeni delavec opravil navedena dela v skladu s sklenjeno pogodbo/okvirnem sporazumom oziroma v roku, količini, kvaliteti in po ceni, navedeni v izvajalčevi ponudbi.</w:t>
      </w:r>
    </w:p>
    <w:p w14:paraId="4D936929" w14:textId="77777777" w:rsidR="000448D7" w:rsidRPr="008A3771" w:rsidRDefault="000448D7" w:rsidP="00412ED9">
      <w:pPr>
        <w:keepNext/>
        <w:keepLines/>
        <w:widowControl w:val="0"/>
        <w:spacing w:after="0" w:line="240" w:lineRule="auto"/>
        <w:jc w:val="both"/>
        <w:rPr>
          <w:rFonts w:ascii="Open Sans" w:hAnsi="Open Sans" w:cs="Open Sans"/>
          <w:sz w:val="16"/>
          <w:szCs w:val="16"/>
        </w:rPr>
      </w:pPr>
    </w:p>
    <w:p w14:paraId="2B36308C" w14:textId="77777777" w:rsidR="000448D7" w:rsidRPr="008A3771" w:rsidRDefault="000448D7" w:rsidP="00412ED9">
      <w:pPr>
        <w:keepNext/>
        <w:keepLines/>
        <w:widowControl w:val="0"/>
        <w:spacing w:after="0" w:line="240" w:lineRule="auto"/>
        <w:jc w:val="both"/>
        <w:rPr>
          <w:rFonts w:ascii="Open Sans" w:hAnsi="Open Sans" w:cs="Open Sans"/>
          <w:sz w:val="16"/>
          <w:szCs w:val="16"/>
        </w:rPr>
      </w:pPr>
      <w:r w:rsidRPr="008A3771">
        <w:rPr>
          <w:rFonts w:ascii="Open Sans" w:hAnsi="Open Sans" w:cs="Open Sans"/>
          <w:sz w:val="16"/>
          <w:szCs w:val="16"/>
        </w:rPr>
        <w:t>Potrdilo izdajamo na prošnjo izvajalca in velja izključno za potrebe pri njegovi oddaji ponudbe za pridobitev predmetnega javnega naročila.</w:t>
      </w:r>
    </w:p>
    <w:p w14:paraId="58F13EDA" w14:textId="77777777" w:rsidR="000448D7" w:rsidRPr="008A3771" w:rsidRDefault="000448D7" w:rsidP="00412ED9">
      <w:pPr>
        <w:keepNext/>
        <w:keepLines/>
        <w:widowControl w:val="0"/>
        <w:spacing w:after="0" w:line="240" w:lineRule="auto"/>
        <w:rPr>
          <w:rFonts w:ascii="Open Sans" w:hAnsi="Open Sans" w:cs="Open Sans"/>
          <w:sz w:val="16"/>
          <w:szCs w:val="16"/>
        </w:rPr>
      </w:pPr>
      <w:r w:rsidRPr="008A3771">
        <w:rPr>
          <w:rFonts w:ascii="Open Sans" w:hAnsi="Open Sans" w:cs="Open Sans"/>
          <w:sz w:val="16"/>
          <w:szCs w:val="16"/>
        </w:rPr>
        <w:tab/>
        <w:t xml:space="preserve"> </w:t>
      </w:r>
    </w:p>
    <w:p w14:paraId="3A0522CA" w14:textId="77777777" w:rsidR="000448D7" w:rsidRPr="008A3771" w:rsidRDefault="000448D7" w:rsidP="00412ED9">
      <w:pPr>
        <w:keepNext/>
        <w:keepLines/>
        <w:widowControl w:val="0"/>
        <w:spacing w:after="0" w:line="240" w:lineRule="auto"/>
        <w:jc w:val="center"/>
        <w:rPr>
          <w:rFonts w:ascii="Open Sans" w:hAnsi="Open Sans" w:cs="Open Sans"/>
          <w:sz w:val="16"/>
          <w:szCs w:val="16"/>
        </w:rPr>
      </w:pPr>
      <w:r w:rsidRPr="008A3771">
        <w:rPr>
          <w:rFonts w:ascii="Open Sans" w:hAnsi="Open Sans" w:cs="Open Sans"/>
          <w:sz w:val="16"/>
          <w:szCs w:val="16"/>
        </w:rPr>
        <w:t xml:space="preserve">Izjavljamo, da smo   </w:t>
      </w:r>
      <w:r w:rsidRPr="008A3771">
        <w:rPr>
          <w:rFonts w:ascii="Open Sans" w:hAnsi="Open Sans" w:cs="Open Sans"/>
          <w:b/>
          <w:i/>
          <w:sz w:val="16"/>
          <w:szCs w:val="16"/>
        </w:rPr>
        <w:t>javni  /  zasebni</w:t>
      </w:r>
      <w:r w:rsidRPr="008A3771">
        <w:rPr>
          <w:rFonts w:ascii="Open Sans" w:hAnsi="Open Sans" w:cs="Open Sans"/>
          <w:sz w:val="16"/>
          <w:szCs w:val="16"/>
        </w:rPr>
        <w:t xml:space="preserve">   naročnik. (Ustrezno obkrožite)</w:t>
      </w:r>
    </w:p>
    <w:p w14:paraId="721460F1" w14:textId="77777777" w:rsidR="000448D7" w:rsidRPr="008A3771" w:rsidRDefault="000448D7" w:rsidP="00412ED9">
      <w:pPr>
        <w:keepNext/>
        <w:keepLines/>
        <w:widowControl w:val="0"/>
        <w:spacing w:after="0" w:line="240" w:lineRule="auto"/>
        <w:rPr>
          <w:rFonts w:ascii="Open Sans" w:hAnsi="Open Sans" w:cs="Open Sans"/>
          <w:szCs w:val="20"/>
        </w:rPr>
      </w:pPr>
    </w:p>
    <w:p w14:paraId="12D7FB49" w14:textId="77777777" w:rsidR="000448D7" w:rsidRPr="008A3771" w:rsidRDefault="000448D7" w:rsidP="00412ED9">
      <w:pPr>
        <w:keepNext/>
        <w:keepLines/>
        <w:widowControl w:val="0"/>
        <w:spacing w:after="0" w:line="240" w:lineRule="auto"/>
        <w:rPr>
          <w:rFonts w:ascii="Open Sans" w:hAnsi="Open Sans" w:cs="Open Sans"/>
          <w:szCs w:val="20"/>
        </w:rPr>
      </w:pPr>
      <w:r w:rsidRPr="008A3771">
        <w:rPr>
          <w:rFonts w:ascii="Open Sans" w:hAnsi="Open Sans" w:cs="Open Sans"/>
          <w:szCs w:val="20"/>
        </w:rPr>
        <w:t>Izdajatelj reference</w:t>
      </w:r>
    </w:p>
    <w:tbl>
      <w:tblPr>
        <w:tblW w:w="9498" w:type="dxa"/>
        <w:tblInd w:w="2" w:type="dxa"/>
        <w:tblLayout w:type="fixed"/>
        <w:tblCellMar>
          <w:left w:w="30" w:type="dxa"/>
          <w:right w:w="30" w:type="dxa"/>
        </w:tblCellMar>
        <w:tblLook w:val="0000" w:firstRow="0" w:lastRow="0" w:firstColumn="0" w:lastColumn="0" w:noHBand="0" w:noVBand="0"/>
      </w:tblPr>
      <w:tblGrid>
        <w:gridCol w:w="3402"/>
        <w:gridCol w:w="2977"/>
        <w:gridCol w:w="3119"/>
      </w:tblGrid>
      <w:tr w:rsidR="000448D7" w:rsidRPr="008A3771" w14:paraId="4640147F" w14:textId="77777777" w:rsidTr="004B2145">
        <w:trPr>
          <w:trHeight w:val="235"/>
        </w:trPr>
        <w:tc>
          <w:tcPr>
            <w:tcW w:w="3402" w:type="dxa"/>
            <w:tcBorders>
              <w:bottom w:val="single" w:sz="4" w:space="0" w:color="auto"/>
            </w:tcBorders>
          </w:tcPr>
          <w:p w14:paraId="02CFCB35" w14:textId="77777777" w:rsidR="000448D7" w:rsidRPr="008A3771" w:rsidRDefault="000448D7" w:rsidP="00412ED9">
            <w:pPr>
              <w:keepNext/>
              <w:keepLines/>
              <w:widowControl w:val="0"/>
              <w:spacing w:after="0" w:line="240" w:lineRule="auto"/>
              <w:jc w:val="both"/>
              <w:rPr>
                <w:rFonts w:ascii="Open Sans" w:hAnsi="Open Sans" w:cs="Open Sans"/>
                <w:snapToGrid w:val="0"/>
                <w:szCs w:val="20"/>
              </w:rPr>
            </w:pPr>
          </w:p>
        </w:tc>
        <w:tc>
          <w:tcPr>
            <w:tcW w:w="2977" w:type="dxa"/>
          </w:tcPr>
          <w:p w14:paraId="78B35FC1" w14:textId="77777777" w:rsidR="000448D7" w:rsidRPr="008A3771" w:rsidRDefault="000448D7" w:rsidP="00412ED9">
            <w:pPr>
              <w:keepNext/>
              <w:keepLines/>
              <w:widowControl w:val="0"/>
              <w:spacing w:after="0" w:line="240" w:lineRule="auto"/>
              <w:jc w:val="center"/>
              <w:rPr>
                <w:rFonts w:ascii="Open Sans" w:hAnsi="Open Sans" w:cs="Open Sans"/>
                <w:snapToGrid w:val="0"/>
                <w:szCs w:val="20"/>
              </w:rPr>
            </w:pPr>
          </w:p>
        </w:tc>
        <w:tc>
          <w:tcPr>
            <w:tcW w:w="3119" w:type="dxa"/>
            <w:tcBorders>
              <w:bottom w:val="single" w:sz="4" w:space="0" w:color="auto"/>
            </w:tcBorders>
          </w:tcPr>
          <w:p w14:paraId="146D7577" w14:textId="77777777" w:rsidR="000448D7" w:rsidRPr="008A3771" w:rsidRDefault="000448D7" w:rsidP="00412ED9">
            <w:pPr>
              <w:keepNext/>
              <w:keepLines/>
              <w:widowControl w:val="0"/>
              <w:tabs>
                <w:tab w:val="left" w:pos="567"/>
                <w:tab w:val="num" w:pos="851"/>
                <w:tab w:val="left" w:pos="993"/>
              </w:tabs>
              <w:spacing w:after="0" w:line="240" w:lineRule="auto"/>
              <w:jc w:val="both"/>
              <w:rPr>
                <w:rFonts w:ascii="Open Sans" w:hAnsi="Open Sans" w:cs="Open Sans"/>
                <w:snapToGrid w:val="0"/>
                <w:szCs w:val="20"/>
              </w:rPr>
            </w:pPr>
          </w:p>
        </w:tc>
      </w:tr>
      <w:tr w:rsidR="000448D7" w:rsidRPr="008A3771" w14:paraId="021D339B" w14:textId="77777777" w:rsidTr="004B2145">
        <w:trPr>
          <w:trHeight w:val="235"/>
        </w:trPr>
        <w:tc>
          <w:tcPr>
            <w:tcW w:w="3402" w:type="dxa"/>
            <w:tcBorders>
              <w:top w:val="single" w:sz="4" w:space="0" w:color="auto"/>
            </w:tcBorders>
          </w:tcPr>
          <w:p w14:paraId="235F23CE" w14:textId="77777777" w:rsidR="000448D7" w:rsidRPr="008A3771" w:rsidRDefault="000448D7" w:rsidP="00412ED9">
            <w:pPr>
              <w:keepNext/>
              <w:keepLines/>
              <w:widowControl w:val="0"/>
              <w:spacing w:after="0" w:line="240" w:lineRule="auto"/>
              <w:jc w:val="center"/>
              <w:rPr>
                <w:rFonts w:ascii="Open Sans" w:hAnsi="Open Sans" w:cs="Open Sans"/>
                <w:snapToGrid w:val="0"/>
                <w:szCs w:val="20"/>
              </w:rPr>
            </w:pPr>
            <w:r w:rsidRPr="008A3771">
              <w:rPr>
                <w:rFonts w:ascii="Open Sans" w:hAnsi="Open Sans" w:cs="Open Sans"/>
                <w:snapToGrid w:val="0"/>
                <w:szCs w:val="20"/>
              </w:rPr>
              <w:t>(kraj, datum)</w:t>
            </w:r>
          </w:p>
        </w:tc>
        <w:tc>
          <w:tcPr>
            <w:tcW w:w="2977" w:type="dxa"/>
          </w:tcPr>
          <w:p w14:paraId="13ED5D3F" w14:textId="77777777" w:rsidR="000448D7" w:rsidRPr="008A3771" w:rsidRDefault="000448D7" w:rsidP="00412ED9">
            <w:pPr>
              <w:keepNext/>
              <w:keepLines/>
              <w:widowControl w:val="0"/>
              <w:spacing w:after="0" w:line="240" w:lineRule="auto"/>
              <w:jc w:val="center"/>
              <w:rPr>
                <w:rFonts w:ascii="Open Sans" w:hAnsi="Open Sans" w:cs="Open Sans"/>
                <w:snapToGrid w:val="0"/>
                <w:szCs w:val="20"/>
              </w:rPr>
            </w:pPr>
            <w:r w:rsidRPr="008A3771">
              <w:rPr>
                <w:rFonts w:ascii="Open Sans" w:hAnsi="Open Sans" w:cs="Open Sans"/>
                <w:snapToGrid w:val="0"/>
                <w:szCs w:val="20"/>
              </w:rPr>
              <w:t>žig</w:t>
            </w:r>
          </w:p>
        </w:tc>
        <w:tc>
          <w:tcPr>
            <w:tcW w:w="3119" w:type="dxa"/>
            <w:tcBorders>
              <w:top w:val="single" w:sz="4" w:space="0" w:color="auto"/>
            </w:tcBorders>
          </w:tcPr>
          <w:p w14:paraId="141EF156" w14:textId="77777777" w:rsidR="000448D7" w:rsidRPr="008A3771" w:rsidRDefault="000448D7" w:rsidP="00412ED9">
            <w:pPr>
              <w:keepNext/>
              <w:keepLines/>
              <w:widowControl w:val="0"/>
              <w:spacing w:after="0" w:line="240" w:lineRule="auto"/>
              <w:jc w:val="center"/>
              <w:rPr>
                <w:rFonts w:ascii="Open Sans" w:hAnsi="Open Sans" w:cs="Open Sans"/>
                <w:snapToGrid w:val="0"/>
                <w:szCs w:val="20"/>
              </w:rPr>
            </w:pPr>
            <w:r w:rsidRPr="008A3771">
              <w:rPr>
                <w:rFonts w:ascii="Open Sans" w:hAnsi="Open Sans" w:cs="Open Sans"/>
                <w:snapToGrid w:val="0"/>
                <w:szCs w:val="20"/>
              </w:rPr>
              <w:t>(</w:t>
            </w:r>
            <w:r w:rsidRPr="008A3771">
              <w:rPr>
                <w:rFonts w:ascii="Open Sans" w:hAnsi="Open Sans" w:cs="Open Sans"/>
                <w:snapToGrid w:val="0"/>
                <w:color w:val="000000"/>
                <w:szCs w:val="20"/>
              </w:rPr>
              <w:t>ime in priimek ter podpis odgovorne osebe investitorja</w:t>
            </w:r>
            <w:r w:rsidRPr="008A3771">
              <w:rPr>
                <w:rFonts w:ascii="Open Sans" w:hAnsi="Open Sans" w:cs="Open Sans"/>
                <w:snapToGrid w:val="0"/>
                <w:szCs w:val="20"/>
              </w:rPr>
              <w:t>)</w:t>
            </w:r>
          </w:p>
        </w:tc>
      </w:tr>
    </w:tbl>
    <w:p w14:paraId="35518019" w14:textId="77777777" w:rsidR="000448D7" w:rsidRPr="008A3771" w:rsidRDefault="000448D7" w:rsidP="00412ED9">
      <w:pPr>
        <w:keepNext/>
        <w:keepLines/>
        <w:widowControl w:val="0"/>
        <w:spacing w:after="0" w:line="240" w:lineRule="auto"/>
        <w:jc w:val="both"/>
        <w:rPr>
          <w:rFonts w:ascii="Open Sans" w:hAnsi="Open Sans" w:cs="Open Sans"/>
          <w:b/>
          <w:szCs w:val="20"/>
        </w:rPr>
      </w:pPr>
    </w:p>
    <w:p w14:paraId="12AC212B" w14:textId="77777777" w:rsidR="000448D7" w:rsidRPr="008A3771" w:rsidRDefault="000448D7" w:rsidP="00412ED9">
      <w:pPr>
        <w:keepNext/>
        <w:keepLines/>
        <w:widowControl w:val="0"/>
        <w:spacing w:after="0" w:line="240" w:lineRule="auto"/>
        <w:jc w:val="both"/>
        <w:rPr>
          <w:rFonts w:ascii="Open Sans" w:hAnsi="Open Sans" w:cs="Open Sans"/>
          <w:sz w:val="16"/>
          <w:szCs w:val="16"/>
        </w:rPr>
      </w:pPr>
      <w:r w:rsidRPr="008A3771">
        <w:rPr>
          <w:rFonts w:ascii="Open Sans" w:hAnsi="Open Sans" w:cs="Open Sans"/>
          <w:b/>
          <w:sz w:val="16"/>
          <w:szCs w:val="16"/>
        </w:rPr>
        <w:t>OPOMBA:</w:t>
      </w:r>
      <w:r w:rsidRPr="008A3771">
        <w:rPr>
          <w:rFonts w:ascii="Open Sans" w:hAnsi="Open Sans" w:cs="Open Sans"/>
          <w:sz w:val="16"/>
          <w:szCs w:val="16"/>
        </w:rPr>
        <w:t xml:space="preserve"> Obrazec lahko po potrebi tudi kopirate.</w:t>
      </w:r>
      <w:r w:rsidRPr="008A3771">
        <w:rPr>
          <w:rFonts w:ascii="Open Sans" w:hAnsi="Open Sans" w:cs="Open Sans"/>
          <w:sz w:val="16"/>
          <w:szCs w:val="16"/>
        </w:rPr>
        <w:br w:type="page"/>
      </w: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08"/>
        <w:gridCol w:w="1418"/>
      </w:tblGrid>
      <w:tr w:rsidR="008A29F0" w:rsidRPr="006217ED" w14:paraId="6AC18B18" w14:textId="77777777" w:rsidTr="004B2145">
        <w:tc>
          <w:tcPr>
            <w:tcW w:w="8008" w:type="dxa"/>
            <w:tcBorders>
              <w:top w:val="single" w:sz="4" w:space="0" w:color="auto"/>
              <w:bottom w:val="single" w:sz="4" w:space="0" w:color="auto"/>
            </w:tcBorders>
          </w:tcPr>
          <w:p w14:paraId="7081302E" w14:textId="40F7CACC" w:rsidR="008A29F0" w:rsidRPr="006217ED" w:rsidRDefault="008A29F0" w:rsidP="00412ED9">
            <w:pPr>
              <w:keepNext/>
              <w:keepLines/>
              <w:spacing w:after="0" w:line="240" w:lineRule="auto"/>
              <w:rPr>
                <w:rFonts w:ascii="Open Sans" w:hAnsi="Open Sans" w:cs="Open Sans"/>
                <w:szCs w:val="20"/>
              </w:rPr>
            </w:pPr>
            <w:r w:rsidRPr="006217ED">
              <w:rPr>
                <w:rFonts w:ascii="Open Sans" w:hAnsi="Open Sans" w:cs="Open Sans"/>
                <w:szCs w:val="20"/>
              </w:rPr>
              <w:lastRenderedPageBreak/>
              <w:br w:type="page"/>
            </w:r>
            <w:r w:rsidRPr="006217ED">
              <w:rPr>
                <w:rFonts w:ascii="Open Sans" w:hAnsi="Open Sans" w:cs="Open Sans"/>
                <w:szCs w:val="20"/>
              </w:rPr>
              <w:br w:type="page"/>
            </w:r>
            <w:r w:rsidRPr="006217ED">
              <w:rPr>
                <w:rFonts w:ascii="Open Sans" w:hAnsi="Open Sans" w:cs="Open Sans"/>
                <w:szCs w:val="20"/>
              </w:rPr>
              <w:br w:type="page"/>
              <w:t>ZAGOTAVLJANJE OPREME</w:t>
            </w:r>
            <w:r w:rsidR="00E73ED6" w:rsidRPr="006217ED">
              <w:rPr>
                <w:rFonts w:ascii="Open Sans" w:hAnsi="Open Sans" w:cs="Open Sans"/>
                <w:szCs w:val="20"/>
              </w:rPr>
              <w:t xml:space="preserve"> ZA </w:t>
            </w:r>
            <w:r w:rsidR="00AF09F7">
              <w:rPr>
                <w:rFonts w:ascii="Open Sans" w:hAnsi="Open Sans" w:cs="Open Sans"/>
                <w:szCs w:val="20"/>
              </w:rPr>
              <w:t xml:space="preserve">1. SKLOP OZ. </w:t>
            </w:r>
            <w:r w:rsidR="008A3771">
              <w:rPr>
                <w:rFonts w:ascii="Open Sans" w:hAnsi="Open Sans" w:cs="Open Sans"/>
                <w:szCs w:val="20"/>
              </w:rPr>
              <w:t>2</w:t>
            </w:r>
            <w:r w:rsidR="00E73ED6" w:rsidRPr="006217ED">
              <w:rPr>
                <w:rFonts w:ascii="Open Sans" w:hAnsi="Open Sans" w:cs="Open Sans"/>
                <w:szCs w:val="20"/>
              </w:rPr>
              <w:t>. SKLOP</w:t>
            </w:r>
          </w:p>
        </w:tc>
        <w:tc>
          <w:tcPr>
            <w:tcW w:w="1418" w:type="dxa"/>
            <w:tcBorders>
              <w:top w:val="single" w:sz="4" w:space="0" w:color="auto"/>
              <w:bottom w:val="single" w:sz="4" w:space="0" w:color="auto"/>
            </w:tcBorders>
          </w:tcPr>
          <w:p w14:paraId="27225271" w14:textId="77777777" w:rsidR="008A29F0" w:rsidRPr="006217ED" w:rsidRDefault="008A29F0" w:rsidP="00412ED9">
            <w:pPr>
              <w:keepNext/>
              <w:keepLines/>
              <w:spacing w:after="0" w:line="240" w:lineRule="auto"/>
              <w:rPr>
                <w:rFonts w:ascii="Open Sans" w:hAnsi="Open Sans" w:cs="Open Sans"/>
                <w:b/>
                <w:i/>
                <w:szCs w:val="20"/>
              </w:rPr>
            </w:pPr>
            <w:r w:rsidRPr="006217ED">
              <w:rPr>
                <w:rFonts w:ascii="Open Sans" w:hAnsi="Open Sans" w:cs="Open Sans"/>
                <w:b/>
                <w:i/>
                <w:szCs w:val="20"/>
              </w:rPr>
              <w:t xml:space="preserve">Priloga </w:t>
            </w:r>
            <w:r w:rsidR="00E73ED6" w:rsidRPr="006217ED">
              <w:rPr>
                <w:rFonts w:ascii="Open Sans" w:hAnsi="Open Sans" w:cs="Open Sans"/>
                <w:b/>
                <w:i/>
                <w:szCs w:val="20"/>
              </w:rPr>
              <w:t>7</w:t>
            </w:r>
          </w:p>
        </w:tc>
      </w:tr>
    </w:tbl>
    <w:p w14:paraId="11A2A4F8" w14:textId="77777777" w:rsidR="008A29F0" w:rsidRPr="006217ED" w:rsidRDefault="008A29F0" w:rsidP="00412ED9">
      <w:pPr>
        <w:keepNext/>
        <w:keepLines/>
        <w:spacing w:after="0" w:line="240" w:lineRule="auto"/>
        <w:rPr>
          <w:rFonts w:ascii="Open Sans" w:hAnsi="Open Sans" w:cs="Open Sans"/>
          <w:szCs w:val="20"/>
        </w:rPr>
      </w:pPr>
    </w:p>
    <w:p w14:paraId="279F7877" w14:textId="77777777" w:rsidR="008A29F0" w:rsidRPr="006217ED" w:rsidRDefault="008A29F0" w:rsidP="00412ED9">
      <w:pPr>
        <w:keepNext/>
        <w:keepLines/>
        <w:spacing w:after="0" w:line="240" w:lineRule="auto"/>
        <w:jc w:val="both"/>
        <w:rPr>
          <w:rFonts w:ascii="Open Sans" w:hAnsi="Open Sans" w:cs="Open Sans"/>
          <w:szCs w:val="20"/>
        </w:rPr>
      </w:pPr>
      <w:r w:rsidRPr="006217ED">
        <w:rPr>
          <w:rFonts w:ascii="Open Sans" w:hAnsi="Open Sans" w:cs="Open Sans"/>
          <w:szCs w:val="20"/>
        </w:rPr>
        <w:t>Kot ponudnik: _________________________________________________________________ za izbiro izvajalca za javno naročilo št.:</w:t>
      </w:r>
    </w:p>
    <w:p w14:paraId="2BDD33D1" w14:textId="77777777" w:rsidR="008A29F0" w:rsidRPr="006217ED" w:rsidRDefault="008A29F0" w:rsidP="00412ED9">
      <w:pPr>
        <w:keepNext/>
        <w:keepLines/>
        <w:spacing w:after="0" w:line="240" w:lineRule="auto"/>
        <w:rPr>
          <w:rFonts w:ascii="Open Sans" w:hAnsi="Open Sans" w:cs="Open Sans"/>
          <w:szCs w:val="20"/>
        </w:rPr>
      </w:pPr>
    </w:p>
    <w:p w14:paraId="60199072" w14:textId="0D68CDDB" w:rsidR="00E73ED6" w:rsidRPr="006217ED" w:rsidRDefault="00F4042F" w:rsidP="00412ED9">
      <w:pPr>
        <w:keepNext/>
        <w:keepLines/>
        <w:spacing w:after="0" w:line="240" w:lineRule="auto"/>
        <w:jc w:val="center"/>
        <w:rPr>
          <w:rFonts w:ascii="Open Sans" w:hAnsi="Open Sans" w:cs="Open Sans"/>
          <w:b/>
          <w:szCs w:val="20"/>
        </w:rPr>
      </w:pPr>
      <w:r w:rsidRPr="006217ED">
        <w:rPr>
          <w:rFonts w:ascii="Open Sans" w:hAnsi="Open Sans" w:cs="Open Sans"/>
          <w:b/>
          <w:noProof/>
          <w:szCs w:val="20"/>
        </w:rPr>
        <w:t>ENLJ-SPV-116/26</w:t>
      </w:r>
      <w:r w:rsidR="00E73ED6" w:rsidRPr="006217ED">
        <w:rPr>
          <w:rFonts w:ascii="Open Sans" w:hAnsi="Open Sans" w:cs="Open Sans"/>
          <w:b/>
          <w:noProof/>
          <w:szCs w:val="20"/>
        </w:rPr>
        <w:t xml:space="preserve"> -</w:t>
      </w:r>
      <w:r w:rsidR="00E73ED6" w:rsidRPr="006217ED">
        <w:rPr>
          <w:rFonts w:ascii="Open Sans" w:hAnsi="Open Sans" w:cs="Open Sans"/>
          <w:b/>
          <w:color w:val="000000"/>
          <w:szCs w:val="20"/>
        </w:rPr>
        <w:t xml:space="preserve"> </w:t>
      </w:r>
      <w:r w:rsidR="00250C0E" w:rsidRPr="006217ED">
        <w:rPr>
          <w:rFonts w:ascii="Open Sans" w:hAnsi="Open Sans" w:cs="Open Sans"/>
          <w:b/>
          <w:szCs w:val="20"/>
        </w:rPr>
        <w:t>Vzdrževanje in servisiranje dvigal</w:t>
      </w:r>
      <w:r w:rsidR="00E73ED6" w:rsidRPr="006217ED">
        <w:rPr>
          <w:rFonts w:ascii="Open Sans" w:hAnsi="Open Sans" w:cs="Open Sans"/>
          <w:b/>
          <w:szCs w:val="20"/>
        </w:rPr>
        <w:t xml:space="preserve"> za</w:t>
      </w:r>
      <w:r w:rsidR="00E73ED6" w:rsidRPr="006217ED">
        <w:rPr>
          <w:rFonts w:ascii="Open Sans" w:hAnsi="Open Sans" w:cs="Open Sans"/>
          <w:b/>
          <w:bCs/>
          <w:szCs w:val="20"/>
        </w:rPr>
        <w:t xml:space="preserve"> </w:t>
      </w:r>
      <w:r w:rsidR="00AF09F7">
        <w:rPr>
          <w:rFonts w:ascii="Open Sans" w:hAnsi="Open Sans" w:cs="Open Sans"/>
          <w:b/>
          <w:bCs/>
          <w:szCs w:val="20"/>
        </w:rPr>
        <w:t>1</w:t>
      </w:r>
      <w:r w:rsidR="00E73ED6" w:rsidRPr="006217ED">
        <w:rPr>
          <w:rFonts w:ascii="Open Sans" w:hAnsi="Open Sans" w:cs="Open Sans"/>
          <w:b/>
          <w:bCs/>
          <w:szCs w:val="20"/>
        </w:rPr>
        <w:t xml:space="preserve">. Sklop: </w:t>
      </w:r>
      <w:r w:rsidR="00AF09F7" w:rsidRPr="00AF09F7">
        <w:rPr>
          <w:rFonts w:ascii="Open Sans" w:hAnsi="Open Sans" w:cs="Open Sans"/>
          <w:b/>
          <w:bCs/>
          <w:szCs w:val="20"/>
        </w:rPr>
        <w:t>Vzdrževanje in servisiranje osebnih električnih dvigal SCHINDLER na Toplarniški ulici 19, Ljubljana</w:t>
      </w:r>
    </w:p>
    <w:p w14:paraId="2D3F2AD8" w14:textId="77777777" w:rsidR="008A29F0" w:rsidRPr="006217ED" w:rsidRDefault="008A29F0" w:rsidP="00412ED9">
      <w:pPr>
        <w:keepNext/>
        <w:keepLines/>
        <w:spacing w:after="0" w:line="240" w:lineRule="auto"/>
        <w:jc w:val="both"/>
        <w:rPr>
          <w:rFonts w:ascii="Open Sans" w:hAnsi="Open Sans" w:cs="Open Sans"/>
          <w:szCs w:val="20"/>
        </w:rPr>
      </w:pPr>
    </w:p>
    <w:p w14:paraId="6B5B5C8F" w14:textId="77777777" w:rsidR="008A29F0" w:rsidRPr="006217ED" w:rsidRDefault="008A29F0" w:rsidP="00412ED9">
      <w:pPr>
        <w:keepNext/>
        <w:keepLines/>
        <w:spacing w:after="0" w:line="240" w:lineRule="auto"/>
        <w:jc w:val="center"/>
        <w:rPr>
          <w:rFonts w:ascii="Open Sans" w:hAnsi="Open Sans" w:cs="Open Sans"/>
          <w:b/>
          <w:szCs w:val="20"/>
        </w:rPr>
      </w:pPr>
      <w:r w:rsidRPr="006217ED">
        <w:rPr>
          <w:rFonts w:ascii="Open Sans" w:hAnsi="Open Sans" w:cs="Open Sans"/>
          <w:b/>
          <w:szCs w:val="20"/>
        </w:rPr>
        <w:t>IZJAVLJAMO</w:t>
      </w:r>
    </w:p>
    <w:p w14:paraId="7CD586C1" w14:textId="77777777" w:rsidR="00AF09F7" w:rsidRPr="00AF09F7" w:rsidRDefault="00AF09F7" w:rsidP="00412ED9">
      <w:pPr>
        <w:keepNext/>
        <w:keepLines/>
        <w:spacing w:after="0" w:line="240" w:lineRule="auto"/>
        <w:jc w:val="both"/>
        <w:rPr>
          <w:rFonts w:ascii="Open Sans" w:hAnsi="Open Sans" w:cs="Open Sans"/>
          <w:sz w:val="18"/>
          <w:szCs w:val="18"/>
        </w:rPr>
      </w:pPr>
    </w:p>
    <w:p w14:paraId="7D5997F8" w14:textId="455032CE" w:rsidR="00AF09F7" w:rsidRPr="00AF09F7" w:rsidRDefault="00AF09F7" w:rsidP="00AF09F7">
      <w:pPr>
        <w:keepNext/>
        <w:keepLines/>
        <w:spacing w:after="0" w:line="240" w:lineRule="auto"/>
        <w:jc w:val="both"/>
        <w:rPr>
          <w:rFonts w:ascii="Open Sans" w:hAnsi="Open Sans" w:cs="Open Sans"/>
          <w:sz w:val="18"/>
          <w:szCs w:val="18"/>
        </w:rPr>
      </w:pPr>
      <w:r w:rsidRPr="00AF09F7">
        <w:rPr>
          <w:rFonts w:ascii="Open Sans" w:hAnsi="Open Sans" w:cs="Open Sans"/>
          <w:sz w:val="18"/>
          <w:szCs w:val="18"/>
        </w:rPr>
        <w:t xml:space="preserve">da bomo za izvajanje storitev za </w:t>
      </w:r>
      <w:r w:rsidRPr="00AF09F7">
        <w:rPr>
          <w:rFonts w:ascii="Open Sans" w:hAnsi="Open Sans" w:cs="Open Sans"/>
          <w:b/>
          <w:bCs/>
          <w:sz w:val="18"/>
          <w:szCs w:val="18"/>
        </w:rPr>
        <w:t>1. sklop</w:t>
      </w:r>
      <w:r w:rsidRPr="00AF09F7">
        <w:rPr>
          <w:rFonts w:ascii="Open Sans" w:hAnsi="Open Sans" w:cs="Open Sans"/>
          <w:sz w:val="18"/>
          <w:szCs w:val="18"/>
        </w:rPr>
        <w:t>:</w:t>
      </w:r>
    </w:p>
    <w:p w14:paraId="7127FE40" w14:textId="51275986" w:rsidR="00AF09F7" w:rsidRPr="00AF09F7" w:rsidRDefault="00AF09F7" w:rsidP="00AF09F7">
      <w:pPr>
        <w:keepNext/>
        <w:keepLines/>
        <w:numPr>
          <w:ilvl w:val="0"/>
          <w:numId w:val="25"/>
        </w:numPr>
        <w:spacing w:after="0" w:line="240" w:lineRule="auto"/>
        <w:ind w:left="284" w:hanging="284"/>
        <w:jc w:val="both"/>
        <w:rPr>
          <w:rFonts w:ascii="Open Sans" w:hAnsi="Open Sans" w:cs="Open Sans"/>
          <w:sz w:val="18"/>
          <w:szCs w:val="18"/>
        </w:rPr>
      </w:pPr>
      <w:r w:rsidRPr="00AF09F7">
        <w:rPr>
          <w:rFonts w:ascii="Open Sans" w:hAnsi="Open Sans" w:cs="Open Sans"/>
          <w:sz w:val="18"/>
          <w:szCs w:val="18"/>
        </w:rPr>
        <w:t>imeli stalno na zalogi rezervne glavne;</w:t>
      </w:r>
    </w:p>
    <w:p w14:paraId="2651D284" w14:textId="7AFEFDE6" w:rsidR="00AF09F7" w:rsidRPr="00AF09F7" w:rsidRDefault="00AF09F7" w:rsidP="00AF09F7">
      <w:pPr>
        <w:keepNext/>
        <w:keepLines/>
        <w:numPr>
          <w:ilvl w:val="0"/>
          <w:numId w:val="25"/>
        </w:numPr>
        <w:spacing w:after="0" w:line="240" w:lineRule="auto"/>
        <w:ind w:left="284" w:hanging="284"/>
        <w:jc w:val="both"/>
        <w:rPr>
          <w:rFonts w:ascii="Open Sans" w:hAnsi="Open Sans" w:cs="Open Sans"/>
          <w:sz w:val="18"/>
          <w:szCs w:val="18"/>
        </w:rPr>
      </w:pPr>
      <w:r w:rsidRPr="00AF09F7">
        <w:rPr>
          <w:rFonts w:ascii="Open Sans" w:hAnsi="Open Sans" w:cs="Open Sans"/>
          <w:sz w:val="18"/>
          <w:szCs w:val="18"/>
        </w:rPr>
        <w:t>imeli v svoji lasti programska in diagnostična orodja in potrebna znanja za obvladovanje le teh, ter vsa potrebna navodila za diagnosticiranje napak in navodila za programiranje funkcij mikroprocesorskih krmilj.</w:t>
      </w:r>
    </w:p>
    <w:p w14:paraId="1AB46BA9" w14:textId="77777777" w:rsidR="00AF09F7" w:rsidRPr="00AF09F7" w:rsidRDefault="00AF09F7" w:rsidP="00AF09F7">
      <w:pPr>
        <w:keepNext/>
        <w:keepLines/>
        <w:spacing w:after="0" w:line="240" w:lineRule="auto"/>
        <w:jc w:val="both"/>
        <w:rPr>
          <w:rFonts w:ascii="Open Sans" w:hAnsi="Open Sans" w:cs="Open Sans"/>
          <w:sz w:val="18"/>
          <w:szCs w:val="18"/>
        </w:rPr>
      </w:pPr>
    </w:p>
    <w:p w14:paraId="1692EA85" w14:textId="77777777" w:rsidR="00AF09F7" w:rsidRPr="00AF09F7" w:rsidRDefault="00AF09F7" w:rsidP="00AF09F7">
      <w:pPr>
        <w:keepNext/>
        <w:keepLines/>
        <w:spacing w:after="0" w:line="240" w:lineRule="auto"/>
        <w:jc w:val="both"/>
        <w:rPr>
          <w:rFonts w:ascii="Open Sans" w:hAnsi="Open Sans" w:cs="Open Sans"/>
          <w:sz w:val="18"/>
          <w:szCs w:val="18"/>
        </w:rPr>
      </w:pPr>
      <w:r w:rsidRPr="00AF09F7">
        <w:rPr>
          <w:rFonts w:ascii="Open Sans" w:hAnsi="Open Sans" w:cs="Open Sans"/>
          <w:sz w:val="18"/>
          <w:szCs w:val="18"/>
        </w:rPr>
        <w:t>Naročnik je upravičen pred sprejemom odločitve o izbiri, od ponudnika zahtevati, da predložijo izpis iz knjigovodske evidence osnovnih sredstev z označenimi sredstvi oz. pogodbo o najemu zahtevane opreme za obdobje trajanja okvirnega sporazuma.</w:t>
      </w:r>
    </w:p>
    <w:p w14:paraId="41EA5D87" w14:textId="77777777" w:rsidR="00AF09F7" w:rsidRPr="00AF09F7" w:rsidRDefault="00AF09F7" w:rsidP="00AF09F7">
      <w:pPr>
        <w:keepNext/>
        <w:keepLines/>
        <w:spacing w:after="0" w:line="240" w:lineRule="auto"/>
        <w:jc w:val="both"/>
        <w:rPr>
          <w:rFonts w:ascii="Open Sans" w:hAnsi="Open Sans" w:cs="Open Sans"/>
          <w:sz w:val="18"/>
          <w:szCs w:val="18"/>
        </w:rPr>
      </w:pPr>
    </w:p>
    <w:p w14:paraId="5712DBA2" w14:textId="77777777" w:rsidR="00AF09F7" w:rsidRPr="00AF09F7" w:rsidRDefault="00AF09F7" w:rsidP="00AF09F7">
      <w:pPr>
        <w:keepNext/>
        <w:keepLines/>
        <w:spacing w:after="0" w:line="240" w:lineRule="auto"/>
        <w:jc w:val="both"/>
        <w:rPr>
          <w:rFonts w:ascii="Open Sans" w:hAnsi="Open Sans" w:cs="Open Sans"/>
          <w:sz w:val="18"/>
          <w:szCs w:val="18"/>
        </w:rPr>
      </w:pPr>
      <w:r w:rsidRPr="00AF09F7">
        <w:rPr>
          <w:rFonts w:ascii="Open Sans" w:hAnsi="Open Sans" w:cs="Open Sans"/>
          <w:sz w:val="18"/>
          <w:szCs w:val="18"/>
        </w:rPr>
        <w:t>Nespoštovanje določil je razlog za prekinitev in odstop od okvirnega sporazuma, brez kakršnekoli obveznosti do izvajalca.</w:t>
      </w:r>
    </w:p>
    <w:p w14:paraId="768CA581" w14:textId="77777777" w:rsidR="00AF09F7" w:rsidRPr="00AF09F7" w:rsidRDefault="00AF09F7" w:rsidP="00AF09F7">
      <w:pPr>
        <w:keepNext/>
        <w:keepLines/>
        <w:spacing w:after="0" w:line="240" w:lineRule="auto"/>
        <w:jc w:val="both"/>
        <w:rPr>
          <w:rFonts w:ascii="Open Sans" w:hAnsi="Open Sans" w:cs="Open Sans"/>
          <w:sz w:val="18"/>
          <w:szCs w:val="18"/>
        </w:rPr>
      </w:pPr>
    </w:p>
    <w:tbl>
      <w:tblPr>
        <w:tblW w:w="9356" w:type="dxa"/>
        <w:tblInd w:w="30" w:type="dxa"/>
        <w:tblLayout w:type="fixed"/>
        <w:tblCellMar>
          <w:left w:w="30" w:type="dxa"/>
          <w:right w:w="30" w:type="dxa"/>
        </w:tblCellMar>
        <w:tblLook w:val="0000" w:firstRow="0" w:lastRow="0" w:firstColumn="0" w:lastColumn="0" w:noHBand="0" w:noVBand="0"/>
      </w:tblPr>
      <w:tblGrid>
        <w:gridCol w:w="2977"/>
        <w:gridCol w:w="2552"/>
        <w:gridCol w:w="3827"/>
      </w:tblGrid>
      <w:tr w:rsidR="00AF09F7" w:rsidRPr="006217ED" w14:paraId="1151061D" w14:textId="77777777" w:rsidTr="004505AD">
        <w:trPr>
          <w:trHeight w:val="235"/>
        </w:trPr>
        <w:tc>
          <w:tcPr>
            <w:tcW w:w="2977" w:type="dxa"/>
            <w:tcBorders>
              <w:bottom w:val="single" w:sz="4" w:space="0" w:color="auto"/>
            </w:tcBorders>
          </w:tcPr>
          <w:p w14:paraId="0CB63822" w14:textId="77777777" w:rsidR="00AF09F7" w:rsidRPr="006217ED" w:rsidRDefault="00AF09F7" w:rsidP="004505AD">
            <w:pPr>
              <w:keepNext/>
              <w:keepLines/>
              <w:spacing w:after="0" w:line="240" w:lineRule="auto"/>
              <w:jc w:val="both"/>
              <w:rPr>
                <w:rFonts w:ascii="Open Sans" w:hAnsi="Open Sans" w:cs="Open Sans"/>
                <w:snapToGrid w:val="0"/>
                <w:color w:val="000000"/>
                <w:szCs w:val="20"/>
              </w:rPr>
            </w:pPr>
          </w:p>
        </w:tc>
        <w:tc>
          <w:tcPr>
            <w:tcW w:w="2552" w:type="dxa"/>
          </w:tcPr>
          <w:p w14:paraId="459423FA" w14:textId="77777777" w:rsidR="00AF09F7" w:rsidRPr="006217ED" w:rsidRDefault="00AF09F7" w:rsidP="004505AD">
            <w:pPr>
              <w:keepNext/>
              <w:keepLines/>
              <w:spacing w:after="0" w:line="240" w:lineRule="auto"/>
              <w:jc w:val="both"/>
              <w:rPr>
                <w:rFonts w:ascii="Open Sans" w:hAnsi="Open Sans" w:cs="Open Sans"/>
                <w:snapToGrid w:val="0"/>
                <w:color w:val="000000"/>
                <w:szCs w:val="20"/>
              </w:rPr>
            </w:pPr>
          </w:p>
        </w:tc>
        <w:tc>
          <w:tcPr>
            <w:tcW w:w="3827" w:type="dxa"/>
            <w:tcBorders>
              <w:bottom w:val="single" w:sz="4" w:space="0" w:color="auto"/>
            </w:tcBorders>
          </w:tcPr>
          <w:p w14:paraId="5F350D6D" w14:textId="77777777" w:rsidR="00AF09F7" w:rsidRPr="006217ED" w:rsidRDefault="00AF09F7" w:rsidP="004505AD">
            <w:pPr>
              <w:keepNext/>
              <w:keepLines/>
              <w:tabs>
                <w:tab w:val="left" w:pos="567"/>
                <w:tab w:val="num" w:pos="851"/>
                <w:tab w:val="left" w:pos="993"/>
              </w:tabs>
              <w:spacing w:after="0" w:line="240" w:lineRule="auto"/>
              <w:jc w:val="both"/>
              <w:rPr>
                <w:rFonts w:ascii="Open Sans" w:hAnsi="Open Sans" w:cs="Open Sans"/>
                <w:snapToGrid w:val="0"/>
                <w:color w:val="000000"/>
                <w:szCs w:val="20"/>
              </w:rPr>
            </w:pPr>
          </w:p>
        </w:tc>
      </w:tr>
      <w:tr w:rsidR="00AF09F7" w:rsidRPr="006217ED" w14:paraId="57B72821" w14:textId="77777777" w:rsidTr="004505AD">
        <w:trPr>
          <w:trHeight w:val="235"/>
        </w:trPr>
        <w:tc>
          <w:tcPr>
            <w:tcW w:w="2977" w:type="dxa"/>
            <w:tcBorders>
              <w:top w:val="single" w:sz="4" w:space="0" w:color="auto"/>
            </w:tcBorders>
          </w:tcPr>
          <w:p w14:paraId="6C642F25" w14:textId="77777777" w:rsidR="00AF09F7" w:rsidRPr="006217ED" w:rsidRDefault="00AF09F7" w:rsidP="004505AD">
            <w:pPr>
              <w:keepNext/>
              <w:keepLines/>
              <w:spacing w:after="0" w:line="240" w:lineRule="auto"/>
              <w:jc w:val="both"/>
              <w:rPr>
                <w:rFonts w:ascii="Open Sans" w:hAnsi="Open Sans" w:cs="Open Sans"/>
                <w:snapToGrid w:val="0"/>
                <w:color w:val="000000"/>
                <w:szCs w:val="20"/>
              </w:rPr>
            </w:pPr>
            <w:r w:rsidRPr="006217ED">
              <w:rPr>
                <w:rFonts w:ascii="Open Sans" w:hAnsi="Open Sans" w:cs="Open Sans"/>
                <w:snapToGrid w:val="0"/>
                <w:color w:val="000000"/>
                <w:szCs w:val="20"/>
              </w:rPr>
              <w:t>(kraj, datum)</w:t>
            </w:r>
          </w:p>
        </w:tc>
        <w:tc>
          <w:tcPr>
            <w:tcW w:w="2552" w:type="dxa"/>
          </w:tcPr>
          <w:p w14:paraId="5A718983" w14:textId="77777777" w:rsidR="00AF09F7" w:rsidRPr="006217ED" w:rsidRDefault="00AF09F7" w:rsidP="004505AD">
            <w:pPr>
              <w:keepNext/>
              <w:keepLines/>
              <w:spacing w:after="0" w:line="240" w:lineRule="auto"/>
              <w:jc w:val="center"/>
              <w:rPr>
                <w:rFonts w:ascii="Open Sans" w:hAnsi="Open Sans" w:cs="Open Sans"/>
                <w:snapToGrid w:val="0"/>
                <w:color w:val="000000"/>
                <w:szCs w:val="20"/>
              </w:rPr>
            </w:pPr>
            <w:r w:rsidRPr="006217ED">
              <w:rPr>
                <w:rFonts w:ascii="Open Sans" w:hAnsi="Open Sans" w:cs="Open Sans"/>
                <w:snapToGrid w:val="0"/>
                <w:color w:val="000000"/>
                <w:szCs w:val="20"/>
              </w:rPr>
              <w:t>žig</w:t>
            </w:r>
          </w:p>
        </w:tc>
        <w:tc>
          <w:tcPr>
            <w:tcW w:w="3827" w:type="dxa"/>
            <w:tcBorders>
              <w:top w:val="single" w:sz="4" w:space="0" w:color="auto"/>
            </w:tcBorders>
          </w:tcPr>
          <w:p w14:paraId="50B55628" w14:textId="77777777" w:rsidR="00AF09F7" w:rsidRPr="006217ED" w:rsidRDefault="00AF09F7" w:rsidP="004505AD">
            <w:pPr>
              <w:keepNext/>
              <w:keepLines/>
              <w:spacing w:after="0" w:line="240" w:lineRule="auto"/>
              <w:jc w:val="both"/>
              <w:rPr>
                <w:rFonts w:ascii="Open Sans" w:hAnsi="Open Sans" w:cs="Open Sans"/>
                <w:snapToGrid w:val="0"/>
                <w:color w:val="000000"/>
                <w:szCs w:val="20"/>
              </w:rPr>
            </w:pPr>
            <w:r w:rsidRPr="006217ED">
              <w:rPr>
                <w:rFonts w:ascii="Open Sans" w:hAnsi="Open Sans" w:cs="Open Sans"/>
                <w:snapToGrid w:val="0"/>
                <w:color w:val="000000"/>
                <w:szCs w:val="20"/>
              </w:rPr>
              <w:t>(ime in priimek ter podpis odgovorne osebe gospodarskega subjekta)</w:t>
            </w:r>
          </w:p>
        </w:tc>
      </w:tr>
    </w:tbl>
    <w:p w14:paraId="3CF4E9A6" w14:textId="77777777" w:rsidR="00AF09F7" w:rsidRDefault="00AF09F7" w:rsidP="00C207D2">
      <w:pPr>
        <w:keepNext/>
        <w:keepLines/>
        <w:pBdr>
          <w:bottom w:val="dotted" w:sz="4" w:space="1" w:color="auto"/>
        </w:pBdr>
        <w:spacing w:after="0" w:line="240" w:lineRule="auto"/>
        <w:jc w:val="both"/>
        <w:rPr>
          <w:rFonts w:ascii="Open Sans" w:hAnsi="Open Sans" w:cs="Open Sans"/>
          <w:szCs w:val="20"/>
        </w:rPr>
      </w:pPr>
    </w:p>
    <w:p w14:paraId="03B5D642" w14:textId="77777777" w:rsidR="00AF09F7" w:rsidRPr="006217ED" w:rsidRDefault="00AF09F7" w:rsidP="00AF09F7">
      <w:pPr>
        <w:keepNext/>
        <w:keepLines/>
        <w:spacing w:after="0" w:line="240" w:lineRule="auto"/>
        <w:jc w:val="center"/>
        <w:rPr>
          <w:rFonts w:ascii="Open Sans" w:hAnsi="Open Sans" w:cs="Open Sans"/>
          <w:b/>
          <w:szCs w:val="20"/>
        </w:rPr>
      </w:pPr>
      <w:r w:rsidRPr="006217ED">
        <w:rPr>
          <w:rFonts w:ascii="Open Sans" w:hAnsi="Open Sans" w:cs="Open Sans"/>
          <w:b/>
          <w:noProof/>
          <w:szCs w:val="20"/>
        </w:rPr>
        <w:t>ENLJ-SPV-116/26 -</w:t>
      </w:r>
      <w:r w:rsidRPr="006217ED">
        <w:rPr>
          <w:rFonts w:ascii="Open Sans" w:hAnsi="Open Sans" w:cs="Open Sans"/>
          <w:b/>
          <w:color w:val="000000"/>
          <w:szCs w:val="20"/>
        </w:rPr>
        <w:t xml:space="preserve"> </w:t>
      </w:r>
      <w:r w:rsidRPr="006217ED">
        <w:rPr>
          <w:rFonts w:ascii="Open Sans" w:hAnsi="Open Sans" w:cs="Open Sans"/>
          <w:b/>
          <w:szCs w:val="20"/>
        </w:rPr>
        <w:t>Vzdrževanje in servisiranje dvigal za</w:t>
      </w:r>
      <w:r w:rsidRPr="006217ED">
        <w:rPr>
          <w:rFonts w:ascii="Open Sans" w:hAnsi="Open Sans" w:cs="Open Sans"/>
          <w:b/>
          <w:bCs/>
          <w:szCs w:val="20"/>
        </w:rPr>
        <w:t xml:space="preserve"> </w:t>
      </w:r>
      <w:r>
        <w:rPr>
          <w:rFonts w:ascii="Open Sans" w:hAnsi="Open Sans" w:cs="Open Sans"/>
          <w:b/>
          <w:bCs/>
          <w:szCs w:val="20"/>
        </w:rPr>
        <w:t>2</w:t>
      </w:r>
      <w:r w:rsidRPr="006217ED">
        <w:rPr>
          <w:rFonts w:ascii="Open Sans" w:hAnsi="Open Sans" w:cs="Open Sans"/>
          <w:b/>
          <w:bCs/>
          <w:szCs w:val="20"/>
        </w:rPr>
        <w:t xml:space="preserve">. Sklop: Vzdrževanje in servisiranje </w:t>
      </w:r>
      <w:r w:rsidRPr="008A3771">
        <w:rPr>
          <w:rFonts w:ascii="Open Sans" w:hAnsi="Open Sans" w:cs="Open Sans"/>
          <w:b/>
          <w:bCs/>
          <w:szCs w:val="20"/>
        </w:rPr>
        <w:t>tovornih dvigal s spremstvom na Toplarniški ulici 19, Ljubljana</w:t>
      </w:r>
    </w:p>
    <w:p w14:paraId="1D1EB03B" w14:textId="77777777" w:rsidR="00AF09F7" w:rsidRPr="006217ED" w:rsidRDefault="00AF09F7" w:rsidP="00AF09F7">
      <w:pPr>
        <w:keepNext/>
        <w:keepLines/>
        <w:spacing w:after="0" w:line="240" w:lineRule="auto"/>
        <w:jc w:val="both"/>
        <w:rPr>
          <w:rFonts w:ascii="Open Sans" w:hAnsi="Open Sans" w:cs="Open Sans"/>
          <w:szCs w:val="20"/>
        </w:rPr>
      </w:pPr>
    </w:p>
    <w:p w14:paraId="3D5B9848" w14:textId="77777777" w:rsidR="00AF09F7" w:rsidRPr="006217ED" w:rsidRDefault="00AF09F7" w:rsidP="00AF09F7">
      <w:pPr>
        <w:keepNext/>
        <w:keepLines/>
        <w:spacing w:after="0" w:line="240" w:lineRule="auto"/>
        <w:jc w:val="center"/>
        <w:rPr>
          <w:rFonts w:ascii="Open Sans" w:hAnsi="Open Sans" w:cs="Open Sans"/>
          <w:b/>
          <w:szCs w:val="20"/>
        </w:rPr>
      </w:pPr>
      <w:r w:rsidRPr="006217ED">
        <w:rPr>
          <w:rFonts w:ascii="Open Sans" w:hAnsi="Open Sans" w:cs="Open Sans"/>
          <w:b/>
          <w:szCs w:val="20"/>
        </w:rPr>
        <w:t>IZJAVLJAMO</w:t>
      </w:r>
    </w:p>
    <w:p w14:paraId="5F43F1BF" w14:textId="77777777" w:rsidR="00AF09F7" w:rsidRPr="00AF09F7" w:rsidRDefault="00AF09F7" w:rsidP="00412ED9">
      <w:pPr>
        <w:keepNext/>
        <w:keepLines/>
        <w:spacing w:after="0" w:line="240" w:lineRule="auto"/>
        <w:jc w:val="both"/>
        <w:rPr>
          <w:rFonts w:ascii="Open Sans" w:hAnsi="Open Sans" w:cs="Open Sans"/>
          <w:sz w:val="18"/>
          <w:szCs w:val="18"/>
        </w:rPr>
      </w:pPr>
    </w:p>
    <w:p w14:paraId="72B2B161" w14:textId="76E23624" w:rsidR="008A29F0" w:rsidRPr="00AF09F7" w:rsidRDefault="008A29F0" w:rsidP="00412ED9">
      <w:pPr>
        <w:keepNext/>
        <w:keepLines/>
        <w:spacing w:after="0" w:line="240" w:lineRule="auto"/>
        <w:jc w:val="both"/>
        <w:rPr>
          <w:rFonts w:ascii="Open Sans" w:hAnsi="Open Sans" w:cs="Open Sans"/>
          <w:sz w:val="18"/>
          <w:szCs w:val="18"/>
        </w:rPr>
      </w:pPr>
      <w:r w:rsidRPr="00AF09F7">
        <w:rPr>
          <w:rFonts w:ascii="Open Sans" w:hAnsi="Open Sans" w:cs="Open Sans"/>
          <w:sz w:val="18"/>
          <w:szCs w:val="18"/>
        </w:rPr>
        <w:t>da bomo za izvajanje storitev</w:t>
      </w:r>
      <w:r w:rsidR="00AF09F7" w:rsidRPr="00AF09F7">
        <w:rPr>
          <w:rFonts w:ascii="Open Sans" w:hAnsi="Open Sans" w:cs="Open Sans"/>
          <w:sz w:val="18"/>
          <w:szCs w:val="18"/>
        </w:rPr>
        <w:t xml:space="preserve"> za </w:t>
      </w:r>
      <w:r w:rsidR="00AF09F7" w:rsidRPr="00AF09F7">
        <w:rPr>
          <w:rFonts w:ascii="Open Sans" w:hAnsi="Open Sans" w:cs="Open Sans"/>
          <w:b/>
          <w:bCs/>
          <w:sz w:val="18"/>
          <w:szCs w:val="18"/>
        </w:rPr>
        <w:t>2. sklop</w:t>
      </w:r>
      <w:r w:rsidRPr="00AF09F7">
        <w:rPr>
          <w:rFonts w:ascii="Open Sans" w:hAnsi="Open Sans" w:cs="Open Sans"/>
          <w:sz w:val="18"/>
          <w:szCs w:val="18"/>
        </w:rPr>
        <w:t>:</w:t>
      </w:r>
    </w:p>
    <w:p w14:paraId="4C4BD684" w14:textId="77777777" w:rsidR="00E73ED6" w:rsidRPr="00AF09F7" w:rsidRDefault="00E73ED6" w:rsidP="003F1741">
      <w:pPr>
        <w:keepNext/>
        <w:keepLines/>
        <w:numPr>
          <w:ilvl w:val="0"/>
          <w:numId w:val="25"/>
        </w:numPr>
        <w:spacing w:after="0" w:line="240" w:lineRule="auto"/>
        <w:ind w:left="284" w:hanging="284"/>
        <w:jc w:val="both"/>
        <w:rPr>
          <w:rFonts w:ascii="Open Sans" w:hAnsi="Open Sans" w:cs="Open Sans"/>
          <w:sz w:val="18"/>
          <w:szCs w:val="18"/>
        </w:rPr>
      </w:pPr>
      <w:r w:rsidRPr="00AF09F7">
        <w:rPr>
          <w:rFonts w:ascii="Open Sans" w:hAnsi="Open Sans" w:cs="Open Sans"/>
          <w:sz w:val="18"/>
          <w:szCs w:val="18"/>
        </w:rPr>
        <w:t>imeli stalno na zalogi rezervne glavne in pomožne mikroprocesorske kartice istega tipa in proizvajalca, kot so pri dvigalih  2000kg (GPO), 3000kg (GPO) in 1000kg (KPV);</w:t>
      </w:r>
    </w:p>
    <w:p w14:paraId="14715E99" w14:textId="77777777" w:rsidR="008A29F0" w:rsidRPr="00AF09F7" w:rsidRDefault="00E73ED6" w:rsidP="003F1741">
      <w:pPr>
        <w:keepNext/>
        <w:keepLines/>
        <w:numPr>
          <w:ilvl w:val="0"/>
          <w:numId w:val="25"/>
        </w:numPr>
        <w:spacing w:after="0" w:line="240" w:lineRule="auto"/>
        <w:ind w:left="284" w:hanging="284"/>
        <w:jc w:val="both"/>
        <w:rPr>
          <w:rFonts w:ascii="Open Sans" w:hAnsi="Open Sans" w:cs="Open Sans"/>
          <w:sz w:val="18"/>
          <w:szCs w:val="18"/>
        </w:rPr>
      </w:pPr>
      <w:r w:rsidRPr="00AF09F7">
        <w:rPr>
          <w:rFonts w:ascii="Open Sans" w:hAnsi="Open Sans" w:cs="Open Sans"/>
          <w:sz w:val="18"/>
          <w:szCs w:val="18"/>
        </w:rPr>
        <w:t>imeli v svoji lasti programska in diagnostična orodja, ter vsa potrebna navodila za diagnosticiranje napak in navodila za programiranje funkcij mikroprocesorskih krmilj kot so vgrajena pri dvigalih 2000kg (GPO), 3000kg (GPO) in 1000kg (KPV)</w:t>
      </w:r>
      <w:r w:rsidR="005D62EC" w:rsidRPr="00AF09F7">
        <w:rPr>
          <w:rFonts w:ascii="Open Sans" w:hAnsi="Open Sans" w:cs="Open Sans"/>
          <w:sz w:val="18"/>
          <w:szCs w:val="18"/>
        </w:rPr>
        <w:t>.</w:t>
      </w:r>
    </w:p>
    <w:p w14:paraId="5C46C27C" w14:textId="77777777" w:rsidR="005D62EC" w:rsidRPr="00AF09F7" w:rsidRDefault="00D64A0D" w:rsidP="005D62EC">
      <w:pPr>
        <w:keepNext/>
        <w:keepLines/>
        <w:spacing w:after="0" w:line="240" w:lineRule="auto"/>
        <w:jc w:val="both"/>
        <w:rPr>
          <w:rFonts w:ascii="Open Sans" w:hAnsi="Open Sans" w:cs="Open Sans"/>
          <w:sz w:val="18"/>
          <w:szCs w:val="18"/>
        </w:rPr>
      </w:pPr>
      <w:r w:rsidRPr="00AF09F7">
        <w:rPr>
          <w:rFonts w:ascii="Open Sans" w:hAnsi="Open Sans" w:cs="Open Sans"/>
          <w:sz w:val="18"/>
          <w:szCs w:val="18"/>
        </w:rPr>
        <w:t xml:space="preserve"> </w:t>
      </w:r>
    </w:p>
    <w:p w14:paraId="21A00403" w14:textId="77777777" w:rsidR="008A29F0" w:rsidRPr="00AF09F7" w:rsidRDefault="008A29F0" w:rsidP="00412ED9">
      <w:pPr>
        <w:keepNext/>
        <w:keepLines/>
        <w:spacing w:after="0" w:line="240" w:lineRule="auto"/>
        <w:jc w:val="both"/>
        <w:rPr>
          <w:rFonts w:ascii="Open Sans" w:hAnsi="Open Sans" w:cs="Open Sans"/>
          <w:sz w:val="18"/>
          <w:szCs w:val="18"/>
        </w:rPr>
      </w:pPr>
    </w:p>
    <w:p w14:paraId="05F76B93" w14:textId="77777777" w:rsidR="00494FD5" w:rsidRPr="00AF09F7" w:rsidRDefault="00494FD5" w:rsidP="00494FD5">
      <w:pPr>
        <w:keepNext/>
        <w:keepLines/>
        <w:spacing w:after="0" w:line="240" w:lineRule="auto"/>
        <w:jc w:val="both"/>
        <w:rPr>
          <w:rFonts w:ascii="Open Sans" w:hAnsi="Open Sans" w:cs="Open Sans"/>
          <w:sz w:val="18"/>
          <w:szCs w:val="18"/>
        </w:rPr>
      </w:pPr>
      <w:r w:rsidRPr="00AF09F7">
        <w:rPr>
          <w:rFonts w:ascii="Open Sans" w:hAnsi="Open Sans" w:cs="Open Sans"/>
          <w:sz w:val="18"/>
          <w:szCs w:val="18"/>
        </w:rPr>
        <w:t>Naročnik je upravičen pred sprejemom odločitve o izbiri, od ponudnika zahtevati, da predložijo izpis iz knjigovodske evidence osnovnih sredstev z označenimi sredstvi oz. pogodbo o najemu zahtevane opreme za obdobje trajanja okvirnega sporazuma.</w:t>
      </w:r>
    </w:p>
    <w:p w14:paraId="12C6AF53" w14:textId="250C6441" w:rsidR="008A29F0" w:rsidRPr="00AF09F7" w:rsidRDefault="008A29F0" w:rsidP="00412ED9">
      <w:pPr>
        <w:keepNext/>
        <w:keepLines/>
        <w:spacing w:after="0" w:line="240" w:lineRule="auto"/>
        <w:jc w:val="both"/>
        <w:rPr>
          <w:rFonts w:ascii="Open Sans" w:hAnsi="Open Sans" w:cs="Open Sans"/>
          <w:sz w:val="18"/>
          <w:szCs w:val="18"/>
        </w:rPr>
      </w:pPr>
    </w:p>
    <w:p w14:paraId="6B40BA86" w14:textId="77777777" w:rsidR="008A29F0" w:rsidRPr="00AF09F7" w:rsidRDefault="008A29F0" w:rsidP="00412ED9">
      <w:pPr>
        <w:keepNext/>
        <w:keepLines/>
        <w:spacing w:after="0" w:line="240" w:lineRule="auto"/>
        <w:jc w:val="both"/>
        <w:rPr>
          <w:rFonts w:ascii="Open Sans" w:hAnsi="Open Sans" w:cs="Open Sans"/>
          <w:sz w:val="18"/>
          <w:szCs w:val="18"/>
        </w:rPr>
      </w:pPr>
      <w:r w:rsidRPr="00AF09F7">
        <w:rPr>
          <w:rFonts w:ascii="Open Sans" w:hAnsi="Open Sans" w:cs="Open Sans"/>
          <w:sz w:val="18"/>
          <w:szCs w:val="18"/>
        </w:rPr>
        <w:t>Nespoštovanje določil je razlog za prekinitev in odstop od okvirnega sporazuma, brez kakršnekoli obveznosti do izvajalca.</w:t>
      </w:r>
    </w:p>
    <w:p w14:paraId="61D9856B" w14:textId="77777777" w:rsidR="008A29F0" w:rsidRPr="006217ED" w:rsidRDefault="008A29F0" w:rsidP="00412ED9">
      <w:pPr>
        <w:keepNext/>
        <w:keepLines/>
        <w:spacing w:after="0" w:line="240" w:lineRule="auto"/>
        <w:jc w:val="both"/>
        <w:rPr>
          <w:rFonts w:ascii="Open Sans" w:hAnsi="Open Sans" w:cs="Open Sans"/>
          <w:szCs w:val="20"/>
        </w:rPr>
      </w:pPr>
    </w:p>
    <w:p w14:paraId="70E0459E" w14:textId="77777777" w:rsidR="008A29F0" w:rsidRPr="006217ED" w:rsidRDefault="008A29F0" w:rsidP="00412ED9">
      <w:pPr>
        <w:keepNext/>
        <w:keepLines/>
        <w:spacing w:after="0" w:line="240" w:lineRule="auto"/>
        <w:jc w:val="both"/>
        <w:rPr>
          <w:rFonts w:ascii="Open Sans" w:hAnsi="Open Sans" w:cs="Open Sans"/>
          <w:szCs w:val="20"/>
        </w:rPr>
      </w:pPr>
    </w:p>
    <w:tbl>
      <w:tblPr>
        <w:tblW w:w="9356" w:type="dxa"/>
        <w:tblInd w:w="30" w:type="dxa"/>
        <w:tblLayout w:type="fixed"/>
        <w:tblCellMar>
          <w:left w:w="30" w:type="dxa"/>
          <w:right w:w="30" w:type="dxa"/>
        </w:tblCellMar>
        <w:tblLook w:val="0000" w:firstRow="0" w:lastRow="0" w:firstColumn="0" w:lastColumn="0" w:noHBand="0" w:noVBand="0"/>
      </w:tblPr>
      <w:tblGrid>
        <w:gridCol w:w="2977"/>
        <w:gridCol w:w="2552"/>
        <w:gridCol w:w="3827"/>
      </w:tblGrid>
      <w:tr w:rsidR="008A29F0" w:rsidRPr="006217ED" w14:paraId="7C5C3B5C" w14:textId="77777777" w:rsidTr="004B2145">
        <w:trPr>
          <w:trHeight w:val="235"/>
        </w:trPr>
        <w:tc>
          <w:tcPr>
            <w:tcW w:w="2977" w:type="dxa"/>
            <w:tcBorders>
              <w:bottom w:val="single" w:sz="4" w:space="0" w:color="auto"/>
            </w:tcBorders>
          </w:tcPr>
          <w:p w14:paraId="66DB9FE1" w14:textId="77777777" w:rsidR="008A29F0" w:rsidRPr="006217ED" w:rsidRDefault="008A29F0" w:rsidP="00412ED9">
            <w:pPr>
              <w:keepNext/>
              <w:keepLines/>
              <w:spacing w:after="0" w:line="240" w:lineRule="auto"/>
              <w:jc w:val="both"/>
              <w:rPr>
                <w:rFonts w:ascii="Open Sans" w:hAnsi="Open Sans" w:cs="Open Sans"/>
                <w:snapToGrid w:val="0"/>
                <w:color w:val="000000"/>
                <w:szCs w:val="20"/>
              </w:rPr>
            </w:pPr>
          </w:p>
        </w:tc>
        <w:tc>
          <w:tcPr>
            <w:tcW w:w="2552" w:type="dxa"/>
          </w:tcPr>
          <w:p w14:paraId="129160B8" w14:textId="77777777" w:rsidR="008A29F0" w:rsidRPr="006217ED" w:rsidRDefault="008A29F0" w:rsidP="00412ED9">
            <w:pPr>
              <w:keepNext/>
              <w:keepLines/>
              <w:spacing w:after="0" w:line="240" w:lineRule="auto"/>
              <w:jc w:val="both"/>
              <w:rPr>
                <w:rFonts w:ascii="Open Sans" w:hAnsi="Open Sans" w:cs="Open Sans"/>
                <w:snapToGrid w:val="0"/>
                <w:color w:val="000000"/>
                <w:szCs w:val="20"/>
              </w:rPr>
            </w:pPr>
          </w:p>
        </w:tc>
        <w:tc>
          <w:tcPr>
            <w:tcW w:w="3827" w:type="dxa"/>
            <w:tcBorders>
              <w:bottom w:val="single" w:sz="4" w:space="0" w:color="auto"/>
            </w:tcBorders>
          </w:tcPr>
          <w:p w14:paraId="6E382E7C" w14:textId="77777777" w:rsidR="008A29F0" w:rsidRPr="006217ED" w:rsidRDefault="008A29F0" w:rsidP="00412ED9">
            <w:pPr>
              <w:keepNext/>
              <w:keepLines/>
              <w:tabs>
                <w:tab w:val="left" w:pos="567"/>
                <w:tab w:val="num" w:pos="851"/>
                <w:tab w:val="left" w:pos="993"/>
              </w:tabs>
              <w:spacing w:after="0" w:line="240" w:lineRule="auto"/>
              <w:jc w:val="both"/>
              <w:rPr>
                <w:rFonts w:ascii="Open Sans" w:hAnsi="Open Sans" w:cs="Open Sans"/>
                <w:snapToGrid w:val="0"/>
                <w:color w:val="000000"/>
                <w:szCs w:val="20"/>
              </w:rPr>
            </w:pPr>
          </w:p>
        </w:tc>
      </w:tr>
      <w:tr w:rsidR="008A29F0" w:rsidRPr="006217ED" w14:paraId="4657BDAF" w14:textId="77777777" w:rsidTr="004B2145">
        <w:trPr>
          <w:trHeight w:val="235"/>
        </w:trPr>
        <w:tc>
          <w:tcPr>
            <w:tcW w:w="2977" w:type="dxa"/>
            <w:tcBorders>
              <w:top w:val="single" w:sz="4" w:space="0" w:color="auto"/>
            </w:tcBorders>
          </w:tcPr>
          <w:p w14:paraId="795E4369" w14:textId="77777777" w:rsidR="008A29F0" w:rsidRPr="006217ED" w:rsidRDefault="008A29F0" w:rsidP="00412ED9">
            <w:pPr>
              <w:keepNext/>
              <w:keepLines/>
              <w:spacing w:after="0" w:line="240" w:lineRule="auto"/>
              <w:jc w:val="both"/>
              <w:rPr>
                <w:rFonts w:ascii="Open Sans" w:hAnsi="Open Sans" w:cs="Open Sans"/>
                <w:snapToGrid w:val="0"/>
                <w:color w:val="000000"/>
                <w:szCs w:val="20"/>
              </w:rPr>
            </w:pPr>
            <w:r w:rsidRPr="006217ED">
              <w:rPr>
                <w:rFonts w:ascii="Open Sans" w:hAnsi="Open Sans" w:cs="Open Sans"/>
                <w:snapToGrid w:val="0"/>
                <w:color w:val="000000"/>
                <w:szCs w:val="20"/>
              </w:rPr>
              <w:t>(kraj, datum)</w:t>
            </w:r>
          </w:p>
        </w:tc>
        <w:tc>
          <w:tcPr>
            <w:tcW w:w="2552" w:type="dxa"/>
          </w:tcPr>
          <w:p w14:paraId="304D1140" w14:textId="77777777" w:rsidR="008A29F0" w:rsidRPr="006217ED" w:rsidRDefault="008A29F0" w:rsidP="00412ED9">
            <w:pPr>
              <w:keepNext/>
              <w:keepLines/>
              <w:spacing w:after="0" w:line="240" w:lineRule="auto"/>
              <w:jc w:val="center"/>
              <w:rPr>
                <w:rFonts w:ascii="Open Sans" w:hAnsi="Open Sans" w:cs="Open Sans"/>
                <w:snapToGrid w:val="0"/>
                <w:color w:val="000000"/>
                <w:szCs w:val="20"/>
              </w:rPr>
            </w:pPr>
            <w:r w:rsidRPr="006217ED">
              <w:rPr>
                <w:rFonts w:ascii="Open Sans" w:hAnsi="Open Sans" w:cs="Open Sans"/>
                <w:snapToGrid w:val="0"/>
                <w:color w:val="000000"/>
                <w:szCs w:val="20"/>
              </w:rPr>
              <w:t>žig</w:t>
            </w:r>
          </w:p>
        </w:tc>
        <w:tc>
          <w:tcPr>
            <w:tcW w:w="3827" w:type="dxa"/>
            <w:tcBorders>
              <w:top w:val="single" w:sz="4" w:space="0" w:color="auto"/>
            </w:tcBorders>
          </w:tcPr>
          <w:p w14:paraId="179B92B4" w14:textId="77777777" w:rsidR="008A29F0" w:rsidRPr="006217ED" w:rsidRDefault="008A29F0" w:rsidP="00412ED9">
            <w:pPr>
              <w:keepNext/>
              <w:keepLines/>
              <w:spacing w:after="0" w:line="240" w:lineRule="auto"/>
              <w:jc w:val="both"/>
              <w:rPr>
                <w:rFonts w:ascii="Open Sans" w:hAnsi="Open Sans" w:cs="Open Sans"/>
                <w:snapToGrid w:val="0"/>
                <w:color w:val="000000"/>
                <w:szCs w:val="20"/>
              </w:rPr>
            </w:pPr>
            <w:r w:rsidRPr="006217ED">
              <w:rPr>
                <w:rFonts w:ascii="Open Sans" w:hAnsi="Open Sans" w:cs="Open Sans"/>
                <w:snapToGrid w:val="0"/>
                <w:color w:val="000000"/>
                <w:szCs w:val="20"/>
              </w:rPr>
              <w:t>(ime in priimek ter podpis odgovorne osebe gospodarskega subjekta)</w:t>
            </w:r>
          </w:p>
        </w:tc>
      </w:tr>
    </w:tbl>
    <w:p w14:paraId="67055DDC" w14:textId="77777777" w:rsidR="00AF09F7" w:rsidRDefault="00AF09F7" w:rsidP="00AF09F7">
      <w:pPr>
        <w:spacing w:after="0" w:line="240" w:lineRule="auto"/>
        <w:rPr>
          <w:rFonts w:ascii="Open Sans" w:hAnsi="Open Sans" w:cs="Open Sans"/>
          <w:b/>
          <w:bCs/>
          <w:i/>
          <w:iCs/>
          <w:sz w:val="16"/>
          <w:szCs w:val="16"/>
        </w:rPr>
      </w:pPr>
    </w:p>
    <w:p w14:paraId="365B80F9" w14:textId="4C9E112A" w:rsidR="00AF09F7" w:rsidRPr="00670B4D" w:rsidRDefault="00AF09F7" w:rsidP="00AF09F7">
      <w:pPr>
        <w:spacing w:after="0" w:line="240" w:lineRule="auto"/>
        <w:rPr>
          <w:rFonts w:ascii="Open Sans" w:hAnsi="Open Sans" w:cs="Open Sans"/>
          <w:b/>
          <w:bCs/>
          <w:i/>
          <w:iCs/>
          <w:sz w:val="16"/>
          <w:szCs w:val="16"/>
        </w:rPr>
      </w:pPr>
      <w:r w:rsidRPr="00670B4D">
        <w:rPr>
          <w:rFonts w:ascii="Open Sans" w:hAnsi="Open Sans" w:cs="Open Sans"/>
          <w:b/>
          <w:bCs/>
          <w:i/>
          <w:iCs/>
          <w:sz w:val="16"/>
          <w:szCs w:val="16"/>
        </w:rPr>
        <w:t>Navodilo: Gospodarski subjekt se podpiše pod tisti del izjave, ki velja zanj.</w:t>
      </w:r>
    </w:p>
    <w:p w14:paraId="78AE91FA" w14:textId="77777777" w:rsidR="00D54085" w:rsidRPr="006217ED" w:rsidRDefault="004B2145" w:rsidP="00412ED9">
      <w:pPr>
        <w:keepNext/>
        <w:keepLines/>
        <w:rPr>
          <w:rFonts w:ascii="Open Sans" w:hAnsi="Open Sans" w:cs="Open Sans"/>
          <w:szCs w:val="20"/>
        </w:rPr>
      </w:pPr>
      <w:r w:rsidRPr="006217ED">
        <w:rPr>
          <w:rFonts w:ascii="Open Sans" w:hAnsi="Open Sans" w:cs="Open Sans"/>
          <w:szCs w:val="20"/>
        </w:rPr>
        <w:br w:type="page"/>
      </w: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08"/>
        <w:gridCol w:w="1418"/>
      </w:tblGrid>
      <w:tr w:rsidR="00D54085" w:rsidRPr="006217ED" w14:paraId="4AB4FE35" w14:textId="77777777" w:rsidTr="00D511A4">
        <w:tc>
          <w:tcPr>
            <w:tcW w:w="8008" w:type="dxa"/>
            <w:tcBorders>
              <w:top w:val="single" w:sz="4" w:space="0" w:color="auto"/>
              <w:bottom w:val="single" w:sz="4" w:space="0" w:color="auto"/>
            </w:tcBorders>
          </w:tcPr>
          <w:p w14:paraId="5C23279E" w14:textId="63881DBF" w:rsidR="00D54085" w:rsidRPr="006217ED" w:rsidRDefault="00D54085" w:rsidP="00D511A4">
            <w:pPr>
              <w:keepNext/>
              <w:keepLines/>
              <w:spacing w:after="0" w:line="240" w:lineRule="auto"/>
              <w:rPr>
                <w:rFonts w:ascii="Open Sans" w:hAnsi="Open Sans" w:cs="Open Sans"/>
                <w:szCs w:val="20"/>
              </w:rPr>
            </w:pPr>
            <w:r w:rsidRPr="006217ED">
              <w:rPr>
                <w:rFonts w:ascii="Open Sans" w:hAnsi="Open Sans" w:cs="Open Sans"/>
                <w:szCs w:val="20"/>
              </w:rPr>
              <w:lastRenderedPageBreak/>
              <w:br w:type="page"/>
            </w:r>
            <w:r w:rsidRPr="006217ED">
              <w:rPr>
                <w:rFonts w:ascii="Open Sans" w:hAnsi="Open Sans" w:cs="Open Sans"/>
                <w:szCs w:val="20"/>
              </w:rPr>
              <w:br w:type="page"/>
            </w:r>
            <w:r w:rsidRPr="006217ED">
              <w:rPr>
                <w:rFonts w:ascii="Open Sans" w:hAnsi="Open Sans" w:cs="Open Sans"/>
                <w:szCs w:val="20"/>
              </w:rPr>
              <w:br w:type="page"/>
            </w:r>
            <w:r w:rsidR="007854A2">
              <w:rPr>
                <w:rFonts w:ascii="Open Sans" w:hAnsi="Open Sans" w:cs="Open Sans"/>
                <w:szCs w:val="20"/>
              </w:rPr>
              <w:t xml:space="preserve">DOKAZILA </w:t>
            </w:r>
            <w:r w:rsidRPr="006217ED">
              <w:rPr>
                <w:rFonts w:ascii="Open Sans" w:hAnsi="Open Sans" w:cs="Open Sans"/>
                <w:szCs w:val="20"/>
              </w:rPr>
              <w:t>PODJET</w:t>
            </w:r>
            <w:r w:rsidR="007854A2">
              <w:rPr>
                <w:rFonts w:ascii="Open Sans" w:hAnsi="Open Sans" w:cs="Open Sans"/>
                <w:szCs w:val="20"/>
              </w:rPr>
              <w:t>I</w:t>
            </w:r>
            <w:r w:rsidRPr="006217ED">
              <w:rPr>
                <w:rFonts w:ascii="Open Sans" w:hAnsi="Open Sans" w:cs="Open Sans"/>
                <w:szCs w:val="20"/>
              </w:rPr>
              <w:t xml:space="preserve">J za </w:t>
            </w:r>
            <w:r w:rsidR="007854A2">
              <w:rPr>
                <w:rFonts w:ascii="Open Sans" w:hAnsi="Open Sans" w:cs="Open Sans"/>
                <w:szCs w:val="20"/>
              </w:rPr>
              <w:t xml:space="preserve">1. sklop oz. </w:t>
            </w:r>
            <w:r w:rsidR="008A3771">
              <w:rPr>
                <w:rFonts w:ascii="Open Sans" w:hAnsi="Open Sans" w:cs="Open Sans"/>
                <w:szCs w:val="20"/>
              </w:rPr>
              <w:t>4</w:t>
            </w:r>
            <w:r w:rsidRPr="006217ED">
              <w:rPr>
                <w:rFonts w:ascii="Open Sans" w:hAnsi="Open Sans" w:cs="Open Sans"/>
                <w:szCs w:val="20"/>
              </w:rPr>
              <w:t>. sklop</w:t>
            </w:r>
          </w:p>
        </w:tc>
        <w:tc>
          <w:tcPr>
            <w:tcW w:w="1418" w:type="dxa"/>
            <w:tcBorders>
              <w:top w:val="single" w:sz="4" w:space="0" w:color="auto"/>
              <w:bottom w:val="single" w:sz="4" w:space="0" w:color="auto"/>
            </w:tcBorders>
          </w:tcPr>
          <w:p w14:paraId="4BB3C5B8" w14:textId="77777777" w:rsidR="00D54085" w:rsidRPr="006217ED" w:rsidRDefault="00D54085" w:rsidP="00D511A4">
            <w:pPr>
              <w:keepNext/>
              <w:keepLines/>
              <w:spacing w:after="0" w:line="240" w:lineRule="auto"/>
              <w:rPr>
                <w:rFonts w:ascii="Open Sans" w:hAnsi="Open Sans" w:cs="Open Sans"/>
                <w:b/>
                <w:i/>
                <w:szCs w:val="20"/>
              </w:rPr>
            </w:pPr>
            <w:r w:rsidRPr="006217ED">
              <w:rPr>
                <w:rFonts w:ascii="Open Sans" w:hAnsi="Open Sans" w:cs="Open Sans"/>
                <w:b/>
                <w:i/>
                <w:szCs w:val="20"/>
              </w:rPr>
              <w:t>Priloga 8</w:t>
            </w:r>
          </w:p>
        </w:tc>
      </w:tr>
    </w:tbl>
    <w:p w14:paraId="1C891358" w14:textId="77777777" w:rsidR="00D54085" w:rsidRPr="006217ED" w:rsidRDefault="00D54085" w:rsidP="00D54085">
      <w:pPr>
        <w:keepNext/>
        <w:keepLines/>
        <w:spacing w:after="0" w:line="240" w:lineRule="auto"/>
        <w:rPr>
          <w:rFonts w:ascii="Open Sans" w:hAnsi="Open Sans" w:cs="Open Sans"/>
          <w:b/>
          <w:szCs w:val="20"/>
        </w:rPr>
      </w:pPr>
    </w:p>
    <w:p w14:paraId="51B7D383" w14:textId="77777777" w:rsidR="00D54085" w:rsidRPr="006217ED" w:rsidRDefault="00D54085" w:rsidP="00D54085">
      <w:pPr>
        <w:keepNext/>
        <w:keepLines/>
        <w:spacing w:after="0" w:line="240" w:lineRule="auto"/>
        <w:rPr>
          <w:rFonts w:ascii="Open Sans" w:hAnsi="Open Sans" w:cs="Open Sans"/>
          <w:szCs w:val="20"/>
        </w:rPr>
      </w:pPr>
    </w:p>
    <w:p w14:paraId="143A1971" w14:textId="77777777" w:rsidR="00D54085" w:rsidRPr="006217ED" w:rsidRDefault="00D54085" w:rsidP="00D54085">
      <w:pPr>
        <w:keepNext/>
        <w:keepLines/>
        <w:spacing w:after="0" w:line="240" w:lineRule="auto"/>
        <w:rPr>
          <w:rFonts w:ascii="Open Sans" w:hAnsi="Open Sans" w:cs="Open Sans"/>
          <w:szCs w:val="20"/>
        </w:rPr>
      </w:pPr>
    </w:p>
    <w:p w14:paraId="13EEB728" w14:textId="77777777" w:rsidR="00D54085" w:rsidRPr="006217ED" w:rsidRDefault="00D54085" w:rsidP="00D54085">
      <w:pPr>
        <w:keepNext/>
        <w:keepLines/>
        <w:spacing w:after="0" w:line="240" w:lineRule="auto"/>
        <w:jc w:val="both"/>
        <w:rPr>
          <w:rFonts w:ascii="Open Sans" w:hAnsi="Open Sans" w:cs="Open Sans"/>
          <w:szCs w:val="20"/>
        </w:rPr>
      </w:pPr>
      <w:r w:rsidRPr="006217ED">
        <w:rPr>
          <w:rFonts w:ascii="Open Sans" w:hAnsi="Open Sans" w:cs="Open Sans"/>
          <w:szCs w:val="20"/>
        </w:rPr>
        <w:t>Kot ponudnik: _________________________________________________________________ za izbiro izvajalca za javno naročilo št.:</w:t>
      </w:r>
    </w:p>
    <w:p w14:paraId="47F5285C" w14:textId="77777777" w:rsidR="00D54085" w:rsidRDefault="00D54085" w:rsidP="00D54085">
      <w:pPr>
        <w:keepNext/>
        <w:keepLines/>
        <w:spacing w:after="0" w:line="240" w:lineRule="auto"/>
        <w:rPr>
          <w:rFonts w:ascii="Open Sans" w:hAnsi="Open Sans" w:cs="Open Sans"/>
          <w:szCs w:val="20"/>
        </w:rPr>
      </w:pPr>
    </w:p>
    <w:p w14:paraId="25AD146E" w14:textId="77777777" w:rsidR="007854A2" w:rsidRPr="006217ED" w:rsidRDefault="007854A2" w:rsidP="007854A2">
      <w:pPr>
        <w:keepNext/>
        <w:keepLines/>
        <w:spacing w:after="0" w:line="240" w:lineRule="auto"/>
        <w:rPr>
          <w:rFonts w:ascii="Open Sans" w:hAnsi="Open Sans" w:cs="Open Sans"/>
          <w:szCs w:val="20"/>
        </w:rPr>
      </w:pPr>
    </w:p>
    <w:p w14:paraId="7BF575D5" w14:textId="34C41533" w:rsidR="007854A2" w:rsidRPr="006217ED" w:rsidRDefault="007854A2" w:rsidP="007854A2">
      <w:pPr>
        <w:keepNext/>
        <w:keepLines/>
        <w:spacing w:after="0" w:line="240" w:lineRule="auto"/>
        <w:jc w:val="center"/>
        <w:rPr>
          <w:rFonts w:ascii="Open Sans" w:hAnsi="Open Sans" w:cs="Open Sans"/>
          <w:b/>
          <w:szCs w:val="20"/>
        </w:rPr>
      </w:pPr>
      <w:r w:rsidRPr="006217ED">
        <w:rPr>
          <w:rFonts w:ascii="Open Sans" w:hAnsi="Open Sans" w:cs="Open Sans"/>
          <w:b/>
          <w:noProof/>
          <w:szCs w:val="20"/>
        </w:rPr>
        <w:t>ENLJ-SPV-116/26 -</w:t>
      </w:r>
      <w:r w:rsidRPr="006217ED">
        <w:rPr>
          <w:rFonts w:ascii="Open Sans" w:hAnsi="Open Sans" w:cs="Open Sans"/>
          <w:b/>
          <w:color w:val="000000"/>
          <w:szCs w:val="20"/>
        </w:rPr>
        <w:t xml:space="preserve"> </w:t>
      </w:r>
      <w:r w:rsidRPr="006217ED">
        <w:rPr>
          <w:rFonts w:ascii="Open Sans" w:hAnsi="Open Sans" w:cs="Open Sans"/>
          <w:b/>
          <w:szCs w:val="20"/>
        </w:rPr>
        <w:t>Vzdrževanje in servisiranje dvigal za</w:t>
      </w:r>
      <w:r>
        <w:rPr>
          <w:rFonts w:ascii="Open Sans" w:hAnsi="Open Sans" w:cs="Open Sans"/>
          <w:b/>
          <w:szCs w:val="20"/>
        </w:rPr>
        <w:t xml:space="preserve"> 1</w:t>
      </w:r>
      <w:r w:rsidRPr="006217ED">
        <w:rPr>
          <w:rFonts w:ascii="Open Sans" w:hAnsi="Open Sans" w:cs="Open Sans"/>
          <w:b/>
          <w:bCs/>
          <w:szCs w:val="20"/>
        </w:rPr>
        <w:t xml:space="preserve">. Sklop: </w:t>
      </w:r>
      <w:r w:rsidRPr="007854A2">
        <w:rPr>
          <w:rFonts w:ascii="Open Sans" w:hAnsi="Open Sans" w:cs="Open Sans"/>
          <w:b/>
          <w:szCs w:val="20"/>
        </w:rPr>
        <w:t>Vzdrževanje in servisiranje osebnih električnih dvigal SCHINDLER na Toplarniški ulici 19, Ljubljana</w:t>
      </w:r>
      <w:r w:rsidRPr="006217ED">
        <w:rPr>
          <w:rFonts w:ascii="Open Sans" w:hAnsi="Open Sans" w:cs="Open Sans"/>
          <w:b/>
          <w:szCs w:val="20"/>
        </w:rPr>
        <w:t xml:space="preserve"> </w:t>
      </w:r>
    </w:p>
    <w:p w14:paraId="12B65D39" w14:textId="77777777" w:rsidR="007854A2" w:rsidRPr="006217ED" w:rsidRDefault="007854A2" w:rsidP="007854A2">
      <w:pPr>
        <w:keepNext/>
        <w:keepLines/>
        <w:spacing w:after="0" w:line="240" w:lineRule="auto"/>
        <w:jc w:val="both"/>
        <w:rPr>
          <w:rFonts w:ascii="Open Sans" w:hAnsi="Open Sans" w:cs="Open Sans"/>
          <w:szCs w:val="20"/>
        </w:rPr>
      </w:pPr>
    </w:p>
    <w:p w14:paraId="59E4D0D8" w14:textId="42F8CD65" w:rsidR="007854A2" w:rsidRPr="006217ED" w:rsidRDefault="007854A2" w:rsidP="007854A2">
      <w:pPr>
        <w:keepNext/>
        <w:keepLines/>
        <w:spacing w:after="0" w:line="240" w:lineRule="auto"/>
        <w:jc w:val="both"/>
        <w:rPr>
          <w:rFonts w:ascii="Open Sans" w:hAnsi="Open Sans" w:cs="Open Sans"/>
          <w:color w:val="545454"/>
          <w:szCs w:val="20"/>
        </w:rPr>
      </w:pPr>
      <w:r>
        <w:rPr>
          <w:rFonts w:ascii="Open Sans" w:hAnsi="Open Sans" w:cs="Open Sans"/>
          <w:szCs w:val="20"/>
        </w:rPr>
        <w:t>Z</w:t>
      </w:r>
      <w:r w:rsidRPr="006217ED">
        <w:rPr>
          <w:rFonts w:ascii="Open Sans" w:hAnsi="Open Sans" w:cs="Open Sans"/>
          <w:szCs w:val="20"/>
        </w:rPr>
        <w:t xml:space="preserve">a tem listom prilagamo </w:t>
      </w:r>
      <w:r w:rsidRPr="007854A2">
        <w:rPr>
          <w:rFonts w:ascii="Open Sans" w:hAnsi="Open Sans" w:cs="Open Sans"/>
          <w:szCs w:val="20"/>
        </w:rPr>
        <w:t>izjavo (pooblastilo) krovne organizacije</w:t>
      </w:r>
      <w:r>
        <w:rPr>
          <w:rFonts w:ascii="Open Sans" w:hAnsi="Open Sans" w:cs="Open Sans"/>
          <w:szCs w:val="20"/>
        </w:rPr>
        <w:t xml:space="preserve"> s katero izkazujemo, da imamo</w:t>
      </w:r>
      <w:r w:rsidRPr="007854A2">
        <w:rPr>
          <w:rFonts w:ascii="Open Sans" w:hAnsi="Open Sans" w:cs="Open Sans"/>
          <w:szCs w:val="20"/>
        </w:rPr>
        <w:t xml:space="preserve"> dovoljenj</w:t>
      </w:r>
      <w:r>
        <w:rPr>
          <w:rFonts w:ascii="Open Sans" w:hAnsi="Open Sans" w:cs="Open Sans"/>
          <w:szCs w:val="20"/>
        </w:rPr>
        <w:t>e</w:t>
      </w:r>
      <w:r w:rsidRPr="007854A2">
        <w:rPr>
          <w:rFonts w:ascii="Open Sans" w:hAnsi="Open Sans" w:cs="Open Sans"/>
          <w:szCs w:val="20"/>
        </w:rPr>
        <w:t xml:space="preserve"> za uporabo tehnologije, znanja in intelektualne lastnine skupine Schindler</w:t>
      </w:r>
      <w:r w:rsidRPr="006217ED">
        <w:rPr>
          <w:rFonts w:ascii="Open Sans" w:hAnsi="Open Sans" w:cs="Open Sans"/>
          <w:szCs w:val="20"/>
        </w:rPr>
        <w:t>.</w:t>
      </w:r>
    </w:p>
    <w:p w14:paraId="1A539A39" w14:textId="77777777" w:rsidR="007854A2" w:rsidRPr="006217ED" w:rsidRDefault="007854A2" w:rsidP="007854A2">
      <w:pPr>
        <w:keepNext/>
        <w:keepLines/>
        <w:spacing w:after="0" w:line="240" w:lineRule="auto"/>
        <w:jc w:val="both"/>
        <w:rPr>
          <w:rFonts w:ascii="Open Sans" w:hAnsi="Open Sans" w:cs="Open Sans"/>
          <w:szCs w:val="20"/>
        </w:rPr>
      </w:pPr>
    </w:p>
    <w:p w14:paraId="145041A5" w14:textId="77777777" w:rsidR="007854A2" w:rsidRPr="006217ED" w:rsidRDefault="007854A2" w:rsidP="007854A2">
      <w:pPr>
        <w:keepNext/>
        <w:keepLines/>
        <w:spacing w:after="0" w:line="240" w:lineRule="auto"/>
        <w:jc w:val="both"/>
        <w:rPr>
          <w:rFonts w:ascii="Open Sans" w:hAnsi="Open Sans" w:cs="Open Sans"/>
          <w:szCs w:val="20"/>
        </w:rPr>
      </w:pPr>
    </w:p>
    <w:p w14:paraId="65F30E9C" w14:textId="77777777" w:rsidR="007854A2" w:rsidRPr="006217ED" w:rsidRDefault="007854A2" w:rsidP="007854A2">
      <w:pPr>
        <w:keepNext/>
        <w:keepLines/>
        <w:spacing w:after="0" w:line="240" w:lineRule="auto"/>
        <w:jc w:val="both"/>
        <w:rPr>
          <w:rFonts w:ascii="Open Sans" w:hAnsi="Open Sans" w:cs="Open Sans"/>
          <w:szCs w:val="20"/>
        </w:rPr>
      </w:pPr>
    </w:p>
    <w:p w14:paraId="3884754D" w14:textId="77777777" w:rsidR="007854A2" w:rsidRPr="006217ED" w:rsidRDefault="007854A2" w:rsidP="007854A2">
      <w:pPr>
        <w:keepNext/>
        <w:keepLines/>
        <w:spacing w:after="0" w:line="240" w:lineRule="auto"/>
        <w:jc w:val="both"/>
        <w:rPr>
          <w:rFonts w:ascii="Open Sans" w:hAnsi="Open Sans" w:cs="Open Sans"/>
          <w:szCs w:val="20"/>
        </w:rPr>
      </w:pPr>
    </w:p>
    <w:tbl>
      <w:tblPr>
        <w:tblW w:w="9356" w:type="dxa"/>
        <w:tblInd w:w="30" w:type="dxa"/>
        <w:tblLayout w:type="fixed"/>
        <w:tblCellMar>
          <w:left w:w="30" w:type="dxa"/>
          <w:right w:w="30" w:type="dxa"/>
        </w:tblCellMar>
        <w:tblLook w:val="0000" w:firstRow="0" w:lastRow="0" w:firstColumn="0" w:lastColumn="0" w:noHBand="0" w:noVBand="0"/>
      </w:tblPr>
      <w:tblGrid>
        <w:gridCol w:w="2977"/>
        <w:gridCol w:w="2552"/>
        <w:gridCol w:w="3827"/>
      </w:tblGrid>
      <w:tr w:rsidR="007854A2" w:rsidRPr="006217ED" w14:paraId="511BD0D3" w14:textId="77777777" w:rsidTr="004505AD">
        <w:trPr>
          <w:trHeight w:val="235"/>
        </w:trPr>
        <w:tc>
          <w:tcPr>
            <w:tcW w:w="2977" w:type="dxa"/>
            <w:tcBorders>
              <w:bottom w:val="single" w:sz="4" w:space="0" w:color="auto"/>
            </w:tcBorders>
          </w:tcPr>
          <w:p w14:paraId="4C94E3C3" w14:textId="77777777" w:rsidR="007854A2" w:rsidRPr="006217ED" w:rsidRDefault="007854A2" w:rsidP="004505AD">
            <w:pPr>
              <w:keepNext/>
              <w:keepLines/>
              <w:spacing w:after="0" w:line="240" w:lineRule="auto"/>
              <w:jc w:val="both"/>
              <w:rPr>
                <w:rFonts w:ascii="Open Sans" w:hAnsi="Open Sans" w:cs="Open Sans"/>
                <w:snapToGrid w:val="0"/>
                <w:color w:val="000000"/>
                <w:szCs w:val="20"/>
              </w:rPr>
            </w:pPr>
          </w:p>
        </w:tc>
        <w:tc>
          <w:tcPr>
            <w:tcW w:w="2552" w:type="dxa"/>
          </w:tcPr>
          <w:p w14:paraId="06F2930C" w14:textId="77777777" w:rsidR="007854A2" w:rsidRPr="006217ED" w:rsidRDefault="007854A2" w:rsidP="004505AD">
            <w:pPr>
              <w:keepNext/>
              <w:keepLines/>
              <w:spacing w:after="0" w:line="240" w:lineRule="auto"/>
              <w:jc w:val="both"/>
              <w:rPr>
                <w:rFonts w:ascii="Open Sans" w:hAnsi="Open Sans" w:cs="Open Sans"/>
                <w:snapToGrid w:val="0"/>
                <w:color w:val="000000"/>
                <w:szCs w:val="20"/>
              </w:rPr>
            </w:pPr>
          </w:p>
        </w:tc>
        <w:tc>
          <w:tcPr>
            <w:tcW w:w="3827" w:type="dxa"/>
            <w:tcBorders>
              <w:bottom w:val="single" w:sz="4" w:space="0" w:color="auto"/>
            </w:tcBorders>
          </w:tcPr>
          <w:p w14:paraId="22FFF9B8" w14:textId="77777777" w:rsidR="007854A2" w:rsidRPr="006217ED" w:rsidRDefault="007854A2" w:rsidP="004505AD">
            <w:pPr>
              <w:keepNext/>
              <w:keepLines/>
              <w:tabs>
                <w:tab w:val="left" w:pos="567"/>
                <w:tab w:val="num" w:pos="851"/>
                <w:tab w:val="left" w:pos="993"/>
              </w:tabs>
              <w:spacing w:after="0" w:line="240" w:lineRule="auto"/>
              <w:jc w:val="both"/>
              <w:rPr>
                <w:rFonts w:ascii="Open Sans" w:hAnsi="Open Sans" w:cs="Open Sans"/>
                <w:snapToGrid w:val="0"/>
                <w:color w:val="000000"/>
                <w:szCs w:val="20"/>
              </w:rPr>
            </w:pPr>
          </w:p>
        </w:tc>
      </w:tr>
      <w:tr w:rsidR="007854A2" w:rsidRPr="006217ED" w14:paraId="31E7AD9F" w14:textId="77777777" w:rsidTr="004505AD">
        <w:trPr>
          <w:trHeight w:val="235"/>
        </w:trPr>
        <w:tc>
          <w:tcPr>
            <w:tcW w:w="2977" w:type="dxa"/>
            <w:tcBorders>
              <w:top w:val="single" w:sz="4" w:space="0" w:color="auto"/>
            </w:tcBorders>
          </w:tcPr>
          <w:p w14:paraId="33270558" w14:textId="77777777" w:rsidR="007854A2" w:rsidRPr="006217ED" w:rsidRDefault="007854A2" w:rsidP="004505AD">
            <w:pPr>
              <w:keepNext/>
              <w:keepLines/>
              <w:spacing w:after="0" w:line="240" w:lineRule="auto"/>
              <w:jc w:val="both"/>
              <w:rPr>
                <w:rFonts w:ascii="Open Sans" w:hAnsi="Open Sans" w:cs="Open Sans"/>
                <w:snapToGrid w:val="0"/>
                <w:color w:val="000000"/>
                <w:szCs w:val="20"/>
              </w:rPr>
            </w:pPr>
            <w:r w:rsidRPr="006217ED">
              <w:rPr>
                <w:rFonts w:ascii="Open Sans" w:hAnsi="Open Sans" w:cs="Open Sans"/>
                <w:snapToGrid w:val="0"/>
                <w:color w:val="000000"/>
                <w:szCs w:val="20"/>
              </w:rPr>
              <w:t>(kraj, datum)</w:t>
            </w:r>
          </w:p>
        </w:tc>
        <w:tc>
          <w:tcPr>
            <w:tcW w:w="2552" w:type="dxa"/>
          </w:tcPr>
          <w:p w14:paraId="7B04E0E0" w14:textId="77777777" w:rsidR="007854A2" w:rsidRPr="006217ED" w:rsidRDefault="007854A2" w:rsidP="004505AD">
            <w:pPr>
              <w:keepNext/>
              <w:keepLines/>
              <w:spacing w:after="0" w:line="240" w:lineRule="auto"/>
              <w:jc w:val="center"/>
              <w:rPr>
                <w:rFonts w:ascii="Open Sans" w:hAnsi="Open Sans" w:cs="Open Sans"/>
                <w:snapToGrid w:val="0"/>
                <w:color w:val="000000"/>
                <w:szCs w:val="20"/>
              </w:rPr>
            </w:pPr>
            <w:r w:rsidRPr="006217ED">
              <w:rPr>
                <w:rFonts w:ascii="Open Sans" w:hAnsi="Open Sans" w:cs="Open Sans"/>
                <w:snapToGrid w:val="0"/>
                <w:color w:val="000000"/>
                <w:szCs w:val="20"/>
              </w:rPr>
              <w:t>žig</w:t>
            </w:r>
          </w:p>
        </w:tc>
        <w:tc>
          <w:tcPr>
            <w:tcW w:w="3827" w:type="dxa"/>
            <w:tcBorders>
              <w:top w:val="single" w:sz="4" w:space="0" w:color="auto"/>
            </w:tcBorders>
          </w:tcPr>
          <w:p w14:paraId="0533DE66" w14:textId="77777777" w:rsidR="007854A2" w:rsidRPr="006217ED" w:rsidRDefault="007854A2" w:rsidP="004505AD">
            <w:pPr>
              <w:keepNext/>
              <w:keepLines/>
              <w:spacing w:after="0" w:line="240" w:lineRule="auto"/>
              <w:jc w:val="both"/>
              <w:rPr>
                <w:rFonts w:ascii="Open Sans" w:hAnsi="Open Sans" w:cs="Open Sans"/>
                <w:snapToGrid w:val="0"/>
                <w:color w:val="000000"/>
                <w:szCs w:val="20"/>
              </w:rPr>
            </w:pPr>
            <w:r w:rsidRPr="006217ED">
              <w:rPr>
                <w:rFonts w:ascii="Open Sans" w:hAnsi="Open Sans" w:cs="Open Sans"/>
                <w:snapToGrid w:val="0"/>
                <w:color w:val="000000"/>
                <w:szCs w:val="20"/>
              </w:rPr>
              <w:t>(ime in priimek ter podpis odgovorne osebe gospodarskega subjekta)</w:t>
            </w:r>
          </w:p>
        </w:tc>
      </w:tr>
    </w:tbl>
    <w:p w14:paraId="25996F87" w14:textId="7BDB432D" w:rsidR="007854A2" w:rsidRPr="006217ED" w:rsidRDefault="007854A2" w:rsidP="00D54085">
      <w:pPr>
        <w:keepNext/>
        <w:keepLines/>
        <w:spacing w:after="0" w:line="240" w:lineRule="auto"/>
        <w:rPr>
          <w:rFonts w:ascii="Open Sans" w:hAnsi="Open Sans" w:cs="Open Sans"/>
          <w:szCs w:val="20"/>
        </w:rPr>
      </w:pPr>
    </w:p>
    <w:p w14:paraId="231A3F6B" w14:textId="77777777" w:rsidR="00D54085" w:rsidRPr="006217ED" w:rsidRDefault="00D54085" w:rsidP="00D54085">
      <w:pPr>
        <w:keepNext/>
        <w:keepLines/>
        <w:spacing w:after="0" w:line="240" w:lineRule="auto"/>
        <w:rPr>
          <w:rFonts w:ascii="Open Sans" w:hAnsi="Open Sans" w:cs="Open Sans"/>
          <w:szCs w:val="20"/>
        </w:rPr>
      </w:pPr>
    </w:p>
    <w:p w14:paraId="37C17F76" w14:textId="77777777" w:rsidR="007854A2" w:rsidRDefault="007854A2" w:rsidP="00D54085">
      <w:pPr>
        <w:keepNext/>
        <w:keepLines/>
        <w:spacing w:after="0" w:line="240" w:lineRule="auto"/>
        <w:jc w:val="center"/>
        <w:rPr>
          <w:rFonts w:ascii="Open Sans" w:hAnsi="Open Sans" w:cs="Open Sans"/>
          <w:b/>
          <w:noProof/>
          <w:szCs w:val="20"/>
        </w:rPr>
      </w:pPr>
    </w:p>
    <w:p w14:paraId="5CBDD75A" w14:textId="77777777" w:rsidR="007854A2" w:rsidRDefault="007854A2" w:rsidP="007854A2">
      <w:pPr>
        <w:keepNext/>
        <w:keepLines/>
        <w:pBdr>
          <w:top w:val="dotted" w:sz="4" w:space="1" w:color="auto"/>
        </w:pBdr>
        <w:spacing w:after="0" w:line="240" w:lineRule="auto"/>
        <w:jc w:val="center"/>
        <w:rPr>
          <w:rFonts w:ascii="Open Sans" w:hAnsi="Open Sans" w:cs="Open Sans"/>
          <w:b/>
          <w:noProof/>
          <w:szCs w:val="20"/>
        </w:rPr>
      </w:pPr>
    </w:p>
    <w:p w14:paraId="40FFB839" w14:textId="15439528" w:rsidR="00D54085" w:rsidRPr="006217ED" w:rsidRDefault="00F4042F" w:rsidP="00D54085">
      <w:pPr>
        <w:keepNext/>
        <w:keepLines/>
        <w:spacing w:after="0" w:line="240" w:lineRule="auto"/>
        <w:jc w:val="center"/>
        <w:rPr>
          <w:rFonts w:ascii="Open Sans" w:hAnsi="Open Sans" w:cs="Open Sans"/>
          <w:b/>
          <w:szCs w:val="20"/>
        </w:rPr>
      </w:pPr>
      <w:r w:rsidRPr="006217ED">
        <w:rPr>
          <w:rFonts w:ascii="Open Sans" w:hAnsi="Open Sans" w:cs="Open Sans"/>
          <w:b/>
          <w:noProof/>
          <w:szCs w:val="20"/>
        </w:rPr>
        <w:t>ENLJ-SPV-116/26</w:t>
      </w:r>
      <w:r w:rsidR="00D54085" w:rsidRPr="006217ED">
        <w:rPr>
          <w:rFonts w:ascii="Open Sans" w:hAnsi="Open Sans" w:cs="Open Sans"/>
          <w:b/>
          <w:noProof/>
          <w:szCs w:val="20"/>
        </w:rPr>
        <w:t xml:space="preserve"> -</w:t>
      </w:r>
      <w:r w:rsidR="00D54085" w:rsidRPr="006217ED">
        <w:rPr>
          <w:rFonts w:ascii="Open Sans" w:hAnsi="Open Sans" w:cs="Open Sans"/>
          <w:b/>
          <w:color w:val="000000"/>
          <w:szCs w:val="20"/>
        </w:rPr>
        <w:t xml:space="preserve"> </w:t>
      </w:r>
      <w:r w:rsidR="00D54085" w:rsidRPr="006217ED">
        <w:rPr>
          <w:rFonts w:ascii="Open Sans" w:hAnsi="Open Sans" w:cs="Open Sans"/>
          <w:b/>
          <w:szCs w:val="20"/>
        </w:rPr>
        <w:t xml:space="preserve">Vzdrževanje in servisiranje dvigal za </w:t>
      </w:r>
      <w:r w:rsidR="007854A2">
        <w:rPr>
          <w:rFonts w:ascii="Open Sans" w:hAnsi="Open Sans" w:cs="Open Sans"/>
          <w:b/>
          <w:szCs w:val="20"/>
        </w:rPr>
        <w:t>4</w:t>
      </w:r>
      <w:r w:rsidR="00D54085" w:rsidRPr="006217ED">
        <w:rPr>
          <w:rFonts w:ascii="Open Sans" w:hAnsi="Open Sans" w:cs="Open Sans"/>
          <w:b/>
          <w:bCs/>
          <w:szCs w:val="20"/>
        </w:rPr>
        <w:t xml:space="preserve">. Sklop: </w:t>
      </w:r>
      <w:r w:rsidR="007854A2" w:rsidRPr="007854A2">
        <w:rPr>
          <w:rFonts w:ascii="Open Sans" w:hAnsi="Open Sans" w:cs="Open Sans"/>
          <w:b/>
          <w:szCs w:val="20"/>
        </w:rPr>
        <w:t>Vzdrževanje in servisiranje osebnih dvigal v poslovno tehničnem objektu na Verovškovi ulici 62 in Verovškovi ulici 70, oboje v Ljubljani</w:t>
      </w:r>
      <w:r w:rsidR="00D54085" w:rsidRPr="006217ED">
        <w:rPr>
          <w:rFonts w:ascii="Open Sans" w:hAnsi="Open Sans" w:cs="Open Sans"/>
          <w:b/>
          <w:szCs w:val="20"/>
        </w:rPr>
        <w:t xml:space="preserve"> </w:t>
      </w:r>
    </w:p>
    <w:p w14:paraId="2D4B4012" w14:textId="77777777" w:rsidR="00D54085" w:rsidRPr="006217ED" w:rsidRDefault="00D54085" w:rsidP="00D54085">
      <w:pPr>
        <w:keepNext/>
        <w:keepLines/>
        <w:spacing w:after="0" w:line="240" w:lineRule="auto"/>
        <w:jc w:val="both"/>
        <w:rPr>
          <w:rFonts w:ascii="Open Sans" w:hAnsi="Open Sans" w:cs="Open Sans"/>
          <w:szCs w:val="20"/>
        </w:rPr>
      </w:pPr>
    </w:p>
    <w:p w14:paraId="18FBE3A9" w14:textId="77777777" w:rsidR="00D54085" w:rsidRPr="006217ED" w:rsidRDefault="00D54085" w:rsidP="00D54085">
      <w:pPr>
        <w:keepNext/>
        <w:keepLines/>
        <w:spacing w:after="0" w:line="240" w:lineRule="auto"/>
        <w:jc w:val="both"/>
        <w:rPr>
          <w:rFonts w:ascii="Open Sans" w:hAnsi="Open Sans" w:cs="Open Sans"/>
          <w:szCs w:val="20"/>
        </w:rPr>
      </w:pPr>
    </w:p>
    <w:p w14:paraId="125983DE" w14:textId="77777777" w:rsidR="00D54085" w:rsidRPr="006217ED" w:rsidRDefault="00D54085" w:rsidP="00D54085">
      <w:pPr>
        <w:keepNext/>
        <w:keepLines/>
        <w:spacing w:after="0" w:line="240" w:lineRule="auto"/>
        <w:jc w:val="both"/>
        <w:rPr>
          <w:rFonts w:ascii="Open Sans" w:hAnsi="Open Sans" w:cs="Open Sans"/>
          <w:szCs w:val="20"/>
        </w:rPr>
      </w:pPr>
    </w:p>
    <w:p w14:paraId="0F249B57" w14:textId="77777777" w:rsidR="00D54085" w:rsidRPr="006217ED" w:rsidRDefault="00D54085" w:rsidP="00D54085">
      <w:pPr>
        <w:keepNext/>
        <w:keepLines/>
        <w:spacing w:after="0" w:line="240" w:lineRule="auto"/>
        <w:jc w:val="both"/>
        <w:rPr>
          <w:rFonts w:ascii="Open Sans" w:hAnsi="Open Sans" w:cs="Open Sans"/>
          <w:color w:val="545454"/>
          <w:szCs w:val="20"/>
        </w:rPr>
      </w:pPr>
      <w:r w:rsidRPr="006217ED">
        <w:rPr>
          <w:rFonts w:ascii="Open Sans" w:hAnsi="Open Sans" w:cs="Open Sans"/>
          <w:szCs w:val="20"/>
        </w:rPr>
        <w:t xml:space="preserve">Za tem listom prilagamo scan certifikata </w:t>
      </w:r>
      <w:r w:rsidRPr="006217ED">
        <w:rPr>
          <w:rFonts w:ascii="Open Sans" w:hAnsi="Open Sans" w:cs="Open Sans"/>
          <w:bCs/>
          <w:szCs w:val="20"/>
        </w:rPr>
        <w:t xml:space="preserve">za </w:t>
      </w:r>
      <w:r w:rsidRPr="006217ED">
        <w:rPr>
          <w:rFonts w:ascii="Open Sans" w:hAnsi="Open Sans" w:cs="Open Sans"/>
          <w:szCs w:val="20"/>
        </w:rPr>
        <w:t>servisiranje dvigal SIST EN 13015:2002+A1:2008</w:t>
      </w:r>
      <w:r w:rsidRPr="006217ED">
        <w:rPr>
          <w:rFonts w:ascii="Open Sans" w:hAnsi="Open Sans" w:cs="Open Sans"/>
          <w:bCs/>
          <w:szCs w:val="20"/>
        </w:rPr>
        <w:t>, ki ga izdaja pooblaščen organ</w:t>
      </w:r>
      <w:r w:rsidRPr="006217ED">
        <w:rPr>
          <w:rFonts w:ascii="Open Sans" w:hAnsi="Open Sans" w:cs="Open Sans"/>
          <w:szCs w:val="20"/>
        </w:rPr>
        <w:t>.</w:t>
      </w:r>
    </w:p>
    <w:p w14:paraId="0A681B38" w14:textId="77777777" w:rsidR="00D54085" w:rsidRPr="006217ED" w:rsidRDefault="00D54085" w:rsidP="00D54085">
      <w:pPr>
        <w:keepNext/>
        <w:keepLines/>
        <w:spacing w:after="0" w:line="240" w:lineRule="auto"/>
        <w:jc w:val="both"/>
        <w:rPr>
          <w:rFonts w:ascii="Open Sans" w:hAnsi="Open Sans" w:cs="Open Sans"/>
          <w:szCs w:val="20"/>
        </w:rPr>
      </w:pPr>
    </w:p>
    <w:p w14:paraId="56E8F92D" w14:textId="77777777" w:rsidR="00D54085" w:rsidRPr="006217ED" w:rsidRDefault="00D54085" w:rsidP="00D54085">
      <w:pPr>
        <w:keepNext/>
        <w:keepLines/>
        <w:spacing w:after="0" w:line="240" w:lineRule="auto"/>
        <w:jc w:val="both"/>
        <w:rPr>
          <w:rFonts w:ascii="Open Sans" w:hAnsi="Open Sans" w:cs="Open Sans"/>
          <w:szCs w:val="20"/>
        </w:rPr>
      </w:pPr>
    </w:p>
    <w:p w14:paraId="42AC1847" w14:textId="77777777" w:rsidR="00D54085" w:rsidRPr="006217ED" w:rsidRDefault="00D54085" w:rsidP="00D54085">
      <w:pPr>
        <w:keepNext/>
        <w:keepLines/>
        <w:spacing w:after="0" w:line="240" w:lineRule="auto"/>
        <w:jc w:val="both"/>
        <w:rPr>
          <w:rFonts w:ascii="Open Sans" w:hAnsi="Open Sans" w:cs="Open Sans"/>
          <w:szCs w:val="20"/>
        </w:rPr>
      </w:pPr>
    </w:p>
    <w:p w14:paraId="14855B8D" w14:textId="77777777" w:rsidR="00D54085" w:rsidRPr="006217ED" w:rsidRDefault="00D54085" w:rsidP="00D54085">
      <w:pPr>
        <w:keepNext/>
        <w:keepLines/>
        <w:spacing w:after="0" w:line="240" w:lineRule="auto"/>
        <w:jc w:val="both"/>
        <w:rPr>
          <w:rFonts w:ascii="Open Sans" w:hAnsi="Open Sans" w:cs="Open Sans"/>
          <w:szCs w:val="20"/>
        </w:rPr>
      </w:pPr>
    </w:p>
    <w:p w14:paraId="5B15E57F" w14:textId="77777777" w:rsidR="00D54085" w:rsidRPr="006217ED" w:rsidRDefault="00D54085" w:rsidP="00D54085">
      <w:pPr>
        <w:keepNext/>
        <w:keepLines/>
        <w:spacing w:after="0" w:line="240" w:lineRule="auto"/>
        <w:jc w:val="both"/>
        <w:rPr>
          <w:rFonts w:ascii="Open Sans" w:hAnsi="Open Sans" w:cs="Open Sans"/>
          <w:szCs w:val="20"/>
        </w:rPr>
      </w:pPr>
    </w:p>
    <w:p w14:paraId="7DA1A5A2" w14:textId="77777777" w:rsidR="00D54085" w:rsidRPr="006217ED" w:rsidRDefault="00D54085" w:rsidP="00D54085">
      <w:pPr>
        <w:keepNext/>
        <w:keepLines/>
        <w:spacing w:after="0" w:line="240" w:lineRule="auto"/>
        <w:jc w:val="both"/>
        <w:rPr>
          <w:rFonts w:ascii="Open Sans" w:hAnsi="Open Sans" w:cs="Open Sans"/>
          <w:szCs w:val="20"/>
        </w:rPr>
      </w:pPr>
    </w:p>
    <w:tbl>
      <w:tblPr>
        <w:tblW w:w="9356" w:type="dxa"/>
        <w:tblInd w:w="30" w:type="dxa"/>
        <w:tblLayout w:type="fixed"/>
        <w:tblCellMar>
          <w:left w:w="30" w:type="dxa"/>
          <w:right w:w="30" w:type="dxa"/>
        </w:tblCellMar>
        <w:tblLook w:val="0000" w:firstRow="0" w:lastRow="0" w:firstColumn="0" w:lastColumn="0" w:noHBand="0" w:noVBand="0"/>
      </w:tblPr>
      <w:tblGrid>
        <w:gridCol w:w="2977"/>
        <w:gridCol w:w="2552"/>
        <w:gridCol w:w="3827"/>
      </w:tblGrid>
      <w:tr w:rsidR="00D54085" w:rsidRPr="006217ED" w14:paraId="14C6597E" w14:textId="77777777" w:rsidTr="00D511A4">
        <w:trPr>
          <w:trHeight w:val="235"/>
        </w:trPr>
        <w:tc>
          <w:tcPr>
            <w:tcW w:w="2977" w:type="dxa"/>
            <w:tcBorders>
              <w:bottom w:val="single" w:sz="4" w:space="0" w:color="auto"/>
            </w:tcBorders>
          </w:tcPr>
          <w:p w14:paraId="3D5C3090" w14:textId="77777777" w:rsidR="00D54085" w:rsidRPr="006217ED" w:rsidRDefault="00D54085" w:rsidP="00D511A4">
            <w:pPr>
              <w:keepNext/>
              <w:keepLines/>
              <w:spacing w:after="0" w:line="240" w:lineRule="auto"/>
              <w:jc w:val="both"/>
              <w:rPr>
                <w:rFonts w:ascii="Open Sans" w:hAnsi="Open Sans" w:cs="Open Sans"/>
                <w:snapToGrid w:val="0"/>
                <w:color w:val="000000"/>
                <w:szCs w:val="20"/>
              </w:rPr>
            </w:pPr>
          </w:p>
        </w:tc>
        <w:tc>
          <w:tcPr>
            <w:tcW w:w="2552" w:type="dxa"/>
          </w:tcPr>
          <w:p w14:paraId="14BFCFC5" w14:textId="77777777" w:rsidR="00D54085" w:rsidRPr="006217ED" w:rsidRDefault="00D54085" w:rsidP="00D511A4">
            <w:pPr>
              <w:keepNext/>
              <w:keepLines/>
              <w:spacing w:after="0" w:line="240" w:lineRule="auto"/>
              <w:jc w:val="both"/>
              <w:rPr>
                <w:rFonts w:ascii="Open Sans" w:hAnsi="Open Sans" w:cs="Open Sans"/>
                <w:snapToGrid w:val="0"/>
                <w:color w:val="000000"/>
                <w:szCs w:val="20"/>
              </w:rPr>
            </w:pPr>
          </w:p>
        </w:tc>
        <w:tc>
          <w:tcPr>
            <w:tcW w:w="3827" w:type="dxa"/>
            <w:tcBorders>
              <w:bottom w:val="single" w:sz="4" w:space="0" w:color="auto"/>
            </w:tcBorders>
          </w:tcPr>
          <w:p w14:paraId="1D9268AC" w14:textId="77777777" w:rsidR="00D54085" w:rsidRPr="006217ED" w:rsidRDefault="00D54085" w:rsidP="00D511A4">
            <w:pPr>
              <w:keepNext/>
              <w:keepLines/>
              <w:tabs>
                <w:tab w:val="left" w:pos="567"/>
                <w:tab w:val="num" w:pos="851"/>
                <w:tab w:val="left" w:pos="993"/>
              </w:tabs>
              <w:spacing w:after="0" w:line="240" w:lineRule="auto"/>
              <w:jc w:val="both"/>
              <w:rPr>
                <w:rFonts w:ascii="Open Sans" w:hAnsi="Open Sans" w:cs="Open Sans"/>
                <w:snapToGrid w:val="0"/>
                <w:color w:val="000000"/>
                <w:szCs w:val="20"/>
              </w:rPr>
            </w:pPr>
          </w:p>
        </w:tc>
      </w:tr>
      <w:tr w:rsidR="00D54085" w:rsidRPr="006217ED" w14:paraId="45C24C66" w14:textId="77777777" w:rsidTr="00D511A4">
        <w:trPr>
          <w:trHeight w:val="235"/>
        </w:trPr>
        <w:tc>
          <w:tcPr>
            <w:tcW w:w="2977" w:type="dxa"/>
            <w:tcBorders>
              <w:top w:val="single" w:sz="4" w:space="0" w:color="auto"/>
            </w:tcBorders>
          </w:tcPr>
          <w:p w14:paraId="1863E36F" w14:textId="77777777" w:rsidR="00D54085" w:rsidRPr="006217ED" w:rsidRDefault="00D54085" w:rsidP="00D511A4">
            <w:pPr>
              <w:keepNext/>
              <w:keepLines/>
              <w:spacing w:after="0" w:line="240" w:lineRule="auto"/>
              <w:jc w:val="both"/>
              <w:rPr>
                <w:rFonts w:ascii="Open Sans" w:hAnsi="Open Sans" w:cs="Open Sans"/>
                <w:snapToGrid w:val="0"/>
                <w:color w:val="000000"/>
                <w:szCs w:val="20"/>
              </w:rPr>
            </w:pPr>
            <w:r w:rsidRPr="006217ED">
              <w:rPr>
                <w:rFonts w:ascii="Open Sans" w:hAnsi="Open Sans" w:cs="Open Sans"/>
                <w:snapToGrid w:val="0"/>
                <w:color w:val="000000"/>
                <w:szCs w:val="20"/>
              </w:rPr>
              <w:t>(kraj, datum)</w:t>
            </w:r>
          </w:p>
        </w:tc>
        <w:tc>
          <w:tcPr>
            <w:tcW w:w="2552" w:type="dxa"/>
          </w:tcPr>
          <w:p w14:paraId="4B18D6B1" w14:textId="77777777" w:rsidR="00D54085" w:rsidRPr="006217ED" w:rsidRDefault="00D54085" w:rsidP="00D511A4">
            <w:pPr>
              <w:keepNext/>
              <w:keepLines/>
              <w:spacing w:after="0" w:line="240" w:lineRule="auto"/>
              <w:jc w:val="center"/>
              <w:rPr>
                <w:rFonts w:ascii="Open Sans" w:hAnsi="Open Sans" w:cs="Open Sans"/>
                <w:snapToGrid w:val="0"/>
                <w:color w:val="000000"/>
                <w:szCs w:val="20"/>
              </w:rPr>
            </w:pPr>
            <w:r w:rsidRPr="006217ED">
              <w:rPr>
                <w:rFonts w:ascii="Open Sans" w:hAnsi="Open Sans" w:cs="Open Sans"/>
                <w:snapToGrid w:val="0"/>
                <w:color w:val="000000"/>
                <w:szCs w:val="20"/>
              </w:rPr>
              <w:t>žig</w:t>
            </w:r>
          </w:p>
        </w:tc>
        <w:tc>
          <w:tcPr>
            <w:tcW w:w="3827" w:type="dxa"/>
            <w:tcBorders>
              <w:top w:val="single" w:sz="4" w:space="0" w:color="auto"/>
            </w:tcBorders>
          </w:tcPr>
          <w:p w14:paraId="12F11514" w14:textId="77777777" w:rsidR="00D54085" w:rsidRPr="006217ED" w:rsidRDefault="00D54085" w:rsidP="00D511A4">
            <w:pPr>
              <w:keepNext/>
              <w:keepLines/>
              <w:spacing w:after="0" w:line="240" w:lineRule="auto"/>
              <w:jc w:val="both"/>
              <w:rPr>
                <w:rFonts w:ascii="Open Sans" w:hAnsi="Open Sans" w:cs="Open Sans"/>
                <w:snapToGrid w:val="0"/>
                <w:color w:val="000000"/>
                <w:szCs w:val="20"/>
              </w:rPr>
            </w:pPr>
            <w:r w:rsidRPr="006217ED">
              <w:rPr>
                <w:rFonts w:ascii="Open Sans" w:hAnsi="Open Sans" w:cs="Open Sans"/>
                <w:snapToGrid w:val="0"/>
                <w:color w:val="000000"/>
                <w:szCs w:val="20"/>
              </w:rPr>
              <w:t>(ime in priimek ter podpis odgovorne osebe gospodarskega subjekta)</w:t>
            </w:r>
          </w:p>
        </w:tc>
      </w:tr>
    </w:tbl>
    <w:p w14:paraId="62DB5852" w14:textId="77777777" w:rsidR="007854A2" w:rsidRDefault="007854A2" w:rsidP="007854A2">
      <w:pPr>
        <w:spacing w:after="0" w:line="240" w:lineRule="auto"/>
        <w:rPr>
          <w:rFonts w:ascii="Open Sans" w:hAnsi="Open Sans" w:cs="Open Sans"/>
          <w:b/>
          <w:bCs/>
          <w:i/>
          <w:iCs/>
          <w:sz w:val="16"/>
          <w:szCs w:val="16"/>
        </w:rPr>
      </w:pPr>
    </w:p>
    <w:p w14:paraId="64CE1F7A" w14:textId="77777777" w:rsidR="007854A2" w:rsidRDefault="007854A2" w:rsidP="007854A2">
      <w:pPr>
        <w:spacing w:after="0" w:line="240" w:lineRule="auto"/>
        <w:rPr>
          <w:rFonts w:ascii="Open Sans" w:hAnsi="Open Sans" w:cs="Open Sans"/>
          <w:b/>
          <w:bCs/>
          <w:i/>
          <w:iCs/>
          <w:sz w:val="16"/>
          <w:szCs w:val="16"/>
        </w:rPr>
      </w:pPr>
    </w:p>
    <w:p w14:paraId="0B8EA062" w14:textId="77777777" w:rsidR="007854A2" w:rsidRDefault="007854A2" w:rsidP="007854A2">
      <w:pPr>
        <w:spacing w:after="0" w:line="240" w:lineRule="auto"/>
        <w:rPr>
          <w:rFonts w:ascii="Open Sans" w:hAnsi="Open Sans" w:cs="Open Sans"/>
          <w:b/>
          <w:bCs/>
          <w:i/>
          <w:iCs/>
          <w:sz w:val="16"/>
          <w:szCs w:val="16"/>
        </w:rPr>
      </w:pPr>
    </w:p>
    <w:p w14:paraId="34AC167A" w14:textId="529A7BDD" w:rsidR="007854A2" w:rsidRPr="00670B4D" w:rsidRDefault="007854A2" w:rsidP="007854A2">
      <w:pPr>
        <w:spacing w:after="0" w:line="240" w:lineRule="auto"/>
        <w:rPr>
          <w:rFonts w:ascii="Open Sans" w:hAnsi="Open Sans" w:cs="Open Sans"/>
          <w:b/>
          <w:bCs/>
          <w:i/>
          <w:iCs/>
          <w:sz w:val="16"/>
          <w:szCs w:val="16"/>
        </w:rPr>
      </w:pPr>
      <w:r w:rsidRPr="00670B4D">
        <w:rPr>
          <w:rFonts w:ascii="Open Sans" w:hAnsi="Open Sans" w:cs="Open Sans"/>
          <w:b/>
          <w:bCs/>
          <w:i/>
          <w:iCs/>
          <w:sz w:val="16"/>
          <w:szCs w:val="16"/>
        </w:rPr>
        <w:t>Navodilo: Gospodarski subjekt se podpiše pod tisti del izjave, ki velja zanj.</w:t>
      </w:r>
    </w:p>
    <w:p w14:paraId="49F9BE5E" w14:textId="77777777" w:rsidR="00D54085" w:rsidRPr="006217ED" w:rsidRDefault="00D54085">
      <w:pPr>
        <w:rPr>
          <w:rFonts w:ascii="Open Sans" w:hAnsi="Open Sans" w:cs="Open Sans"/>
          <w:szCs w:val="20"/>
        </w:rPr>
      </w:pPr>
      <w:r w:rsidRPr="006217ED">
        <w:rPr>
          <w:rFonts w:ascii="Open Sans" w:hAnsi="Open Sans" w:cs="Open Sans"/>
          <w:szCs w:val="20"/>
        </w:rPr>
        <w:br w:type="page"/>
      </w:r>
    </w:p>
    <w:tbl>
      <w:tblPr>
        <w:tblW w:w="942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8003"/>
        <w:gridCol w:w="1417"/>
      </w:tblGrid>
      <w:tr w:rsidR="004B2145" w:rsidRPr="006217ED" w14:paraId="60D9ACA7" w14:textId="77777777" w:rsidTr="004B2145">
        <w:tc>
          <w:tcPr>
            <w:tcW w:w="8003" w:type="dxa"/>
            <w:tcBorders>
              <w:top w:val="single" w:sz="4" w:space="0" w:color="auto"/>
              <w:left w:val="single" w:sz="4" w:space="0" w:color="auto"/>
              <w:bottom w:val="single" w:sz="4" w:space="0" w:color="auto"/>
              <w:right w:val="single" w:sz="4" w:space="0" w:color="808080"/>
            </w:tcBorders>
            <w:hideMark/>
          </w:tcPr>
          <w:p w14:paraId="0D0909C6" w14:textId="77777777" w:rsidR="004B2145" w:rsidRPr="006217ED" w:rsidRDefault="004B2145" w:rsidP="00412ED9">
            <w:pPr>
              <w:keepNext/>
              <w:keepLines/>
              <w:spacing w:after="0" w:line="240" w:lineRule="auto"/>
              <w:rPr>
                <w:rFonts w:ascii="Open Sans" w:hAnsi="Open Sans" w:cs="Open Sans"/>
                <w:szCs w:val="20"/>
              </w:rPr>
            </w:pPr>
            <w:r w:rsidRPr="006217ED">
              <w:rPr>
                <w:rFonts w:ascii="Open Sans" w:hAnsi="Open Sans" w:cs="Open Sans"/>
                <w:noProof/>
                <w:szCs w:val="20"/>
              </w:rPr>
              <w:lastRenderedPageBreak/>
              <w:br w:type="page"/>
            </w:r>
            <w:r w:rsidRPr="006217ED">
              <w:rPr>
                <w:rFonts w:ascii="Open Sans" w:hAnsi="Open Sans" w:cs="Open Sans"/>
                <w:szCs w:val="20"/>
              </w:rPr>
              <w:t>POTRDILO NAROČNIKA O OGLEDU OBJEKTA</w:t>
            </w:r>
          </w:p>
        </w:tc>
        <w:tc>
          <w:tcPr>
            <w:tcW w:w="1417" w:type="dxa"/>
            <w:tcBorders>
              <w:top w:val="single" w:sz="4" w:space="0" w:color="auto"/>
              <w:left w:val="single" w:sz="4" w:space="0" w:color="808080"/>
              <w:bottom w:val="single" w:sz="4" w:space="0" w:color="auto"/>
              <w:right w:val="single" w:sz="4" w:space="0" w:color="auto"/>
            </w:tcBorders>
            <w:hideMark/>
          </w:tcPr>
          <w:p w14:paraId="2EC89A71" w14:textId="77777777" w:rsidR="004B2145" w:rsidRPr="006217ED" w:rsidRDefault="004B2145" w:rsidP="00D54085">
            <w:pPr>
              <w:keepNext/>
              <w:keepLines/>
              <w:spacing w:after="0" w:line="240" w:lineRule="auto"/>
              <w:rPr>
                <w:rFonts w:ascii="Open Sans" w:hAnsi="Open Sans" w:cs="Open Sans"/>
                <w:b/>
                <w:i/>
                <w:szCs w:val="20"/>
              </w:rPr>
            </w:pPr>
            <w:r w:rsidRPr="006217ED">
              <w:rPr>
                <w:rFonts w:ascii="Open Sans" w:hAnsi="Open Sans" w:cs="Open Sans"/>
                <w:b/>
                <w:i/>
                <w:szCs w:val="20"/>
              </w:rPr>
              <w:t xml:space="preserve">Priloga </w:t>
            </w:r>
            <w:r w:rsidR="00D54085" w:rsidRPr="006217ED">
              <w:rPr>
                <w:rFonts w:ascii="Open Sans" w:hAnsi="Open Sans" w:cs="Open Sans"/>
                <w:b/>
                <w:i/>
                <w:szCs w:val="20"/>
              </w:rPr>
              <w:t>9</w:t>
            </w:r>
          </w:p>
        </w:tc>
      </w:tr>
    </w:tbl>
    <w:p w14:paraId="19C16713" w14:textId="77777777" w:rsidR="004B2145" w:rsidRPr="006217ED" w:rsidRDefault="004B2145" w:rsidP="00412ED9">
      <w:pPr>
        <w:keepNext/>
        <w:keepLines/>
        <w:spacing w:after="0" w:line="240" w:lineRule="auto"/>
        <w:rPr>
          <w:rFonts w:ascii="Open Sans" w:hAnsi="Open Sans" w:cs="Open Sans"/>
          <w:szCs w:val="20"/>
        </w:rPr>
      </w:pPr>
    </w:p>
    <w:p w14:paraId="2B9C06AA" w14:textId="77777777" w:rsidR="004B2145" w:rsidRPr="006217ED" w:rsidRDefault="004B2145" w:rsidP="00412ED9">
      <w:pPr>
        <w:keepNext/>
        <w:keepLines/>
        <w:spacing w:after="0" w:line="240" w:lineRule="auto"/>
        <w:rPr>
          <w:rFonts w:ascii="Open Sans" w:hAnsi="Open Sans" w:cs="Open Sans"/>
          <w:szCs w:val="20"/>
        </w:rPr>
      </w:pPr>
    </w:p>
    <w:p w14:paraId="1BB87B88" w14:textId="77777777" w:rsidR="004B2145" w:rsidRPr="006217ED" w:rsidRDefault="004B2145" w:rsidP="00412ED9">
      <w:pPr>
        <w:keepNext/>
        <w:keepLines/>
        <w:spacing w:after="0" w:line="240" w:lineRule="auto"/>
        <w:rPr>
          <w:rFonts w:ascii="Open Sans" w:hAnsi="Open Sans" w:cs="Open Sans"/>
          <w:szCs w:val="20"/>
        </w:rPr>
      </w:pPr>
      <w:r w:rsidRPr="006217ED">
        <w:rPr>
          <w:rFonts w:ascii="Open Sans" w:hAnsi="Open Sans" w:cs="Open Sans"/>
          <w:szCs w:val="20"/>
        </w:rPr>
        <w:t>Kot gospodarski subjekt: _________________________________________________________ za izbiro izvajalca za javno naročilo:</w:t>
      </w:r>
    </w:p>
    <w:p w14:paraId="0F67C6BC" w14:textId="77777777" w:rsidR="004B2145" w:rsidRPr="006217ED" w:rsidRDefault="004B2145" w:rsidP="00412ED9">
      <w:pPr>
        <w:keepNext/>
        <w:keepLines/>
        <w:spacing w:after="0" w:line="240" w:lineRule="auto"/>
        <w:rPr>
          <w:rFonts w:ascii="Open Sans" w:hAnsi="Open Sans" w:cs="Open Sans"/>
          <w:szCs w:val="20"/>
        </w:rPr>
      </w:pPr>
    </w:p>
    <w:p w14:paraId="1B3FC1DD" w14:textId="77777777" w:rsidR="004B2145" w:rsidRPr="006217ED" w:rsidRDefault="004B2145" w:rsidP="00412ED9">
      <w:pPr>
        <w:keepNext/>
        <w:keepLines/>
        <w:spacing w:after="0" w:line="240" w:lineRule="auto"/>
        <w:rPr>
          <w:rFonts w:ascii="Open Sans" w:hAnsi="Open Sans" w:cs="Open Sans"/>
          <w:szCs w:val="20"/>
        </w:rPr>
      </w:pPr>
    </w:p>
    <w:p w14:paraId="77FCEB29" w14:textId="0A7AE624" w:rsidR="004B2145" w:rsidRPr="006217ED" w:rsidRDefault="00F4042F" w:rsidP="00412ED9">
      <w:pPr>
        <w:keepNext/>
        <w:keepLines/>
        <w:spacing w:after="0" w:line="240" w:lineRule="auto"/>
        <w:jc w:val="center"/>
        <w:rPr>
          <w:rFonts w:ascii="Open Sans" w:hAnsi="Open Sans" w:cs="Open Sans"/>
          <w:b/>
          <w:szCs w:val="20"/>
        </w:rPr>
      </w:pPr>
      <w:r w:rsidRPr="006217ED">
        <w:rPr>
          <w:rFonts w:ascii="Open Sans" w:hAnsi="Open Sans" w:cs="Open Sans"/>
          <w:b/>
          <w:noProof/>
          <w:szCs w:val="20"/>
        </w:rPr>
        <w:t>ENLJ-SPV-116/26</w:t>
      </w:r>
      <w:r w:rsidR="004B2145" w:rsidRPr="006217ED">
        <w:rPr>
          <w:rFonts w:ascii="Open Sans" w:hAnsi="Open Sans" w:cs="Open Sans"/>
          <w:b/>
          <w:noProof/>
          <w:szCs w:val="20"/>
        </w:rPr>
        <w:t xml:space="preserve"> -</w:t>
      </w:r>
      <w:r w:rsidR="004B2145" w:rsidRPr="006217ED">
        <w:rPr>
          <w:rFonts w:ascii="Open Sans" w:hAnsi="Open Sans" w:cs="Open Sans"/>
          <w:b/>
          <w:color w:val="000000"/>
          <w:szCs w:val="20"/>
        </w:rPr>
        <w:t xml:space="preserve"> </w:t>
      </w:r>
      <w:r w:rsidR="00250C0E" w:rsidRPr="006217ED">
        <w:rPr>
          <w:rFonts w:ascii="Open Sans" w:hAnsi="Open Sans" w:cs="Open Sans"/>
          <w:b/>
          <w:szCs w:val="20"/>
        </w:rPr>
        <w:t>Vzdrževanje in servisiranje dvigal</w:t>
      </w:r>
      <w:r w:rsidR="004B2145" w:rsidRPr="006217ED">
        <w:rPr>
          <w:rFonts w:ascii="Open Sans" w:hAnsi="Open Sans" w:cs="Open Sans"/>
          <w:b/>
          <w:szCs w:val="20"/>
        </w:rPr>
        <w:t xml:space="preserve"> po sklopih</w:t>
      </w:r>
    </w:p>
    <w:p w14:paraId="3CD686B8" w14:textId="77777777" w:rsidR="004B2145" w:rsidRPr="006217ED" w:rsidRDefault="004B2145" w:rsidP="00412ED9">
      <w:pPr>
        <w:keepNext/>
        <w:keepLines/>
        <w:spacing w:after="0" w:line="240" w:lineRule="auto"/>
        <w:rPr>
          <w:rFonts w:ascii="Open Sans" w:hAnsi="Open Sans" w:cs="Open Sans"/>
          <w:b/>
          <w:szCs w:val="20"/>
        </w:rPr>
      </w:pPr>
    </w:p>
    <w:p w14:paraId="0CFB2061" w14:textId="77777777" w:rsidR="004B2145" w:rsidRPr="006217ED" w:rsidRDefault="004B2145" w:rsidP="00412ED9">
      <w:pPr>
        <w:keepNext/>
        <w:keepLines/>
        <w:spacing w:after="0" w:line="240" w:lineRule="auto"/>
        <w:rPr>
          <w:rFonts w:ascii="Open Sans" w:hAnsi="Open Sans" w:cs="Open Sans"/>
          <w:szCs w:val="20"/>
        </w:rPr>
      </w:pPr>
      <w:r w:rsidRPr="006217ED">
        <w:rPr>
          <w:rFonts w:ascii="Open Sans" w:hAnsi="Open Sans" w:cs="Open Sans"/>
          <w:szCs w:val="20"/>
        </w:rPr>
        <w:t>prilagamo potrdilo naročnik o ogledu objekta.</w:t>
      </w:r>
    </w:p>
    <w:p w14:paraId="1915F36C" w14:textId="77777777" w:rsidR="004B2145" w:rsidRPr="006217ED" w:rsidRDefault="004B2145" w:rsidP="00412ED9">
      <w:pPr>
        <w:keepNext/>
        <w:keepLines/>
        <w:spacing w:after="0" w:line="240" w:lineRule="auto"/>
        <w:jc w:val="both"/>
        <w:rPr>
          <w:rFonts w:ascii="Open Sans" w:hAnsi="Open Sans" w:cs="Open Sans"/>
          <w:szCs w:val="20"/>
        </w:rPr>
      </w:pPr>
    </w:p>
    <w:p w14:paraId="7A2822F7" w14:textId="77777777" w:rsidR="004B2145" w:rsidRPr="006217ED" w:rsidRDefault="004B2145" w:rsidP="00412ED9">
      <w:pPr>
        <w:keepNext/>
        <w:keepLines/>
        <w:spacing w:after="0" w:line="240" w:lineRule="auto"/>
        <w:jc w:val="both"/>
        <w:rPr>
          <w:rFonts w:ascii="Open Sans" w:hAnsi="Open Sans" w:cs="Open Sans"/>
          <w:szCs w:val="20"/>
        </w:rPr>
      </w:pPr>
    </w:p>
    <w:p w14:paraId="70D2486D" w14:textId="2F88F328" w:rsidR="004B2145" w:rsidRPr="006217ED" w:rsidRDefault="004B2145" w:rsidP="00412ED9">
      <w:pPr>
        <w:keepNext/>
        <w:keepLines/>
        <w:spacing w:after="0" w:line="360" w:lineRule="auto"/>
        <w:jc w:val="both"/>
        <w:rPr>
          <w:rFonts w:ascii="Open Sans" w:hAnsi="Open Sans" w:cs="Open Sans"/>
          <w:b/>
          <w:i/>
          <w:color w:val="000000"/>
          <w:szCs w:val="20"/>
          <w:u w:val="single"/>
        </w:rPr>
      </w:pPr>
      <w:r w:rsidRPr="006217ED">
        <w:rPr>
          <w:rFonts w:ascii="Open Sans" w:hAnsi="Open Sans" w:cs="Open Sans"/>
          <w:szCs w:val="20"/>
        </w:rPr>
        <w:t xml:space="preserve">Na osnovi zahteve iz razpisne dokumentacije št. </w:t>
      </w:r>
      <w:r w:rsidR="00F4042F" w:rsidRPr="006217ED">
        <w:rPr>
          <w:rFonts w:ascii="Open Sans" w:hAnsi="Open Sans" w:cs="Open Sans"/>
          <w:szCs w:val="20"/>
        </w:rPr>
        <w:t>ENLJ-SPV-116/26</w:t>
      </w:r>
      <w:r w:rsidRPr="006217ED">
        <w:rPr>
          <w:rFonts w:ascii="Open Sans" w:hAnsi="Open Sans" w:cs="Open Sans"/>
          <w:szCs w:val="20"/>
        </w:rPr>
        <w:t xml:space="preserve"> potrjujemo, da se je predstavnik(ca) gospodarskega subjekta ________________________________________ (ime, priimek), ki je na sestanku predložil(a) ustrezno pooblastilo:</w:t>
      </w:r>
    </w:p>
    <w:p w14:paraId="4E31709D" w14:textId="77777777" w:rsidR="004B2145" w:rsidRPr="006217ED" w:rsidRDefault="004B2145" w:rsidP="00412ED9">
      <w:pPr>
        <w:keepNext/>
        <w:keepLines/>
        <w:spacing w:after="0" w:line="240" w:lineRule="auto"/>
        <w:jc w:val="both"/>
        <w:rPr>
          <w:rFonts w:ascii="Open Sans" w:hAnsi="Open Sans" w:cs="Open Sans"/>
          <w:szCs w:val="20"/>
        </w:rPr>
      </w:pPr>
    </w:p>
    <w:p w14:paraId="59BA09FB" w14:textId="77777777" w:rsidR="004B2145" w:rsidRPr="006217ED" w:rsidRDefault="004B2145" w:rsidP="00412ED9">
      <w:pPr>
        <w:keepNext/>
        <w:keepLines/>
        <w:spacing w:after="0" w:line="240" w:lineRule="auto"/>
        <w:jc w:val="both"/>
        <w:rPr>
          <w:rFonts w:ascii="Open Sans" w:hAnsi="Open Sans" w:cs="Open Sans"/>
          <w:szCs w:val="20"/>
        </w:rPr>
      </w:pPr>
    </w:p>
    <w:p w14:paraId="511DBEF2" w14:textId="77777777" w:rsidR="004B2145" w:rsidRPr="006217ED" w:rsidRDefault="004B2145" w:rsidP="00412ED9">
      <w:pPr>
        <w:keepNext/>
        <w:keepLines/>
        <w:spacing w:after="0" w:line="240" w:lineRule="auto"/>
        <w:jc w:val="both"/>
        <w:rPr>
          <w:rFonts w:ascii="Open Sans" w:hAnsi="Open Sans" w:cs="Open Sans"/>
          <w:szCs w:val="20"/>
        </w:rPr>
      </w:pPr>
      <w:r w:rsidRPr="006217ED">
        <w:rPr>
          <w:rFonts w:ascii="Open Sans" w:hAnsi="Open Sans" w:cs="Open Sans"/>
          <w:szCs w:val="20"/>
        </w:rPr>
        <w:t>dne ………………………………… ob ……… uri udeležil(a) sestanka in terenskega ogleda objekta na lokaciji naročnika Toplarniška ulica 19, Ljubljana</w:t>
      </w:r>
      <w:r w:rsidR="0001395D" w:rsidRPr="006217ED">
        <w:rPr>
          <w:rFonts w:ascii="Open Sans" w:hAnsi="Open Sans" w:cs="Open Sans"/>
          <w:color w:val="000000"/>
          <w:szCs w:val="20"/>
        </w:rPr>
        <w:t>;</w:t>
      </w:r>
    </w:p>
    <w:p w14:paraId="7D331ECE" w14:textId="77777777" w:rsidR="004B2145" w:rsidRPr="006217ED" w:rsidRDefault="004B2145" w:rsidP="00412ED9">
      <w:pPr>
        <w:keepNext/>
        <w:keepLines/>
        <w:spacing w:after="0" w:line="240" w:lineRule="auto"/>
        <w:jc w:val="both"/>
        <w:rPr>
          <w:rFonts w:ascii="Open Sans" w:hAnsi="Open Sans" w:cs="Open Sans"/>
          <w:szCs w:val="20"/>
        </w:rPr>
      </w:pPr>
    </w:p>
    <w:p w14:paraId="2D31BD52" w14:textId="77777777" w:rsidR="004B2145" w:rsidRPr="006217ED" w:rsidRDefault="004B2145" w:rsidP="00412ED9">
      <w:pPr>
        <w:keepNext/>
        <w:keepLines/>
        <w:spacing w:after="0" w:line="240" w:lineRule="auto"/>
        <w:jc w:val="both"/>
        <w:rPr>
          <w:rFonts w:ascii="Open Sans" w:hAnsi="Open Sans" w:cs="Open Sans"/>
          <w:szCs w:val="20"/>
        </w:rPr>
      </w:pPr>
    </w:p>
    <w:p w14:paraId="6838CFA0" w14:textId="77777777" w:rsidR="004B2145" w:rsidRPr="006217ED" w:rsidRDefault="004B2145" w:rsidP="00412ED9">
      <w:pPr>
        <w:keepNext/>
        <w:keepLines/>
        <w:spacing w:after="0" w:line="240" w:lineRule="auto"/>
        <w:jc w:val="both"/>
        <w:rPr>
          <w:rFonts w:ascii="Open Sans" w:hAnsi="Open Sans" w:cs="Open Sans"/>
          <w:szCs w:val="20"/>
        </w:rPr>
      </w:pPr>
      <w:r w:rsidRPr="006217ED">
        <w:rPr>
          <w:rFonts w:ascii="Open Sans" w:hAnsi="Open Sans" w:cs="Open Sans"/>
          <w:szCs w:val="20"/>
        </w:rPr>
        <w:t>dne ………………………………… ob ……… uri udeležil(a) sestanka in terenskega ogleda objekta na lokaciji naročnika Verovškova ulica 62 in Verovškova ulica 70, Ljubljana</w:t>
      </w:r>
      <w:r w:rsidRPr="006217ED">
        <w:rPr>
          <w:rFonts w:ascii="Open Sans" w:hAnsi="Open Sans" w:cs="Open Sans"/>
          <w:color w:val="000000"/>
          <w:szCs w:val="20"/>
        </w:rPr>
        <w:t>.</w:t>
      </w:r>
    </w:p>
    <w:p w14:paraId="668208FC" w14:textId="77777777" w:rsidR="004B2145" w:rsidRPr="006217ED" w:rsidRDefault="004B2145" w:rsidP="00412ED9">
      <w:pPr>
        <w:keepNext/>
        <w:keepLines/>
        <w:spacing w:after="0" w:line="240" w:lineRule="auto"/>
        <w:jc w:val="both"/>
        <w:rPr>
          <w:rFonts w:ascii="Open Sans" w:hAnsi="Open Sans" w:cs="Open Sans"/>
          <w:szCs w:val="20"/>
        </w:rPr>
      </w:pPr>
    </w:p>
    <w:p w14:paraId="259F9FEA" w14:textId="77777777" w:rsidR="004B2145" w:rsidRPr="006217ED" w:rsidRDefault="004B2145" w:rsidP="00412ED9">
      <w:pPr>
        <w:keepNext/>
        <w:keepLines/>
        <w:spacing w:after="0" w:line="240" w:lineRule="auto"/>
        <w:jc w:val="both"/>
        <w:rPr>
          <w:rFonts w:ascii="Open Sans" w:hAnsi="Open Sans" w:cs="Open Sans"/>
          <w:szCs w:val="20"/>
        </w:rPr>
      </w:pPr>
    </w:p>
    <w:p w14:paraId="77C68ADA" w14:textId="77777777" w:rsidR="004B2145" w:rsidRPr="006217ED" w:rsidRDefault="004B2145" w:rsidP="00412ED9">
      <w:pPr>
        <w:keepNext/>
        <w:keepLines/>
        <w:spacing w:after="0" w:line="240" w:lineRule="auto"/>
        <w:jc w:val="both"/>
        <w:rPr>
          <w:rFonts w:ascii="Open Sans" w:hAnsi="Open Sans" w:cs="Open Sans"/>
          <w:b/>
          <w:i/>
          <w:color w:val="000000"/>
          <w:szCs w:val="20"/>
          <w:u w:val="single"/>
        </w:rPr>
      </w:pPr>
    </w:p>
    <w:tbl>
      <w:tblPr>
        <w:tblW w:w="9328" w:type="dxa"/>
        <w:tblInd w:w="30" w:type="dxa"/>
        <w:tblLayout w:type="fixed"/>
        <w:tblCellMar>
          <w:left w:w="30" w:type="dxa"/>
          <w:right w:w="30" w:type="dxa"/>
        </w:tblCellMar>
        <w:tblLook w:val="04A0" w:firstRow="1" w:lastRow="0" w:firstColumn="1" w:lastColumn="0" w:noHBand="0" w:noVBand="1"/>
      </w:tblPr>
      <w:tblGrid>
        <w:gridCol w:w="3401"/>
        <w:gridCol w:w="2381"/>
        <w:gridCol w:w="597"/>
        <w:gridCol w:w="2949"/>
      </w:tblGrid>
      <w:tr w:rsidR="004B2145" w:rsidRPr="006217ED" w14:paraId="2FF8146E" w14:textId="77777777" w:rsidTr="00474446">
        <w:trPr>
          <w:trHeight w:val="235"/>
        </w:trPr>
        <w:tc>
          <w:tcPr>
            <w:tcW w:w="3401" w:type="dxa"/>
            <w:tcBorders>
              <w:top w:val="nil"/>
              <w:left w:val="nil"/>
              <w:bottom w:val="single" w:sz="4" w:space="0" w:color="auto"/>
              <w:right w:val="nil"/>
            </w:tcBorders>
            <w:hideMark/>
          </w:tcPr>
          <w:p w14:paraId="16C9CBE7" w14:textId="77777777" w:rsidR="004B2145" w:rsidRPr="006217ED" w:rsidRDefault="004B2145" w:rsidP="00412ED9">
            <w:pPr>
              <w:keepNext/>
              <w:keepLines/>
              <w:spacing w:after="0" w:line="240" w:lineRule="auto"/>
              <w:jc w:val="both"/>
              <w:rPr>
                <w:rFonts w:ascii="Open Sans" w:hAnsi="Open Sans" w:cs="Open Sans"/>
                <w:snapToGrid w:val="0"/>
                <w:color w:val="000000"/>
                <w:szCs w:val="20"/>
              </w:rPr>
            </w:pPr>
          </w:p>
        </w:tc>
        <w:tc>
          <w:tcPr>
            <w:tcW w:w="2978" w:type="dxa"/>
            <w:gridSpan w:val="2"/>
          </w:tcPr>
          <w:p w14:paraId="56A01663" w14:textId="77777777" w:rsidR="004B2145" w:rsidRPr="006217ED" w:rsidRDefault="004B2145" w:rsidP="00412ED9">
            <w:pPr>
              <w:keepNext/>
              <w:keepLines/>
              <w:spacing w:after="0" w:line="240" w:lineRule="auto"/>
              <w:jc w:val="center"/>
              <w:rPr>
                <w:rFonts w:ascii="Open Sans" w:hAnsi="Open Sans" w:cs="Open Sans"/>
                <w:snapToGrid w:val="0"/>
                <w:color w:val="000000"/>
                <w:szCs w:val="20"/>
              </w:rPr>
            </w:pPr>
          </w:p>
        </w:tc>
        <w:tc>
          <w:tcPr>
            <w:tcW w:w="2949" w:type="dxa"/>
            <w:tcBorders>
              <w:top w:val="nil"/>
              <w:left w:val="nil"/>
              <w:bottom w:val="single" w:sz="4" w:space="0" w:color="auto"/>
              <w:right w:val="nil"/>
            </w:tcBorders>
          </w:tcPr>
          <w:p w14:paraId="5687BA04" w14:textId="77777777" w:rsidR="004B2145" w:rsidRPr="006217ED" w:rsidRDefault="004B2145" w:rsidP="00412ED9">
            <w:pPr>
              <w:keepNext/>
              <w:keepLines/>
              <w:tabs>
                <w:tab w:val="left" w:pos="567"/>
                <w:tab w:val="num" w:pos="851"/>
                <w:tab w:val="left" w:pos="993"/>
              </w:tabs>
              <w:spacing w:after="0" w:line="240" w:lineRule="auto"/>
              <w:jc w:val="both"/>
              <w:rPr>
                <w:rFonts w:ascii="Open Sans" w:hAnsi="Open Sans" w:cs="Open Sans"/>
                <w:snapToGrid w:val="0"/>
                <w:color w:val="000000"/>
                <w:szCs w:val="20"/>
              </w:rPr>
            </w:pPr>
          </w:p>
        </w:tc>
      </w:tr>
      <w:tr w:rsidR="004B2145" w:rsidRPr="006217ED" w14:paraId="25BBBE78" w14:textId="77777777" w:rsidTr="00474446">
        <w:trPr>
          <w:trHeight w:val="235"/>
        </w:trPr>
        <w:tc>
          <w:tcPr>
            <w:tcW w:w="3401" w:type="dxa"/>
            <w:tcBorders>
              <w:top w:val="single" w:sz="4" w:space="0" w:color="auto"/>
              <w:left w:val="nil"/>
              <w:right w:val="nil"/>
            </w:tcBorders>
            <w:hideMark/>
          </w:tcPr>
          <w:p w14:paraId="5B3485CB" w14:textId="77777777" w:rsidR="004B2145" w:rsidRPr="006217ED" w:rsidRDefault="004B2145" w:rsidP="00412ED9">
            <w:pPr>
              <w:keepNext/>
              <w:keepLines/>
              <w:spacing w:after="0" w:line="240" w:lineRule="auto"/>
              <w:jc w:val="center"/>
              <w:rPr>
                <w:rFonts w:ascii="Open Sans" w:hAnsi="Open Sans" w:cs="Open Sans"/>
                <w:snapToGrid w:val="0"/>
                <w:color w:val="000000"/>
                <w:szCs w:val="20"/>
              </w:rPr>
            </w:pPr>
            <w:r w:rsidRPr="006217ED">
              <w:rPr>
                <w:rFonts w:ascii="Open Sans" w:hAnsi="Open Sans" w:cs="Open Sans"/>
                <w:snapToGrid w:val="0"/>
                <w:color w:val="000000"/>
                <w:szCs w:val="20"/>
              </w:rPr>
              <w:t>(podpis predstavnika gospodarskega subjekta)</w:t>
            </w:r>
          </w:p>
        </w:tc>
        <w:tc>
          <w:tcPr>
            <w:tcW w:w="2381" w:type="dxa"/>
            <w:hideMark/>
          </w:tcPr>
          <w:p w14:paraId="08FDA1AE" w14:textId="77777777" w:rsidR="004B2145" w:rsidRPr="006217ED" w:rsidRDefault="004B2145" w:rsidP="00412ED9">
            <w:pPr>
              <w:keepNext/>
              <w:keepLines/>
              <w:spacing w:after="0" w:line="240" w:lineRule="auto"/>
              <w:jc w:val="center"/>
              <w:rPr>
                <w:rFonts w:ascii="Open Sans" w:hAnsi="Open Sans" w:cs="Open Sans"/>
                <w:snapToGrid w:val="0"/>
                <w:color w:val="000000"/>
                <w:szCs w:val="20"/>
              </w:rPr>
            </w:pPr>
          </w:p>
        </w:tc>
        <w:tc>
          <w:tcPr>
            <w:tcW w:w="3546" w:type="dxa"/>
            <w:gridSpan w:val="2"/>
            <w:tcBorders>
              <w:top w:val="single" w:sz="4" w:space="0" w:color="auto"/>
              <w:left w:val="nil"/>
              <w:right w:val="nil"/>
            </w:tcBorders>
            <w:hideMark/>
          </w:tcPr>
          <w:p w14:paraId="6F134992" w14:textId="77777777" w:rsidR="00795D62" w:rsidRDefault="004B2145" w:rsidP="00412ED9">
            <w:pPr>
              <w:keepNext/>
              <w:keepLines/>
              <w:spacing w:after="0" w:line="240" w:lineRule="auto"/>
              <w:jc w:val="center"/>
              <w:rPr>
                <w:rFonts w:ascii="Open Sans" w:hAnsi="Open Sans" w:cs="Open Sans"/>
                <w:snapToGrid w:val="0"/>
                <w:color w:val="000000"/>
                <w:szCs w:val="20"/>
              </w:rPr>
            </w:pPr>
            <w:r w:rsidRPr="006217ED">
              <w:rPr>
                <w:rFonts w:ascii="Open Sans" w:hAnsi="Open Sans" w:cs="Open Sans"/>
                <w:snapToGrid w:val="0"/>
                <w:color w:val="000000"/>
                <w:szCs w:val="20"/>
              </w:rPr>
              <w:t xml:space="preserve">(podpis predstavnika naročnika za </w:t>
            </w:r>
          </w:p>
          <w:p w14:paraId="05303707" w14:textId="604FC3B1" w:rsidR="004B2145" w:rsidRPr="006217ED" w:rsidRDefault="004B2145" w:rsidP="00412ED9">
            <w:pPr>
              <w:keepNext/>
              <w:keepLines/>
              <w:spacing w:after="0" w:line="240" w:lineRule="auto"/>
              <w:jc w:val="center"/>
              <w:rPr>
                <w:rFonts w:ascii="Open Sans" w:hAnsi="Open Sans" w:cs="Open Sans"/>
                <w:snapToGrid w:val="0"/>
                <w:color w:val="000000"/>
                <w:szCs w:val="20"/>
              </w:rPr>
            </w:pPr>
            <w:r w:rsidRPr="006217ED">
              <w:rPr>
                <w:rFonts w:ascii="Open Sans" w:hAnsi="Open Sans" w:cs="Open Sans"/>
                <w:snapToGrid w:val="0"/>
                <w:color w:val="000000"/>
                <w:szCs w:val="20"/>
              </w:rPr>
              <w:t>1. sklop)</w:t>
            </w:r>
          </w:p>
        </w:tc>
      </w:tr>
      <w:tr w:rsidR="004B2145" w:rsidRPr="006217ED" w14:paraId="29E25B24" w14:textId="77777777" w:rsidTr="008A3771">
        <w:trPr>
          <w:trHeight w:val="235"/>
        </w:trPr>
        <w:tc>
          <w:tcPr>
            <w:tcW w:w="3401" w:type="dxa"/>
            <w:tcBorders>
              <w:left w:val="nil"/>
              <w:right w:val="nil"/>
            </w:tcBorders>
          </w:tcPr>
          <w:p w14:paraId="2E86BA8A" w14:textId="77777777" w:rsidR="004B2145" w:rsidRPr="006217ED" w:rsidRDefault="004B2145" w:rsidP="00412ED9">
            <w:pPr>
              <w:keepNext/>
              <w:keepLines/>
              <w:spacing w:after="0" w:line="240" w:lineRule="auto"/>
              <w:jc w:val="center"/>
              <w:rPr>
                <w:rFonts w:ascii="Open Sans" w:hAnsi="Open Sans" w:cs="Open Sans"/>
                <w:snapToGrid w:val="0"/>
                <w:color w:val="000000"/>
                <w:szCs w:val="20"/>
              </w:rPr>
            </w:pPr>
          </w:p>
          <w:p w14:paraId="01AF1BC6" w14:textId="77777777" w:rsidR="004B2145" w:rsidRPr="006217ED" w:rsidRDefault="004B2145" w:rsidP="00412ED9">
            <w:pPr>
              <w:keepNext/>
              <w:keepLines/>
              <w:spacing w:after="0" w:line="240" w:lineRule="auto"/>
              <w:jc w:val="center"/>
              <w:rPr>
                <w:rFonts w:ascii="Open Sans" w:hAnsi="Open Sans" w:cs="Open Sans"/>
                <w:snapToGrid w:val="0"/>
                <w:color w:val="000000"/>
                <w:szCs w:val="20"/>
              </w:rPr>
            </w:pPr>
          </w:p>
          <w:p w14:paraId="35C93407" w14:textId="77777777" w:rsidR="004B2145" w:rsidRPr="006217ED" w:rsidRDefault="004B2145" w:rsidP="00412ED9">
            <w:pPr>
              <w:keepNext/>
              <w:keepLines/>
              <w:spacing w:after="0" w:line="240" w:lineRule="auto"/>
              <w:jc w:val="center"/>
              <w:rPr>
                <w:rFonts w:ascii="Open Sans" w:hAnsi="Open Sans" w:cs="Open Sans"/>
                <w:snapToGrid w:val="0"/>
                <w:color w:val="000000"/>
                <w:szCs w:val="20"/>
              </w:rPr>
            </w:pPr>
          </w:p>
        </w:tc>
        <w:tc>
          <w:tcPr>
            <w:tcW w:w="2381" w:type="dxa"/>
            <w:vAlign w:val="center"/>
          </w:tcPr>
          <w:p w14:paraId="02DDB3C3" w14:textId="77777777" w:rsidR="004B2145" w:rsidRPr="006217ED" w:rsidRDefault="004B2145" w:rsidP="00412ED9">
            <w:pPr>
              <w:keepNext/>
              <w:keepLines/>
              <w:spacing w:after="0" w:line="240" w:lineRule="auto"/>
              <w:jc w:val="center"/>
              <w:rPr>
                <w:rFonts w:ascii="Open Sans" w:hAnsi="Open Sans" w:cs="Open Sans"/>
                <w:snapToGrid w:val="0"/>
                <w:color w:val="000000"/>
                <w:szCs w:val="20"/>
              </w:rPr>
            </w:pPr>
            <w:r w:rsidRPr="006217ED">
              <w:rPr>
                <w:rFonts w:ascii="Open Sans" w:hAnsi="Open Sans" w:cs="Open Sans"/>
                <w:snapToGrid w:val="0"/>
                <w:color w:val="000000"/>
                <w:szCs w:val="20"/>
              </w:rPr>
              <w:t>Žig naročnika</w:t>
            </w:r>
          </w:p>
        </w:tc>
        <w:tc>
          <w:tcPr>
            <w:tcW w:w="3546" w:type="dxa"/>
            <w:gridSpan w:val="2"/>
            <w:tcBorders>
              <w:left w:val="nil"/>
              <w:right w:val="nil"/>
            </w:tcBorders>
          </w:tcPr>
          <w:p w14:paraId="0E45E156" w14:textId="77777777" w:rsidR="004B2145" w:rsidRPr="006217ED" w:rsidRDefault="004B2145" w:rsidP="00412ED9">
            <w:pPr>
              <w:keepNext/>
              <w:keepLines/>
              <w:spacing w:after="0" w:line="240" w:lineRule="auto"/>
              <w:jc w:val="center"/>
              <w:rPr>
                <w:rFonts w:ascii="Open Sans" w:hAnsi="Open Sans" w:cs="Open Sans"/>
                <w:snapToGrid w:val="0"/>
                <w:color w:val="000000"/>
                <w:szCs w:val="20"/>
              </w:rPr>
            </w:pPr>
          </w:p>
        </w:tc>
      </w:tr>
      <w:tr w:rsidR="008A3771" w:rsidRPr="006217ED" w14:paraId="79840790" w14:textId="77777777" w:rsidTr="008A3771">
        <w:trPr>
          <w:trHeight w:val="235"/>
        </w:trPr>
        <w:tc>
          <w:tcPr>
            <w:tcW w:w="3401" w:type="dxa"/>
            <w:tcBorders>
              <w:left w:val="nil"/>
              <w:bottom w:val="single" w:sz="4" w:space="0" w:color="auto"/>
              <w:right w:val="nil"/>
            </w:tcBorders>
          </w:tcPr>
          <w:p w14:paraId="6BCF35B7" w14:textId="77777777" w:rsidR="008A3771" w:rsidRPr="006217ED" w:rsidRDefault="008A3771" w:rsidP="008A3771">
            <w:pPr>
              <w:keepNext/>
              <w:keepLines/>
              <w:spacing w:after="0" w:line="240" w:lineRule="auto"/>
              <w:jc w:val="center"/>
              <w:rPr>
                <w:rFonts w:ascii="Open Sans" w:hAnsi="Open Sans" w:cs="Open Sans"/>
                <w:snapToGrid w:val="0"/>
                <w:color w:val="000000"/>
                <w:szCs w:val="20"/>
              </w:rPr>
            </w:pPr>
          </w:p>
        </w:tc>
        <w:tc>
          <w:tcPr>
            <w:tcW w:w="2381" w:type="dxa"/>
          </w:tcPr>
          <w:p w14:paraId="074C8BD2" w14:textId="77777777" w:rsidR="008A3771" w:rsidRPr="006217ED" w:rsidRDefault="008A3771" w:rsidP="008A3771">
            <w:pPr>
              <w:keepNext/>
              <w:keepLines/>
              <w:spacing w:after="0" w:line="240" w:lineRule="auto"/>
              <w:jc w:val="center"/>
              <w:rPr>
                <w:rFonts w:ascii="Open Sans" w:hAnsi="Open Sans" w:cs="Open Sans"/>
                <w:snapToGrid w:val="0"/>
                <w:color w:val="000000"/>
                <w:szCs w:val="20"/>
              </w:rPr>
            </w:pPr>
          </w:p>
        </w:tc>
        <w:tc>
          <w:tcPr>
            <w:tcW w:w="3546" w:type="dxa"/>
            <w:gridSpan w:val="2"/>
            <w:tcBorders>
              <w:left w:val="nil"/>
              <w:bottom w:val="single" w:sz="4" w:space="0" w:color="auto"/>
              <w:right w:val="nil"/>
            </w:tcBorders>
          </w:tcPr>
          <w:p w14:paraId="1E9C9EC7" w14:textId="77777777" w:rsidR="008A3771" w:rsidRPr="006217ED" w:rsidRDefault="008A3771" w:rsidP="008A3771">
            <w:pPr>
              <w:keepNext/>
              <w:keepLines/>
              <w:spacing w:after="0" w:line="240" w:lineRule="auto"/>
              <w:jc w:val="center"/>
              <w:rPr>
                <w:rFonts w:ascii="Open Sans" w:hAnsi="Open Sans" w:cs="Open Sans"/>
                <w:snapToGrid w:val="0"/>
                <w:color w:val="000000"/>
                <w:szCs w:val="20"/>
              </w:rPr>
            </w:pPr>
          </w:p>
        </w:tc>
      </w:tr>
      <w:tr w:rsidR="008A3771" w:rsidRPr="006217ED" w14:paraId="45629551" w14:textId="77777777" w:rsidTr="008A3771">
        <w:trPr>
          <w:trHeight w:val="235"/>
        </w:trPr>
        <w:tc>
          <w:tcPr>
            <w:tcW w:w="3401" w:type="dxa"/>
            <w:tcBorders>
              <w:top w:val="single" w:sz="4" w:space="0" w:color="auto"/>
              <w:left w:val="nil"/>
              <w:right w:val="nil"/>
            </w:tcBorders>
          </w:tcPr>
          <w:p w14:paraId="59232642" w14:textId="49B9C28A" w:rsidR="008A3771" w:rsidRPr="006217ED" w:rsidRDefault="008A3771" w:rsidP="008A3771">
            <w:pPr>
              <w:keepNext/>
              <w:keepLines/>
              <w:spacing w:after="0" w:line="240" w:lineRule="auto"/>
              <w:jc w:val="center"/>
              <w:rPr>
                <w:rFonts w:ascii="Open Sans" w:hAnsi="Open Sans" w:cs="Open Sans"/>
                <w:snapToGrid w:val="0"/>
                <w:color w:val="000000"/>
                <w:szCs w:val="20"/>
              </w:rPr>
            </w:pPr>
            <w:r w:rsidRPr="006217ED">
              <w:rPr>
                <w:rFonts w:ascii="Open Sans" w:hAnsi="Open Sans" w:cs="Open Sans"/>
                <w:snapToGrid w:val="0"/>
                <w:color w:val="000000"/>
                <w:szCs w:val="20"/>
              </w:rPr>
              <w:t xml:space="preserve">(podpis predstavnika naročnika za </w:t>
            </w:r>
            <w:r>
              <w:rPr>
                <w:rFonts w:ascii="Open Sans" w:hAnsi="Open Sans" w:cs="Open Sans"/>
                <w:snapToGrid w:val="0"/>
                <w:color w:val="000000"/>
                <w:szCs w:val="20"/>
              </w:rPr>
              <w:t>3</w:t>
            </w:r>
            <w:r w:rsidRPr="006217ED">
              <w:rPr>
                <w:rFonts w:ascii="Open Sans" w:hAnsi="Open Sans" w:cs="Open Sans"/>
                <w:snapToGrid w:val="0"/>
                <w:color w:val="000000"/>
                <w:szCs w:val="20"/>
              </w:rPr>
              <w:t>. sklop – Verovškova ulica 62)</w:t>
            </w:r>
          </w:p>
        </w:tc>
        <w:tc>
          <w:tcPr>
            <w:tcW w:w="2381" w:type="dxa"/>
          </w:tcPr>
          <w:p w14:paraId="347F9110" w14:textId="77777777" w:rsidR="008A3771" w:rsidRPr="006217ED" w:rsidRDefault="008A3771" w:rsidP="008A3771">
            <w:pPr>
              <w:keepNext/>
              <w:keepLines/>
              <w:spacing w:after="0" w:line="240" w:lineRule="auto"/>
              <w:jc w:val="center"/>
              <w:rPr>
                <w:rFonts w:ascii="Open Sans" w:hAnsi="Open Sans" w:cs="Open Sans"/>
                <w:snapToGrid w:val="0"/>
                <w:color w:val="000000"/>
                <w:szCs w:val="20"/>
              </w:rPr>
            </w:pPr>
          </w:p>
        </w:tc>
        <w:tc>
          <w:tcPr>
            <w:tcW w:w="3546" w:type="dxa"/>
            <w:gridSpan w:val="2"/>
            <w:tcBorders>
              <w:top w:val="single" w:sz="4" w:space="0" w:color="auto"/>
              <w:left w:val="nil"/>
              <w:right w:val="nil"/>
            </w:tcBorders>
          </w:tcPr>
          <w:p w14:paraId="0B262D3F" w14:textId="77777777" w:rsidR="00795D62" w:rsidRDefault="008A3771" w:rsidP="008A3771">
            <w:pPr>
              <w:keepNext/>
              <w:keepLines/>
              <w:spacing w:after="0" w:line="240" w:lineRule="auto"/>
              <w:ind w:left="-29"/>
              <w:jc w:val="center"/>
              <w:rPr>
                <w:rFonts w:ascii="Open Sans" w:hAnsi="Open Sans" w:cs="Open Sans"/>
                <w:snapToGrid w:val="0"/>
                <w:color w:val="000000"/>
                <w:szCs w:val="20"/>
              </w:rPr>
            </w:pPr>
            <w:r w:rsidRPr="006217ED">
              <w:rPr>
                <w:rFonts w:ascii="Open Sans" w:hAnsi="Open Sans" w:cs="Open Sans"/>
                <w:snapToGrid w:val="0"/>
                <w:color w:val="000000"/>
                <w:szCs w:val="20"/>
              </w:rPr>
              <w:t xml:space="preserve">podpis predstavnika naročnika za </w:t>
            </w:r>
          </w:p>
          <w:p w14:paraId="1CECD98C" w14:textId="51FA51EF" w:rsidR="008A3771" w:rsidRPr="006217ED" w:rsidRDefault="008A3771" w:rsidP="008A3771">
            <w:pPr>
              <w:keepNext/>
              <w:keepLines/>
              <w:spacing w:after="0" w:line="240" w:lineRule="auto"/>
              <w:ind w:left="-29"/>
              <w:jc w:val="center"/>
              <w:rPr>
                <w:rFonts w:ascii="Open Sans" w:hAnsi="Open Sans" w:cs="Open Sans"/>
                <w:snapToGrid w:val="0"/>
                <w:color w:val="000000"/>
                <w:szCs w:val="20"/>
              </w:rPr>
            </w:pPr>
            <w:r>
              <w:rPr>
                <w:rFonts w:ascii="Open Sans" w:hAnsi="Open Sans" w:cs="Open Sans"/>
                <w:snapToGrid w:val="0"/>
                <w:color w:val="000000"/>
                <w:szCs w:val="20"/>
              </w:rPr>
              <w:t>2</w:t>
            </w:r>
            <w:r w:rsidRPr="006217ED">
              <w:rPr>
                <w:rFonts w:ascii="Open Sans" w:hAnsi="Open Sans" w:cs="Open Sans"/>
                <w:snapToGrid w:val="0"/>
                <w:color w:val="000000"/>
                <w:szCs w:val="20"/>
              </w:rPr>
              <w:t>. sklop)</w:t>
            </w:r>
          </w:p>
        </w:tc>
      </w:tr>
      <w:tr w:rsidR="008A3771" w:rsidRPr="006217ED" w14:paraId="4525EA57" w14:textId="77777777" w:rsidTr="008A3771">
        <w:trPr>
          <w:trHeight w:val="235"/>
        </w:trPr>
        <w:tc>
          <w:tcPr>
            <w:tcW w:w="3401" w:type="dxa"/>
            <w:tcBorders>
              <w:left w:val="nil"/>
              <w:right w:val="nil"/>
            </w:tcBorders>
          </w:tcPr>
          <w:p w14:paraId="72072CE0" w14:textId="77777777" w:rsidR="008A3771" w:rsidRPr="006217ED" w:rsidRDefault="008A3771" w:rsidP="008A3771">
            <w:pPr>
              <w:keepNext/>
              <w:keepLines/>
              <w:spacing w:after="0" w:line="240" w:lineRule="auto"/>
              <w:jc w:val="center"/>
              <w:rPr>
                <w:rFonts w:ascii="Open Sans" w:hAnsi="Open Sans" w:cs="Open Sans"/>
                <w:snapToGrid w:val="0"/>
                <w:color w:val="000000"/>
                <w:szCs w:val="20"/>
              </w:rPr>
            </w:pPr>
          </w:p>
        </w:tc>
        <w:tc>
          <w:tcPr>
            <w:tcW w:w="2381" w:type="dxa"/>
          </w:tcPr>
          <w:p w14:paraId="06AE1B08" w14:textId="77777777" w:rsidR="008A3771" w:rsidRDefault="008A3771" w:rsidP="008A3771">
            <w:pPr>
              <w:keepNext/>
              <w:keepLines/>
              <w:spacing w:after="0" w:line="240" w:lineRule="auto"/>
              <w:jc w:val="center"/>
              <w:rPr>
                <w:rFonts w:ascii="Open Sans" w:hAnsi="Open Sans" w:cs="Open Sans"/>
                <w:snapToGrid w:val="0"/>
                <w:color w:val="000000"/>
                <w:szCs w:val="20"/>
              </w:rPr>
            </w:pPr>
          </w:p>
          <w:p w14:paraId="18516F29" w14:textId="77777777" w:rsidR="00795D62" w:rsidRPr="006217ED" w:rsidRDefault="00795D62" w:rsidP="008A3771">
            <w:pPr>
              <w:keepNext/>
              <w:keepLines/>
              <w:spacing w:after="0" w:line="240" w:lineRule="auto"/>
              <w:jc w:val="center"/>
              <w:rPr>
                <w:rFonts w:ascii="Open Sans" w:hAnsi="Open Sans" w:cs="Open Sans"/>
                <w:snapToGrid w:val="0"/>
                <w:color w:val="000000"/>
                <w:szCs w:val="20"/>
              </w:rPr>
            </w:pPr>
          </w:p>
        </w:tc>
        <w:tc>
          <w:tcPr>
            <w:tcW w:w="3546" w:type="dxa"/>
            <w:gridSpan w:val="2"/>
            <w:tcBorders>
              <w:left w:val="nil"/>
              <w:right w:val="nil"/>
            </w:tcBorders>
          </w:tcPr>
          <w:p w14:paraId="07222D06" w14:textId="77777777" w:rsidR="008A3771" w:rsidRPr="006217ED" w:rsidRDefault="008A3771" w:rsidP="008A3771">
            <w:pPr>
              <w:keepNext/>
              <w:keepLines/>
              <w:spacing w:after="0" w:line="240" w:lineRule="auto"/>
              <w:jc w:val="center"/>
              <w:rPr>
                <w:rFonts w:ascii="Open Sans" w:hAnsi="Open Sans" w:cs="Open Sans"/>
                <w:snapToGrid w:val="0"/>
                <w:color w:val="000000"/>
                <w:szCs w:val="20"/>
              </w:rPr>
            </w:pPr>
          </w:p>
        </w:tc>
      </w:tr>
      <w:tr w:rsidR="008A3771" w:rsidRPr="006217ED" w14:paraId="7189F7EB" w14:textId="77777777" w:rsidTr="008A3771">
        <w:trPr>
          <w:trHeight w:val="235"/>
        </w:trPr>
        <w:tc>
          <w:tcPr>
            <w:tcW w:w="3401" w:type="dxa"/>
            <w:tcBorders>
              <w:left w:val="nil"/>
              <w:bottom w:val="single" w:sz="4" w:space="0" w:color="auto"/>
              <w:right w:val="nil"/>
            </w:tcBorders>
          </w:tcPr>
          <w:p w14:paraId="279630EB" w14:textId="77777777" w:rsidR="008A3771" w:rsidRPr="006217ED" w:rsidRDefault="008A3771" w:rsidP="008A3771">
            <w:pPr>
              <w:keepNext/>
              <w:keepLines/>
              <w:spacing w:after="0" w:line="240" w:lineRule="auto"/>
              <w:jc w:val="center"/>
              <w:rPr>
                <w:rFonts w:ascii="Open Sans" w:hAnsi="Open Sans" w:cs="Open Sans"/>
                <w:snapToGrid w:val="0"/>
                <w:color w:val="000000"/>
                <w:szCs w:val="20"/>
              </w:rPr>
            </w:pPr>
          </w:p>
        </w:tc>
        <w:tc>
          <w:tcPr>
            <w:tcW w:w="2381" w:type="dxa"/>
          </w:tcPr>
          <w:p w14:paraId="47DF7260" w14:textId="77777777" w:rsidR="008A3771" w:rsidRPr="006217ED" w:rsidRDefault="008A3771" w:rsidP="008A3771">
            <w:pPr>
              <w:keepNext/>
              <w:keepLines/>
              <w:spacing w:after="0" w:line="240" w:lineRule="auto"/>
              <w:jc w:val="center"/>
              <w:rPr>
                <w:rFonts w:ascii="Open Sans" w:hAnsi="Open Sans" w:cs="Open Sans"/>
                <w:snapToGrid w:val="0"/>
                <w:color w:val="000000"/>
                <w:szCs w:val="20"/>
              </w:rPr>
            </w:pPr>
          </w:p>
        </w:tc>
        <w:tc>
          <w:tcPr>
            <w:tcW w:w="3546" w:type="dxa"/>
            <w:gridSpan w:val="2"/>
            <w:tcBorders>
              <w:left w:val="nil"/>
              <w:bottom w:val="single" w:sz="4" w:space="0" w:color="auto"/>
              <w:right w:val="nil"/>
            </w:tcBorders>
          </w:tcPr>
          <w:p w14:paraId="62339FE5" w14:textId="77777777" w:rsidR="008A3771" w:rsidRPr="006217ED" w:rsidRDefault="008A3771" w:rsidP="008A3771">
            <w:pPr>
              <w:keepNext/>
              <w:keepLines/>
              <w:spacing w:after="0" w:line="240" w:lineRule="auto"/>
              <w:jc w:val="center"/>
              <w:rPr>
                <w:rFonts w:ascii="Open Sans" w:hAnsi="Open Sans" w:cs="Open Sans"/>
                <w:snapToGrid w:val="0"/>
                <w:color w:val="000000"/>
                <w:szCs w:val="20"/>
              </w:rPr>
            </w:pPr>
          </w:p>
        </w:tc>
      </w:tr>
      <w:tr w:rsidR="008A3771" w:rsidRPr="006217ED" w14:paraId="1D30BBDF" w14:textId="77777777" w:rsidTr="008A3771">
        <w:trPr>
          <w:trHeight w:val="235"/>
        </w:trPr>
        <w:tc>
          <w:tcPr>
            <w:tcW w:w="3401" w:type="dxa"/>
            <w:tcBorders>
              <w:top w:val="single" w:sz="4" w:space="0" w:color="auto"/>
              <w:left w:val="nil"/>
              <w:right w:val="nil"/>
            </w:tcBorders>
          </w:tcPr>
          <w:p w14:paraId="54F8E982" w14:textId="374F2A2E" w:rsidR="008A3771" w:rsidRPr="006217ED" w:rsidRDefault="008A3771" w:rsidP="008A3771">
            <w:pPr>
              <w:keepNext/>
              <w:keepLines/>
              <w:spacing w:after="0" w:line="240" w:lineRule="auto"/>
              <w:jc w:val="center"/>
              <w:rPr>
                <w:rFonts w:ascii="Open Sans" w:hAnsi="Open Sans" w:cs="Open Sans"/>
                <w:snapToGrid w:val="0"/>
                <w:color w:val="000000"/>
                <w:szCs w:val="20"/>
              </w:rPr>
            </w:pPr>
            <w:r w:rsidRPr="006217ED">
              <w:rPr>
                <w:rFonts w:ascii="Open Sans" w:hAnsi="Open Sans" w:cs="Open Sans"/>
                <w:snapToGrid w:val="0"/>
                <w:color w:val="000000"/>
                <w:szCs w:val="20"/>
              </w:rPr>
              <w:t xml:space="preserve">(podpis predstavnika naročnika za </w:t>
            </w:r>
            <w:r>
              <w:rPr>
                <w:rFonts w:ascii="Open Sans" w:hAnsi="Open Sans" w:cs="Open Sans"/>
                <w:snapToGrid w:val="0"/>
                <w:color w:val="000000"/>
                <w:szCs w:val="20"/>
              </w:rPr>
              <w:t>3</w:t>
            </w:r>
            <w:r w:rsidRPr="006217ED">
              <w:rPr>
                <w:rFonts w:ascii="Open Sans" w:hAnsi="Open Sans" w:cs="Open Sans"/>
                <w:snapToGrid w:val="0"/>
                <w:color w:val="000000"/>
                <w:szCs w:val="20"/>
              </w:rPr>
              <w:t>. sklop – Toplarniška ulica 19)</w:t>
            </w:r>
          </w:p>
        </w:tc>
        <w:tc>
          <w:tcPr>
            <w:tcW w:w="2381" w:type="dxa"/>
          </w:tcPr>
          <w:p w14:paraId="6C22F2DF" w14:textId="77777777" w:rsidR="008A3771" w:rsidRPr="006217ED" w:rsidRDefault="008A3771" w:rsidP="008A3771">
            <w:pPr>
              <w:keepNext/>
              <w:keepLines/>
              <w:spacing w:after="0" w:line="240" w:lineRule="auto"/>
              <w:jc w:val="center"/>
              <w:rPr>
                <w:rFonts w:ascii="Open Sans" w:hAnsi="Open Sans" w:cs="Open Sans"/>
                <w:snapToGrid w:val="0"/>
                <w:color w:val="000000"/>
                <w:szCs w:val="20"/>
              </w:rPr>
            </w:pPr>
          </w:p>
        </w:tc>
        <w:tc>
          <w:tcPr>
            <w:tcW w:w="3546" w:type="dxa"/>
            <w:gridSpan w:val="2"/>
            <w:tcBorders>
              <w:top w:val="single" w:sz="4" w:space="0" w:color="auto"/>
              <w:left w:val="nil"/>
              <w:right w:val="nil"/>
            </w:tcBorders>
          </w:tcPr>
          <w:p w14:paraId="3F42C3DD" w14:textId="77777777" w:rsidR="00795D62" w:rsidRDefault="008A3771" w:rsidP="008A3771">
            <w:pPr>
              <w:keepNext/>
              <w:keepLines/>
              <w:spacing w:after="0" w:line="240" w:lineRule="auto"/>
              <w:ind w:left="-29"/>
              <w:jc w:val="center"/>
              <w:rPr>
                <w:rFonts w:ascii="Open Sans" w:hAnsi="Open Sans" w:cs="Open Sans"/>
                <w:snapToGrid w:val="0"/>
                <w:color w:val="000000"/>
                <w:szCs w:val="20"/>
              </w:rPr>
            </w:pPr>
            <w:r w:rsidRPr="006217ED">
              <w:rPr>
                <w:rFonts w:ascii="Open Sans" w:hAnsi="Open Sans" w:cs="Open Sans"/>
                <w:snapToGrid w:val="0"/>
                <w:color w:val="000000"/>
                <w:szCs w:val="20"/>
              </w:rPr>
              <w:t xml:space="preserve">(podpis predstavnika naročnika za </w:t>
            </w:r>
          </w:p>
          <w:p w14:paraId="13CC3C44" w14:textId="52A2812F" w:rsidR="008A3771" w:rsidRPr="006217ED" w:rsidRDefault="008A3771" w:rsidP="008A3771">
            <w:pPr>
              <w:keepNext/>
              <w:keepLines/>
              <w:spacing w:after="0" w:line="240" w:lineRule="auto"/>
              <w:ind w:left="-29"/>
              <w:jc w:val="center"/>
              <w:rPr>
                <w:rFonts w:ascii="Open Sans" w:hAnsi="Open Sans" w:cs="Open Sans"/>
                <w:snapToGrid w:val="0"/>
                <w:color w:val="000000"/>
                <w:szCs w:val="20"/>
              </w:rPr>
            </w:pPr>
            <w:r w:rsidRPr="006217ED">
              <w:rPr>
                <w:rFonts w:ascii="Open Sans" w:hAnsi="Open Sans" w:cs="Open Sans"/>
                <w:snapToGrid w:val="0"/>
                <w:color w:val="000000"/>
                <w:szCs w:val="20"/>
              </w:rPr>
              <w:t>3. sklop)</w:t>
            </w:r>
          </w:p>
        </w:tc>
      </w:tr>
    </w:tbl>
    <w:p w14:paraId="5D7001F6" w14:textId="77777777" w:rsidR="004B2145" w:rsidRPr="006217ED" w:rsidRDefault="004B2145" w:rsidP="00412ED9">
      <w:pPr>
        <w:keepNext/>
        <w:keepLines/>
        <w:spacing w:after="0" w:line="240" w:lineRule="auto"/>
        <w:rPr>
          <w:rFonts w:ascii="Open Sans" w:hAnsi="Open Sans" w:cs="Open Sans"/>
          <w:szCs w:val="20"/>
        </w:rPr>
      </w:pPr>
    </w:p>
    <w:p w14:paraId="2D082FB5" w14:textId="77777777" w:rsidR="004B2145" w:rsidRPr="006217ED" w:rsidRDefault="004B2145" w:rsidP="00412ED9">
      <w:pPr>
        <w:keepNext/>
        <w:keepLines/>
        <w:spacing w:after="0" w:line="240" w:lineRule="auto"/>
        <w:jc w:val="both"/>
        <w:rPr>
          <w:rFonts w:ascii="Open Sans" w:hAnsi="Open Sans" w:cs="Open Sans"/>
          <w:szCs w:val="20"/>
        </w:rPr>
      </w:pPr>
      <w:r w:rsidRPr="006217ED">
        <w:rPr>
          <w:rFonts w:ascii="Open Sans" w:hAnsi="Open Sans" w:cs="Open Sans"/>
          <w:szCs w:val="20"/>
        </w:rPr>
        <w:t xml:space="preserve"> </w:t>
      </w:r>
      <w:r w:rsidRPr="006217ED">
        <w:rPr>
          <w:rFonts w:ascii="Open Sans" w:hAnsi="Open Sans" w:cs="Open Sans"/>
          <w:szCs w:val="20"/>
        </w:rPr>
        <w:br w:type="page"/>
      </w:r>
    </w:p>
    <w:p w14:paraId="2E1AF777" w14:textId="77777777" w:rsidR="004B2145" w:rsidRPr="006217ED" w:rsidRDefault="004B2145" w:rsidP="00412ED9">
      <w:pPr>
        <w:keepNext/>
        <w:keepLines/>
        <w:rPr>
          <w:rFonts w:ascii="Open Sans" w:hAnsi="Open Sans" w:cs="Open Sans"/>
          <w:szCs w:val="20"/>
        </w:rPr>
      </w:pP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08"/>
        <w:gridCol w:w="1418"/>
      </w:tblGrid>
      <w:tr w:rsidR="004B2145" w:rsidRPr="006217ED" w14:paraId="3DC2E164" w14:textId="77777777" w:rsidTr="004B2145">
        <w:tc>
          <w:tcPr>
            <w:tcW w:w="8008" w:type="dxa"/>
            <w:tcBorders>
              <w:top w:val="single" w:sz="4" w:space="0" w:color="auto"/>
              <w:bottom w:val="single" w:sz="4" w:space="0" w:color="auto"/>
            </w:tcBorders>
          </w:tcPr>
          <w:p w14:paraId="5B94595C" w14:textId="77777777" w:rsidR="004B2145" w:rsidRPr="006217ED" w:rsidRDefault="004B2145" w:rsidP="00412ED9">
            <w:pPr>
              <w:keepNext/>
              <w:keepLines/>
              <w:spacing w:after="0" w:line="240" w:lineRule="auto"/>
              <w:jc w:val="both"/>
              <w:rPr>
                <w:rFonts w:ascii="Open Sans" w:hAnsi="Open Sans" w:cs="Open Sans"/>
                <w:szCs w:val="20"/>
              </w:rPr>
            </w:pPr>
            <w:r w:rsidRPr="006217ED">
              <w:rPr>
                <w:rFonts w:ascii="Open Sans" w:hAnsi="Open Sans" w:cs="Open Sans"/>
                <w:szCs w:val="20"/>
              </w:rPr>
              <w:br w:type="page"/>
            </w:r>
            <w:r w:rsidRPr="006217ED">
              <w:rPr>
                <w:rFonts w:ascii="Open Sans" w:hAnsi="Open Sans" w:cs="Open Sans"/>
                <w:szCs w:val="20"/>
              </w:rPr>
              <w:br w:type="page"/>
              <w:t>ZAGOTAVLJANJE VARNOSTI IN ZDRAVJA PRI DELU</w:t>
            </w:r>
          </w:p>
        </w:tc>
        <w:tc>
          <w:tcPr>
            <w:tcW w:w="1418" w:type="dxa"/>
            <w:tcBorders>
              <w:top w:val="single" w:sz="4" w:space="0" w:color="auto"/>
              <w:bottom w:val="single" w:sz="4" w:space="0" w:color="auto"/>
            </w:tcBorders>
          </w:tcPr>
          <w:p w14:paraId="6535030C" w14:textId="77777777" w:rsidR="004B2145" w:rsidRPr="006217ED" w:rsidRDefault="004B2145" w:rsidP="00412ED9">
            <w:pPr>
              <w:keepNext/>
              <w:keepLines/>
              <w:spacing w:after="0" w:line="240" w:lineRule="auto"/>
              <w:jc w:val="both"/>
              <w:rPr>
                <w:rFonts w:ascii="Open Sans" w:hAnsi="Open Sans" w:cs="Open Sans"/>
                <w:b/>
                <w:i/>
                <w:szCs w:val="20"/>
              </w:rPr>
            </w:pPr>
            <w:r w:rsidRPr="006217ED">
              <w:rPr>
                <w:rFonts w:ascii="Open Sans" w:hAnsi="Open Sans" w:cs="Open Sans"/>
                <w:b/>
                <w:i/>
                <w:szCs w:val="20"/>
              </w:rPr>
              <w:t xml:space="preserve">Priloga </w:t>
            </w:r>
            <w:r w:rsidR="00D54085" w:rsidRPr="006217ED">
              <w:rPr>
                <w:rFonts w:ascii="Open Sans" w:hAnsi="Open Sans" w:cs="Open Sans"/>
                <w:b/>
                <w:i/>
                <w:szCs w:val="20"/>
              </w:rPr>
              <w:t>10</w:t>
            </w:r>
          </w:p>
        </w:tc>
      </w:tr>
    </w:tbl>
    <w:p w14:paraId="784D80BB" w14:textId="77777777" w:rsidR="004B2145" w:rsidRPr="006217ED" w:rsidRDefault="004B2145" w:rsidP="00412ED9">
      <w:pPr>
        <w:keepNext/>
        <w:keepLines/>
        <w:spacing w:after="0" w:line="240" w:lineRule="auto"/>
        <w:jc w:val="both"/>
        <w:rPr>
          <w:rFonts w:ascii="Open Sans" w:hAnsi="Open Sans" w:cs="Open Sans"/>
          <w:szCs w:val="20"/>
        </w:rPr>
      </w:pPr>
    </w:p>
    <w:p w14:paraId="50508A1B" w14:textId="773399B7" w:rsidR="005E7262" w:rsidRPr="006217ED" w:rsidRDefault="005E7262" w:rsidP="00412ED9">
      <w:pPr>
        <w:keepNext/>
        <w:keepLines/>
        <w:spacing w:after="0" w:line="240" w:lineRule="auto"/>
        <w:jc w:val="both"/>
        <w:rPr>
          <w:rFonts w:ascii="Open Sans" w:hAnsi="Open Sans" w:cs="Open Sans"/>
          <w:b/>
          <w:szCs w:val="20"/>
        </w:rPr>
      </w:pPr>
      <w:r w:rsidRPr="006217ED">
        <w:rPr>
          <w:rFonts w:ascii="Open Sans" w:hAnsi="Open Sans" w:cs="Open Sans"/>
          <w:szCs w:val="20"/>
        </w:rPr>
        <w:t xml:space="preserve">Kot ponudnik: _________________________________________________________________ za izbiro izvajalca za javno naročilo št. </w:t>
      </w:r>
      <w:r w:rsidR="00F4042F" w:rsidRPr="006217ED">
        <w:rPr>
          <w:rFonts w:ascii="Open Sans" w:hAnsi="Open Sans" w:cs="Open Sans"/>
          <w:b/>
          <w:noProof/>
          <w:szCs w:val="20"/>
        </w:rPr>
        <w:t>ENLJ-SPV-116/26</w:t>
      </w:r>
      <w:r w:rsidRPr="006217ED">
        <w:rPr>
          <w:rFonts w:ascii="Open Sans" w:hAnsi="Open Sans" w:cs="Open Sans"/>
          <w:b/>
          <w:noProof/>
          <w:szCs w:val="20"/>
        </w:rPr>
        <w:t xml:space="preserve"> -</w:t>
      </w:r>
      <w:r w:rsidRPr="006217ED">
        <w:rPr>
          <w:rFonts w:ascii="Open Sans" w:hAnsi="Open Sans" w:cs="Open Sans"/>
          <w:b/>
          <w:color w:val="000000"/>
          <w:szCs w:val="20"/>
        </w:rPr>
        <w:t xml:space="preserve"> </w:t>
      </w:r>
      <w:r w:rsidR="00250C0E" w:rsidRPr="006217ED">
        <w:rPr>
          <w:rFonts w:ascii="Open Sans" w:hAnsi="Open Sans" w:cs="Open Sans"/>
          <w:b/>
          <w:szCs w:val="20"/>
        </w:rPr>
        <w:t>Vzdrževanje in servisiranje dvigal</w:t>
      </w:r>
      <w:r w:rsidRPr="006217ED">
        <w:rPr>
          <w:rFonts w:ascii="Open Sans" w:hAnsi="Open Sans" w:cs="Open Sans"/>
          <w:b/>
          <w:szCs w:val="20"/>
        </w:rPr>
        <w:t xml:space="preserve"> po sklopih</w:t>
      </w:r>
    </w:p>
    <w:p w14:paraId="3CCF1788" w14:textId="77777777" w:rsidR="005E7262" w:rsidRPr="006217ED" w:rsidRDefault="005E7262" w:rsidP="00412ED9">
      <w:pPr>
        <w:keepNext/>
        <w:keepLines/>
        <w:spacing w:after="0" w:line="240" w:lineRule="auto"/>
        <w:jc w:val="both"/>
        <w:rPr>
          <w:rFonts w:ascii="Open Sans" w:hAnsi="Open Sans" w:cs="Open Sans"/>
          <w:szCs w:val="20"/>
        </w:rPr>
      </w:pPr>
    </w:p>
    <w:p w14:paraId="6FC6A18F" w14:textId="77777777" w:rsidR="005E7262" w:rsidRPr="006217ED" w:rsidRDefault="005E7262" w:rsidP="00412ED9">
      <w:pPr>
        <w:keepNext/>
        <w:keepLines/>
        <w:spacing w:after="0" w:line="240" w:lineRule="auto"/>
        <w:jc w:val="center"/>
        <w:rPr>
          <w:rFonts w:ascii="Open Sans" w:hAnsi="Open Sans" w:cs="Open Sans"/>
          <w:b/>
          <w:szCs w:val="20"/>
        </w:rPr>
      </w:pPr>
      <w:r w:rsidRPr="006217ED">
        <w:rPr>
          <w:rFonts w:ascii="Open Sans" w:hAnsi="Open Sans" w:cs="Open Sans"/>
          <w:b/>
          <w:szCs w:val="20"/>
        </w:rPr>
        <w:t>IZJAVLJAMO</w:t>
      </w:r>
    </w:p>
    <w:p w14:paraId="3230CD08" w14:textId="77777777" w:rsidR="005E7262" w:rsidRPr="00717445" w:rsidRDefault="005E7262" w:rsidP="00412ED9">
      <w:pPr>
        <w:keepNext/>
        <w:keepLines/>
        <w:spacing w:after="0" w:line="240" w:lineRule="auto"/>
        <w:jc w:val="both"/>
        <w:rPr>
          <w:rFonts w:ascii="Open Sans" w:hAnsi="Open Sans" w:cs="Open Sans"/>
          <w:sz w:val="18"/>
          <w:szCs w:val="18"/>
        </w:rPr>
      </w:pPr>
    </w:p>
    <w:p w14:paraId="15367CE8" w14:textId="77777777" w:rsidR="00377CFF" w:rsidRPr="00717445" w:rsidRDefault="00377CFF" w:rsidP="00412ED9">
      <w:pPr>
        <w:keepNext/>
        <w:keepLines/>
        <w:spacing w:after="0" w:line="240" w:lineRule="auto"/>
        <w:jc w:val="both"/>
        <w:rPr>
          <w:rFonts w:ascii="Open Sans" w:hAnsi="Open Sans" w:cs="Open Sans"/>
          <w:sz w:val="18"/>
          <w:szCs w:val="18"/>
        </w:rPr>
      </w:pPr>
      <w:r w:rsidRPr="00717445">
        <w:rPr>
          <w:rFonts w:ascii="Open Sans" w:hAnsi="Open Sans" w:cs="Open Sans"/>
          <w:sz w:val="18"/>
          <w:szCs w:val="18"/>
        </w:rPr>
        <w:t>Da se zavezujemo, da bomo dosledno upoštevali določbe iz razpisne dokumentacije, točka 4. Zahteve iz varstva pri delu in požarnega varstva glede:</w:t>
      </w:r>
    </w:p>
    <w:p w14:paraId="66629151" w14:textId="77777777" w:rsidR="00377CFF" w:rsidRPr="00717445" w:rsidRDefault="00377CFF" w:rsidP="003F1741">
      <w:pPr>
        <w:keepNext/>
        <w:keepLines/>
        <w:numPr>
          <w:ilvl w:val="0"/>
          <w:numId w:val="31"/>
        </w:numPr>
        <w:spacing w:after="0" w:line="240" w:lineRule="auto"/>
        <w:ind w:left="284" w:hanging="284"/>
        <w:jc w:val="both"/>
        <w:rPr>
          <w:rFonts w:ascii="Open Sans" w:hAnsi="Open Sans" w:cs="Open Sans"/>
          <w:sz w:val="18"/>
          <w:szCs w:val="18"/>
        </w:rPr>
      </w:pPr>
      <w:r w:rsidRPr="00717445">
        <w:rPr>
          <w:rFonts w:ascii="Open Sans" w:hAnsi="Open Sans" w:cs="Open Sans"/>
          <w:sz w:val="18"/>
          <w:szCs w:val="18"/>
        </w:rPr>
        <w:t>usposobljenosti delavcev za varno izvajanje dela,</w:t>
      </w:r>
    </w:p>
    <w:p w14:paraId="6E6DC3BD" w14:textId="77777777" w:rsidR="00377CFF" w:rsidRPr="00717445" w:rsidRDefault="00377CFF" w:rsidP="003F1741">
      <w:pPr>
        <w:keepNext/>
        <w:keepLines/>
        <w:numPr>
          <w:ilvl w:val="0"/>
          <w:numId w:val="31"/>
        </w:numPr>
        <w:spacing w:after="0" w:line="240" w:lineRule="auto"/>
        <w:ind w:left="284" w:hanging="284"/>
        <w:jc w:val="both"/>
        <w:rPr>
          <w:rFonts w:ascii="Open Sans" w:hAnsi="Open Sans" w:cs="Open Sans"/>
          <w:sz w:val="18"/>
          <w:szCs w:val="18"/>
        </w:rPr>
      </w:pPr>
      <w:r w:rsidRPr="00717445">
        <w:rPr>
          <w:rFonts w:ascii="Open Sans" w:hAnsi="Open Sans" w:cs="Open Sans"/>
          <w:sz w:val="18"/>
          <w:szCs w:val="18"/>
        </w:rPr>
        <w:t>zdravstvene sposobnosti delavcev,</w:t>
      </w:r>
    </w:p>
    <w:p w14:paraId="03FB1868" w14:textId="77777777" w:rsidR="00377CFF" w:rsidRPr="00717445" w:rsidRDefault="00377CFF" w:rsidP="003F1741">
      <w:pPr>
        <w:keepNext/>
        <w:keepLines/>
        <w:numPr>
          <w:ilvl w:val="0"/>
          <w:numId w:val="31"/>
        </w:numPr>
        <w:spacing w:after="0" w:line="240" w:lineRule="auto"/>
        <w:ind w:left="284" w:hanging="284"/>
        <w:jc w:val="both"/>
        <w:rPr>
          <w:rFonts w:ascii="Open Sans" w:hAnsi="Open Sans" w:cs="Open Sans"/>
          <w:sz w:val="18"/>
          <w:szCs w:val="18"/>
        </w:rPr>
      </w:pPr>
      <w:r w:rsidRPr="00717445">
        <w:rPr>
          <w:rFonts w:ascii="Open Sans" w:hAnsi="Open Sans" w:cs="Open Sans"/>
          <w:sz w:val="18"/>
          <w:szCs w:val="18"/>
        </w:rPr>
        <w:t xml:space="preserve">sklepanja pisnega sporazuma o skupnih varnostnih ukrepih, </w:t>
      </w:r>
    </w:p>
    <w:p w14:paraId="52E4133D" w14:textId="77777777" w:rsidR="00377CFF" w:rsidRPr="00717445" w:rsidRDefault="00377CFF" w:rsidP="003F1741">
      <w:pPr>
        <w:keepNext/>
        <w:keepLines/>
        <w:numPr>
          <w:ilvl w:val="0"/>
          <w:numId w:val="31"/>
        </w:numPr>
        <w:spacing w:after="0" w:line="240" w:lineRule="auto"/>
        <w:ind w:left="284" w:hanging="284"/>
        <w:jc w:val="both"/>
        <w:rPr>
          <w:rFonts w:ascii="Open Sans" w:hAnsi="Open Sans" w:cs="Open Sans"/>
          <w:sz w:val="18"/>
          <w:szCs w:val="18"/>
        </w:rPr>
      </w:pPr>
      <w:r w:rsidRPr="00717445">
        <w:rPr>
          <w:rFonts w:ascii="Open Sans" w:hAnsi="Open Sans" w:cs="Open Sans"/>
          <w:sz w:val="18"/>
          <w:szCs w:val="18"/>
        </w:rPr>
        <w:t>spoštovanja internih predpisov naročnika.</w:t>
      </w:r>
    </w:p>
    <w:p w14:paraId="12C2F39D" w14:textId="77777777" w:rsidR="004B2145" w:rsidRPr="00717445" w:rsidRDefault="004B2145" w:rsidP="00412ED9">
      <w:pPr>
        <w:keepNext/>
        <w:keepLines/>
        <w:spacing w:after="0" w:line="240" w:lineRule="auto"/>
        <w:jc w:val="both"/>
        <w:rPr>
          <w:rFonts w:ascii="Open Sans" w:hAnsi="Open Sans" w:cs="Open Sans"/>
          <w:color w:val="0070C0"/>
          <w:sz w:val="18"/>
          <w:szCs w:val="18"/>
        </w:rPr>
      </w:pPr>
    </w:p>
    <w:p w14:paraId="1FE053EF" w14:textId="6A83DA4C" w:rsidR="00717445" w:rsidRPr="00717445" w:rsidRDefault="00717445" w:rsidP="00717445">
      <w:pPr>
        <w:keepNext/>
        <w:keepLines/>
        <w:spacing w:after="0" w:line="240" w:lineRule="auto"/>
        <w:ind w:left="284" w:right="-285" w:hanging="284"/>
        <w:jc w:val="both"/>
        <w:rPr>
          <w:rFonts w:ascii="Open Sans" w:hAnsi="Open Sans" w:cs="Open Sans"/>
          <w:b/>
          <w:bCs/>
          <w:sz w:val="18"/>
          <w:szCs w:val="18"/>
        </w:rPr>
      </w:pPr>
      <w:r w:rsidRPr="00717445">
        <w:rPr>
          <w:rFonts w:ascii="Open Sans" w:hAnsi="Open Sans" w:cs="Open Sans"/>
          <w:b/>
          <w:bCs/>
          <w:sz w:val="18"/>
          <w:szCs w:val="18"/>
        </w:rPr>
        <w:t>1. sklop: Vzdrževanje in servisiranje osebnih električnih dvigal SCHINDLER na Toplarniški ulici 19, Ljubljana</w:t>
      </w:r>
    </w:p>
    <w:tbl>
      <w:tblPr>
        <w:tblW w:w="966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90"/>
        <w:gridCol w:w="6378"/>
      </w:tblGrid>
      <w:tr w:rsidR="002C5855" w:rsidRPr="00086A8C" w14:paraId="5A7077A2" w14:textId="77777777" w:rsidTr="004753B5">
        <w:trPr>
          <w:trHeight w:val="390"/>
        </w:trPr>
        <w:tc>
          <w:tcPr>
            <w:tcW w:w="3290" w:type="dxa"/>
            <w:tcBorders>
              <w:top w:val="single" w:sz="4" w:space="0" w:color="auto"/>
              <w:left w:val="single" w:sz="4" w:space="0" w:color="auto"/>
              <w:bottom w:val="single" w:sz="4" w:space="0" w:color="auto"/>
              <w:right w:val="dashSmallGap" w:sz="4" w:space="0" w:color="auto"/>
            </w:tcBorders>
            <w:shd w:val="clear" w:color="auto" w:fill="auto"/>
          </w:tcPr>
          <w:p w14:paraId="10358861" w14:textId="77777777" w:rsidR="002C5855" w:rsidRPr="00086A8C" w:rsidRDefault="002C5855" w:rsidP="002B6786">
            <w:pPr>
              <w:keepNext/>
              <w:keepLines/>
              <w:spacing w:after="0" w:line="240" w:lineRule="auto"/>
              <w:jc w:val="both"/>
              <w:rPr>
                <w:rFonts w:ascii="Open Sans" w:hAnsi="Open Sans" w:cs="Open Sans"/>
                <w:sz w:val="16"/>
                <w:szCs w:val="16"/>
              </w:rPr>
            </w:pPr>
            <w:r w:rsidRPr="00086A8C">
              <w:rPr>
                <w:rFonts w:ascii="Open Sans" w:hAnsi="Open Sans" w:cs="Open Sans"/>
                <w:sz w:val="16"/>
                <w:szCs w:val="16"/>
              </w:rPr>
              <w:t xml:space="preserve">Vodja del </w:t>
            </w:r>
          </w:p>
        </w:tc>
        <w:tc>
          <w:tcPr>
            <w:tcW w:w="6378" w:type="dxa"/>
            <w:tcBorders>
              <w:top w:val="single" w:sz="4" w:space="0" w:color="auto"/>
              <w:left w:val="dashSmallGap" w:sz="4" w:space="0" w:color="auto"/>
              <w:bottom w:val="single" w:sz="4" w:space="0" w:color="auto"/>
              <w:right w:val="single" w:sz="4" w:space="0" w:color="auto"/>
            </w:tcBorders>
            <w:shd w:val="clear" w:color="auto" w:fill="auto"/>
          </w:tcPr>
          <w:p w14:paraId="70BDAF47" w14:textId="77777777" w:rsidR="002C5855" w:rsidRPr="00086A8C" w:rsidRDefault="002C5855" w:rsidP="002C5855">
            <w:pPr>
              <w:keepNext/>
              <w:keepLines/>
              <w:spacing w:before="60" w:after="60" w:line="240" w:lineRule="auto"/>
              <w:jc w:val="both"/>
              <w:rPr>
                <w:rFonts w:ascii="Open Sans" w:hAnsi="Open Sans" w:cs="Open Sans"/>
                <w:sz w:val="16"/>
                <w:szCs w:val="16"/>
              </w:rPr>
            </w:pPr>
            <w:r w:rsidRPr="00086A8C">
              <w:rPr>
                <w:rFonts w:ascii="Open Sans" w:hAnsi="Open Sans" w:cs="Open Sans"/>
                <w:sz w:val="16"/>
                <w:szCs w:val="16"/>
              </w:rPr>
              <w:t>Ime in Priimek:</w:t>
            </w:r>
          </w:p>
          <w:p w14:paraId="37FA1FEB" w14:textId="634B131A" w:rsidR="002C5855" w:rsidRDefault="002C5855" w:rsidP="002C5855">
            <w:pPr>
              <w:keepNext/>
              <w:keepLines/>
              <w:spacing w:before="60" w:after="60" w:line="240" w:lineRule="auto"/>
              <w:jc w:val="both"/>
              <w:rPr>
                <w:rFonts w:ascii="Open Sans" w:hAnsi="Open Sans" w:cs="Open Sans"/>
                <w:sz w:val="16"/>
                <w:szCs w:val="16"/>
              </w:rPr>
            </w:pPr>
            <w:r w:rsidRPr="00086A8C">
              <w:rPr>
                <w:rFonts w:ascii="Open Sans" w:hAnsi="Open Sans" w:cs="Open Sans"/>
                <w:sz w:val="16"/>
                <w:szCs w:val="16"/>
              </w:rPr>
              <w:t>Mobilni telefon:</w:t>
            </w:r>
          </w:p>
          <w:p w14:paraId="11A74E38" w14:textId="5228B56B" w:rsidR="002C5855" w:rsidRPr="00086A8C" w:rsidRDefault="002C5855" w:rsidP="002C5855">
            <w:pPr>
              <w:keepNext/>
              <w:keepLines/>
              <w:spacing w:before="60" w:after="60" w:line="240" w:lineRule="auto"/>
              <w:jc w:val="both"/>
              <w:rPr>
                <w:rFonts w:ascii="Open Sans" w:hAnsi="Open Sans" w:cs="Open Sans"/>
                <w:sz w:val="16"/>
                <w:szCs w:val="16"/>
              </w:rPr>
            </w:pPr>
            <w:r w:rsidRPr="00086A8C">
              <w:rPr>
                <w:rFonts w:ascii="Open Sans" w:hAnsi="Open Sans" w:cs="Open Sans"/>
                <w:sz w:val="16"/>
                <w:szCs w:val="16"/>
              </w:rPr>
              <w:t xml:space="preserve">e-pošta: </w:t>
            </w:r>
          </w:p>
        </w:tc>
      </w:tr>
      <w:tr w:rsidR="002C5855" w:rsidRPr="00086A8C" w14:paraId="2B281550" w14:textId="77777777" w:rsidTr="004753B5">
        <w:trPr>
          <w:trHeight w:val="340"/>
        </w:trPr>
        <w:tc>
          <w:tcPr>
            <w:tcW w:w="3290" w:type="dxa"/>
            <w:tcBorders>
              <w:right w:val="dashSmallGap" w:sz="4" w:space="0" w:color="auto"/>
            </w:tcBorders>
            <w:shd w:val="clear" w:color="auto" w:fill="auto"/>
          </w:tcPr>
          <w:p w14:paraId="27AA7205" w14:textId="77777777" w:rsidR="002C5855" w:rsidRPr="00086A8C" w:rsidRDefault="002C5855" w:rsidP="002B6786">
            <w:pPr>
              <w:keepNext/>
              <w:keepLines/>
              <w:spacing w:after="0" w:line="240" w:lineRule="auto"/>
              <w:jc w:val="both"/>
              <w:rPr>
                <w:rFonts w:ascii="Open Sans" w:hAnsi="Open Sans" w:cs="Open Sans"/>
                <w:sz w:val="16"/>
                <w:szCs w:val="16"/>
              </w:rPr>
            </w:pPr>
            <w:r w:rsidRPr="00086A8C">
              <w:rPr>
                <w:rFonts w:ascii="Open Sans" w:hAnsi="Open Sans" w:cs="Open Sans"/>
                <w:sz w:val="16"/>
                <w:szCs w:val="16"/>
              </w:rPr>
              <w:t xml:space="preserve">Strokovni delavec VPD in PV </w:t>
            </w:r>
          </w:p>
        </w:tc>
        <w:tc>
          <w:tcPr>
            <w:tcW w:w="6378" w:type="dxa"/>
            <w:tcBorders>
              <w:left w:val="dashSmallGap" w:sz="4" w:space="0" w:color="auto"/>
            </w:tcBorders>
            <w:shd w:val="clear" w:color="auto" w:fill="auto"/>
          </w:tcPr>
          <w:p w14:paraId="50E5006F" w14:textId="77777777" w:rsidR="002C5855" w:rsidRPr="00086A8C" w:rsidRDefault="002C5855" w:rsidP="002C5855">
            <w:pPr>
              <w:keepNext/>
              <w:keepLines/>
              <w:spacing w:before="60" w:after="60" w:line="240" w:lineRule="auto"/>
              <w:jc w:val="both"/>
              <w:rPr>
                <w:rFonts w:ascii="Open Sans" w:hAnsi="Open Sans" w:cs="Open Sans"/>
                <w:sz w:val="16"/>
                <w:szCs w:val="16"/>
              </w:rPr>
            </w:pPr>
            <w:r w:rsidRPr="00086A8C">
              <w:rPr>
                <w:rFonts w:ascii="Open Sans" w:hAnsi="Open Sans" w:cs="Open Sans"/>
                <w:sz w:val="16"/>
                <w:szCs w:val="16"/>
              </w:rPr>
              <w:t>Ime in Priimek:</w:t>
            </w:r>
          </w:p>
          <w:p w14:paraId="7C4E7B43" w14:textId="0EF83FB5" w:rsidR="002C5855" w:rsidRDefault="002C5855" w:rsidP="002C5855">
            <w:pPr>
              <w:keepNext/>
              <w:keepLines/>
              <w:spacing w:before="60" w:after="60" w:line="240" w:lineRule="auto"/>
              <w:jc w:val="both"/>
              <w:rPr>
                <w:rFonts w:ascii="Open Sans" w:hAnsi="Open Sans" w:cs="Open Sans"/>
                <w:sz w:val="16"/>
                <w:szCs w:val="16"/>
              </w:rPr>
            </w:pPr>
            <w:r w:rsidRPr="00086A8C">
              <w:rPr>
                <w:rFonts w:ascii="Open Sans" w:hAnsi="Open Sans" w:cs="Open Sans"/>
                <w:sz w:val="16"/>
                <w:szCs w:val="16"/>
              </w:rPr>
              <w:t xml:space="preserve">Mobilni telefon: </w:t>
            </w:r>
          </w:p>
          <w:p w14:paraId="69DBAA7B" w14:textId="7EC4B610" w:rsidR="002C5855" w:rsidRPr="00086A8C" w:rsidRDefault="002C5855" w:rsidP="002C5855">
            <w:pPr>
              <w:keepNext/>
              <w:keepLines/>
              <w:spacing w:before="60" w:after="60" w:line="240" w:lineRule="auto"/>
              <w:jc w:val="both"/>
              <w:rPr>
                <w:rFonts w:ascii="Open Sans" w:hAnsi="Open Sans" w:cs="Open Sans"/>
                <w:sz w:val="16"/>
                <w:szCs w:val="16"/>
              </w:rPr>
            </w:pPr>
            <w:r w:rsidRPr="00086A8C">
              <w:rPr>
                <w:rFonts w:ascii="Open Sans" w:hAnsi="Open Sans" w:cs="Open Sans"/>
                <w:sz w:val="16"/>
                <w:szCs w:val="16"/>
              </w:rPr>
              <w:t xml:space="preserve">e-pošta: </w:t>
            </w:r>
          </w:p>
        </w:tc>
      </w:tr>
      <w:tr w:rsidR="002C5855" w:rsidRPr="00086A8C" w14:paraId="1FC1BD97" w14:textId="77777777" w:rsidTr="004753B5">
        <w:tc>
          <w:tcPr>
            <w:tcW w:w="3290" w:type="dxa"/>
            <w:tcBorders>
              <w:right w:val="dashSmallGap" w:sz="4" w:space="0" w:color="auto"/>
            </w:tcBorders>
            <w:shd w:val="clear" w:color="auto" w:fill="auto"/>
          </w:tcPr>
          <w:p w14:paraId="3BC675BB" w14:textId="77777777" w:rsidR="002C5855" w:rsidRPr="00086A8C" w:rsidRDefault="002C5855" w:rsidP="002B6786">
            <w:pPr>
              <w:keepNext/>
              <w:keepLines/>
              <w:spacing w:after="0" w:line="240" w:lineRule="auto"/>
              <w:jc w:val="both"/>
              <w:rPr>
                <w:rFonts w:ascii="Open Sans" w:hAnsi="Open Sans" w:cs="Open Sans"/>
                <w:b/>
                <w:szCs w:val="20"/>
              </w:rPr>
            </w:pPr>
            <w:r w:rsidRPr="00D7585A">
              <w:rPr>
                <w:rFonts w:ascii="Open Sans" w:hAnsi="Open Sans" w:cs="Open Sans"/>
                <w:sz w:val="16"/>
                <w:szCs w:val="16"/>
              </w:rPr>
              <w:t>Odg. osebe za nadzor nad izvajanjem ravnanja z nevarnimi snovmi in odpadki ter izrednimi razmerami</w:t>
            </w:r>
          </w:p>
        </w:tc>
        <w:tc>
          <w:tcPr>
            <w:tcW w:w="6378" w:type="dxa"/>
            <w:tcBorders>
              <w:left w:val="dashSmallGap" w:sz="4" w:space="0" w:color="auto"/>
              <w:right w:val="single" w:sz="4" w:space="0" w:color="auto"/>
            </w:tcBorders>
            <w:shd w:val="clear" w:color="auto" w:fill="auto"/>
          </w:tcPr>
          <w:p w14:paraId="479F4E57" w14:textId="77777777" w:rsidR="002C5855" w:rsidRPr="00086A8C" w:rsidRDefault="002C5855" w:rsidP="002C5855">
            <w:pPr>
              <w:keepNext/>
              <w:keepLines/>
              <w:spacing w:before="60" w:after="60" w:line="240" w:lineRule="auto"/>
              <w:jc w:val="both"/>
              <w:rPr>
                <w:rFonts w:ascii="Open Sans" w:hAnsi="Open Sans" w:cs="Open Sans"/>
                <w:sz w:val="16"/>
                <w:szCs w:val="16"/>
              </w:rPr>
            </w:pPr>
            <w:r w:rsidRPr="00086A8C">
              <w:rPr>
                <w:rFonts w:ascii="Open Sans" w:hAnsi="Open Sans" w:cs="Open Sans"/>
                <w:sz w:val="16"/>
                <w:szCs w:val="16"/>
              </w:rPr>
              <w:t>Ime in Priimek:</w:t>
            </w:r>
          </w:p>
          <w:p w14:paraId="458D3D6A" w14:textId="3915A23B" w:rsidR="002C5855" w:rsidRDefault="002C5855" w:rsidP="002C5855">
            <w:pPr>
              <w:keepNext/>
              <w:keepLines/>
              <w:spacing w:before="60" w:after="60" w:line="240" w:lineRule="auto"/>
              <w:jc w:val="both"/>
              <w:rPr>
                <w:rFonts w:ascii="Open Sans" w:hAnsi="Open Sans" w:cs="Open Sans"/>
                <w:sz w:val="16"/>
                <w:szCs w:val="16"/>
              </w:rPr>
            </w:pPr>
            <w:r w:rsidRPr="00086A8C">
              <w:rPr>
                <w:rFonts w:ascii="Open Sans" w:hAnsi="Open Sans" w:cs="Open Sans"/>
                <w:sz w:val="16"/>
                <w:szCs w:val="16"/>
              </w:rPr>
              <w:t xml:space="preserve">Mobilni telefon: </w:t>
            </w:r>
          </w:p>
          <w:p w14:paraId="5679F53B" w14:textId="53DAFEA7" w:rsidR="002C5855" w:rsidRPr="00E90DAD" w:rsidRDefault="002C5855" w:rsidP="002C5855">
            <w:pPr>
              <w:spacing w:before="60" w:after="60" w:line="240" w:lineRule="auto"/>
              <w:rPr>
                <w:rFonts w:ascii="Open Sans" w:hAnsi="Open Sans" w:cs="Open Sans"/>
                <w:b/>
                <w:szCs w:val="20"/>
              </w:rPr>
            </w:pPr>
            <w:r w:rsidRPr="00086A8C">
              <w:rPr>
                <w:rFonts w:ascii="Open Sans" w:hAnsi="Open Sans" w:cs="Open Sans"/>
                <w:sz w:val="16"/>
                <w:szCs w:val="16"/>
              </w:rPr>
              <w:t xml:space="preserve">e-pošta: </w:t>
            </w:r>
          </w:p>
        </w:tc>
      </w:tr>
    </w:tbl>
    <w:p w14:paraId="66F9977D" w14:textId="77777777" w:rsidR="002C5855" w:rsidRDefault="002C5855" w:rsidP="00412ED9">
      <w:pPr>
        <w:keepNext/>
        <w:keepLines/>
        <w:tabs>
          <w:tab w:val="left" w:pos="2552"/>
        </w:tabs>
        <w:spacing w:after="0" w:line="240" w:lineRule="auto"/>
        <w:ind w:left="284" w:hanging="284"/>
        <w:jc w:val="both"/>
        <w:rPr>
          <w:rFonts w:ascii="Open Sans" w:hAnsi="Open Sans" w:cs="Open Sans"/>
          <w:sz w:val="18"/>
          <w:szCs w:val="18"/>
        </w:rPr>
      </w:pPr>
    </w:p>
    <w:p w14:paraId="5C088974" w14:textId="3DCC7036" w:rsidR="005E7262" w:rsidRPr="00717445" w:rsidRDefault="00717445" w:rsidP="00412ED9">
      <w:pPr>
        <w:keepNext/>
        <w:keepLines/>
        <w:tabs>
          <w:tab w:val="left" w:pos="2552"/>
        </w:tabs>
        <w:spacing w:after="0" w:line="240" w:lineRule="auto"/>
        <w:ind w:left="284" w:hanging="284"/>
        <w:jc w:val="both"/>
        <w:rPr>
          <w:rFonts w:ascii="Open Sans" w:hAnsi="Open Sans" w:cs="Open Sans"/>
          <w:b/>
          <w:bCs/>
          <w:sz w:val="18"/>
          <w:szCs w:val="18"/>
        </w:rPr>
      </w:pPr>
      <w:r w:rsidRPr="00717445">
        <w:rPr>
          <w:rFonts w:ascii="Open Sans" w:hAnsi="Open Sans" w:cs="Open Sans"/>
          <w:b/>
          <w:bCs/>
          <w:sz w:val="18"/>
          <w:szCs w:val="18"/>
        </w:rPr>
        <w:t>2</w:t>
      </w:r>
      <w:r w:rsidR="005E7262" w:rsidRPr="00717445">
        <w:rPr>
          <w:rFonts w:ascii="Open Sans" w:hAnsi="Open Sans" w:cs="Open Sans"/>
          <w:b/>
          <w:bCs/>
          <w:sz w:val="18"/>
          <w:szCs w:val="18"/>
        </w:rPr>
        <w:t xml:space="preserve">. sklop: </w:t>
      </w:r>
      <w:r w:rsidRPr="00717445">
        <w:rPr>
          <w:rFonts w:ascii="Open Sans" w:hAnsi="Open Sans" w:cs="Open Sans"/>
          <w:b/>
          <w:bCs/>
          <w:sz w:val="18"/>
          <w:szCs w:val="18"/>
        </w:rPr>
        <w:t>Vzdrževanje in servisiranje tovornih dvigal s spremstvom na Toplarniški ulici 19, Ljubljana</w:t>
      </w:r>
    </w:p>
    <w:tbl>
      <w:tblPr>
        <w:tblW w:w="966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90"/>
        <w:gridCol w:w="6378"/>
      </w:tblGrid>
      <w:tr w:rsidR="002C5855" w:rsidRPr="00086A8C" w14:paraId="3E94D432" w14:textId="77777777" w:rsidTr="004753B5">
        <w:trPr>
          <w:trHeight w:val="390"/>
        </w:trPr>
        <w:tc>
          <w:tcPr>
            <w:tcW w:w="3290" w:type="dxa"/>
            <w:tcBorders>
              <w:top w:val="single" w:sz="4" w:space="0" w:color="auto"/>
              <w:left w:val="single" w:sz="4" w:space="0" w:color="auto"/>
              <w:bottom w:val="single" w:sz="4" w:space="0" w:color="auto"/>
              <w:right w:val="dashSmallGap" w:sz="4" w:space="0" w:color="auto"/>
            </w:tcBorders>
            <w:shd w:val="clear" w:color="auto" w:fill="auto"/>
          </w:tcPr>
          <w:p w14:paraId="1C2C0BEC" w14:textId="77777777" w:rsidR="002C5855" w:rsidRPr="00086A8C" w:rsidRDefault="002C5855" w:rsidP="002B6786">
            <w:pPr>
              <w:keepNext/>
              <w:keepLines/>
              <w:spacing w:after="0" w:line="240" w:lineRule="auto"/>
              <w:jc w:val="both"/>
              <w:rPr>
                <w:rFonts w:ascii="Open Sans" w:hAnsi="Open Sans" w:cs="Open Sans"/>
                <w:sz w:val="16"/>
                <w:szCs w:val="16"/>
              </w:rPr>
            </w:pPr>
            <w:r w:rsidRPr="00086A8C">
              <w:rPr>
                <w:rFonts w:ascii="Open Sans" w:hAnsi="Open Sans" w:cs="Open Sans"/>
                <w:sz w:val="16"/>
                <w:szCs w:val="16"/>
              </w:rPr>
              <w:t xml:space="preserve">Vodja del </w:t>
            </w:r>
          </w:p>
        </w:tc>
        <w:tc>
          <w:tcPr>
            <w:tcW w:w="6378" w:type="dxa"/>
            <w:tcBorders>
              <w:top w:val="single" w:sz="4" w:space="0" w:color="auto"/>
              <w:left w:val="dashSmallGap" w:sz="4" w:space="0" w:color="auto"/>
              <w:bottom w:val="single" w:sz="4" w:space="0" w:color="auto"/>
              <w:right w:val="single" w:sz="4" w:space="0" w:color="auto"/>
            </w:tcBorders>
            <w:shd w:val="clear" w:color="auto" w:fill="auto"/>
          </w:tcPr>
          <w:p w14:paraId="60D21ED2" w14:textId="77777777" w:rsidR="002C5855" w:rsidRPr="00086A8C" w:rsidRDefault="002C5855" w:rsidP="002C5855">
            <w:pPr>
              <w:keepNext/>
              <w:keepLines/>
              <w:spacing w:before="60" w:after="60" w:line="240" w:lineRule="auto"/>
              <w:jc w:val="both"/>
              <w:rPr>
                <w:rFonts w:ascii="Open Sans" w:hAnsi="Open Sans" w:cs="Open Sans"/>
                <w:sz w:val="16"/>
                <w:szCs w:val="16"/>
              </w:rPr>
            </w:pPr>
            <w:r w:rsidRPr="00086A8C">
              <w:rPr>
                <w:rFonts w:ascii="Open Sans" w:hAnsi="Open Sans" w:cs="Open Sans"/>
                <w:sz w:val="16"/>
                <w:szCs w:val="16"/>
              </w:rPr>
              <w:t>Ime in Priimek:</w:t>
            </w:r>
          </w:p>
          <w:p w14:paraId="77F54011" w14:textId="7BF9C506" w:rsidR="002C5855" w:rsidRDefault="002C5855" w:rsidP="002C5855">
            <w:pPr>
              <w:keepNext/>
              <w:keepLines/>
              <w:spacing w:before="60" w:after="60" w:line="240" w:lineRule="auto"/>
              <w:jc w:val="both"/>
              <w:rPr>
                <w:rFonts w:ascii="Open Sans" w:hAnsi="Open Sans" w:cs="Open Sans"/>
                <w:sz w:val="16"/>
                <w:szCs w:val="16"/>
              </w:rPr>
            </w:pPr>
            <w:r w:rsidRPr="00086A8C">
              <w:rPr>
                <w:rFonts w:ascii="Open Sans" w:hAnsi="Open Sans" w:cs="Open Sans"/>
                <w:sz w:val="16"/>
                <w:szCs w:val="16"/>
              </w:rPr>
              <w:t xml:space="preserve">Mobilni telefon: </w:t>
            </w:r>
          </w:p>
          <w:p w14:paraId="16A7CDF4" w14:textId="23E7522A" w:rsidR="002C5855" w:rsidRPr="00086A8C" w:rsidRDefault="002C5855" w:rsidP="002C5855">
            <w:pPr>
              <w:keepNext/>
              <w:keepLines/>
              <w:spacing w:before="60" w:after="60" w:line="240" w:lineRule="auto"/>
              <w:jc w:val="both"/>
              <w:rPr>
                <w:rFonts w:ascii="Open Sans" w:hAnsi="Open Sans" w:cs="Open Sans"/>
                <w:sz w:val="16"/>
                <w:szCs w:val="16"/>
              </w:rPr>
            </w:pPr>
            <w:r w:rsidRPr="00086A8C">
              <w:rPr>
                <w:rFonts w:ascii="Open Sans" w:hAnsi="Open Sans" w:cs="Open Sans"/>
                <w:sz w:val="16"/>
                <w:szCs w:val="16"/>
              </w:rPr>
              <w:t xml:space="preserve">e-pošta: </w:t>
            </w:r>
          </w:p>
        </w:tc>
      </w:tr>
      <w:tr w:rsidR="002C5855" w:rsidRPr="00086A8C" w14:paraId="39A3FADB" w14:textId="77777777" w:rsidTr="004753B5">
        <w:trPr>
          <w:trHeight w:val="340"/>
        </w:trPr>
        <w:tc>
          <w:tcPr>
            <w:tcW w:w="3290" w:type="dxa"/>
            <w:tcBorders>
              <w:right w:val="dashSmallGap" w:sz="4" w:space="0" w:color="auto"/>
            </w:tcBorders>
            <w:shd w:val="clear" w:color="auto" w:fill="auto"/>
          </w:tcPr>
          <w:p w14:paraId="6E9D51BC" w14:textId="77777777" w:rsidR="002C5855" w:rsidRPr="00086A8C" w:rsidRDefault="002C5855" w:rsidP="002C5855">
            <w:pPr>
              <w:keepNext/>
              <w:keepLines/>
              <w:spacing w:after="0" w:line="240" w:lineRule="auto"/>
              <w:jc w:val="both"/>
              <w:rPr>
                <w:rFonts w:ascii="Open Sans" w:hAnsi="Open Sans" w:cs="Open Sans"/>
                <w:sz w:val="16"/>
                <w:szCs w:val="16"/>
              </w:rPr>
            </w:pPr>
            <w:r w:rsidRPr="00086A8C">
              <w:rPr>
                <w:rFonts w:ascii="Open Sans" w:hAnsi="Open Sans" w:cs="Open Sans"/>
                <w:sz w:val="16"/>
                <w:szCs w:val="16"/>
              </w:rPr>
              <w:t xml:space="preserve">Strokovni delavec VPD in PV </w:t>
            </w:r>
          </w:p>
        </w:tc>
        <w:tc>
          <w:tcPr>
            <w:tcW w:w="6378" w:type="dxa"/>
            <w:tcBorders>
              <w:left w:val="dashSmallGap" w:sz="4" w:space="0" w:color="auto"/>
            </w:tcBorders>
            <w:shd w:val="clear" w:color="auto" w:fill="auto"/>
          </w:tcPr>
          <w:p w14:paraId="70F8406E" w14:textId="77777777" w:rsidR="002C5855" w:rsidRPr="00086A8C" w:rsidRDefault="002C5855" w:rsidP="002C5855">
            <w:pPr>
              <w:keepNext/>
              <w:keepLines/>
              <w:spacing w:before="60" w:after="60" w:line="240" w:lineRule="auto"/>
              <w:jc w:val="both"/>
              <w:rPr>
                <w:rFonts w:ascii="Open Sans" w:hAnsi="Open Sans" w:cs="Open Sans"/>
                <w:sz w:val="16"/>
                <w:szCs w:val="16"/>
              </w:rPr>
            </w:pPr>
            <w:r w:rsidRPr="00086A8C">
              <w:rPr>
                <w:rFonts w:ascii="Open Sans" w:hAnsi="Open Sans" w:cs="Open Sans"/>
                <w:sz w:val="16"/>
                <w:szCs w:val="16"/>
              </w:rPr>
              <w:t>Ime in Priimek:</w:t>
            </w:r>
          </w:p>
          <w:p w14:paraId="7ECCA4B5" w14:textId="77777777" w:rsidR="002C5855" w:rsidRDefault="002C5855" w:rsidP="002C5855">
            <w:pPr>
              <w:keepNext/>
              <w:keepLines/>
              <w:spacing w:before="60" w:after="60" w:line="240" w:lineRule="auto"/>
              <w:jc w:val="both"/>
              <w:rPr>
                <w:rFonts w:ascii="Open Sans" w:hAnsi="Open Sans" w:cs="Open Sans"/>
                <w:sz w:val="16"/>
                <w:szCs w:val="16"/>
              </w:rPr>
            </w:pPr>
            <w:r w:rsidRPr="00086A8C">
              <w:rPr>
                <w:rFonts w:ascii="Open Sans" w:hAnsi="Open Sans" w:cs="Open Sans"/>
                <w:sz w:val="16"/>
                <w:szCs w:val="16"/>
              </w:rPr>
              <w:t>Mobilni telefon:</w:t>
            </w:r>
          </w:p>
          <w:p w14:paraId="0C1FC3B7" w14:textId="0BD7B190" w:rsidR="002C5855" w:rsidRPr="00086A8C" w:rsidRDefault="002C5855" w:rsidP="002C5855">
            <w:pPr>
              <w:keepNext/>
              <w:keepLines/>
              <w:spacing w:before="60" w:after="60" w:line="240" w:lineRule="auto"/>
              <w:jc w:val="both"/>
              <w:rPr>
                <w:rFonts w:ascii="Open Sans" w:hAnsi="Open Sans" w:cs="Open Sans"/>
                <w:sz w:val="16"/>
                <w:szCs w:val="16"/>
              </w:rPr>
            </w:pPr>
            <w:r w:rsidRPr="00086A8C">
              <w:rPr>
                <w:rFonts w:ascii="Open Sans" w:hAnsi="Open Sans" w:cs="Open Sans"/>
                <w:sz w:val="16"/>
                <w:szCs w:val="16"/>
              </w:rPr>
              <w:t xml:space="preserve">e-pošta: </w:t>
            </w:r>
          </w:p>
        </w:tc>
      </w:tr>
      <w:tr w:rsidR="002C5855" w:rsidRPr="00086A8C" w14:paraId="08A0A665" w14:textId="77777777" w:rsidTr="004753B5">
        <w:tc>
          <w:tcPr>
            <w:tcW w:w="3290" w:type="dxa"/>
            <w:tcBorders>
              <w:right w:val="dashSmallGap" w:sz="4" w:space="0" w:color="auto"/>
            </w:tcBorders>
            <w:shd w:val="clear" w:color="auto" w:fill="auto"/>
          </w:tcPr>
          <w:p w14:paraId="62DB76F1" w14:textId="77777777" w:rsidR="002C5855" w:rsidRPr="00086A8C" w:rsidRDefault="002C5855" w:rsidP="002C5855">
            <w:pPr>
              <w:keepNext/>
              <w:keepLines/>
              <w:spacing w:after="0" w:line="240" w:lineRule="auto"/>
              <w:jc w:val="both"/>
              <w:rPr>
                <w:rFonts w:ascii="Open Sans" w:hAnsi="Open Sans" w:cs="Open Sans"/>
                <w:b/>
                <w:szCs w:val="20"/>
              </w:rPr>
            </w:pPr>
            <w:r w:rsidRPr="00D7585A">
              <w:rPr>
                <w:rFonts w:ascii="Open Sans" w:hAnsi="Open Sans" w:cs="Open Sans"/>
                <w:sz w:val="16"/>
                <w:szCs w:val="16"/>
              </w:rPr>
              <w:t>Odg. osebe za nadzor nad izvajanjem ravnanja z nevarnimi snovmi in odpadki ter izrednimi razmerami</w:t>
            </w:r>
          </w:p>
        </w:tc>
        <w:tc>
          <w:tcPr>
            <w:tcW w:w="6378" w:type="dxa"/>
            <w:tcBorders>
              <w:left w:val="dashSmallGap" w:sz="4" w:space="0" w:color="auto"/>
              <w:right w:val="single" w:sz="4" w:space="0" w:color="auto"/>
            </w:tcBorders>
            <w:shd w:val="clear" w:color="auto" w:fill="auto"/>
          </w:tcPr>
          <w:p w14:paraId="410B5CDB" w14:textId="77777777" w:rsidR="002C5855" w:rsidRPr="00086A8C" w:rsidRDefault="002C5855" w:rsidP="002C5855">
            <w:pPr>
              <w:keepNext/>
              <w:keepLines/>
              <w:spacing w:before="60" w:after="60" w:line="240" w:lineRule="auto"/>
              <w:jc w:val="both"/>
              <w:rPr>
                <w:rFonts w:ascii="Open Sans" w:hAnsi="Open Sans" w:cs="Open Sans"/>
                <w:sz w:val="16"/>
                <w:szCs w:val="16"/>
              </w:rPr>
            </w:pPr>
            <w:r w:rsidRPr="00086A8C">
              <w:rPr>
                <w:rFonts w:ascii="Open Sans" w:hAnsi="Open Sans" w:cs="Open Sans"/>
                <w:sz w:val="16"/>
                <w:szCs w:val="16"/>
              </w:rPr>
              <w:t>Ime in Priimek:</w:t>
            </w:r>
          </w:p>
          <w:p w14:paraId="6BF622B6" w14:textId="77777777" w:rsidR="002C5855" w:rsidRDefault="002C5855" w:rsidP="002C5855">
            <w:pPr>
              <w:keepNext/>
              <w:keepLines/>
              <w:spacing w:before="60" w:after="60" w:line="240" w:lineRule="auto"/>
              <w:jc w:val="both"/>
              <w:rPr>
                <w:rFonts w:ascii="Open Sans" w:hAnsi="Open Sans" w:cs="Open Sans"/>
                <w:sz w:val="16"/>
                <w:szCs w:val="16"/>
              </w:rPr>
            </w:pPr>
            <w:r w:rsidRPr="00086A8C">
              <w:rPr>
                <w:rFonts w:ascii="Open Sans" w:hAnsi="Open Sans" w:cs="Open Sans"/>
                <w:sz w:val="16"/>
                <w:szCs w:val="16"/>
              </w:rPr>
              <w:t>Mobilni telefon:</w:t>
            </w:r>
          </w:p>
          <w:p w14:paraId="4C197B6B" w14:textId="5C9E8232" w:rsidR="002C5855" w:rsidRPr="00E90DAD" w:rsidRDefault="002C5855" w:rsidP="002C5855">
            <w:pPr>
              <w:spacing w:before="60" w:after="60" w:line="240" w:lineRule="auto"/>
              <w:rPr>
                <w:rFonts w:ascii="Open Sans" w:hAnsi="Open Sans" w:cs="Open Sans"/>
                <w:b/>
                <w:szCs w:val="20"/>
              </w:rPr>
            </w:pPr>
            <w:r w:rsidRPr="00086A8C">
              <w:rPr>
                <w:rFonts w:ascii="Open Sans" w:hAnsi="Open Sans" w:cs="Open Sans"/>
                <w:sz w:val="16"/>
                <w:szCs w:val="16"/>
              </w:rPr>
              <w:t xml:space="preserve">e-pošta: </w:t>
            </w:r>
          </w:p>
        </w:tc>
      </w:tr>
    </w:tbl>
    <w:p w14:paraId="42784CEE" w14:textId="77777777" w:rsidR="002C5855" w:rsidRDefault="002C5855" w:rsidP="00412ED9">
      <w:pPr>
        <w:keepNext/>
        <w:keepLines/>
        <w:tabs>
          <w:tab w:val="left" w:pos="2552"/>
        </w:tabs>
        <w:spacing w:after="0" w:line="240" w:lineRule="auto"/>
        <w:ind w:left="284" w:hanging="284"/>
        <w:jc w:val="both"/>
        <w:rPr>
          <w:rFonts w:ascii="Open Sans" w:hAnsi="Open Sans" w:cs="Open Sans"/>
          <w:sz w:val="18"/>
          <w:szCs w:val="18"/>
        </w:rPr>
      </w:pPr>
    </w:p>
    <w:p w14:paraId="52B6D471" w14:textId="34B297DA" w:rsidR="005E7262" w:rsidRPr="00717445" w:rsidRDefault="00717445" w:rsidP="00412ED9">
      <w:pPr>
        <w:keepNext/>
        <w:keepLines/>
        <w:tabs>
          <w:tab w:val="left" w:pos="2552"/>
        </w:tabs>
        <w:spacing w:after="0" w:line="240" w:lineRule="auto"/>
        <w:ind w:left="284" w:hanging="284"/>
        <w:jc w:val="both"/>
        <w:rPr>
          <w:rFonts w:ascii="Open Sans" w:hAnsi="Open Sans" w:cs="Open Sans"/>
          <w:b/>
          <w:bCs/>
          <w:sz w:val="18"/>
          <w:szCs w:val="18"/>
        </w:rPr>
      </w:pPr>
      <w:r w:rsidRPr="00717445">
        <w:rPr>
          <w:rFonts w:ascii="Open Sans" w:hAnsi="Open Sans" w:cs="Open Sans"/>
          <w:b/>
          <w:bCs/>
          <w:sz w:val="18"/>
          <w:szCs w:val="18"/>
        </w:rPr>
        <w:t>3</w:t>
      </w:r>
      <w:r w:rsidR="005E7262" w:rsidRPr="00717445">
        <w:rPr>
          <w:rFonts w:ascii="Open Sans" w:hAnsi="Open Sans" w:cs="Open Sans"/>
          <w:b/>
          <w:bCs/>
          <w:sz w:val="18"/>
          <w:szCs w:val="18"/>
        </w:rPr>
        <w:t xml:space="preserve">. sklop: </w:t>
      </w:r>
      <w:r w:rsidRPr="00717445">
        <w:rPr>
          <w:rFonts w:ascii="Open Sans" w:hAnsi="Open Sans" w:cs="Open Sans"/>
          <w:b/>
          <w:bCs/>
          <w:sz w:val="18"/>
          <w:szCs w:val="18"/>
        </w:rPr>
        <w:t>Vzdrževanje in servisiranje mostnih, enotirnih, verižnih in konzolnih dvigal na Toplarniški ulici 19 in Verovškovi ulici 62, oboje v Ljubljani</w:t>
      </w:r>
    </w:p>
    <w:tbl>
      <w:tblPr>
        <w:tblW w:w="966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90"/>
        <w:gridCol w:w="6378"/>
      </w:tblGrid>
      <w:tr w:rsidR="002C5855" w:rsidRPr="00086A8C" w14:paraId="04FD9CD9" w14:textId="77777777" w:rsidTr="004753B5">
        <w:trPr>
          <w:trHeight w:val="390"/>
        </w:trPr>
        <w:tc>
          <w:tcPr>
            <w:tcW w:w="3290" w:type="dxa"/>
            <w:tcBorders>
              <w:top w:val="single" w:sz="4" w:space="0" w:color="auto"/>
              <w:left w:val="single" w:sz="4" w:space="0" w:color="auto"/>
              <w:bottom w:val="single" w:sz="4" w:space="0" w:color="auto"/>
              <w:right w:val="dashSmallGap" w:sz="4" w:space="0" w:color="auto"/>
            </w:tcBorders>
            <w:shd w:val="clear" w:color="auto" w:fill="auto"/>
          </w:tcPr>
          <w:p w14:paraId="155A3E33" w14:textId="77777777" w:rsidR="002C5855" w:rsidRPr="00086A8C" w:rsidRDefault="002C5855" w:rsidP="002C5855">
            <w:pPr>
              <w:keepNext/>
              <w:keepLines/>
              <w:spacing w:after="0" w:line="240" w:lineRule="auto"/>
              <w:jc w:val="both"/>
              <w:rPr>
                <w:rFonts w:ascii="Open Sans" w:hAnsi="Open Sans" w:cs="Open Sans"/>
                <w:sz w:val="16"/>
                <w:szCs w:val="16"/>
              </w:rPr>
            </w:pPr>
            <w:r w:rsidRPr="00086A8C">
              <w:rPr>
                <w:rFonts w:ascii="Open Sans" w:hAnsi="Open Sans" w:cs="Open Sans"/>
                <w:sz w:val="16"/>
                <w:szCs w:val="16"/>
              </w:rPr>
              <w:t xml:space="preserve">Vodja del </w:t>
            </w:r>
          </w:p>
        </w:tc>
        <w:tc>
          <w:tcPr>
            <w:tcW w:w="6378" w:type="dxa"/>
            <w:tcBorders>
              <w:top w:val="single" w:sz="4" w:space="0" w:color="auto"/>
              <w:left w:val="dashSmallGap" w:sz="4" w:space="0" w:color="auto"/>
              <w:bottom w:val="single" w:sz="4" w:space="0" w:color="auto"/>
              <w:right w:val="single" w:sz="4" w:space="0" w:color="auto"/>
            </w:tcBorders>
            <w:shd w:val="clear" w:color="auto" w:fill="auto"/>
          </w:tcPr>
          <w:p w14:paraId="4DE3D733" w14:textId="77777777" w:rsidR="002C5855" w:rsidRPr="00086A8C" w:rsidRDefault="002C5855" w:rsidP="002C5855">
            <w:pPr>
              <w:keepNext/>
              <w:keepLines/>
              <w:spacing w:before="60" w:after="60" w:line="240" w:lineRule="auto"/>
              <w:jc w:val="both"/>
              <w:rPr>
                <w:rFonts w:ascii="Open Sans" w:hAnsi="Open Sans" w:cs="Open Sans"/>
                <w:sz w:val="16"/>
                <w:szCs w:val="16"/>
              </w:rPr>
            </w:pPr>
            <w:r w:rsidRPr="00086A8C">
              <w:rPr>
                <w:rFonts w:ascii="Open Sans" w:hAnsi="Open Sans" w:cs="Open Sans"/>
                <w:sz w:val="16"/>
                <w:szCs w:val="16"/>
              </w:rPr>
              <w:t>Ime in Priimek:</w:t>
            </w:r>
          </w:p>
          <w:p w14:paraId="38C39A31" w14:textId="77777777" w:rsidR="002C5855" w:rsidRDefault="002C5855" w:rsidP="002C5855">
            <w:pPr>
              <w:keepNext/>
              <w:keepLines/>
              <w:spacing w:before="60" w:after="60" w:line="240" w:lineRule="auto"/>
              <w:jc w:val="both"/>
              <w:rPr>
                <w:rFonts w:ascii="Open Sans" w:hAnsi="Open Sans" w:cs="Open Sans"/>
                <w:sz w:val="16"/>
                <w:szCs w:val="16"/>
              </w:rPr>
            </w:pPr>
            <w:r w:rsidRPr="00086A8C">
              <w:rPr>
                <w:rFonts w:ascii="Open Sans" w:hAnsi="Open Sans" w:cs="Open Sans"/>
                <w:sz w:val="16"/>
                <w:szCs w:val="16"/>
              </w:rPr>
              <w:t>Mobilni telefon:</w:t>
            </w:r>
          </w:p>
          <w:p w14:paraId="2D64898C" w14:textId="42FF1B66" w:rsidR="002C5855" w:rsidRPr="00086A8C" w:rsidRDefault="002C5855" w:rsidP="002C5855">
            <w:pPr>
              <w:keepNext/>
              <w:keepLines/>
              <w:spacing w:before="60" w:after="60" w:line="240" w:lineRule="auto"/>
              <w:jc w:val="both"/>
              <w:rPr>
                <w:rFonts w:ascii="Open Sans" w:hAnsi="Open Sans" w:cs="Open Sans"/>
                <w:sz w:val="16"/>
                <w:szCs w:val="16"/>
              </w:rPr>
            </w:pPr>
            <w:r w:rsidRPr="00086A8C">
              <w:rPr>
                <w:rFonts w:ascii="Open Sans" w:hAnsi="Open Sans" w:cs="Open Sans"/>
                <w:sz w:val="16"/>
                <w:szCs w:val="16"/>
              </w:rPr>
              <w:t xml:space="preserve">e-pošta: </w:t>
            </w:r>
          </w:p>
        </w:tc>
      </w:tr>
      <w:tr w:rsidR="002C5855" w:rsidRPr="00086A8C" w14:paraId="0473ADCB" w14:textId="77777777" w:rsidTr="004753B5">
        <w:trPr>
          <w:trHeight w:val="340"/>
        </w:trPr>
        <w:tc>
          <w:tcPr>
            <w:tcW w:w="3290" w:type="dxa"/>
            <w:tcBorders>
              <w:right w:val="dashSmallGap" w:sz="4" w:space="0" w:color="auto"/>
            </w:tcBorders>
            <w:shd w:val="clear" w:color="auto" w:fill="auto"/>
          </w:tcPr>
          <w:p w14:paraId="1076F445" w14:textId="77777777" w:rsidR="002C5855" w:rsidRPr="00086A8C" w:rsidRDefault="002C5855" w:rsidP="002C5855">
            <w:pPr>
              <w:keepNext/>
              <w:keepLines/>
              <w:spacing w:after="0" w:line="240" w:lineRule="auto"/>
              <w:jc w:val="both"/>
              <w:rPr>
                <w:rFonts w:ascii="Open Sans" w:hAnsi="Open Sans" w:cs="Open Sans"/>
                <w:sz w:val="16"/>
                <w:szCs w:val="16"/>
              </w:rPr>
            </w:pPr>
            <w:r w:rsidRPr="00086A8C">
              <w:rPr>
                <w:rFonts w:ascii="Open Sans" w:hAnsi="Open Sans" w:cs="Open Sans"/>
                <w:sz w:val="16"/>
                <w:szCs w:val="16"/>
              </w:rPr>
              <w:t xml:space="preserve">Strokovni delavec VPD in PV </w:t>
            </w:r>
          </w:p>
        </w:tc>
        <w:tc>
          <w:tcPr>
            <w:tcW w:w="6378" w:type="dxa"/>
            <w:tcBorders>
              <w:left w:val="dashSmallGap" w:sz="4" w:space="0" w:color="auto"/>
            </w:tcBorders>
            <w:shd w:val="clear" w:color="auto" w:fill="auto"/>
          </w:tcPr>
          <w:p w14:paraId="6A216851" w14:textId="77777777" w:rsidR="002C5855" w:rsidRPr="00086A8C" w:rsidRDefault="002C5855" w:rsidP="002C5855">
            <w:pPr>
              <w:keepNext/>
              <w:keepLines/>
              <w:spacing w:before="60" w:after="60" w:line="240" w:lineRule="auto"/>
              <w:jc w:val="both"/>
              <w:rPr>
                <w:rFonts w:ascii="Open Sans" w:hAnsi="Open Sans" w:cs="Open Sans"/>
                <w:sz w:val="16"/>
                <w:szCs w:val="16"/>
              </w:rPr>
            </w:pPr>
            <w:r w:rsidRPr="00086A8C">
              <w:rPr>
                <w:rFonts w:ascii="Open Sans" w:hAnsi="Open Sans" w:cs="Open Sans"/>
                <w:sz w:val="16"/>
                <w:szCs w:val="16"/>
              </w:rPr>
              <w:t>Ime in Priimek:</w:t>
            </w:r>
          </w:p>
          <w:p w14:paraId="1EABE7CF" w14:textId="77777777" w:rsidR="002C5855" w:rsidRDefault="002C5855" w:rsidP="002C5855">
            <w:pPr>
              <w:keepNext/>
              <w:keepLines/>
              <w:spacing w:before="60" w:after="60" w:line="240" w:lineRule="auto"/>
              <w:jc w:val="both"/>
              <w:rPr>
                <w:rFonts w:ascii="Open Sans" w:hAnsi="Open Sans" w:cs="Open Sans"/>
                <w:sz w:val="16"/>
                <w:szCs w:val="16"/>
              </w:rPr>
            </w:pPr>
            <w:r w:rsidRPr="00086A8C">
              <w:rPr>
                <w:rFonts w:ascii="Open Sans" w:hAnsi="Open Sans" w:cs="Open Sans"/>
                <w:sz w:val="16"/>
                <w:szCs w:val="16"/>
              </w:rPr>
              <w:t>Mobilni telefon:</w:t>
            </w:r>
          </w:p>
          <w:p w14:paraId="2A792456" w14:textId="43E8B7C1" w:rsidR="002C5855" w:rsidRPr="00086A8C" w:rsidRDefault="002C5855" w:rsidP="002C5855">
            <w:pPr>
              <w:keepNext/>
              <w:keepLines/>
              <w:spacing w:before="60" w:after="60" w:line="240" w:lineRule="auto"/>
              <w:jc w:val="both"/>
              <w:rPr>
                <w:rFonts w:ascii="Open Sans" w:hAnsi="Open Sans" w:cs="Open Sans"/>
                <w:sz w:val="16"/>
                <w:szCs w:val="16"/>
              </w:rPr>
            </w:pPr>
            <w:r w:rsidRPr="00086A8C">
              <w:rPr>
                <w:rFonts w:ascii="Open Sans" w:hAnsi="Open Sans" w:cs="Open Sans"/>
                <w:sz w:val="16"/>
                <w:szCs w:val="16"/>
              </w:rPr>
              <w:t xml:space="preserve">e-pošta: </w:t>
            </w:r>
          </w:p>
        </w:tc>
      </w:tr>
      <w:tr w:rsidR="002C5855" w:rsidRPr="00086A8C" w14:paraId="4740D883" w14:textId="77777777" w:rsidTr="004753B5">
        <w:tc>
          <w:tcPr>
            <w:tcW w:w="3290" w:type="dxa"/>
            <w:tcBorders>
              <w:right w:val="dashSmallGap" w:sz="4" w:space="0" w:color="auto"/>
            </w:tcBorders>
            <w:shd w:val="clear" w:color="auto" w:fill="auto"/>
          </w:tcPr>
          <w:p w14:paraId="64DF0136" w14:textId="77777777" w:rsidR="002C5855" w:rsidRPr="00086A8C" w:rsidRDefault="002C5855" w:rsidP="002C5855">
            <w:pPr>
              <w:keepNext/>
              <w:keepLines/>
              <w:spacing w:after="0" w:line="240" w:lineRule="auto"/>
              <w:jc w:val="both"/>
              <w:rPr>
                <w:rFonts w:ascii="Open Sans" w:hAnsi="Open Sans" w:cs="Open Sans"/>
                <w:b/>
                <w:szCs w:val="20"/>
              </w:rPr>
            </w:pPr>
            <w:r w:rsidRPr="00D7585A">
              <w:rPr>
                <w:rFonts w:ascii="Open Sans" w:hAnsi="Open Sans" w:cs="Open Sans"/>
                <w:sz w:val="16"/>
                <w:szCs w:val="16"/>
              </w:rPr>
              <w:t>Odg. osebe za nadzor nad izvajanjem ravnanja z nevarnimi snovmi in odpadki ter izrednimi razmerami</w:t>
            </w:r>
          </w:p>
        </w:tc>
        <w:tc>
          <w:tcPr>
            <w:tcW w:w="6378" w:type="dxa"/>
            <w:tcBorders>
              <w:left w:val="dashSmallGap" w:sz="4" w:space="0" w:color="auto"/>
              <w:right w:val="single" w:sz="4" w:space="0" w:color="auto"/>
            </w:tcBorders>
            <w:shd w:val="clear" w:color="auto" w:fill="auto"/>
          </w:tcPr>
          <w:p w14:paraId="567104FD" w14:textId="77777777" w:rsidR="002C5855" w:rsidRPr="00086A8C" w:rsidRDefault="002C5855" w:rsidP="002C5855">
            <w:pPr>
              <w:keepNext/>
              <w:keepLines/>
              <w:spacing w:before="60" w:after="60" w:line="240" w:lineRule="auto"/>
              <w:jc w:val="both"/>
              <w:rPr>
                <w:rFonts w:ascii="Open Sans" w:hAnsi="Open Sans" w:cs="Open Sans"/>
                <w:sz w:val="16"/>
                <w:szCs w:val="16"/>
              </w:rPr>
            </w:pPr>
            <w:r w:rsidRPr="00086A8C">
              <w:rPr>
                <w:rFonts w:ascii="Open Sans" w:hAnsi="Open Sans" w:cs="Open Sans"/>
                <w:sz w:val="16"/>
                <w:szCs w:val="16"/>
              </w:rPr>
              <w:t>Ime in Priimek:</w:t>
            </w:r>
          </w:p>
          <w:p w14:paraId="48D93E0B" w14:textId="77777777" w:rsidR="002C5855" w:rsidRDefault="002C5855" w:rsidP="002C5855">
            <w:pPr>
              <w:keepNext/>
              <w:keepLines/>
              <w:spacing w:before="60" w:after="60" w:line="240" w:lineRule="auto"/>
              <w:jc w:val="both"/>
              <w:rPr>
                <w:rFonts w:ascii="Open Sans" w:hAnsi="Open Sans" w:cs="Open Sans"/>
                <w:sz w:val="16"/>
                <w:szCs w:val="16"/>
              </w:rPr>
            </w:pPr>
            <w:r w:rsidRPr="00086A8C">
              <w:rPr>
                <w:rFonts w:ascii="Open Sans" w:hAnsi="Open Sans" w:cs="Open Sans"/>
                <w:sz w:val="16"/>
                <w:szCs w:val="16"/>
              </w:rPr>
              <w:t>Mobilni telefon:</w:t>
            </w:r>
          </w:p>
          <w:p w14:paraId="4F35350B" w14:textId="512E078F" w:rsidR="002C5855" w:rsidRPr="00E90DAD" w:rsidRDefault="002C5855" w:rsidP="002C5855">
            <w:pPr>
              <w:spacing w:before="60" w:after="60" w:line="240" w:lineRule="auto"/>
              <w:rPr>
                <w:rFonts w:ascii="Open Sans" w:hAnsi="Open Sans" w:cs="Open Sans"/>
                <w:b/>
                <w:szCs w:val="20"/>
              </w:rPr>
            </w:pPr>
            <w:r w:rsidRPr="00086A8C">
              <w:rPr>
                <w:rFonts w:ascii="Open Sans" w:hAnsi="Open Sans" w:cs="Open Sans"/>
                <w:sz w:val="16"/>
                <w:szCs w:val="16"/>
              </w:rPr>
              <w:t xml:space="preserve">e-pošta: </w:t>
            </w:r>
          </w:p>
        </w:tc>
      </w:tr>
    </w:tbl>
    <w:p w14:paraId="6237E508" w14:textId="77777777" w:rsidR="002C5855" w:rsidRDefault="002C5855" w:rsidP="00412ED9">
      <w:pPr>
        <w:keepNext/>
        <w:keepLines/>
        <w:tabs>
          <w:tab w:val="left" w:pos="2552"/>
        </w:tabs>
        <w:spacing w:after="0" w:line="240" w:lineRule="auto"/>
        <w:ind w:left="284" w:hanging="284"/>
        <w:jc w:val="both"/>
        <w:rPr>
          <w:rFonts w:ascii="Open Sans" w:hAnsi="Open Sans" w:cs="Open Sans"/>
          <w:sz w:val="18"/>
          <w:szCs w:val="18"/>
        </w:rPr>
      </w:pPr>
    </w:p>
    <w:p w14:paraId="39AEF83A" w14:textId="4E3495B3" w:rsidR="005E7262" w:rsidRPr="00717445" w:rsidRDefault="00717445" w:rsidP="00412ED9">
      <w:pPr>
        <w:keepNext/>
        <w:keepLines/>
        <w:tabs>
          <w:tab w:val="left" w:pos="2552"/>
        </w:tabs>
        <w:spacing w:after="0" w:line="240" w:lineRule="auto"/>
        <w:ind w:left="284" w:hanging="284"/>
        <w:jc w:val="both"/>
        <w:rPr>
          <w:rFonts w:ascii="Open Sans" w:hAnsi="Open Sans" w:cs="Open Sans"/>
          <w:b/>
          <w:bCs/>
          <w:sz w:val="18"/>
          <w:szCs w:val="18"/>
        </w:rPr>
      </w:pPr>
      <w:r w:rsidRPr="00717445">
        <w:rPr>
          <w:rFonts w:ascii="Open Sans" w:hAnsi="Open Sans" w:cs="Open Sans"/>
          <w:b/>
          <w:bCs/>
          <w:sz w:val="18"/>
          <w:szCs w:val="18"/>
        </w:rPr>
        <w:lastRenderedPageBreak/>
        <w:t>4</w:t>
      </w:r>
      <w:r w:rsidR="005E7262" w:rsidRPr="00717445">
        <w:rPr>
          <w:rFonts w:ascii="Open Sans" w:hAnsi="Open Sans" w:cs="Open Sans"/>
          <w:b/>
          <w:bCs/>
          <w:sz w:val="18"/>
          <w:szCs w:val="18"/>
        </w:rPr>
        <w:t xml:space="preserve">. sklop: </w:t>
      </w:r>
      <w:r w:rsidRPr="00717445">
        <w:rPr>
          <w:rFonts w:ascii="Open Sans" w:hAnsi="Open Sans" w:cs="Open Sans"/>
          <w:b/>
          <w:bCs/>
          <w:sz w:val="18"/>
          <w:szCs w:val="18"/>
        </w:rPr>
        <w:t>Vzdrževanje in servisiranje osebnih dvigal v poslovno tehničnem objektu na Verovškovi ulici 62 in Verovškovi ulici 70, oboje v Ljubljani</w:t>
      </w:r>
    </w:p>
    <w:tbl>
      <w:tblPr>
        <w:tblW w:w="966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90"/>
        <w:gridCol w:w="6378"/>
      </w:tblGrid>
      <w:tr w:rsidR="002C5855" w:rsidRPr="00086A8C" w14:paraId="12A09B58" w14:textId="77777777" w:rsidTr="004753B5">
        <w:trPr>
          <w:trHeight w:val="390"/>
        </w:trPr>
        <w:tc>
          <w:tcPr>
            <w:tcW w:w="3290" w:type="dxa"/>
            <w:tcBorders>
              <w:top w:val="single" w:sz="4" w:space="0" w:color="auto"/>
              <w:left w:val="single" w:sz="4" w:space="0" w:color="auto"/>
              <w:bottom w:val="single" w:sz="4" w:space="0" w:color="auto"/>
              <w:right w:val="dashSmallGap" w:sz="4" w:space="0" w:color="auto"/>
            </w:tcBorders>
            <w:shd w:val="clear" w:color="auto" w:fill="auto"/>
          </w:tcPr>
          <w:p w14:paraId="184654F9" w14:textId="77777777" w:rsidR="002C5855" w:rsidRPr="00086A8C" w:rsidRDefault="002C5855" w:rsidP="002C5855">
            <w:pPr>
              <w:keepNext/>
              <w:keepLines/>
              <w:spacing w:after="0" w:line="240" w:lineRule="auto"/>
              <w:jc w:val="both"/>
              <w:rPr>
                <w:rFonts w:ascii="Open Sans" w:hAnsi="Open Sans" w:cs="Open Sans"/>
                <w:sz w:val="16"/>
                <w:szCs w:val="16"/>
              </w:rPr>
            </w:pPr>
            <w:r w:rsidRPr="00086A8C">
              <w:rPr>
                <w:rFonts w:ascii="Open Sans" w:hAnsi="Open Sans" w:cs="Open Sans"/>
                <w:sz w:val="16"/>
                <w:szCs w:val="16"/>
              </w:rPr>
              <w:t xml:space="preserve">Vodja del </w:t>
            </w:r>
          </w:p>
        </w:tc>
        <w:tc>
          <w:tcPr>
            <w:tcW w:w="6378" w:type="dxa"/>
            <w:tcBorders>
              <w:top w:val="single" w:sz="4" w:space="0" w:color="auto"/>
              <w:left w:val="dashSmallGap" w:sz="4" w:space="0" w:color="auto"/>
              <w:bottom w:val="single" w:sz="4" w:space="0" w:color="auto"/>
              <w:right w:val="single" w:sz="4" w:space="0" w:color="auto"/>
            </w:tcBorders>
            <w:shd w:val="clear" w:color="auto" w:fill="auto"/>
          </w:tcPr>
          <w:p w14:paraId="29388B65" w14:textId="77777777" w:rsidR="002C5855" w:rsidRPr="00086A8C" w:rsidRDefault="002C5855" w:rsidP="002C5855">
            <w:pPr>
              <w:keepNext/>
              <w:keepLines/>
              <w:spacing w:before="60" w:after="60" w:line="240" w:lineRule="auto"/>
              <w:jc w:val="both"/>
              <w:rPr>
                <w:rFonts w:ascii="Open Sans" w:hAnsi="Open Sans" w:cs="Open Sans"/>
                <w:sz w:val="16"/>
                <w:szCs w:val="16"/>
              </w:rPr>
            </w:pPr>
            <w:r w:rsidRPr="00086A8C">
              <w:rPr>
                <w:rFonts w:ascii="Open Sans" w:hAnsi="Open Sans" w:cs="Open Sans"/>
                <w:sz w:val="16"/>
                <w:szCs w:val="16"/>
              </w:rPr>
              <w:t>Ime in Priimek:</w:t>
            </w:r>
          </w:p>
          <w:p w14:paraId="79487CBA" w14:textId="77777777" w:rsidR="002C5855" w:rsidRDefault="002C5855" w:rsidP="002C5855">
            <w:pPr>
              <w:keepNext/>
              <w:keepLines/>
              <w:spacing w:before="60" w:after="60" w:line="240" w:lineRule="auto"/>
              <w:jc w:val="both"/>
              <w:rPr>
                <w:rFonts w:ascii="Open Sans" w:hAnsi="Open Sans" w:cs="Open Sans"/>
                <w:sz w:val="16"/>
                <w:szCs w:val="16"/>
              </w:rPr>
            </w:pPr>
            <w:r w:rsidRPr="00086A8C">
              <w:rPr>
                <w:rFonts w:ascii="Open Sans" w:hAnsi="Open Sans" w:cs="Open Sans"/>
                <w:sz w:val="16"/>
                <w:szCs w:val="16"/>
              </w:rPr>
              <w:t>Mobilni telefon:</w:t>
            </w:r>
          </w:p>
          <w:p w14:paraId="7D3C6FF9" w14:textId="6CE5E002" w:rsidR="002C5855" w:rsidRPr="00086A8C" w:rsidRDefault="002C5855" w:rsidP="002C5855">
            <w:pPr>
              <w:keepNext/>
              <w:keepLines/>
              <w:spacing w:before="60" w:after="60" w:line="240" w:lineRule="auto"/>
              <w:jc w:val="both"/>
              <w:rPr>
                <w:rFonts w:ascii="Open Sans" w:hAnsi="Open Sans" w:cs="Open Sans"/>
                <w:sz w:val="16"/>
                <w:szCs w:val="16"/>
              </w:rPr>
            </w:pPr>
            <w:r w:rsidRPr="00086A8C">
              <w:rPr>
                <w:rFonts w:ascii="Open Sans" w:hAnsi="Open Sans" w:cs="Open Sans"/>
                <w:sz w:val="16"/>
                <w:szCs w:val="16"/>
              </w:rPr>
              <w:t xml:space="preserve">e-pošta: </w:t>
            </w:r>
          </w:p>
        </w:tc>
      </w:tr>
      <w:tr w:rsidR="002C5855" w:rsidRPr="00086A8C" w14:paraId="55CA91D9" w14:textId="77777777" w:rsidTr="004753B5">
        <w:trPr>
          <w:trHeight w:val="340"/>
        </w:trPr>
        <w:tc>
          <w:tcPr>
            <w:tcW w:w="3290" w:type="dxa"/>
            <w:tcBorders>
              <w:right w:val="dashSmallGap" w:sz="4" w:space="0" w:color="auto"/>
            </w:tcBorders>
            <w:shd w:val="clear" w:color="auto" w:fill="auto"/>
          </w:tcPr>
          <w:p w14:paraId="36744A6C" w14:textId="77777777" w:rsidR="002C5855" w:rsidRPr="00086A8C" w:rsidRDefault="002C5855" w:rsidP="002C5855">
            <w:pPr>
              <w:keepNext/>
              <w:keepLines/>
              <w:spacing w:after="0" w:line="240" w:lineRule="auto"/>
              <w:jc w:val="both"/>
              <w:rPr>
                <w:rFonts w:ascii="Open Sans" w:hAnsi="Open Sans" w:cs="Open Sans"/>
                <w:sz w:val="16"/>
                <w:szCs w:val="16"/>
              </w:rPr>
            </w:pPr>
            <w:r w:rsidRPr="00086A8C">
              <w:rPr>
                <w:rFonts w:ascii="Open Sans" w:hAnsi="Open Sans" w:cs="Open Sans"/>
                <w:sz w:val="16"/>
                <w:szCs w:val="16"/>
              </w:rPr>
              <w:t xml:space="preserve">Strokovni delavec VPD in PV </w:t>
            </w:r>
          </w:p>
        </w:tc>
        <w:tc>
          <w:tcPr>
            <w:tcW w:w="6378" w:type="dxa"/>
            <w:tcBorders>
              <w:left w:val="dashSmallGap" w:sz="4" w:space="0" w:color="auto"/>
            </w:tcBorders>
            <w:shd w:val="clear" w:color="auto" w:fill="auto"/>
          </w:tcPr>
          <w:p w14:paraId="0B8154F1" w14:textId="77777777" w:rsidR="002C5855" w:rsidRPr="00086A8C" w:rsidRDefault="002C5855" w:rsidP="002C5855">
            <w:pPr>
              <w:keepNext/>
              <w:keepLines/>
              <w:spacing w:before="60" w:after="60" w:line="240" w:lineRule="auto"/>
              <w:jc w:val="both"/>
              <w:rPr>
                <w:rFonts w:ascii="Open Sans" w:hAnsi="Open Sans" w:cs="Open Sans"/>
                <w:sz w:val="16"/>
                <w:szCs w:val="16"/>
              </w:rPr>
            </w:pPr>
            <w:r w:rsidRPr="00086A8C">
              <w:rPr>
                <w:rFonts w:ascii="Open Sans" w:hAnsi="Open Sans" w:cs="Open Sans"/>
                <w:sz w:val="16"/>
                <w:szCs w:val="16"/>
              </w:rPr>
              <w:t>Ime in Priimek:</w:t>
            </w:r>
          </w:p>
          <w:p w14:paraId="7BA447D6" w14:textId="77777777" w:rsidR="002C5855" w:rsidRDefault="002C5855" w:rsidP="002C5855">
            <w:pPr>
              <w:keepNext/>
              <w:keepLines/>
              <w:spacing w:before="60" w:after="60" w:line="240" w:lineRule="auto"/>
              <w:jc w:val="both"/>
              <w:rPr>
                <w:rFonts w:ascii="Open Sans" w:hAnsi="Open Sans" w:cs="Open Sans"/>
                <w:sz w:val="16"/>
                <w:szCs w:val="16"/>
              </w:rPr>
            </w:pPr>
            <w:r w:rsidRPr="00086A8C">
              <w:rPr>
                <w:rFonts w:ascii="Open Sans" w:hAnsi="Open Sans" w:cs="Open Sans"/>
                <w:sz w:val="16"/>
                <w:szCs w:val="16"/>
              </w:rPr>
              <w:t>Mobilni telefon:</w:t>
            </w:r>
          </w:p>
          <w:p w14:paraId="393588B6" w14:textId="6864D5F9" w:rsidR="002C5855" w:rsidRPr="00086A8C" w:rsidRDefault="002C5855" w:rsidP="002C5855">
            <w:pPr>
              <w:keepNext/>
              <w:keepLines/>
              <w:spacing w:before="60" w:after="60" w:line="240" w:lineRule="auto"/>
              <w:jc w:val="both"/>
              <w:rPr>
                <w:rFonts w:ascii="Open Sans" w:hAnsi="Open Sans" w:cs="Open Sans"/>
                <w:sz w:val="16"/>
                <w:szCs w:val="16"/>
              </w:rPr>
            </w:pPr>
            <w:r w:rsidRPr="00086A8C">
              <w:rPr>
                <w:rFonts w:ascii="Open Sans" w:hAnsi="Open Sans" w:cs="Open Sans"/>
                <w:sz w:val="16"/>
                <w:szCs w:val="16"/>
              </w:rPr>
              <w:t xml:space="preserve">e-pošta: </w:t>
            </w:r>
          </w:p>
        </w:tc>
      </w:tr>
      <w:tr w:rsidR="002C5855" w:rsidRPr="00086A8C" w14:paraId="77F43E8B" w14:textId="77777777" w:rsidTr="004753B5">
        <w:tc>
          <w:tcPr>
            <w:tcW w:w="3290" w:type="dxa"/>
            <w:tcBorders>
              <w:right w:val="dashSmallGap" w:sz="4" w:space="0" w:color="auto"/>
            </w:tcBorders>
            <w:shd w:val="clear" w:color="auto" w:fill="auto"/>
          </w:tcPr>
          <w:p w14:paraId="574A029B" w14:textId="77777777" w:rsidR="002C5855" w:rsidRPr="00086A8C" w:rsidRDefault="002C5855" w:rsidP="002C5855">
            <w:pPr>
              <w:keepNext/>
              <w:keepLines/>
              <w:spacing w:after="0" w:line="240" w:lineRule="auto"/>
              <w:jc w:val="both"/>
              <w:rPr>
                <w:rFonts w:ascii="Open Sans" w:hAnsi="Open Sans" w:cs="Open Sans"/>
                <w:b/>
                <w:szCs w:val="20"/>
              </w:rPr>
            </w:pPr>
            <w:r w:rsidRPr="00D7585A">
              <w:rPr>
                <w:rFonts w:ascii="Open Sans" w:hAnsi="Open Sans" w:cs="Open Sans"/>
                <w:sz w:val="16"/>
                <w:szCs w:val="16"/>
              </w:rPr>
              <w:t>Odg. osebe za nadzor nad izvajanjem ravnanja z nevarnimi snovmi in odpadki ter izrednimi razmerami</w:t>
            </w:r>
          </w:p>
        </w:tc>
        <w:tc>
          <w:tcPr>
            <w:tcW w:w="6378" w:type="dxa"/>
            <w:tcBorders>
              <w:left w:val="dashSmallGap" w:sz="4" w:space="0" w:color="auto"/>
              <w:right w:val="single" w:sz="4" w:space="0" w:color="auto"/>
            </w:tcBorders>
            <w:shd w:val="clear" w:color="auto" w:fill="auto"/>
          </w:tcPr>
          <w:p w14:paraId="041E5876" w14:textId="77777777" w:rsidR="002C5855" w:rsidRPr="00086A8C" w:rsidRDefault="002C5855" w:rsidP="002C5855">
            <w:pPr>
              <w:keepNext/>
              <w:keepLines/>
              <w:spacing w:before="60" w:after="60" w:line="240" w:lineRule="auto"/>
              <w:jc w:val="both"/>
              <w:rPr>
                <w:rFonts w:ascii="Open Sans" w:hAnsi="Open Sans" w:cs="Open Sans"/>
                <w:sz w:val="16"/>
                <w:szCs w:val="16"/>
              </w:rPr>
            </w:pPr>
            <w:r w:rsidRPr="00086A8C">
              <w:rPr>
                <w:rFonts w:ascii="Open Sans" w:hAnsi="Open Sans" w:cs="Open Sans"/>
                <w:sz w:val="16"/>
                <w:szCs w:val="16"/>
              </w:rPr>
              <w:t>Ime in Priimek:</w:t>
            </w:r>
          </w:p>
          <w:p w14:paraId="1B344D15" w14:textId="77777777" w:rsidR="002C5855" w:rsidRDefault="002C5855" w:rsidP="002C5855">
            <w:pPr>
              <w:keepNext/>
              <w:keepLines/>
              <w:spacing w:before="60" w:after="60" w:line="240" w:lineRule="auto"/>
              <w:jc w:val="both"/>
              <w:rPr>
                <w:rFonts w:ascii="Open Sans" w:hAnsi="Open Sans" w:cs="Open Sans"/>
                <w:sz w:val="16"/>
                <w:szCs w:val="16"/>
              </w:rPr>
            </w:pPr>
            <w:r w:rsidRPr="00086A8C">
              <w:rPr>
                <w:rFonts w:ascii="Open Sans" w:hAnsi="Open Sans" w:cs="Open Sans"/>
                <w:sz w:val="16"/>
                <w:szCs w:val="16"/>
              </w:rPr>
              <w:t>Mobilni telefon:</w:t>
            </w:r>
          </w:p>
          <w:p w14:paraId="036FED6E" w14:textId="407DEA88" w:rsidR="002C5855" w:rsidRPr="00E90DAD" w:rsidRDefault="002C5855" w:rsidP="002C5855">
            <w:pPr>
              <w:spacing w:before="60" w:after="60" w:line="240" w:lineRule="auto"/>
              <w:rPr>
                <w:rFonts w:ascii="Open Sans" w:hAnsi="Open Sans" w:cs="Open Sans"/>
                <w:b/>
                <w:szCs w:val="20"/>
              </w:rPr>
            </w:pPr>
            <w:r w:rsidRPr="00086A8C">
              <w:rPr>
                <w:rFonts w:ascii="Open Sans" w:hAnsi="Open Sans" w:cs="Open Sans"/>
                <w:sz w:val="16"/>
                <w:szCs w:val="16"/>
              </w:rPr>
              <w:t xml:space="preserve">e-pošta: </w:t>
            </w:r>
          </w:p>
        </w:tc>
      </w:tr>
    </w:tbl>
    <w:p w14:paraId="47481284" w14:textId="77777777" w:rsidR="007C0016" w:rsidRPr="00717445" w:rsidRDefault="007C0016" w:rsidP="007C0016">
      <w:pPr>
        <w:keepNext/>
        <w:keepLines/>
        <w:tabs>
          <w:tab w:val="left" w:pos="2552"/>
        </w:tabs>
        <w:spacing w:after="0" w:line="240" w:lineRule="auto"/>
        <w:ind w:left="284" w:hanging="284"/>
        <w:jc w:val="both"/>
        <w:rPr>
          <w:rFonts w:ascii="Open Sans" w:hAnsi="Open Sans" w:cs="Open Sans"/>
          <w:b/>
          <w:bCs/>
          <w:sz w:val="16"/>
          <w:szCs w:val="16"/>
        </w:rPr>
      </w:pPr>
    </w:p>
    <w:p w14:paraId="0CC4CE69" w14:textId="77777777" w:rsidR="004B2145" w:rsidRDefault="004B2145" w:rsidP="00412ED9">
      <w:pPr>
        <w:keepNext/>
        <w:keepLines/>
        <w:spacing w:after="0" w:line="240" w:lineRule="auto"/>
        <w:jc w:val="both"/>
        <w:rPr>
          <w:rFonts w:ascii="Open Sans" w:hAnsi="Open Sans" w:cs="Open Sans"/>
          <w:sz w:val="18"/>
          <w:szCs w:val="18"/>
        </w:rPr>
      </w:pPr>
      <w:r w:rsidRPr="00717445">
        <w:rPr>
          <w:rFonts w:ascii="Open Sans" w:hAnsi="Open Sans" w:cs="Open Sans"/>
          <w:sz w:val="18"/>
          <w:szCs w:val="18"/>
        </w:rPr>
        <w:t>Nespoštovanje določil je razlog za prekinitev in odstop od okvirnega sporazuma, brez kakršnekoli obveznosti do izvajalca.</w:t>
      </w:r>
    </w:p>
    <w:p w14:paraId="66FFF11C" w14:textId="77777777" w:rsidR="007C0016" w:rsidRPr="00717445" w:rsidRDefault="007C0016" w:rsidP="00412ED9">
      <w:pPr>
        <w:keepNext/>
        <w:keepLines/>
        <w:spacing w:after="0" w:line="240" w:lineRule="auto"/>
        <w:jc w:val="both"/>
        <w:rPr>
          <w:rFonts w:ascii="Open Sans" w:hAnsi="Open Sans" w:cs="Open Sans"/>
          <w:sz w:val="18"/>
          <w:szCs w:val="18"/>
        </w:rPr>
      </w:pPr>
    </w:p>
    <w:tbl>
      <w:tblPr>
        <w:tblW w:w="9498" w:type="dxa"/>
        <w:tblInd w:w="30" w:type="dxa"/>
        <w:tblLayout w:type="fixed"/>
        <w:tblCellMar>
          <w:left w:w="30" w:type="dxa"/>
          <w:right w:w="30" w:type="dxa"/>
        </w:tblCellMar>
        <w:tblLook w:val="0000" w:firstRow="0" w:lastRow="0" w:firstColumn="0" w:lastColumn="0" w:noHBand="0" w:noVBand="0"/>
      </w:tblPr>
      <w:tblGrid>
        <w:gridCol w:w="3402"/>
        <w:gridCol w:w="2522"/>
        <w:gridCol w:w="3574"/>
      </w:tblGrid>
      <w:tr w:rsidR="004B2145" w:rsidRPr="006217ED" w14:paraId="705627C7" w14:textId="77777777" w:rsidTr="004B2145">
        <w:trPr>
          <w:trHeight w:val="235"/>
        </w:trPr>
        <w:tc>
          <w:tcPr>
            <w:tcW w:w="3402" w:type="dxa"/>
            <w:tcBorders>
              <w:bottom w:val="single" w:sz="4" w:space="0" w:color="auto"/>
            </w:tcBorders>
          </w:tcPr>
          <w:p w14:paraId="752F4E9C" w14:textId="77777777" w:rsidR="004B2145" w:rsidRPr="006217ED" w:rsidRDefault="004B2145" w:rsidP="00412ED9">
            <w:pPr>
              <w:keepNext/>
              <w:keepLines/>
              <w:spacing w:after="0" w:line="240" w:lineRule="auto"/>
              <w:jc w:val="both"/>
              <w:rPr>
                <w:rFonts w:ascii="Open Sans" w:hAnsi="Open Sans" w:cs="Open Sans"/>
                <w:snapToGrid w:val="0"/>
                <w:color w:val="000000"/>
                <w:szCs w:val="20"/>
              </w:rPr>
            </w:pPr>
          </w:p>
        </w:tc>
        <w:tc>
          <w:tcPr>
            <w:tcW w:w="2522" w:type="dxa"/>
          </w:tcPr>
          <w:p w14:paraId="32E7A6EA" w14:textId="77777777" w:rsidR="004B2145" w:rsidRPr="006217ED" w:rsidRDefault="004B2145" w:rsidP="00412ED9">
            <w:pPr>
              <w:keepNext/>
              <w:keepLines/>
              <w:spacing w:after="0" w:line="240" w:lineRule="auto"/>
              <w:jc w:val="both"/>
              <w:rPr>
                <w:rFonts w:ascii="Open Sans" w:hAnsi="Open Sans" w:cs="Open Sans"/>
                <w:snapToGrid w:val="0"/>
                <w:color w:val="000000"/>
                <w:szCs w:val="20"/>
              </w:rPr>
            </w:pPr>
          </w:p>
        </w:tc>
        <w:tc>
          <w:tcPr>
            <w:tcW w:w="3574" w:type="dxa"/>
            <w:tcBorders>
              <w:bottom w:val="single" w:sz="4" w:space="0" w:color="auto"/>
            </w:tcBorders>
          </w:tcPr>
          <w:p w14:paraId="7BFB3CBD" w14:textId="77777777" w:rsidR="004B2145" w:rsidRPr="006217ED" w:rsidRDefault="004B2145" w:rsidP="00412ED9">
            <w:pPr>
              <w:keepNext/>
              <w:keepLines/>
              <w:tabs>
                <w:tab w:val="left" w:pos="567"/>
                <w:tab w:val="num" w:pos="851"/>
                <w:tab w:val="left" w:pos="993"/>
              </w:tabs>
              <w:spacing w:after="0" w:line="240" w:lineRule="auto"/>
              <w:jc w:val="both"/>
              <w:rPr>
                <w:rFonts w:ascii="Open Sans" w:hAnsi="Open Sans" w:cs="Open Sans"/>
                <w:snapToGrid w:val="0"/>
                <w:color w:val="000000"/>
                <w:szCs w:val="20"/>
              </w:rPr>
            </w:pPr>
          </w:p>
        </w:tc>
      </w:tr>
      <w:tr w:rsidR="004B2145" w:rsidRPr="006217ED" w14:paraId="08D19355" w14:textId="77777777" w:rsidTr="004B2145">
        <w:trPr>
          <w:trHeight w:val="235"/>
        </w:trPr>
        <w:tc>
          <w:tcPr>
            <w:tcW w:w="3402" w:type="dxa"/>
            <w:tcBorders>
              <w:top w:val="single" w:sz="4" w:space="0" w:color="auto"/>
            </w:tcBorders>
          </w:tcPr>
          <w:p w14:paraId="3440E6B8" w14:textId="77777777" w:rsidR="004B2145" w:rsidRPr="006217ED" w:rsidRDefault="004B2145" w:rsidP="00412ED9">
            <w:pPr>
              <w:keepNext/>
              <w:keepLines/>
              <w:spacing w:after="0" w:line="240" w:lineRule="auto"/>
              <w:jc w:val="both"/>
              <w:rPr>
                <w:rFonts w:ascii="Open Sans" w:hAnsi="Open Sans" w:cs="Open Sans"/>
                <w:snapToGrid w:val="0"/>
                <w:color w:val="000000"/>
                <w:szCs w:val="20"/>
              </w:rPr>
            </w:pPr>
            <w:r w:rsidRPr="006217ED">
              <w:rPr>
                <w:rFonts w:ascii="Open Sans" w:hAnsi="Open Sans" w:cs="Open Sans"/>
                <w:snapToGrid w:val="0"/>
                <w:color w:val="000000"/>
                <w:szCs w:val="20"/>
              </w:rPr>
              <w:t>(kraj, datum)</w:t>
            </w:r>
          </w:p>
        </w:tc>
        <w:tc>
          <w:tcPr>
            <w:tcW w:w="2522" w:type="dxa"/>
          </w:tcPr>
          <w:p w14:paraId="38DFEA33" w14:textId="77777777" w:rsidR="004B2145" w:rsidRPr="006217ED" w:rsidRDefault="004B2145" w:rsidP="00412ED9">
            <w:pPr>
              <w:keepNext/>
              <w:keepLines/>
              <w:spacing w:after="0" w:line="240" w:lineRule="auto"/>
              <w:jc w:val="center"/>
              <w:rPr>
                <w:rFonts w:ascii="Open Sans" w:hAnsi="Open Sans" w:cs="Open Sans"/>
                <w:snapToGrid w:val="0"/>
                <w:color w:val="000000"/>
                <w:szCs w:val="20"/>
              </w:rPr>
            </w:pPr>
            <w:r w:rsidRPr="006217ED">
              <w:rPr>
                <w:rFonts w:ascii="Open Sans" w:hAnsi="Open Sans" w:cs="Open Sans"/>
                <w:snapToGrid w:val="0"/>
                <w:color w:val="000000"/>
                <w:szCs w:val="20"/>
              </w:rPr>
              <w:t>žig</w:t>
            </w:r>
          </w:p>
        </w:tc>
        <w:tc>
          <w:tcPr>
            <w:tcW w:w="3574" w:type="dxa"/>
            <w:tcBorders>
              <w:top w:val="single" w:sz="4" w:space="0" w:color="auto"/>
            </w:tcBorders>
          </w:tcPr>
          <w:p w14:paraId="012879B4" w14:textId="77777777" w:rsidR="004B2145" w:rsidRPr="006217ED" w:rsidRDefault="004B2145" w:rsidP="00412ED9">
            <w:pPr>
              <w:keepNext/>
              <w:keepLines/>
              <w:spacing w:after="0" w:line="240" w:lineRule="auto"/>
              <w:jc w:val="both"/>
              <w:rPr>
                <w:rFonts w:ascii="Open Sans" w:hAnsi="Open Sans" w:cs="Open Sans"/>
                <w:snapToGrid w:val="0"/>
                <w:color w:val="000000"/>
                <w:szCs w:val="20"/>
              </w:rPr>
            </w:pPr>
            <w:r w:rsidRPr="006217ED">
              <w:rPr>
                <w:rFonts w:ascii="Open Sans" w:hAnsi="Open Sans" w:cs="Open Sans"/>
                <w:snapToGrid w:val="0"/>
                <w:color w:val="000000"/>
                <w:szCs w:val="20"/>
              </w:rPr>
              <w:t>(ime in priimek ter podpis odgovorne osebe gospodarskega subjekta)</w:t>
            </w:r>
          </w:p>
        </w:tc>
      </w:tr>
    </w:tbl>
    <w:p w14:paraId="32D6B9E2" w14:textId="77777777" w:rsidR="00717445" w:rsidRDefault="00717445">
      <w:pPr>
        <w:spacing w:after="0" w:line="240" w:lineRule="auto"/>
        <w:rPr>
          <w:rFonts w:ascii="Open Sans" w:hAnsi="Open Sans" w:cs="Open Sans"/>
          <w:szCs w:val="20"/>
        </w:rPr>
      </w:pPr>
      <w:r>
        <w:rPr>
          <w:rFonts w:ascii="Open Sans" w:hAnsi="Open Sans" w:cs="Open Sans"/>
          <w:szCs w:val="20"/>
        </w:rPr>
        <w:br w:type="page"/>
      </w: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9426"/>
      </w:tblGrid>
      <w:tr w:rsidR="004B2145" w:rsidRPr="006217ED" w14:paraId="3FB35F61" w14:textId="77777777" w:rsidTr="004B2145">
        <w:tc>
          <w:tcPr>
            <w:tcW w:w="9426" w:type="dxa"/>
            <w:tcBorders>
              <w:top w:val="single" w:sz="4" w:space="0" w:color="auto"/>
              <w:bottom w:val="single" w:sz="4" w:space="0" w:color="auto"/>
            </w:tcBorders>
          </w:tcPr>
          <w:p w14:paraId="1C9949DD" w14:textId="77777777" w:rsidR="004B2145" w:rsidRPr="006217ED" w:rsidRDefault="004B2145" w:rsidP="00412ED9">
            <w:pPr>
              <w:keepNext/>
              <w:keepLines/>
              <w:spacing w:after="0" w:line="240" w:lineRule="auto"/>
              <w:jc w:val="both"/>
              <w:rPr>
                <w:rFonts w:ascii="Open Sans" w:hAnsi="Open Sans" w:cs="Open Sans"/>
                <w:b/>
                <w:i/>
                <w:szCs w:val="20"/>
              </w:rPr>
            </w:pPr>
            <w:r w:rsidRPr="006217ED">
              <w:rPr>
                <w:rFonts w:ascii="Open Sans" w:hAnsi="Open Sans" w:cs="Open Sans"/>
                <w:szCs w:val="20"/>
              </w:rPr>
              <w:lastRenderedPageBreak/>
              <w:br w:type="page"/>
              <w:t xml:space="preserve">PISNI SPORAZUM </w:t>
            </w:r>
            <w:r w:rsidRPr="006217ED">
              <w:rPr>
                <w:rFonts w:ascii="Open Sans" w:hAnsi="Open Sans" w:cs="Open Sans"/>
                <w:color w:val="FF0000"/>
                <w:szCs w:val="20"/>
              </w:rPr>
              <w:t>– ni potrebno prilagati v ponudbi</w:t>
            </w:r>
          </w:p>
        </w:tc>
      </w:tr>
    </w:tbl>
    <w:p w14:paraId="5F5ED9A3" w14:textId="77777777" w:rsidR="004B2145" w:rsidRPr="006217ED" w:rsidRDefault="004B2145" w:rsidP="00412ED9">
      <w:pPr>
        <w:keepNext/>
        <w:keepLines/>
        <w:spacing w:after="0" w:line="240" w:lineRule="auto"/>
        <w:jc w:val="both"/>
        <w:rPr>
          <w:rFonts w:ascii="Open Sans" w:hAnsi="Open Sans" w:cs="Open Sans"/>
          <w:szCs w:val="20"/>
        </w:rPr>
      </w:pPr>
    </w:p>
    <w:p w14:paraId="54D03468" w14:textId="4FC96326" w:rsidR="004B2145" w:rsidRPr="006217ED" w:rsidRDefault="004B2145" w:rsidP="00412ED9">
      <w:pPr>
        <w:keepNext/>
        <w:keepLines/>
        <w:spacing w:after="0" w:line="240" w:lineRule="auto"/>
        <w:jc w:val="center"/>
        <w:rPr>
          <w:rFonts w:ascii="Open Sans" w:hAnsi="Open Sans" w:cs="Open Sans"/>
          <w:b/>
          <w:szCs w:val="20"/>
        </w:rPr>
      </w:pPr>
      <w:r w:rsidRPr="006217ED">
        <w:rPr>
          <w:rFonts w:ascii="Open Sans" w:hAnsi="Open Sans" w:cs="Open Sans"/>
          <w:b/>
          <w:szCs w:val="20"/>
        </w:rPr>
        <w:t xml:space="preserve">Priloga št. </w:t>
      </w:r>
      <w:r w:rsidR="00DC0519" w:rsidRPr="006217ED">
        <w:rPr>
          <w:rFonts w:ascii="Open Sans" w:hAnsi="Open Sans" w:cs="Open Sans"/>
          <w:b/>
          <w:szCs w:val="20"/>
        </w:rPr>
        <w:t>4</w:t>
      </w:r>
      <w:r w:rsidRPr="006217ED">
        <w:rPr>
          <w:rFonts w:ascii="Open Sans" w:hAnsi="Open Sans" w:cs="Open Sans"/>
          <w:b/>
          <w:szCs w:val="20"/>
        </w:rPr>
        <w:fldChar w:fldCharType="begin"/>
      </w:r>
      <w:r w:rsidRPr="006217ED">
        <w:rPr>
          <w:rFonts w:ascii="Open Sans" w:hAnsi="Open Sans" w:cs="Open Sans"/>
          <w:b/>
          <w:szCs w:val="20"/>
        </w:rPr>
        <w:instrText xml:space="preserve"> FILLIN  \* MERGEFORMAT </w:instrText>
      </w:r>
      <w:r w:rsidRPr="006217ED">
        <w:rPr>
          <w:rFonts w:ascii="Open Sans" w:hAnsi="Open Sans" w:cs="Open Sans"/>
          <w:b/>
          <w:szCs w:val="20"/>
        </w:rPr>
        <w:fldChar w:fldCharType="end"/>
      </w:r>
      <w:r w:rsidRPr="006217ED">
        <w:rPr>
          <w:rFonts w:ascii="Open Sans" w:hAnsi="Open Sans" w:cs="Open Sans"/>
          <w:b/>
          <w:szCs w:val="20"/>
        </w:rPr>
        <w:t xml:space="preserve"> k okvirnemu sporazumu št. </w:t>
      </w:r>
      <w:r w:rsidR="00F4042F" w:rsidRPr="006217ED">
        <w:rPr>
          <w:rFonts w:ascii="Open Sans" w:hAnsi="Open Sans" w:cs="Open Sans"/>
          <w:b/>
          <w:szCs w:val="20"/>
        </w:rPr>
        <w:t>ENLJ-SPV-116/26</w:t>
      </w:r>
    </w:p>
    <w:p w14:paraId="52774CBA" w14:textId="77777777" w:rsidR="004B2145" w:rsidRPr="006217ED" w:rsidRDefault="004B2145" w:rsidP="00412ED9">
      <w:pPr>
        <w:keepNext/>
        <w:keepLines/>
        <w:spacing w:after="0" w:line="240" w:lineRule="auto"/>
        <w:jc w:val="both"/>
        <w:rPr>
          <w:rFonts w:ascii="Open Sans" w:hAnsi="Open Sans" w:cs="Open Sans"/>
          <w:b/>
          <w:szCs w:val="20"/>
        </w:rPr>
      </w:pPr>
    </w:p>
    <w:p w14:paraId="45C75855" w14:textId="77777777" w:rsidR="004B2145" w:rsidRPr="006217ED" w:rsidRDefault="004B2145" w:rsidP="00412ED9">
      <w:pPr>
        <w:keepNext/>
        <w:keepLines/>
        <w:spacing w:after="0" w:line="240" w:lineRule="auto"/>
        <w:jc w:val="both"/>
        <w:rPr>
          <w:rFonts w:ascii="Open Sans" w:hAnsi="Open Sans" w:cs="Open Sans"/>
          <w:szCs w:val="20"/>
        </w:rPr>
      </w:pPr>
    </w:p>
    <w:p w14:paraId="0B9489C7" w14:textId="77777777" w:rsidR="004B2145" w:rsidRPr="006217ED" w:rsidRDefault="004B2145" w:rsidP="00412ED9">
      <w:pPr>
        <w:keepNext/>
        <w:keepLines/>
        <w:spacing w:after="0" w:line="240" w:lineRule="auto"/>
        <w:jc w:val="both"/>
        <w:rPr>
          <w:rFonts w:ascii="Open Sans" w:hAnsi="Open Sans" w:cs="Open Sans"/>
          <w:szCs w:val="20"/>
        </w:rPr>
      </w:pPr>
    </w:p>
    <w:p w14:paraId="5C76430D" w14:textId="77777777" w:rsidR="004B2145" w:rsidRPr="006217ED" w:rsidRDefault="004B2145" w:rsidP="00412ED9">
      <w:pPr>
        <w:keepNext/>
        <w:keepLines/>
        <w:spacing w:after="0" w:line="240" w:lineRule="auto"/>
        <w:jc w:val="both"/>
        <w:rPr>
          <w:rFonts w:ascii="Open Sans" w:hAnsi="Open Sans" w:cs="Open Sans"/>
          <w:szCs w:val="20"/>
        </w:rPr>
      </w:pPr>
    </w:p>
    <w:p w14:paraId="3FF7268F" w14:textId="77777777" w:rsidR="004B2145" w:rsidRPr="006217ED" w:rsidRDefault="004B2145" w:rsidP="00412ED9">
      <w:pPr>
        <w:keepNext/>
        <w:keepLines/>
        <w:spacing w:after="0" w:line="240" w:lineRule="auto"/>
        <w:jc w:val="both"/>
        <w:rPr>
          <w:rFonts w:ascii="Open Sans" w:hAnsi="Open Sans" w:cs="Open Sans"/>
          <w:szCs w:val="20"/>
        </w:rPr>
      </w:pPr>
      <w:r w:rsidRPr="006217ED">
        <w:rPr>
          <w:rFonts w:ascii="Open Sans" w:hAnsi="Open Sans" w:cs="Open Sans"/>
          <w:szCs w:val="20"/>
        </w:rPr>
        <w:t xml:space="preserve">Na osnovi 39. </w:t>
      </w:r>
      <w:r w:rsidR="00377CFF" w:rsidRPr="006217ED">
        <w:rPr>
          <w:rFonts w:ascii="Open Sans" w:hAnsi="Open Sans" w:cs="Open Sans"/>
          <w:szCs w:val="20"/>
        </w:rPr>
        <w:t>č</w:t>
      </w:r>
      <w:r w:rsidRPr="006217ED">
        <w:rPr>
          <w:rFonts w:ascii="Open Sans" w:hAnsi="Open Sans" w:cs="Open Sans"/>
          <w:szCs w:val="20"/>
        </w:rPr>
        <w:t>lena Zakona o varnosti in zdravju pri delu (Ur. List RS, št. 43/2011</w:t>
      </w:r>
      <w:r w:rsidR="00D56CD8" w:rsidRPr="006217ED">
        <w:rPr>
          <w:rFonts w:ascii="Open Sans" w:hAnsi="Open Sans" w:cs="Open Sans"/>
          <w:szCs w:val="20"/>
        </w:rPr>
        <w:t xml:space="preserve">, ZVZD-1 </w:t>
      </w:r>
      <w:r w:rsidRPr="006217ED">
        <w:rPr>
          <w:rFonts w:ascii="Open Sans" w:hAnsi="Open Sans" w:cs="Open Sans"/>
          <w:szCs w:val="20"/>
        </w:rPr>
        <w:t xml:space="preserve">) skleneta: </w:t>
      </w:r>
    </w:p>
    <w:p w14:paraId="078F17D1" w14:textId="77777777" w:rsidR="004B2145" w:rsidRPr="006217ED" w:rsidRDefault="004B2145" w:rsidP="00412ED9">
      <w:pPr>
        <w:keepNext/>
        <w:keepLines/>
        <w:spacing w:after="0" w:line="240" w:lineRule="auto"/>
        <w:jc w:val="both"/>
        <w:rPr>
          <w:rFonts w:ascii="Open Sans" w:hAnsi="Open Sans" w:cs="Open Sans"/>
          <w:szCs w:val="20"/>
        </w:rPr>
      </w:pPr>
    </w:p>
    <w:p w14:paraId="17915491" w14:textId="77777777" w:rsidR="004B2145" w:rsidRPr="006217ED" w:rsidRDefault="004B2145" w:rsidP="00412ED9">
      <w:pPr>
        <w:keepNext/>
        <w:keepLines/>
        <w:pBdr>
          <w:top w:val="single" w:sz="6" w:space="1" w:color="auto"/>
          <w:left w:val="single" w:sz="6" w:space="4" w:color="auto"/>
          <w:bottom w:val="single" w:sz="6" w:space="1" w:color="auto"/>
          <w:right w:val="single" w:sz="6" w:space="4" w:color="auto"/>
        </w:pBdr>
        <w:spacing w:after="0" w:line="240" w:lineRule="auto"/>
        <w:ind w:right="46"/>
        <w:jc w:val="both"/>
        <w:rPr>
          <w:rFonts w:ascii="Open Sans" w:hAnsi="Open Sans" w:cs="Open Sans"/>
          <w:b/>
          <w:szCs w:val="20"/>
        </w:rPr>
      </w:pPr>
    </w:p>
    <w:p w14:paraId="3D65F586" w14:textId="77777777" w:rsidR="004B2145" w:rsidRPr="006217ED" w:rsidRDefault="004B2145" w:rsidP="00412ED9">
      <w:pPr>
        <w:keepNext/>
        <w:keepLines/>
        <w:pBdr>
          <w:top w:val="single" w:sz="6" w:space="1" w:color="auto"/>
          <w:left w:val="single" w:sz="6" w:space="4" w:color="auto"/>
          <w:bottom w:val="single" w:sz="6" w:space="1" w:color="auto"/>
          <w:right w:val="single" w:sz="6" w:space="4" w:color="auto"/>
        </w:pBdr>
        <w:spacing w:after="0" w:line="240" w:lineRule="auto"/>
        <w:ind w:right="46"/>
        <w:jc w:val="both"/>
        <w:rPr>
          <w:rFonts w:ascii="Open Sans" w:hAnsi="Open Sans" w:cs="Open Sans"/>
          <w:szCs w:val="20"/>
        </w:rPr>
      </w:pPr>
      <w:r w:rsidRPr="006217ED">
        <w:rPr>
          <w:rFonts w:ascii="Open Sans" w:hAnsi="Open Sans" w:cs="Open Sans"/>
          <w:b/>
          <w:snapToGrid w:val="0"/>
          <w:szCs w:val="20"/>
        </w:rPr>
        <w:t>JAVNO PODJETJE ENERGETIKA LJUBLJANA d.o.o.</w:t>
      </w:r>
      <w:r w:rsidRPr="006217ED">
        <w:rPr>
          <w:rFonts w:ascii="Open Sans" w:hAnsi="Open Sans" w:cs="Open Sans"/>
          <w:snapToGrid w:val="0"/>
          <w:szCs w:val="20"/>
        </w:rPr>
        <w:t>, Verovškova ulica 62, 1000 Ljubljana, ki ga zastopa direktor Samo Lozej</w:t>
      </w:r>
    </w:p>
    <w:p w14:paraId="0B88EE06" w14:textId="77777777" w:rsidR="004B2145" w:rsidRPr="006217ED" w:rsidRDefault="004B2145" w:rsidP="00412ED9">
      <w:pPr>
        <w:keepNext/>
        <w:keepLines/>
        <w:pBdr>
          <w:top w:val="single" w:sz="6" w:space="1" w:color="auto"/>
          <w:left w:val="single" w:sz="6" w:space="4" w:color="auto"/>
          <w:bottom w:val="single" w:sz="6" w:space="1" w:color="auto"/>
          <w:right w:val="single" w:sz="6" w:space="4" w:color="auto"/>
        </w:pBdr>
        <w:spacing w:after="0" w:line="240" w:lineRule="auto"/>
        <w:ind w:right="46"/>
        <w:jc w:val="both"/>
        <w:rPr>
          <w:rFonts w:ascii="Open Sans" w:hAnsi="Open Sans" w:cs="Open Sans"/>
          <w:szCs w:val="20"/>
        </w:rPr>
      </w:pPr>
    </w:p>
    <w:p w14:paraId="1F201594" w14:textId="77777777" w:rsidR="004B2145" w:rsidRPr="006217ED" w:rsidRDefault="004B2145" w:rsidP="00412ED9">
      <w:pPr>
        <w:keepNext/>
        <w:keepLines/>
        <w:spacing w:after="0" w:line="240" w:lineRule="auto"/>
        <w:ind w:right="-476"/>
        <w:jc w:val="both"/>
        <w:rPr>
          <w:rFonts w:ascii="Open Sans" w:hAnsi="Open Sans" w:cs="Open Sans"/>
          <w:szCs w:val="20"/>
        </w:rPr>
      </w:pPr>
      <w:r w:rsidRPr="006217ED">
        <w:rPr>
          <w:rFonts w:ascii="Open Sans" w:hAnsi="Open Sans" w:cs="Open Sans"/>
          <w:szCs w:val="20"/>
        </w:rPr>
        <w:t xml:space="preserve">(v nadaljevanju: </w:t>
      </w:r>
      <w:r w:rsidRPr="006217ED">
        <w:rPr>
          <w:rFonts w:ascii="Open Sans" w:hAnsi="Open Sans" w:cs="Open Sans"/>
          <w:b/>
          <w:bCs/>
          <w:szCs w:val="20"/>
        </w:rPr>
        <w:t>naročnik</w:t>
      </w:r>
      <w:r w:rsidRPr="006217ED">
        <w:rPr>
          <w:rFonts w:ascii="Open Sans" w:hAnsi="Open Sans" w:cs="Open Sans"/>
          <w:szCs w:val="20"/>
        </w:rPr>
        <w:t>)</w:t>
      </w:r>
    </w:p>
    <w:p w14:paraId="2CE8877D" w14:textId="77777777" w:rsidR="004B2145" w:rsidRPr="006217ED" w:rsidRDefault="004B2145" w:rsidP="00412ED9">
      <w:pPr>
        <w:keepNext/>
        <w:keepLines/>
        <w:tabs>
          <w:tab w:val="center" w:pos="4536"/>
          <w:tab w:val="right" w:pos="9072"/>
        </w:tabs>
        <w:spacing w:after="0" w:line="240" w:lineRule="auto"/>
        <w:jc w:val="both"/>
        <w:rPr>
          <w:rFonts w:ascii="Open Sans" w:hAnsi="Open Sans" w:cs="Open Sans"/>
          <w:szCs w:val="20"/>
        </w:rPr>
      </w:pPr>
    </w:p>
    <w:p w14:paraId="6FA28D24" w14:textId="77777777" w:rsidR="004B2145" w:rsidRPr="006217ED" w:rsidRDefault="004B2145" w:rsidP="00412ED9">
      <w:pPr>
        <w:keepNext/>
        <w:keepLines/>
        <w:spacing w:after="0" w:line="240" w:lineRule="auto"/>
        <w:jc w:val="both"/>
        <w:rPr>
          <w:rFonts w:ascii="Open Sans" w:hAnsi="Open Sans" w:cs="Open Sans"/>
          <w:szCs w:val="20"/>
        </w:rPr>
      </w:pPr>
      <w:r w:rsidRPr="006217ED">
        <w:rPr>
          <w:rFonts w:ascii="Open Sans" w:hAnsi="Open Sans" w:cs="Open Sans"/>
          <w:szCs w:val="20"/>
        </w:rPr>
        <w:t>in</w:t>
      </w:r>
    </w:p>
    <w:p w14:paraId="4A0D89E6" w14:textId="77777777" w:rsidR="004B2145" w:rsidRPr="006217ED" w:rsidRDefault="004B2145" w:rsidP="00412ED9">
      <w:pPr>
        <w:keepNext/>
        <w:keepLines/>
        <w:tabs>
          <w:tab w:val="left" w:pos="567"/>
          <w:tab w:val="num" w:pos="851"/>
          <w:tab w:val="left" w:pos="993"/>
        </w:tabs>
        <w:spacing w:after="0" w:line="240" w:lineRule="auto"/>
        <w:jc w:val="both"/>
        <w:outlineLvl w:val="4"/>
        <w:rPr>
          <w:rFonts w:ascii="Open Sans" w:hAnsi="Open Sans" w:cs="Open Sans"/>
          <w:b/>
          <w:szCs w:val="20"/>
        </w:rPr>
      </w:pPr>
    </w:p>
    <w:p w14:paraId="04702515" w14:textId="77777777" w:rsidR="004B2145" w:rsidRPr="006217ED" w:rsidRDefault="004B2145" w:rsidP="00412ED9">
      <w:pPr>
        <w:keepNext/>
        <w:keepLines/>
        <w:pBdr>
          <w:top w:val="single" w:sz="6" w:space="1" w:color="auto"/>
          <w:left w:val="single" w:sz="6" w:space="4" w:color="auto"/>
          <w:bottom w:val="single" w:sz="6" w:space="1" w:color="auto"/>
          <w:right w:val="single" w:sz="6" w:space="4" w:color="auto"/>
        </w:pBdr>
        <w:spacing w:after="0" w:line="240" w:lineRule="auto"/>
        <w:ind w:right="46"/>
        <w:jc w:val="both"/>
        <w:rPr>
          <w:rFonts w:ascii="Open Sans" w:hAnsi="Open Sans" w:cs="Open Sans"/>
          <w:szCs w:val="20"/>
        </w:rPr>
      </w:pPr>
    </w:p>
    <w:p w14:paraId="5D4B5904" w14:textId="77777777" w:rsidR="004B2145" w:rsidRPr="006217ED" w:rsidRDefault="004B2145" w:rsidP="00412ED9">
      <w:pPr>
        <w:keepNext/>
        <w:keepLines/>
        <w:pBdr>
          <w:top w:val="single" w:sz="6" w:space="1" w:color="auto"/>
          <w:left w:val="single" w:sz="6" w:space="4" w:color="auto"/>
          <w:bottom w:val="single" w:sz="6" w:space="1" w:color="auto"/>
          <w:right w:val="single" w:sz="6" w:space="4" w:color="auto"/>
        </w:pBdr>
        <w:spacing w:after="0" w:line="240" w:lineRule="auto"/>
        <w:ind w:right="46"/>
        <w:jc w:val="both"/>
        <w:rPr>
          <w:rFonts w:ascii="Open Sans" w:hAnsi="Open Sans" w:cs="Open Sans"/>
          <w:b/>
          <w:szCs w:val="20"/>
        </w:rPr>
      </w:pPr>
      <w:r w:rsidRPr="006217ED">
        <w:rPr>
          <w:rFonts w:ascii="Open Sans" w:hAnsi="Open Sans" w:cs="Open Sans"/>
          <w:b/>
          <w:szCs w:val="20"/>
        </w:rPr>
        <w:t>……………………………………………………………….(naziv izvajalca),</w:t>
      </w:r>
    </w:p>
    <w:p w14:paraId="2EA2C5BF" w14:textId="77777777" w:rsidR="004B2145" w:rsidRPr="006217ED" w:rsidRDefault="004B2145" w:rsidP="00412ED9">
      <w:pPr>
        <w:keepNext/>
        <w:keepLines/>
        <w:pBdr>
          <w:top w:val="single" w:sz="6" w:space="1" w:color="auto"/>
          <w:left w:val="single" w:sz="6" w:space="4" w:color="auto"/>
          <w:bottom w:val="single" w:sz="6" w:space="1" w:color="auto"/>
          <w:right w:val="single" w:sz="6" w:space="4" w:color="auto"/>
        </w:pBdr>
        <w:spacing w:after="0" w:line="240" w:lineRule="auto"/>
        <w:ind w:right="46"/>
        <w:jc w:val="both"/>
        <w:rPr>
          <w:rFonts w:ascii="Open Sans" w:hAnsi="Open Sans" w:cs="Open Sans"/>
          <w:szCs w:val="20"/>
        </w:rPr>
      </w:pPr>
      <w:r w:rsidRPr="006217ED">
        <w:rPr>
          <w:rFonts w:ascii="Open Sans" w:hAnsi="Open Sans" w:cs="Open Sans"/>
          <w:szCs w:val="20"/>
        </w:rPr>
        <w:t>ki ga/jo zastopa ………………………….</w:t>
      </w:r>
    </w:p>
    <w:p w14:paraId="3588FB51" w14:textId="77777777" w:rsidR="004B2145" w:rsidRPr="006217ED" w:rsidRDefault="004B2145" w:rsidP="00412ED9">
      <w:pPr>
        <w:keepNext/>
        <w:keepLines/>
        <w:pBdr>
          <w:top w:val="single" w:sz="6" w:space="1" w:color="auto"/>
          <w:left w:val="single" w:sz="6" w:space="4" w:color="auto"/>
          <w:bottom w:val="single" w:sz="6" w:space="1" w:color="auto"/>
          <w:right w:val="single" w:sz="6" w:space="4" w:color="auto"/>
        </w:pBdr>
        <w:spacing w:after="0" w:line="240" w:lineRule="auto"/>
        <w:ind w:right="46"/>
        <w:jc w:val="both"/>
        <w:rPr>
          <w:rFonts w:ascii="Open Sans" w:hAnsi="Open Sans" w:cs="Open Sans"/>
          <w:szCs w:val="20"/>
        </w:rPr>
      </w:pPr>
    </w:p>
    <w:p w14:paraId="631E1E7A" w14:textId="77777777" w:rsidR="004B2145" w:rsidRPr="006217ED" w:rsidRDefault="004B2145" w:rsidP="00412ED9">
      <w:pPr>
        <w:keepNext/>
        <w:keepLines/>
        <w:spacing w:after="0" w:line="240" w:lineRule="auto"/>
        <w:jc w:val="both"/>
        <w:rPr>
          <w:rFonts w:ascii="Open Sans" w:hAnsi="Open Sans" w:cs="Open Sans"/>
          <w:szCs w:val="20"/>
        </w:rPr>
      </w:pPr>
      <w:r w:rsidRPr="006217ED">
        <w:rPr>
          <w:rFonts w:ascii="Open Sans" w:hAnsi="Open Sans" w:cs="Open Sans"/>
          <w:szCs w:val="20"/>
        </w:rPr>
        <w:t xml:space="preserve">(v nadaljevanju: </w:t>
      </w:r>
      <w:r w:rsidRPr="006217ED">
        <w:rPr>
          <w:rFonts w:ascii="Open Sans" w:hAnsi="Open Sans" w:cs="Open Sans"/>
          <w:b/>
          <w:bCs/>
          <w:szCs w:val="20"/>
        </w:rPr>
        <w:t>izvajalec</w:t>
      </w:r>
      <w:r w:rsidRPr="006217ED">
        <w:rPr>
          <w:rFonts w:ascii="Open Sans" w:hAnsi="Open Sans" w:cs="Open Sans"/>
          <w:szCs w:val="20"/>
        </w:rPr>
        <w:t>)</w:t>
      </w:r>
    </w:p>
    <w:p w14:paraId="1584162D" w14:textId="77777777" w:rsidR="004B2145" w:rsidRPr="006217ED" w:rsidRDefault="004B2145" w:rsidP="00412ED9">
      <w:pPr>
        <w:keepNext/>
        <w:keepLines/>
        <w:spacing w:after="0" w:line="240" w:lineRule="auto"/>
        <w:ind w:right="-476"/>
        <w:jc w:val="both"/>
        <w:rPr>
          <w:rFonts w:ascii="Open Sans" w:hAnsi="Open Sans" w:cs="Open Sans"/>
          <w:szCs w:val="20"/>
        </w:rPr>
      </w:pPr>
    </w:p>
    <w:p w14:paraId="07536663" w14:textId="77777777" w:rsidR="004B2145" w:rsidRPr="006217ED" w:rsidRDefault="004B2145" w:rsidP="00412ED9">
      <w:pPr>
        <w:keepNext/>
        <w:keepLines/>
        <w:spacing w:after="0" w:line="240" w:lineRule="auto"/>
        <w:ind w:right="-476"/>
        <w:jc w:val="both"/>
        <w:rPr>
          <w:rFonts w:ascii="Open Sans" w:hAnsi="Open Sans" w:cs="Open Sans"/>
          <w:szCs w:val="20"/>
        </w:rPr>
      </w:pPr>
    </w:p>
    <w:p w14:paraId="258B939F" w14:textId="77777777" w:rsidR="004B2145" w:rsidRPr="006217ED" w:rsidRDefault="004B2145" w:rsidP="00412ED9">
      <w:pPr>
        <w:keepNext/>
        <w:keepLines/>
        <w:spacing w:after="0" w:line="240" w:lineRule="auto"/>
        <w:ind w:right="-476"/>
        <w:jc w:val="both"/>
        <w:rPr>
          <w:rFonts w:ascii="Open Sans" w:hAnsi="Open Sans" w:cs="Open Sans"/>
          <w:szCs w:val="20"/>
        </w:rPr>
      </w:pPr>
      <w:r w:rsidRPr="006217ED">
        <w:rPr>
          <w:rFonts w:ascii="Open Sans" w:hAnsi="Open Sans" w:cs="Open Sans"/>
          <w:szCs w:val="20"/>
        </w:rPr>
        <w:t>(v nadaljevanju: naročnik in izvajalec skupaj/posamično: podpisnik/a sporazuma)</w:t>
      </w:r>
    </w:p>
    <w:p w14:paraId="76AB0251" w14:textId="77777777" w:rsidR="004B2145" w:rsidRPr="006217ED" w:rsidRDefault="004B2145" w:rsidP="00412ED9">
      <w:pPr>
        <w:keepNext/>
        <w:keepLines/>
        <w:spacing w:after="0" w:line="240" w:lineRule="auto"/>
        <w:jc w:val="both"/>
        <w:rPr>
          <w:rFonts w:ascii="Open Sans" w:hAnsi="Open Sans" w:cs="Open Sans"/>
          <w:szCs w:val="20"/>
        </w:rPr>
      </w:pPr>
    </w:p>
    <w:p w14:paraId="1984C92D" w14:textId="77777777" w:rsidR="004B2145" w:rsidRPr="006217ED" w:rsidRDefault="004B2145" w:rsidP="00412ED9">
      <w:pPr>
        <w:keepNext/>
        <w:keepLines/>
        <w:spacing w:after="0" w:line="240" w:lineRule="auto"/>
        <w:jc w:val="both"/>
        <w:rPr>
          <w:rFonts w:ascii="Open Sans" w:hAnsi="Open Sans" w:cs="Open Sans"/>
          <w:szCs w:val="20"/>
        </w:rPr>
      </w:pPr>
    </w:p>
    <w:p w14:paraId="16267E9E" w14:textId="77777777" w:rsidR="004B2145" w:rsidRPr="006217ED" w:rsidRDefault="004B2145" w:rsidP="00412ED9">
      <w:pPr>
        <w:keepNext/>
        <w:keepLines/>
        <w:spacing w:after="0" w:line="240" w:lineRule="auto"/>
        <w:jc w:val="both"/>
        <w:rPr>
          <w:rFonts w:ascii="Open Sans" w:hAnsi="Open Sans" w:cs="Open Sans"/>
          <w:szCs w:val="20"/>
        </w:rPr>
      </w:pPr>
    </w:p>
    <w:p w14:paraId="5DD440DF" w14:textId="77777777" w:rsidR="004B2145" w:rsidRPr="006217ED" w:rsidRDefault="004B2145" w:rsidP="00412ED9">
      <w:pPr>
        <w:keepNext/>
        <w:keepLines/>
        <w:pBdr>
          <w:top w:val="single" w:sz="6" w:space="1" w:color="auto"/>
          <w:left w:val="single" w:sz="6" w:space="4" w:color="auto"/>
          <w:bottom w:val="single" w:sz="6" w:space="1" w:color="auto"/>
          <w:right w:val="single" w:sz="6" w:space="4" w:color="auto"/>
        </w:pBdr>
        <w:spacing w:after="0" w:line="240" w:lineRule="auto"/>
        <w:jc w:val="both"/>
        <w:rPr>
          <w:rFonts w:ascii="Open Sans" w:hAnsi="Open Sans" w:cs="Open Sans"/>
          <w:b/>
          <w:szCs w:val="20"/>
        </w:rPr>
      </w:pPr>
    </w:p>
    <w:p w14:paraId="32C9A42C" w14:textId="77777777" w:rsidR="004B2145" w:rsidRPr="006217ED" w:rsidRDefault="004B2145" w:rsidP="00412ED9">
      <w:pPr>
        <w:keepNext/>
        <w:keepLines/>
        <w:pBdr>
          <w:top w:val="single" w:sz="6" w:space="1" w:color="auto"/>
          <w:left w:val="single" w:sz="6" w:space="4" w:color="auto"/>
          <w:bottom w:val="single" w:sz="6" w:space="1" w:color="auto"/>
          <w:right w:val="single" w:sz="6" w:space="4" w:color="auto"/>
        </w:pBdr>
        <w:spacing w:after="0" w:line="240" w:lineRule="auto"/>
        <w:jc w:val="center"/>
        <w:rPr>
          <w:rFonts w:ascii="Open Sans" w:hAnsi="Open Sans" w:cs="Open Sans"/>
          <w:b/>
          <w:szCs w:val="20"/>
        </w:rPr>
      </w:pPr>
      <w:r w:rsidRPr="006217ED">
        <w:rPr>
          <w:rFonts w:ascii="Open Sans" w:hAnsi="Open Sans" w:cs="Open Sans"/>
          <w:b/>
          <w:szCs w:val="20"/>
        </w:rPr>
        <w:t>PISNI SPORAZUM</w:t>
      </w:r>
    </w:p>
    <w:p w14:paraId="7CABFACE" w14:textId="77777777" w:rsidR="004B2145" w:rsidRPr="006217ED" w:rsidRDefault="004B2145" w:rsidP="00412ED9">
      <w:pPr>
        <w:keepNext/>
        <w:keepLines/>
        <w:pBdr>
          <w:top w:val="single" w:sz="6" w:space="1" w:color="auto"/>
          <w:left w:val="single" w:sz="6" w:space="4" w:color="auto"/>
          <w:bottom w:val="single" w:sz="6" w:space="1" w:color="auto"/>
          <w:right w:val="single" w:sz="6" w:space="4" w:color="auto"/>
        </w:pBdr>
        <w:spacing w:after="0" w:line="240" w:lineRule="auto"/>
        <w:jc w:val="center"/>
        <w:rPr>
          <w:rFonts w:ascii="Open Sans" w:hAnsi="Open Sans" w:cs="Open Sans"/>
          <w:b/>
          <w:szCs w:val="20"/>
        </w:rPr>
      </w:pPr>
    </w:p>
    <w:p w14:paraId="6CC1B455" w14:textId="77777777" w:rsidR="004B2145" w:rsidRPr="006217ED" w:rsidRDefault="004B2145" w:rsidP="00412ED9">
      <w:pPr>
        <w:keepNext/>
        <w:keepLines/>
        <w:pBdr>
          <w:top w:val="single" w:sz="6" w:space="1" w:color="auto"/>
          <w:left w:val="single" w:sz="6" w:space="4" w:color="auto"/>
          <w:bottom w:val="single" w:sz="6" w:space="1" w:color="auto"/>
          <w:right w:val="single" w:sz="6" w:space="4" w:color="auto"/>
        </w:pBdr>
        <w:spacing w:after="0" w:line="240" w:lineRule="auto"/>
        <w:jc w:val="center"/>
        <w:rPr>
          <w:rFonts w:ascii="Open Sans" w:hAnsi="Open Sans" w:cs="Open Sans"/>
          <w:b/>
          <w:szCs w:val="20"/>
        </w:rPr>
      </w:pPr>
      <w:r w:rsidRPr="006217ED">
        <w:rPr>
          <w:rFonts w:ascii="Open Sans" w:hAnsi="Open Sans" w:cs="Open Sans"/>
          <w:b/>
          <w:szCs w:val="20"/>
        </w:rPr>
        <w:t>O SKUPNIH VARNOSTNIH UKREPIH IN RAVNANJU Z OKOLJEM V</w:t>
      </w:r>
    </w:p>
    <w:p w14:paraId="5E3018B0" w14:textId="77777777" w:rsidR="004B2145" w:rsidRPr="006217ED" w:rsidRDefault="004B2145" w:rsidP="00412ED9">
      <w:pPr>
        <w:keepNext/>
        <w:keepLines/>
        <w:pBdr>
          <w:top w:val="single" w:sz="6" w:space="1" w:color="auto"/>
          <w:left w:val="single" w:sz="6" w:space="4" w:color="auto"/>
          <w:bottom w:val="single" w:sz="6" w:space="1" w:color="auto"/>
          <w:right w:val="single" w:sz="6" w:space="4" w:color="auto"/>
        </w:pBdr>
        <w:spacing w:after="0" w:line="240" w:lineRule="auto"/>
        <w:jc w:val="center"/>
        <w:rPr>
          <w:rFonts w:ascii="Open Sans" w:hAnsi="Open Sans" w:cs="Open Sans"/>
          <w:b/>
          <w:szCs w:val="20"/>
        </w:rPr>
      </w:pPr>
      <w:r w:rsidRPr="006217ED">
        <w:rPr>
          <w:rFonts w:ascii="Open Sans" w:hAnsi="Open Sans" w:cs="Open Sans"/>
          <w:b/>
          <w:szCs w:val="20"/>
        </w:rPr>
        <w:t>JAVNEM PODJETJU ENERGETIKA LJUBLJANA d.o.o.</w:t>
      </w:r>
    </w:p>
    <w:p w14:paraId="763002DB" w14:textId="77777777" w:rsidR="004B2145" w:rsidRPr="006217ED" w:rsidRDefault="004B2145" w:rsidP="00412ED9">
      <w:pPr>
        <w:keepNext/>
        <w:keepLines/>
        <w:pBdr>
          <w:top w:val="single" w:sz="6" w:space="1" w:color="auto"/>
          <w:left w:val="single" w:sz="6" w:space="4" w:color="auto"/>
          <w:bottom w:val="single" w:sz="6" w:space="1" w:color="auto"/>
          <w:right w:val="single" w:sz="6" w:space="4" w:color="auto"/>
        </w:pBdr>
        <w:spacing w:after="0" w:line="240" w:lineRule="auto"/>
        <w:jc w:val="center"/>
        <w:rPr>
          <w:rFonts w:ascii="Open Sans" w:hAnsi="Open Sans" w:cs="Open Sans"/>
          <w:szCs w:val="20"/>
        </w:rPr>
      </w:pPr>
      <w:r w:rsidRPr="006217ED">
        <w:rPr>
          <w:rFonts w:ascii="Open Sans" w:hAnsi="Open Sans" w:cs="Open Sans"/>
          <w:szCs w:val="20"/>
        </w:rPr>
        <w:t>(v nadaljevanju: Sporazum)</w:t>
      </w:r>
    </w:p>
    <w:p w14:paraId="2AEA937B" w14:textId="77777777" w:rsidR="004B2145" w:rsidRPr="006217ED" w:rsidRDefault="004B2145" w:rsidP="00412ED9">
      <w:pPr>
        <w:keepNext/>
        <w:keepLines/>
        <w:pBdr>
          <w:top w:val="single" w:sz="6" w:space="1" w:color="auto"/>
          <w:left w:val="single" w:sz="6" w:space="4" w:color="auto"/>
          <w:bottom w:val="single" w:sz="6" w:space="1" w:color="auto"/>
          <w:right w:val="single" w:sz="6" w:space="4" w:color="auto"/>
        </w:pBdr>
        <w:spacing w:after="0" w:line="240" w:lineRule="auto"/>
        <w:jc w:val="center"/>
        <w:rPr>
          <w:rFonts w:ascii="Open Sans" w:hAnsi="Open Sans" w:cs="Open Sans"/>
          <w:b/>
          <w:szCs w:val="20"/>
        </w:rPr>
      </w:pPr>
    </w:p>
    <w:p w14:paraId="04289C58" w14:textId="60FEEE05" w:rsidR="004B2145" w:rsidRPr="006217ED" w:rsidRDefault="004B2145" w:rsidP="00412ED9">
      <w:pPr>
        <w:keepNext/>
        <w:keepLines/>
        <w:pBdr>
          <w:top w:val="single" w:sz="6" w:space="1" w:color="auto"/>
          <w:left w:val="single" w:sz="6" w:space="4" w:color="auto"/>
          <w:bottom w:val="single" w:sz="6" w:space="1" w:color="auto"/>
          <w:right w:val="single" w:sz="6" w:space="4" w:color="auto"/>
        </w:pBdr>
        <w:spacing w:after="0" w:line="240" w:lineRule="auto"/>
        <w:jc w:val="center"/>
        <w:rPr>
          <w:rFonts w:ascii="Open Sans" w:hAnsi="Open Sans" w:cs="Open Sans"/>
          <w:b/>
          <w:szCs w:val="20"/>
        </w:rPr>
      </w:pPr>
      <w:r w:rsidRPr="006217ED">
        <w:rPr>
          <w:rFonts w:ascii="Open Sans" w:hAnsi="Open Sans" w:cs="Open Sans"/>
          <w:b/>
          <w:szCs w:val="20"/>
        </w:rPr>
        <w:t>za izvedbo storitev po okvirnem sporazumu</w:t>
      </w:r>
      <w:r w:rsidR="00C62C2B" w:rsidRPr="006217ED">
        <w:rPr>
          <w:rFonts w:ascii="Open Sans" w:hAnsi="Open Sans" w:cs="Open Sans"/>
          <w:b/>
          <w:szCs w:val="20"/>
        </w:rPr>
        <w:t xml:space="preserve"> št. </w:t>
      </w:r>
      <w:r w:rsidR="00F4042F" w:rsidRPr="006217ED">
        <w:rPr>
          <w:rFonts w:ascii="Open Sans" w:hAnsi="Open Sans" w:cs="Open Sans"/>
          <w:b/>
          <w:szCs w:val="20"/>
        </w:rPr>
        <w:t>ENLJ-SPV-116/26</w:t>
      </w:r>
      <w:r w:rsidR="00C62C2B" w:rsidRPr="006217ED">
        <w:rPr>
          <w:rFonts w:ascii="Open Sans" w:hAnsi="Open Sans" w:cs="Open Sans"/>
          <w:b/>
          <w:szCs w:val="20"/>
        </w:rPr>
        <w:t>-_</w:t>
      </w:r>
      <w:r w:rsidRPr="006217ED">
        <w:rPr>
          <w:rFonts w:ascii="Open Sans" w:hAnsi="Open Sans" w:cs="Open Sans"/>
          <w:b/>
          <w:szCs w:val="20"/>
        </w:rPr>
        <w:t xml:space="preserve"> za </w:t>
      </w:r>
      <w:r w:rsidR="00594A38" w:rsidRPr="006217ED">
        <w:rPr>
          <w:rFonts w:ascii="Open Sans" w:hAnsi="Open Sans" w:cs="Open Sans"/>
          <w:b/>
          <w:szCs w:val="20"/>
        </w:rPr>
        <w:t>v</w:t>
      </w:r>
      <w:r w:rsidR="00250C0E" w:rsidRPr="006217ED">
        <w:rPr>
          <w:rFonts w:ascii="Open Sans" w:hAnsi="Open Sans" w:cs="Open Sans"/>
          <w:b/>
          <w:szCs w:val="20"/>
        </w:rPr>
        <w:t>zdrževanje in servisiranje dvigal</w:t>
      </w:r>
      <w:r w:rsidRPr="006217ED">
        <w:rPr>
          <w:rFonts w:ascii="Open Sans" w:hAnsi="Open Sans" w:cs="Open Sans"/>
          <w:b/>
          <w:szCs w:val="20"/>
        </w:rPr>
        <w:t xml:space="preserve"> </w:t>
      </w:r>
      <w:r w:rsidR="00C62C2B" w:rsidRPr="006217ED">
        <w:rPr>
          <w:rFonts w:ascii="Open Sans" w:hAnsi="Open Sans" w:cs="Open Sans"/>
          <w:b/>
          <w:szCs w:val="20"/>
        </w:rPr>
        <w:t xml:space="preserve">za __. </w:t>
      </w:r>
      <w:r w:rsidR="00377CFF" w:rsidRPr="006217ED">
        <w:rPr>
          <w:rFonts w:ascii="Open Sans" w:hAnsi="Open Sans" w:cs="Open Sans"/>
          <w:b/>
          <w:szCs w:val="20"/>
        </w:rPr>
        <w:t>s</w:t>
      </w:r>
      <w:r w:rsidR="00C62C2B" w:rsidRPr="006217ED">
        <w:rPr>
          <w:rFonts w:ascii="Open Sans" w:hAnsi="Open Sans" w:cs="Open Sans"/>
          <w:b/>
          <w:szCs w:val="20"/>
        </w:rPr>
        <w:t>klop: _______________</w:t>
      </w:r>
    </w:p>
    <w:p w14:paraId="25029A76" w14:textId="77777777" w:rsidR="004B2145" w:rsidRPr="006217ED" w:rsidRDefault="004B2145" w:rsidP="00412ED9">
      <w:pPr>
        <w:keepNext/>
        <w:keepLines/>
        <w:pBdr>
          <w:top w:val="single" w:sz="6" w:space="1" w:color="auto"/>
          <w:left w:val="single" w:sz="6" w:space="4" w:color="auto"/>
          <w:bottom w:val="single" w:sz="6" w:space="1" w:color="auto"/>
          <w:right w:val="single" w:sz="6" w:space="4" w:color="auto"/>
        </w:pBdr>
        <w:spacing w:after="0" w:line="240" w:lineRule="auto"/>
        <w:jc w:val="both"/>
        <w:rPr>
          <w:rFonts w:ascii="Open Sans" w:hAnsi="Open Sans" w:cs="Open Sans"/>
          <w:b/>
          <w:szCs w:val="20"/>
        </w:rPr>
      </w:pPr>
    </w:p>
    <w:p w14:paraId="6FEC6713" w14:textId="77777777" w:rsidR="004B2145" w:rsidRPr="006217ED" w:rsidRDefault="004B2145" w:rsidP="00412ED9">
      <w:pPr>
        <w:keepNext/>
        <w:keepLines/>
        <w:spacing w:after="0" w:line="240" w:lineRule="auto"/>
        <w:jc w:val="both"/>
        <w:rPr>
          <w:rFonts w:ascii="Open Sans" w:hAnsi="Open Sans" w:cs="Open Sans"/>
          <w:szCs w:val="20"/>
        </w:rPr>
      </w:pPr>
    </w:p>
    <w:p w14:paraId="5B3B254F" w14:textId="77777777" w:rsidR="004B2145" w:rsidRPr="006217ED" w:rsidRDefault="004B2145" w:rsidP="00412ED9">
      <w:pPr>
        <w:keepNext/>
        <w:keepLines/>
        <w:spacing w:after="0" w:line="240" w:lineRule="auto"/>
        <w:jc w:val="both"/>
        <w:rPr>
          <w:rFonts w:ascii="Open Sans" w:hAnsi="Open Sans" w:cs="Open Sans"/>
          <w:szCs w:val="20"/>
        </w:rPr>
      </w:pPr>
    </w:p>
    <w:p w14:paraId="071326A3" w14:textId="77777777" w:rsidR="004B2145" w:rsidRPr="006217ED" w:rsidRDefault="004B2145" w:rsidP="00412ED9">
      <w:pPr>
        <w:keepNext/>
        <w:keepLines/>
        <w:spacing w:after="0" w:line="240" w:lineRule="auto"/>
        <w:jc w:val="both"/>
        <w:rPr>
          <w:rFonts w:ascii="Open Sans" w:hAnsi="Open Sans" w:cs="Open Sans"/>
          <w:szCs w:val="20"/>
        </w:rPr>
      </w:pPr>
    </w:p>
    <w:p w14:paraId="04BDF404" w14:textId="77777777" w:rsidR="004B2145" w:rsidRPr="006217ED" w:rsidRDefault="004B2145" w:rsidP="00412ED9">
      <w:pPr>
        <w:keepNext/>
        <w:keepLines/>
        <w:spacing w:after="0" w:line="240" w:lineRule="auto"/>
        <w:ind w:right="46"/>
        <w:jc w:val="both"/>
        <w:rPr>
          <w:rFonts w:ascii="Open Sans" w:hAnsi="Open Sans" w:cs="Open Sans"/>
          <w:szCs w:val="20"/>
        </w:rPr>
      </w:pPr>
    </w:p>
    <w:p w14:paraId="0646E4CB" w14:textId="77777777" w:rsidR="004B2145" w:rsidRPr="006217ED" w:rsidRDefault="004B2145" w:rsidP="00412ED9">
      <w:pPr>
        <w:keepNext/>
        <w:keepLines/>
        <w:spacing w:after="0" w:line="240" w:lineRule="auto"/>
        <w:jc w:val="both"/>
        <w:rPr>
          <w:rFonts w:ascii="Open Sans" w:hAnsi="Open Sans" w:cs="Open Sans"/>
          <w:szCs w:val="20"/>
        </w:rPr>
      </w:pPr>
    </w:p>
    <w:p w14:paraId="68C40115" w14:textId="77777777" w:rsidR="004B2145" w:rsidRPr="006217ED" w:rsidRDefault="004B2145" w:rsidP="00412ED9">
      <w:pPr>
        <w:keepNext/>
        <w:keepLines/>
        <w:spacing w:after="0" w:line="240" w:lineRule="auto"/>
        <w:jc w:val="both"/>
        <w:rPr>
          <w:rFonts w:ascii="Open Sans" w:hAnsi="Open Sans" w:cs="Open Sans"/>
          <w:szCs w:val="20"/>
        </w:rPr>
      </w:pPr>
    </w:p>
    <w:p w14:paraId="428737F5" w14:textId="77777777" w:rsidR="001C516D" w:rsidRDefault="004B2145" w:rsidP="001C516D">
      <w:pPr>
        <w:keepNext/>
        <w:keepLines/>
        <w:tabs>
          <w:tab w:val="left" w:pos="709"/>
        </w:tabs>
        <w:spacing w:after="0" w:line="240" w:lineRule="auto"/>
        <w:ind w:left="709" w:right="45"/>
        <w:jc w:val="both"/>
        <w:rPr>
          <w:rFonts w:ascii="Open Sans" w:hAnsi="Open Sans" w:cs="Open Sans"/>
          <w:b/>
          <w:szCs w:val="20"/>
        </w:rPr>
      </w:pPr>
      <w:r w:rsidRPr="006217ED">
        <w:rPr>
          <w:rFonts w:ascii="Open Sans" w:hAnsi="Open Sans" w:cs="Open Sans"/>
          <w:b/>
          <w:szCs w:val="20"/>
        </w:rPr>
        <w:br w:type="page"/>
      </w:r>
    </w:p>
    <w:p w14:paraId="1E20F0DD" w14:textId="77777777" w:rsidR="001C516D" w:rsidRPr="00F37C11" w:rsidRDefault="001C516D" w:rsidP="001C516D">
      <w:pPr>
        <w:keepNext/>
        <w:keepLines/>
        <w:widowControl w:val="0"/>
        <w:numPr>
          <w:ilvl w:val="0"/>
          <w:numId w:val="71"/>
        </w:numPr>
        <w:tabs>
          <w:tab w:val="left" w:pos="709"/>
        </w:tabs>
        <w:spacing w:after="0" w:line="240" w:lineRule="auto"/>
        <w:ind w:right="45"/>
        <w:contextualSpacing/>
        <w:jc w:val="both"/>
        <w:rPr>
          <w:rFonts w:ascii="Open Sans" w:hAnsi="Open Sans" w:cs="Open Sans"/>
          <w:b/>
          <w:bCs/>
          <w:szCs w:val="20"/>
        </w:rPr>
      </w:pPr>
      <w:r w:rsidRPr="00F37C11">
        <w:rPr>
          <w:rFonts w:ascii="Open Sans" w:hAnsi="Open Sans" w:cs="Open Sans"/>
          <w:b/>
          <w:bCs/>
          <w:szCs w:val="20"/>
        </w:rPr>
        <w:lastRenderedPageBreak/>
        <w:t>SPLOŠNA DOLOČILA</w:t>
      </w:r>
    </w:p>
    <w:p w14:paraId="70C51AA2" w14:textId="77777777" w:rsidR="001C516D" w:rsidRPr="000C7DC9" w:rsidRDefault="001C516D" w:rsidP="001C516D">
      <w:pPr>
        <w:keepNext/>
        <w:keepLines/>
        <w:widowControl w:val="0"/>
        <w:spacing w:after="0" w:line="240" w:lineRule="auto"/>
        <w:ind w:left="426" w:right="45" w:hanging="426"/>
        <w:jc w:val="both"/>
        <w:rPr>
          <w:rFonts w:ascii="Open Sans" w:hAnsi="Open Sans" w:cs="Open Sans"/>
          <w:bCs/>
          <w:szCs w:val="20"/>
        </w:rPr>
      </w:pPr>
      <w:r w:rsidRPr="000C7DC9">
        <w:rPr>
          <w:rFonts w:ascii="Open Sans" w:hAnsi="Open Sans" w:cs="Open Sans"/>
          <w:b/>
          <w:bCs/>
          <w:szCs w:val="20"/>
        </w:rPr>
        <w:t xml:space="preserve">1.1.  </w:t>
      </w:r>
      <w:r w:rsidRPr="000C7DC9">
        <w:rPr>
          <w:rFonts w:ascii="Open Sans" w:hAnsi="Open Sans" w:cs="Open Sans"/>
          <w:bCs/>
          <w:szCs w:val="20"/>
        </w:rPr>
        <w:t xml:space="preserve">S tem dokumentom se urejajo na delovišču, ki je na območju JAVNEGA PODJETJA ENERGETIKA </w:t>
      </w:r>
    </w:p>
    <w:p w14:paraId="549BBC93" w14:textId="021C11C5" w:rsidR="001C516D" w:rsidRPr="000C7DC9" w:rsidRDefault="001C516D" w:rsidP="001C516D">
      <w:pPr>
        <w:keepNext/>
        <w:keepLines/>
        <w:widowControl w:val="0"/>
        <w:spacing w:after="0" w:line="240" w:lineRule="auto"/>
        <w:ind w:left="426" w:right="45" w:hanging="426"/>
        <w:jc w:val="both"/>
        <w:rPr>
          <w:rFonts w:ascii="Open Sans" w:hAnsi="Open Sans" w:cs="Open Sans"/>
          <w:bCs/>
          <w:szCs w:val="20"/>
        </w:rPr>
      </w:pPr>
      <w:r w:rsidRPr="000C7DC9">
        <w:rPr>
          <w:rFonts w:ascii="Open Sans" w:hAnsi="Open Sans" w:cs="Open Sans"/>
          <w:bCs/>
          <w:szCs w:val="20"/>
        </w:rPr>
        <w:tab/>
        <w:t>LJUBLJANA d. o. o., na lokacij</w:t>
      </w:r>
      <w:r>
        <w:rPr>
          <w:rFonts w:ascii="Open Sans" w:hAnsi="Open Sans" w:cs="Open Sans"/>
          <w:bCs/>
          <w:szCs w:val="20"/>
        </w:rPr>
        <w:t xml:space="preserve">i naročnika </w:t>
      </w:r>
      <w:r w:rsidR="009A71B3">
        <w:rPr>
          <w:rFonts w:ascii="Open Sans" w:hAnsi="Open Sans" w:cs="Open Sans"/>
          <w:bCs/>
          <w:szCs w:val="20"/>
        </w:rPr>
        <w:t>(V</w:t>
      </w:r>
      <w:r>
        <w:rPr>
          <w:rFonts w:ascii="Open Sans" w:hAnsi="Open Sans" w:cs="Open Sans"/>
          <w:bCs/>
          <w:szCs w:val="20"/>
        </w:rPr>
        <w:t xml:space="preserve">erovškova ulica 62, Verovškova ulica 70, </w:t>
      </w:r>
      <w:r w:rsidRPr="000C7DC9">
        <w:rPr>
          <w:rFonts w:ascii="Open Sans" w:hAnsi="Open Sans" w:cs="Open Sans"/>
          <w:bCs/>
          <w:szCs w:val="20"/>
        </w:rPr>
        <w:t>Toplarniška ulica 19</w:t>
      </w:r>
      <w:r w:rsidR="009A71B3">
        <w:rPr>
          <w:rFonts w:ascii="Open Sans" w:hAnsi="Open Sans" w:cs="Open Sans"/>
          <w:bCs/>
          <w:szCs w:val="20"/>
        </w:rPr>
        <w:t>)</w:t>
      </w:r>
      <w:r w:rsidRPr="000C7DC9">
        <w:rPr>
          <w:rFonts w:ascii="Open Sans" w:hAnsi="Open Sans" w:cs="Open Sans"/>
          <w:bCs/>
          <w:szCs w:val="20"/>
        </w:rPr>
        <w:t>,</w:t>
      </w:r>
      <w:r>
        <w:rPr>
          <w:rFonts w:ascii="Open Sans" w:hAnsi="Open Sans" w:cs="Open Sans"/>
          <w:bCs/>
          <w:szCs w:val="20"/>
        </w:rPr>
        <w:t xml:space="preserve"> 1000 L</w:t>
      </w:r>
      <w:r w:rsidRPr="000C7DC9">
        <w:rPr>
          <w:rFonts w:ascii="Open Sans" w:hAnsi="Open Sans" w:cs="Open Sans"/>
          <w:bCs/>
          <w:szCs w:val="20"/>
        </w:rPr>
        <w:t>jubljan</w:t>
      </w:r>
      <w:r>
        <w:rPr>
          <w:rFonts w:ascii="Open Sans" w:hAnsi="Open Sans" w:cs="Open Sans"/>
          <w:bCs/>
          <w:szCs w:val="20"/>
        </w:rPr>
        <w:t>a</w:t>
      </w:r>
      <w:r w:rsidRPr="000C7DC9">
        <w:rPr>
          <w:rFonts w:ascii="Open Sans" w:hAnsi="Open Sans" w:cs="Open Sans"/>
          <w:bCs/>
          <w:szCs w:val="20"/>
        </w:rPr>
        <w:t>, skupni varnostni ukrepi, skupna organizacija varnosti pri delu, ter obveznosti in pravice delavcev, ki jim je naložena skrb za izvajanje in zagotavljanje varnih delovnih pogojev na skupnem delovišču.</w:t>
      </w:r>
    </w:p>
    <w:p w14:paraId="759E39D4" w14:textId="77777777" w:rsidR="001C516D" w:rsidRPr="000C7DC9" w:rsidRDefault="001C516D" w:rsidP="001C516D">
      <w:pPr>
        <w:keepNext/>
        <w:keepLines/>
        <w:widowControl w:val="0"/>
        <w:spacing w:after="0" w:line="240" w:lineRule="auto"/>
        <w:ind w:left="426" w:right="45" w:hanging="426"/>
        <w:jc w:val="both"/>
        <w:rPr>
          <w:rFonts w:ascii="Open Sans" w:hAnsi="Open Sans" w:cs="Open Sans"/>
          <w:bCs/>
          <w:szCs w:val="20"/>
        </w:rPr>
      </w:pPr>
      <w:r w:rsidRPr="000C7DC9">
        <w:rPr>
          <w:rFonts w:ascii="Open Sans" w:hAnsi="Open Sans" w:cs="Open Sans"/>
          <w:bCs/>
          <w:szCs w:val="20"/>
        </w:rPr>
        <w:t xml:space="preserve"> </w:t>
      </w:r>
    </w:p>
    <w:p w14:paraId="521D5F78" w14:textId="77777777" w:rsidR="001C516D" w:rsidRPr="000C7DC9" w:rsidRDefault="001C516D" w:rsidP="001C516D">
      <w:pPr>
        <w:keepNext/>
        <w:keepLines/>
        <w:widowControl w:val="0"/>
        <w:spacing w:after="0" w:line="240" w:lineRule="auto"/>
        <w:ind w:left="426" w:right="45" w:hanging="426"/>
        <w:jc w:val="both"/>
        <w:rPr>
          <w:rFonts w:ascii="Open Sans" w:hAnsi="Open Sans" w:cs="Open Sans"/>
          <w:bCs/>
          <w:szCs w:val="20"/>
        </w:rPr>
      </w:pPr>
      <w:r w:rsidRPr="000C7DC9">
        <w:rPr>
          <w:rFonts w:ascii="Open Sans" w:hAnsi="Open Sans" w:cs="Open Sans"/>
          <w:b/>
          <w:bCs/>
          <w:szCs w:val="20"/>
        </w:rPr>
        <w:t xml:space="preserve">        </w:t>
      </w:r>
      <w:r w:rsidRPr="000C7DC9">
        <w:rPr>
          <w:rFonts w:ascii="Open Sans" w:hAnsi="Open Sans" w:cs="Open Sans"/>
          <w:szCs w:val="20"/>
        </w:rPr>
        <w:t xml:space="preserve">Kot skupno delovišče se šteje tista delovna površina, kjer istočasno opravljajo storitve delavci dveh ali več izvajalcev. </w:t>
      </w:r>
      <w:r w:rsidRPr="000C7DC9">
        <w:rPr>
          <w:rFonts w:ascii="Open Sans" w:hAnsi="Open Sans" w:cs="Open Sans"/>
          <w:bCs/>
          <w:szCs w:val="20"/>
        </w:rPr>
        <w:t>Podpisnika sta dolžna izvajati vse storitve v skladu s tem dogovorom z namenom, da se zagotovi varnost in zdravje pri delu, varnost pred požarom in varni delovni pogoji vseh delavcev na gradbišču/delovišču, kot tudi tretjih oseb (mimoidoči, itd.) ter opreme in premoženja.</w:t>
      </w:r>
    </w:p>
    <w:p w14:paraId="4BE45656" w14:textId="77777777" w:rsidR="001C516D" w:rsidRPr="000C7DC9" w:rsidRDefault="001C516D" w:rsidP="001C516D">
      <w:pPr>
        <w:keepNext/>
        <w:keepLines/>
        <w:widowControl w:val="0"/>
        <w:spacing w:after="0" w:line="240" w:lineRule="auto"/>
        <w:ind w:left="426" w:right="45" w:hanging="426"/>
        <w:jc w:val="both"/>
        <w:rPr>
          <w:rFonts w:ascii="Open Sans" w:hAnsi="Open Sans" w:cs="Open Sans"/>
          <w:bCs/>
          <w:szCs w:val="20"/>
        </w:rPr>
      </w:pPr>
    </w:p>
    <w:p w14:paraId="11D0EF9F" w14:textId="77777777" w:rsidR="001C516D" w:rsidRPr="000C7DC9" w:rsidRDefault="001C516D" w:rsidP="001C516D">
      <w:pPr>
        <w:keepNext/>
        <w:keepLines/>
        <w:widowControl w:val="0"/>
        <w:spacing w:after="0" w:line="240" w:lineRule="auto"/>
        <w:ind w:left="426" w:right="45" w:hanging="426"/>
        <w:jc w:val="both"/>
        <w:rPr>
          <w:rFonts w:ascii="Open Sans" w:hAnsi="Open Sans" w:cs="Open Sans"/>
          <w:bCs/>
          <w:szCs w:val="20"/>
        </w:rPr>
      </w:pPr>
      <w:r w:rsidRPr="000C7DC9">
        <w:rPr>
          <w:rFonts w:ascii="Open Sans" w:hAnsi="Open Sans" w:cs="Open Sans"/>
          <w:bCs/>
          <w:szCs w:val="20"/>
        </w:rPr>
        <w:t xml:space="preserve">        Upoštevati sta dolžna vso veljavno zakonodajo, ki ureja varnost in zdravje pri delu in varstvo pred </w:t>
      </w:r>
      <w:r w:rsidRPr="00375718">
        <w:rPr>
          <w:rFonts w:ascii="Open Sans" w:hAnsi="Open Sans" w:cs="Open Sans"/>
          <w:bCs/>
          <w:szCs w:val="20"/>
        </w:rPr>
        <w:t>požarom v Republiki Sloveniji, predvsem Zakon o varnosti in zdravja pri delu (Ur. list RS,</w:t>
      </w:r>
      <w:r w:rsidRPr="000C7DC9">
        <w:rPr>
          <w:rFonts w:ascii="Open Sans" w:hAnsi="Open Sans" w:cs="Open Sans"/>
          <w:bCs/>
          <w:szCs w:val="20"/>
        </w:rPr>
        <w:t xml:space="preserve"> št. 43/11</w:t>
      </w:r>
      <w:r>
        <w:rPr>
          <w:rFonts w:ascii="Open Sans" w:hAnsi="Open Sans" w:cs="Open Sans"/>
          <w:bCs/>
          <w:szCs w:val="20"/>
        </w:rPr>
        <w:t xml:space="preserve">, v nadaljevanju: </w:t>
      </w:r>
      <w:r w:rsidRPr="00375718">
        <w:rPr>
          <w:rFonts w:ascii="Open Sans" w:hAnsi="Open Sans" w:cs="Open Sans"/>
          <w:bCs/>
          <w:szCs w:val="20"/>
        </w:rPr>
        <w:t>ZVZD-1</w:t>
      </w:r>
      <w:r w:rsidRPr="000C7DC9">
        <w:rPr>
          <w:rFonts w:ascii="Open Sans" w:hAnsi="Open Sans" w:cs="Open Sans"/>
          <w:bCs/>
          <w:szCs w:val="20"/>
        </w:rPr>
        <w:t>) in Uredbo o zagotavljanju varnosti in zdravja pri delu na začasnih in premičnih gradbiščih (Ur. List RS, št. 83/05), kot tudi interna varnostna navodila ter opise delovnih postopkov naročnika in sta dolžna zagotavljati, da se te določbe dejansko izvajajo.</w:t>
      </w:r>
    </w:p>
    <w:p w14:paraId="17855A17" w14:textId="77777777" w:rsidR="001C516D" w:rsidRPr="000C7DC9" w:rsidRDefault="001C516D" w:rsidP="001C516D">
      <w:pPr>
        <w:keepNext/>
        <w:keepLines/>
        <w:widowControl w:val="0"/>
        <w:spacing w:after="0" w:line="240" w:lineRule="auto"/>
        <w:ind w:left="426" w:right="45" w:hanging="426"/>
        <w:jc w:val="both"/>
        <w:rPr>
          <w:rFonts w:ascii="Open Sans" w:hAnsi="Open Sans" w:cs="Open Sans"/>
          <w:bCs/>
          <w:szCs w:val="20"/>
        </w:rPr>
      </w:pPr>
    </w:p>
    <w:p w14:paraId="71DDE817" w14:textId="77777777" w:rsidR="001C516D" w:rsidRPr="000C7DC9" w:rsidRDefault="001C516D" w:rsidP="001C516D">
      <w:pPr>
        <w:keepNext/>
        <w:keepLines/>
        <w:widowControl w:val="0"/>
        <w:spacing w:after="0" w:line="240" w:lineRule="auto"/>
        <w:ind w:left="426" w:right="45" w:hanging="426"/>
        <w:jc w:val="both"/>
        <w:rPr>
          <w:rFonts w:ascii="Open Sans" w:hAnsi="Open Sans" w:cs="Open Sans"/>
          <w:bCs/>
          <w:szCs w:val="20"/>
        </w:rPr>
      </w:pPr>
      <w:r w:rsidRPr="000C7DC9">
        <w:rPr>
          <w:rFonts w:ascii="Open Sans" w:hAnsi="Open Sans" w:cs="Open Sans"/>
          <w:b/>
          <w:bCs/>
          <w:szCs w:val="20"/>
        </w:rPr>
        <w:t xml:space="preserve">1.2.  </w:t>
      </w:r>
      <w:r w:rsidRPr="000C7DC9">
        <w:rPr>
          <w:rFonts w:ascii="Open Sans" w:hAnsi="Open Sans" w:cs="Open Sans"/>
          <w:bCs/>
          <w:szCs w:val="20"/>
        </w:rPr>
        <w:t xml:space="preserve">Pisni sporazum o skupnih varnostnih ukrepih in ravnanju z okoljem (v nadaljevanju: sporazum) velja za dela določena v skladu s </w:t>
      </w:r>
      <w:r>
        <w:rPr>
          <w:rFonts w:ascii="Open Sans" w:hAnsi="Open Sans" w:cs="Open Sans"/>
          <w:bCs/>
          <w:szCs w:val="20"/>
        </w:rPr>
        <w:t>tem okvirnim sporazumom</w:t>
      </w:r>
      <w:r w:rsidRPr="000C7DC9">
        <w:rPr>
          <w:rFonts w:ascii="Open Sans" w:hAnsi="Open Sans" w:cs="Open Sans"/>
          <w:bCs/>
          <w:szCs w:val="20"/>
        </w:rPr>
        <w:t>.</w:t>
      </w:r>
    </w:p>
    <w:p w14:paraId="691D9BFC" w14:textId="77777777" w:rsidR="001C516D" w:rsidRPr="000C7DC9" w:rsidRDefault="001C516D" w:rsidP="001C516D">
      <w:pPr>
        <w:keepNext/>
        <w:keepLines/>
        <w:widowControl w:val="0"/>
        <w:spacing w:after="0" w:line="240" w:lineRule="auto"/>
        <w:ind w:left="426" w:right="45" w:hanging="426"/>
        <w:jc w:val="both"/>
        <w:rPr>
          <w:rFonts w:ascii="Open Sans" w:hAnsi="Open Sans" w:cs="Open Sans"/>
          <w:bCs/>
          <w:szCs w:val="20"/>
        </w:rPr>
      </w:pPr>
    </w:p>
    <w:p w14:paraId="2FF60676" w14:textId="77777777" w:rsidR="001C516D" w:rsidRPr="000C7DC9" w:rsidRDefault="001C516D" w:rsidP="001C516D">
      <w:pPr>
        <w:keepNext/>
        <w:keepLines/>
        <w:widowControl w:val="0"/>
        <w:spacing w:after="0" w:line="240" w:lineRule="auto"/>
        <w:ind w:left="426" w:right="45" w:hanging="426"/>
        <w:jc w:val="both"/>
        <w:rPr>
          <w:rFonts w:ascii="Open Sans" w:hAnsi="Open Sans" w:cs="Open Sans"/>
          <w:bCs/>
          <w:szCs w:val="20"/>
        </w:rPr>
      </w:pPr>
      <w:r w:rsidRPr="000C7DC9">
        <w:rPr>
          <w:rFonts w:ascii="Open Sans" w:hAnsi="Open Sans" w:cs="Open Sans"/>
          <w:b/>
          <w:bCs/>
          <w:szCs w:val="20"/>
        </w:rPr>
        <w:t>1.3.</w:t>
      </w:r>
      <w:r w:rsidRPr="000C7DC9">
        <w:rPr>
          <w:rFonts w:ascii="Open Sans" w:hAnsi="Open Sans" w:cs="Open Sans"/>
          <w:bCs/>
          <w:szCs w:val="20"/>
        </w:rPr>
        <w:t xml:space="preserve">  Izvajalec mora v tem sporazumu navesti vodjo del in odgovorno osebo izvajalca za zagotavljanje VZD (strokovnega sodelavca za VPD in PV) na skupnem delovišču, ki so podpisniki tega sporazuma. Ta sporazum podpišejo tudi vsi morebitni njegovi podizvajalci. Izvajalec se obvezuje in prevzema izključno odgovornost za varnost in zdravje za svoje delavce, kot tudi za svoje morebitne podizvajalce.</w:t>
      </w:r>
    </w:p>
    <w:p w14:paraId="0C62B6A2" w14:textId="77777777" w:rsidR="001C516D" w:rsidRPr="000C7DC9" w:rsidRDefault="001C516D" w:rsidP="001C516D">
      <w:pPr>
        <w:keepNext/>
        <w:keepLines/>
        <w:widowControl w:val="0"/>
        <w:tabs>
          <w:tab w:val="left" w:pos="426"/>
        </w:tabs>
        <w:spacing w:after="0" w:line="240" w:lineRule="auto"/>
        <w:ind w:left="705" w:right="45" w:hanging="705"/>
        <w:jc w:val="both"/>
        <w:rPr>
          <w:rFonts w:ascii="Open Sans" w:hAnsi="Open Sans" w:cs="Open Sans"/>
          <w:bCs/>
          <w:szCs w:val="20"/>
        </w:rPr>
      </w:pPr>
    </w:p>
    <w:p w14:paraId="42052F8E" w14:textId="77777777" w:rsidR="001C516D" w:rsidRPr="000C7DC9" w:rsidRDefault="001C516D" w:rsidP="001C516D">
      <w:pPr>
        <w:keepNext/>
        <w:keepLines/>
        <w:widowControl w:val="0"/>
        <w:numPr>
          <w:ilvl w:val="0"/>
          <w:numId w:val="71"/>
        </w:numPr>
        <w:tabs>
          <w:tab w:val="left" w:pos="709"/>
        </w:tabs>
        <w:spacing w:after="0" w:line="240" w:lineRule="auto"/>
        <w:ind w:right="45"/>
        <w:contextualSpacing/>
        <w:jc w:val="both"/>
        <w:rPr>
          <w:rFonts w:ascii="Open Sans" w:hAnsi="Open Sans" w:cs="Open Sans"/>
          <w:b/>
          <w:bCs/>
          <w:szCs w:val="20"/>
        </w:rPr>
      </w:pPr>
      <w:r w:rsidRPr="000C7DC9">
        <w:rPr>
          <w:rFonts w:ascii="Open Sans" w:hAnsi="Open Sans" w:cs="Open Sans"/>
          <w:b/>
          <w:bCs/>
          <w:szCs w:val="20"/>
        </w:rPr>
        <w:t>DOLOČITEV DRUGIH OBVEZNOSTI</w:t>
      </w:r>
      <w:r>
        <w:rPr>
          <w:rFonts w:ascii="Open Sans" w:hAnsi="Open Sans" w:cs="Open Sans"/>
          <w:b/>
          <w:bCs/>
          <w:szCs w:val="20"/>
        </w:rPr>
        <w:t xml:space="preserve"> STRANK PO OKVIRNEM SPORAZUMU</w:t>
      </w:r>
    </w:p>
    <w:p w14:paraId="5BFE3818" w14:textId="77777777" w:rsidR="001C516D" w:rsidRPr="000C7DC9" w:rsidRDefault="001C516D" w:rsidP="001C516D">
      <w:pPr>
        <w:keepNext/>
        <w:keepLines/>
        <w:widowControl w:val="0"/>
        <w:spacing w:after="0" w:line="240" w:lineRule="auto"/>
        <w:ind w:left="705" w:hanging="705"/>
        <w:jc w:val="both"/>
        <w:rPr>
          <w:rFonts w:ascii="Open Sans" w:hAnsi="Open Sans" w:cs="Open Sans"/>
          <w:b/>
          <w:szCs w:val="20"/>
        </w:rPr>
      </w:pPr>
    </w:p>
    <w:p w14:paraId="42BAE4EF" w14:textId="77777777" w:rsidR="001C516D" w:rsidRPr="000C7DC9" w:rsidRDefault="001C516D" w:rsidP="001C516D">
      <w:pPr>
        <w:keepNext/>
        <w:keepLines/>
        <w:widowControl w:val="0"/>
        <w:spacing w:after="0" w:line="240" w:lineRule="auto"/>
        <w:ind w:left="705" w:hanging="705"/>
        <w:jc w:val="both"/>
        <w:rPr>
          <w:rFonts w:ascii="Open Sans" w:hAnsi="Open Sans" w:cs="Open Sans"/>
          <w:b/>
          <w:szCs w:val="20"/>
        </w:rPr>
      </w:pPr>
      <w:r w:rsidRPr="000C7DC9">
        <w:rPr>
          <w:rFonts w:ascii="Open Sans" w:hAnsi="Open Sans" w:cs="Open Sans"/>
          <w:b/>
          <w:szCs w:val="20"/>
        </w:rPr>
        <w:t>2.1. Skupne obveznosti</w:t>
      </w:r>
      <w:r>
        <w:rPr>
          <w:rFonts w:ascii="Open Sans" w:hAnsi="Open Sans" w:cs="Open Sans"/>
          <w:b/>
          <w:szCs w:val="20"/>
        </w:rPr>
        <w:t xml:space="preserve"> strank po okvirnem sporazumu</w:t>
      </w:r>
    </w:p>
    <w:p w14:paraId="16ED741A" w14:textId="77777777" w:rsidR="001C516D" w:rsidRPr="000C7DC9" w:rsidRDefault="001C516D" w:rsidP="001C516D">
      <w:pPr>
        <w:keepNext/>
        <w:keepLines/>
        <w:widowControl w:val="0"/>
        <w:spacing w:after="0" w:line="240" w:lineRule="auto"/>
        <w:ind w:left="705" w:hanging="705"/>
        <w:jc w:val="both"/>
        <w:rPr>
          <w:rFonts w:ascii="Open Sans" w:hAnsi="Open Sans" w:cs="Open Sans"/>
          <w:b/>
          <w:szCs w:val="20"/>
        </w:rPr>
      </w:pPr>
    </w:p>
    <w:p w14:paraId="2E8BC3AA" w14:textId="77777777" w:rsidR="001C516D" w:rsidRPr="000C7DC9" w:rsidRDefault="001C516D" w:rsidP="001C516D">
      <w:pPr>
        <w:keepNext/>
        <w:keepLines/>
        <w:widowControl w:val="0"/>
        <w:spacing w:after="0" w:line="240" w:lineRule="auto"/>
        <w:ind w:left="705" w:hanging="705"/>
        <w:jc w:val="both"/>
        <w:rPr>
          <w:rFonts w:ascii="Open Sans" w:hAnsi="Open Sans" w:cs="Open Sans"/>
          <w:szCs w:val="20"/>
        </w:rPr>
      </w:pPr>
      <w:r>
        <w:rPr>
          <w:rFonts w:ascii="Open Sans" w:hAnsi="Open Sans" w:cs="Open Sans"/>
          <w:szCs w:val="20"/>
        </w:rPr>
        <w:t>Stranki okvirnega sporazuma</w:t>
      </w:r>
      <w:r w:rsidRPr="000C7DC9">
        <w:rPr>
          <w:rFonts w:ascii="Open Sans" w:hAnsi="Open Sans" w:cs="Open Sans"/>
          <w:szCs w:val="20"/>
        </w:rPr>
        <w:t xml:space="preserve"> imata na skupnem delovišču zlasti naslednje skupne obveznosti:</w:t>
      </w:r>
    </w:p>
    <w:p w14:paraId="42DE2FC4" w14:textId="77777777" w:rsidR="001C516D" w:rsidRPr="000C7DC9" w:rsidRDefault="001C516D" w:rsidP="001C516D">
      <w:pPr>
        <w:keepNext/>
        <w:keepLines/>
        <w:widowControl w:val="0"/>
        <w:numPr>
          <w:ilvl w:val="0"/>
          <w:numId w:val="43"/>
        </w:numPr>
        <w:spacing w:after="0" w:line="240" w:lineRule="auto"/>
        <w:ind w:left="284" w:right="45" w:hanging="284"/>
        <w:contextualSpacing/>
        <w:jc w:val="both"/>
        <w:rPr>
          <w:rFonts w:ascii="Open Sans" w:hAnsi="Open Sans" w:cs="Open Sans"/>
          <w:szCs w:val="20"/>
        </w:rPr>
      </w:pPr>
      <w:r w:rsidRPr="000C7DC9">
        <w:rPr>
          <w:rFonts w:ascii="Open Sans" w:hAnsi="Open Sans" w:cs="Open Sans"/>
          <w:szCs w:val="20"/>
        </w:rPr>
        <w:t>storitve na delovišču se ne smejo pričeti, dokler niso zagotovljeni vsi predpisani ukrepi navedeni v tem sporazumu,</w:t>
      </w:r>
    </w:p>
    <w:p w14:paraId="60DB5854" w14:textId="77777777" w:rsidR="001C516D" w:rsidRPr="000C7DC9" w:rsidRDefault="001C516D" w:rsidP="001C516D">
      <w:pPr>
        <w:keepNext/>
        <w:keepLines/>
        <w:widowControl w:val="0"/>
        <w:numPr>
          <w:ilvl w:val="0"/>
          <w:numId w:val="43"/>
        </w:numPr>
        <w:spacing w:after="0" w:line="240" w:lineRule="auto"/>
        <w:ind w:left="284" w:right="45" w:hanging="284"/>
        <w:contextualSpacing/>
        <w:jc w:val="both"/>
        <w:rPr>
          <w:rFonts w:ascii="Open Sans" w:hAnsi="Open Sans" w:cs="Open Sans"/>
          <w:szCs w:val="20"/>
        </w:rPr>
      </w:pPr>
      <w:r w:rsidRPr="000C7DC9">
        <w:rPr>
          <w:rFonts w:ascii="Open Sans" w:hAnsi="Open Sans" w:cs="Open Sans"/>
          <w:szCs w:val="20"/>
        </w:rPr>
        <w:t xml:space="preserve">delovišče mora izvajalec po predhodnem dogovoru s </w:t>
      </w:r>
      <w:r>
        <w:rPr>
          <w:rFonts w:ascii="Open Sans" w:hAnsi="Open Sans" w:cs="Open Sans"/>
          <w:szCs w:val="20"/>
        </w:rPr>
        <w:t>skrbnikom okvirnega sporazuma</w:t>
      </w:r>
      <w:r w:rsidRPr="000C7DC9">
        <w:rPr>
          <w:rFonts w:ascii="Open Sans" w:hAnsi="Open Sans" w:cs="Open Sans"/>
          <w:szCs w:val="20"/>
        </w:rPr>
        <w:t xml:space="preserve"> primerno urediti, zavarovati, označiti, preprečiti dostop nepooblaščenim osebam, urediti poti in zavarovati nevarne cone in sicer tako, da:</w:t>
      </w:r>
    </w:p>
    <w:p w14:paraId="59D87E75" w14:textId="77777777" w:rsidR="001C516D" w:rsidRPr="000C7DC9" w:rsidRDefault="001C516D" w:rsidP="001C516D">
      <w:pPr>
        <w:keepNext/>
        <w:keepLines/>
        <w:widowControl w:val="0"/>
        <w:numPr>
          <w:ilvl w:val="0"/>
          <w:numId w:val="32"/>
        </w:numPr>
        <w:spacing w:after="0" w:line="240" w:lineRule="auto"/>
        <w:ind w:left="567" w:right="45" w:hanging="284"/>
        <w:contextualSpacing/>
        <w:jc w:val="both"/>
        <w:rPr>
          <w:rFonts w:ascii="Open Sans" w:hAnsi="Open Sans" w:cs="Open Sans"/>
          <w:szCs w:val="20"/>
        </w:rPr>
      </w:pPr>
      <w:r w:rsidRPr="000C7DC9">
        <w:rPr>
          <w:rFonts w:ascii="Open Sans" w:hAnsi="Open Sans" w:cs="Open Sans"/>
          <w:szCs w:val="20"/>
        </w:rPr>
        <w:t>zagotovita varne poti za gibanje, da bodo evakuacijske poti stalno proste in prehodne oziroma prevozne,</w:t>
      </w:r>
    </w:p>
    <w:p w14:paraId="61783694" w14:textId="77777777" w:rsidR="001C516D" w:rsidRPr="000C7DC9" w:rsidRDefault="001C516D" w:rsidP="001C516D">
      <w:pPr>
        <w:keepNext/>
        <w:keepLines/>
        <w:widowControl w:val="0"/>
        <w:numPr>
          <w:ilvl w:val="0"/>
          <w:numId w:val="32"/>
        </w:numPr>
        <w:spacing w:after="0" w:line="240" w:lineRule="auto"/>
        <w:ind w:left="567" w:hanging="284"/>
        <w:contextualSpacing/>
        <w:jc w:val="both"/>
        <w:rPr>
          <w:rFonts w:ascii="Open Sans" w:hAnsi="Open Sans" w:cs="Open Sans"/>
          <w:szCs w:val="20"/>
        </w:rPr>
      </w:pPr>
      <w:r w:rsidRPr="000C7DC9">
        <w:rPr>
          <w:rFonts w:ascii="Open Sans" w:hAnsi="Open Sans" w:cs="Open Sans"/>
          <w:szCs w:val="20"/>
        </w:rPr>
        <w:t>skupaj določita: kraj, prostore in način razmestitve in shranjevanja materiala,</w:t>
      </w:r>
    </w:p>
    <w:p w14:paraId="5BD2B111" w14:textId="77777777" w:rsidR="001C516D" w:rsidRPr="000C7DC9" w:rsidRDefault="001C516D" w:rsidP="001C516D">
      <w:pPr>
        <w:keepNext/>
        <w:keepLines/>
        <w:widowControl w:val="0"/>
        <w:numPr>
          <w:ilvl w:val="0"/>
          <w:numId w:val="32"/>
        </w:numPr>
        <w:spacing w:after="0" w:line="240" w:lineRule="auto"/>
        <w:ind w:left="567" w:hanging="284"/>
        <w:contextualSpacing/>
        <w:jc w:val="both"/>
        <w:rPr>
          <w:rFonts w:ascii="Open Sans" w:hAnsi="Open Sans" w:cs="Open Sans"/>
          <w:szCs w:val="20"/>
        </w:rPr>
      </w:pPr>
      <w:r w:rsidRPr="000C7DC9">
        <w:rPr>
          <w:rFonts w:ascii="Open Sans" w:hAnsi="Open Sans" w:cs="Open Sans"/>
          <w:szCs w:val="20"/>
        </w:rPr>
        <w:t>določita prostore za hrambo nevarnega materiala,</w:t>
      </w:r>
    </w:p>
    <w:p w14:paraId="3CDFC932" w14:textId="77777777" w:rsidR="001C516D" w:rsidRPr="000C7DC9" w:rsidRDefault="001C516D" w:rsidP="001C516D">
      <w:pPr>
        <w:keepNext/>
        <w:keepLines/>
        <w:widowControl w:val="0"/>
        <w:numPr>
          <w:ilvl w:val="0"/>
          <w:numId w:val="32"/>
        </w:numPr>
        <w:spacing w:after="0" w:line="240" w:lineRule="auto"/>
        <w:ind w:left="567" w:hanging="284"/>
        <w:contextualSpacing/>
        <w:jc w:val="both"/>
        <w:rPr>
          <w:rFonts w:ascii="Open Sans" w:hAnsi="Open Sans" w:cs="Open Sans"/>
          <w:szCs w:val="20"/>
        </w:rPr>
      </w:pPr>
      <w:r w:rsidRPr="000C7DC9">
        <w:rPr>
          <w:rFonts w:ascii="Open Sans" w:hAnsi="Open Sans" w:cs="Open Sans"/>
          <w:szCs w:val="20"/>
        </w:rPr>
        <w:t>določita način prevažanja, nakladanja in razkladanja materiala in težkih predmetov,</w:t>
      </w:r>
    </w:p>
    <w:p w14:paraId="70364BD8" w14:textId="77777777" w:rsidR="001C516D" w:rsidRPr="000C7DC9" w:rsidRDefault="001C516D" w:rsidP="001C516D">
      <w:pPr>
        <w:keepNext/>
        <w:keepLines/>
        <w:widowControl w:val="0"/>
        <w:numPr>
          <w:ilvl w:val="0"/>
          <w:numId w:val="32"/>
        </w:numPr>
        <w:spacing w:after="0" w:line="240" w:lineRule="auto"/>
        <w:ind w:left="567" w:hanging="284"/>
        <w:contextualSpacing/>
        <w:jc w:val="both"/>
        <w:rPr>
          <w:rFonts w:ascii="Open Sans" w:hAnsi="Open Sans" w:cs="Open Sans"/>
          <w:szCs w:val="20"/>
        </w:rPr>
      </w:pPr>
      <w:r w:rsidRPr="000C7DC9">
        <w:rPr>
          <w:rFonts w:ascii="Open Sans" w:hAnsi="Open Sans" w:cs="Open Sans"/>
          <w:szCs w:val="20"/>
        </w:rPr>
        <w:t>določita način zavarovanja nevarnih mest na ogroženih območjih na delovišču,</w:t>
      </w:r>
    </w:p>
    <w:p w14:paraId="6E087EA6" w14:textId="77777777" w:rsidR="001C516D" w:rsidRPr="000C7DC9" w:rsidRDefault="001C516D" w:rsidP="001C516D">
      <w:pPr>
        <w:keepNext/>
        <w:keepLines/>
        <w:widowControl w:val="0"/>
        <w:numPr>
          <w:ilvl w:val="0"/>
          <w:numId w:val="32"/>
        </w:numPr>
        <w:spacing w:after="0" w:line="240" w:lineRule="auto"/>
        <w:ind w:left="567" w:hanging="284"/>
        <w:contextualSpacing/>
        <w:jc w:val="both"/>
        <w:rPr>
          <w:rFonts w:ascii="Open Sans" w:hAnsi="Open Sans" w:cs="Open Sans"/>
          <w:szCs w:val="20"/>
        </w:rPr>
      </w:pPr>
      <w:r w:rsidRPr="000C7DC9">
        <w:rPr>
          <w:rFonts w:ascii="Open Sans" w:hAnsi="Open Sans" w:cs="Open Sans"/>
          <w:szCs w:val="20"/>
        </w:rPr>
        <w:t>določita način dela in zavarujeta dela v neposredni bližini ali na krajih, kjer nastajajo zdravju škodljivi plini, prah in hlapi ali kjer lahko nastane požar ali eksplozija,</w:t>
      </w:r>
    </w:p>
    <w:p w14:paraId="56EF96C5" w14:textId="77777777" w:rsidR="001C516D" w:rsidRPr="000C7DC9" w:rsidRDefault="001C516D" w:rsidP="001C516D">
      <w:pPr>
        <w:keepNext/>
        <w:keepLines/>
        <w:widowControl w:val="0"/>
        <w:numPr>
          <w:ilvl w:val="0"/>
          <w:numId w:val="32"/>
        </w:numPr>
        <w:spacing w:after="0" w:line="240" w:lineRule="auto"/>
        <w:ind w:left="567" w:hanging="284"/>
        <w:contextualSpacing/>
        <w:jc w:val="both"/>
        <w:rPr>
          <w:rFonts w:ascii="Open Sans" w:hAnsi="Open Sans" w:cs="Open Sans"/>
          <w:szCs w:val="20"/>
        </w:rPr>
      </w:pPr>
      <w:r w:rsidRPr="000C7DC9">
        <w:rPr>
          <w:rFonts w:ascii="Open Sans" w:hAnsi="Open Sans" w:cs="Open Sans"/>
          <w:szCs w:val="20"/>
        </w:rPr>
        <w:t>določita namestitev električne napeljave za pogon naprav in strojev ter razsvetljave,</w:t>
      </w:r>
    </w:p>
    <w:p w14:paraId="4077F622" w14:textId="77777777" w:rsidR="001C516D" w:rsidRPr="000C7DC9" w:rsidRDefault="001C516D" w:rsidP="001C516D">
      <w:pPr>
        <w:keepNext/>
        <w:keepLines/>
        <w:widowControl w:val="0"/>
        <w:numPr>
          <w:ilvl w:val="0"/>
          <w:numId w:val="32"/>
        </w:numPr>
        <w:spacing w:after="0" w:line="240" w:lineRule="auto"/>
        <w:ind w:left="567" w:hanging="284"/>
        <w:contextualSpacing/>
        <w:jc w:val="both"/>
        <w:rPr>
          <w:rFonts w:ascii="Open Sans" w:hAnsi="Open Sans" w:cs="Open Sans"/>
          <w:szCs w:val="20"/>
        </w:rPr>
      </w:pPr>
      <w:r w:rsidRPr="000C7DC9">
        <w:rPr>
          <w:rFonts w:ascii="Open Sans" w:hAnsi="Open Sans" w:cs="Open Sans"/>
          <w:szCs w:val="20"/>
        </w:rPr>
        <w:t>določita mesta za postavitev strojev in naprav ter izvedbo zavarovanja glede na lokacijo,</w:t>
      </w:r>
    </w:p>
    <w:p w14:paraId="552A45C6" w14:textId="77777777" w:rsidR="001C516D" w:rsidRPr="000C7DC9" w:rsidRDefault="001C516D" w:rsidP="001C516D">
      <w:pPr>
        <w:keepNext/>
        <w:keepLines/>
        <w:widowControl w:val="0"/>
        <w:numPr>
          <w:ilvl w:val="0"/>
          <w:numId w:val="32"/>
        </w:numPr>
        <w:spacing w:after="0" w:line="240" w:lineRule="auto"/>
        <w:ind w:left="567" w:hanging="284"/>
        <w:contextualSpacing/>
        <w:jc w:val="both"/>
        <w:rPr>
          <w:rFonts w:ascii="Open Sans" w:hAnsi="Open Sans" w:cs="Open Sans"/>
          <w:szCs w:val="20"/>
        </w:rPr>
      </w:pPr>
      <w:r w:rsidRPr="000C7DC9">
        <w:rPr>
          <w:rFonts w:ascii="Open Sans" w:hAnsi="Open Sans" w:cs="Open Sans"/>
          <w:szCs w:val="20"/>
        </w:rPr>
        <w:t>določita vrste in načina izvedbe ter prevzem gradbenih odrov,</w:t>
      </w:r>
    </w:p>
    <w:p w14:paraId="51C3AB73" w14:textId="77777777" w:rsidR="001C516D" w:rsidRPr="000C7DC9" w:rsidRDefault="001C516D" w:rsidP="001C516D">
      <w:pPr>
        <w:keepNext/>
        <w:keepLines/>
        <w:widowControl w:val="0"/>
        <w:numPr>
          <w:ilvl w:val="0"/>
          <w:numId w:val="32"/>
        </w:numPr>
        <w:spacing w:after="0" w:line="240" w:lineRule="auto"/>
        <w:ind w:left="567" w:hanging="284"/>
        <w:contextualSpacing/>
        <w:jc w:val="both"/>
        <w:rPr>
          <w:rFonts w:ascii="Open Sans" w:hAnsi="Open Sans" w:cs="Open Sans"/>
          <w:szCs w:val="20"/>
        </w:rPr>
      </w:pPr>
      <w:r w:rsidRPr="000C7DC9">
        <w:rPr>
          <w:rFonts w:ascii="Open Sans" w:hAnsi="Open Sans" w:cs="Open Sans"/>
          <w:szCs w:val="20"/>
        </w:rPr>
        <w:t>določita ukrepe varstva pred požarom ter opreme, naprav in sredstev za gašenje požarov, po potrebi organizirata izvajanje požarne straže,</w:t>
      </w:r>
    </w:p>
    <w:p w14:paraId="5A95318B" w14:textId="77777777" w:rsidR="001C516D" w:rsidRPr="000C7DC9" w:rsidRDefault="001C516D" w:rsidP="001C516D">
      <w:pPr>
        <w:keepNext/>
        <w:keepLines/>
        <w:widowControl w:val="0"/>
        <w:numPr>
          <w:ilvl w:val="0"/>
          <w:numId w:val="32"/>
        </w:numPr>
        <w:spacing w:after="0" w:line="240" w:lineRule="auto"/>
        <w:ind w:left="567" w:hanging="284"/>
        <w:contextualSpacing/>
        <w:jc w:val="both"/>
        <w:rPr>
          <w:rFonts w:ascii="Open Sans" w:hAnsi="Open Sans" w:cs="Open Sans"/>
          <w:szCs w:val="20"/>
        </w:rPr>
      </w:pPr>
      <w:r w:rsidRPr="000C7DC9">
        <w:rPr>
          <w:rFonts w:ascii="Open Sans" w:hAnsi="Open Sans" w:cs="Open Sans"/>
          <w:szCs w:val="20"/>
        </w:rPr>
        <w:t>izvajalec organizira prvo pomoč na delovišču za svoje delavce,</w:t>
      </w:r>
    </w:p>
    <w:p w14:paraId="289A8860" w14:textId="77777777" w:rsidR="001C516D" w:rsidRPr="000C7DC9" w:rsidRDefault="001C516D" w:rsidP="001C516D">
      <w:pPr>
        <w:keepNext/>
        <w:keepLines/>
        <w:widowControl w:val="0"/>
        <w:numPr>
          <w:ilvl w:val="0"/>
          <w:numId w:val="32"/>
        </w:numPr>
        <w:spacing w:after="0" w:line="240" w:lineRule="auto"/>
        <w:ind w:left="567" w:hanging="284"/>
        <w:contextualSpacing/>
        <w:jc w:val="both"/>
        <w:rPr>
          <w:rFonts w:ascii="Open Sans" w:hAnsi="Open Sans" w:cs="Open Sans"/>
          <w:szCs w:val="20"/>
        </w:rPr>
      </w:pPr>
      <w:r w:rsidRPr="000C7DC9">
        <w:rPr>
          <w:rFonts w:ascii="Open Sans" w:hAnsi="Open Sans" w:cs="Open Sans"/>
          <w:szCs w:val="20"/>
        </w:rPr>
        <w:lastRenderedPageBreak/>
        <w:t>pri posebno nevarnih delih, po potrebi dodatno zavarujeta oz. seznanita delavce z nevarnostmi na področju izvajanja storitev.</w:t>
      </w:r>
    </w:p>
    <w:p w14:paraId="4B6E8D69" w14:textId="77777777" w:rsidR="001C516D" w:rsidRPr="000C7DC9" w:rsidRDefault="001C516D" w:rsidP="001C516D">
      <w:pPr>
        <w:keepNext/>
        <w:keepLines/>
        <w:widowControl w:val="0"/>
        <w:spacing w:after="0" w:line="240" w:lineRule="auto"/>
        <w:contextualSpacing/>
        <w:jc w:val="both"/>
        <w:rPr>
          <w:rFonts w:ascii="Open Sans" w:hAnsi="Open Sans" w:cs="Open Sans"/>
          <w:szCs w:val="20"/>
        </w:rPr>
      </w:pPr>
      <w:r w:rsidRPr="000C7DC9">
        <w:rPr>
          <w:rFonts w:ascii="Open Sans" w:hAnsi="Open Sans" w:cs="Open Sans"/>
          <w:szCs w:val="20"/>
        </w:rPr>
        <w:t xml:space="preserve">Določiti morata tudi druge skupne varnostne ukrepe na delovišču, zlasti pa ukrepe: </w:t>
      </w:r>
    </w:p>
    <w:p w14:paraId="6B33DA5F" w14:textId="77777777" w:rsidR="001C516D" w:rsidRPr="000C7DC9" w:rsidRDefault="001C516D" w:rsidP="001C516D">
      <w:pPr>
        <w:keepNext/>
        <w:keepLines/>
        <w:widowControl w:val="0"/>
        <w:numPr>
          <w:ilvl w:val="0"/>
          <w:numId w:val="32"/>
        </w:numPr>
        <w:spacing w:after="0" w:line="240" w:lineRule="auto"/>
        <w:ind w:left="567" w:right="45" w:hanging="284"/>
        <w:contextualSpacing/>
        <w:jc w:val="both"/>
        <w:rPr>
          <w:rFonts w:ascii="Open Sans" w:hAnsi="Open Sans" w:cs="Open Sans"/>
          <w:szCs w:val="20"/>
        </w:rPr>
      </w:pPr>
      <w:r w:rsidRPr="000C7DC9">
        <w:rPr>
          <w:rFonts w:ascii="Open Sans" w:hAnsi="Open Sans" w:cs="Open Sans"/>
          <w:szCs w:val="20"/>
        </w:rPr>
        <w:t>za organizacijo varnega gibanja v energetskih objektih,</w:t>
      </w:r>
    </w:p>
    <w:p w14:paraId="3F4D5790" w14:textId="77777777" w:rsidR="001C516D" w:rsidRPr="000C7DC9" w:rsidRDefault="001C516D" w:rsidP="001C516D">
      <w:pPr>
        <w:keepNext/>
        <w:keepLines/>
        <w:widowControl w:val="0"/>
        <w:numPr>
          <w:ilvl w:val="0"/>
          <w:numId w:val="32"/>
        </w:numPr>
        <w:spacing w:after="0" w:line="240" w:lineRule="auto"/>
        <w:ind w:left="567" w:right="45" w:hanging="284"/>
        <w:contextualSpacing/>
        <w:jc w:val="both"/>
        <w:rPr>
          <w:rFonts w:ascii="Open Sans" w:hAnsi="Open Sans" w:cs="Open Sans"/>
          <w:szCs w:val="20"/>
        </w:rPr>
      </w:pPr>
      <w:r w:rsidRPr="000C7DC9">
        <w:rPr>
          <w:rFonts w:ascii="Open Sans" w:hAnsi="Open Sans" w:cs="Open Sans"/>
          <w:szCs w:val="20"/>
        </w:rPr>
        <w:t>za varen poseg v obratovalno stanje energetskih naprav,</w:t>
      </w:r>
    </w:p>
    <w:p w14:paraId="1524FC44" w14:textId="77777777" w:rsidR="001C516D" w:rsidRPr="000C7DC9" w:rsidRDefault="001C516D" w:rsidP="001C516D">
      <w:pPr>
        <w:keepNext/>
        <w:keepLines/>
        <w:widowControl w:val="0"/>
        <w:numPr>
          <w:ilvl w:val="0"/>
          <w:numId w:val="32"/>
        </w:numPr>
        <w:spacing w:after="0" w:line="240" w:lineRule="auto"/>
        <w:ind w:left="567" w:right="45" w:hanging="284"/>
        <w:contextualSpacing/>
        <w:jc w:val="both"/>
        <w:rPr>
          <w:rFonts w:ascii="Open Sans" w:hAnsi="Open Sans" w:cs="Open Sans"/>
          <w:szCs w:val="20"/>
        </w:rPr>
      </w:pPr>
      <w:r w:rsidRPr="000C7DC9">
        <w:rPr>
          <w:rFonts w:ascii="Open Sans" w:hAnsi="Open Sans" w:cs="Open Sans"/>
          <w:szCs w:val="20"/>
        </w:rPr>
        <w:t>za varno izvajanje del na višini,</w:t>
      </w:r>
    </w:p>
    <w:p w14:paraId="46EE8515" w14:textId="77777777" w:rsidR="001C516D" w:rsidRPr="000C7DC9" w:rsidRDefault="001C516D" w:rsidP="001C516D">
      <w:pPr>
        <w:keepNext/>
        <w:keepLines/>
        <w:widowControl w:val="0"/>
        <w:numPr>
          <w:ilvl w:val="0"/>
          <w:numId w:val="32"/>
        </w:numPr>
        <w:spacing w:after="0" w:line="240" w:lineRule="auto"/>
        <w:ind w:left="567" w:right="45" w:hanging="284"/>
        <w:contextualSpacing/>
        <w:jc w:val="both"/>
        <w:rPr>
          <w:rFonts w:ascii="Open Sans" w:hAnsi="Open Sans" w:cs="Open Sans"/>
          <w:szCs w:val="20"/>
        </w:rPr>
      </w:pPr>
      <w:r w:rsidRPr="000C7DC9">
        <w:rPr>
          <w:rFonts w:ascii="Open Sans" w:hAnsi="Open Sans" w:cs="Open Sans"/>
          <w:szCs w:val="20"/>
        </w:rPr>
        <w:t>za varno uporabo električne energije,</w:t>
      </w:r>
    </w:p>
    <w:p w14:paraId="4774624D" w14:textId="77777777" w:rsidR="001C516D" w:rsidRPr="000C7DC9" w:rsidRDefault="001C516D" w:rsidP="001C516D">
      <w:pPr>
        <w:keepNext/>
        <w:keepLines/>
        <w:widowControl w:val="0"/>
        <w:numPr>
          <w:ilvl w:val="0"/>
          <w:numId w:val="32"/>
        </w:numPr>
        <w:spacing w:after="0" w:line="240" w:lineRule="auto"/>
        <w:ind w:left="567" w:right="45" w:hanging="284"/>
        <w:contextualSpacing/>
        <w:jc w:val="both"/>
        <w:rPr>
          <w:rFonts w:ascii="Open Sans" w:hAnsi="Open Sans" w:cs="Open Sans"/>
          <w:szCs w:val="20"/>
        </w:rPr>
      </w:pPr>
      <w:r w:rsidRPr="000C7DC9">
        <w:rPr>
          <w:rFonts w:ascii="Open Sans" w:hAnsi="Open Sans" w:cs="Open Sans"/>
          <w:szCs w:val="20"/>
        </w:rPr>
        <w:t>pri izvajanju dela v zaprtih prostorih,</w:t>
      </w:r>
    </w:p>
    <w:p w14:paraId="56EBFE7C" w14:textId="77777777" w:rsidR="001C516D" w:rsidRPr="000C7DC9" w:rsidRDefault="001C516D" w:rsidP="001C516D">
      <w:pPr>
        <w:keepNext/>
        <w:keepLines/>
        <w:widowControl w:val="0"/>
        <w:numPr>
          <w:ilvl w:val="0"/>
          <w:numId w:val="32"/>
        </w:numPr>
        <w:spacing w:after="0" w:line="240" w:lineRule="auto"/>
        <w:ind w:left="567" w:right="45" w:hanging="284"/>
        <w:contextualSpacing/>
        <w:jc w:val="both"/>
        <w:rPr>
          <w:rFonts w:ascii="Open Sans" w:hAnsi="Open Sans" w:cs="Open Sans"/>
          <w:szCs w:val="20"/>
        </w:rPr>
      </w:pPr>
      <w:r w:rsidRPr="000C7DC9">
        <w:rPr>
          <w:rFonts w:ascii="Open Sans" w:hAnsi="Open Sans" w:cs="Open Sans"/>
          <w:szCs w:val="20"/>
        </w:rPr>
        <w:t>za varno delo v eksplozijsko nevarnih območjih,</w:t>
      </w:r>
    </w:p>
    <w:p w14:paraId="368EC512" w14:textId="77777777" w:rsidR="001C516D" w:rsidRPr="000C7DC9" w:rsidRDefault="001C516D" w:rsidP="001C516D">
      <w:pPr>
        <w:keepNext/>
        <w:keepLines/>
        <w:widowControl w:val="0"/>
        <w:numPr>
          <w:ilvl w:val="0"/>
          <w:numId w:val="32"/>
        </w:numPr>
        <w:spacing w:after="0" w:line="240" w:lineRule="auto"/>
        <w:ind w:left="567" w:right="45" w:hanging="284"/>
        <w:contextualSpacing/>
        <w:jc w:val="both"/>
        <w:rPr>
          <w:rFonts w:ascii="Open Sans" w:hAnsi="Open Sans" w:cs="Open Sans"/>
          <w:szCs w:val="20"/>
        </w:rPr>
      </w:pPr>
      <w:r w:rsidRPr="000C7DC9">
        <w:rPr>
          <w:rFonts w:ascii="Open Sans" w:hAnsi="Open Sans" w:cs="Open Sans"/>
          <w:szCs w:val="20"/>
        </w:rPr>
        <w:t>za varno delo z nevarnimi snovmi in ravnanjem z odpadki,</w:t>
      </w:r>
    </w:p>
    <w:p w14:paraId="1E2B1E34" w14:textId="77777777" w:rsidR="001C516D" w:rsidRPr="000C7DC9" w:rsidRDefault="001C516D" w:rsidP="001C516D">
      <w:pPr>
        <w:keepNext/>
        <w:keepLines/>
        <w:widowControl w:val="0"/>
        <w:numPr>
          <w:ilvl w:val="0"/>
          <w:numId w:val="32"/>
        </w:numPr>
        <w:spacing w:after="0" w:line="240" w:lineRule="auto"/>
        <w:ind w:left="567" w:right="45" w:hanging="284"/>
        <w:contextualSpacing/>
        <w:jc w:val="both"/>
        <w:rPr>
          <w:rFonts w:ascii="Open Sans" w:hAnsi="Open Sans" w:cs="Open Sans"/>
          <w:szCs w:val="20"/>
        </w:rPr>
      </w:pPr>
      <w:r w:rsidRPr="000C7DC9">
        <w:rPr>
          <w:rFonts w:ascii="Open Sans" w:hAnsi="Open Sans" w:cs="Open Sans"/>
          <w:szCs w:val="20"/>
        </w:rPr>
        <w:t>za varno delo z dvigali in dvižnimi pripomočki,</w:t>
      </w:r>
    </w:p>
    <w:p w14:paraId="7732827C" w14:textId="77777777" w:rsidR="001C516D" w:rsidRPr="000C7DC9" w:rsidRDefault="001C516D" w:rsidP="001C516D">
      <w:pPr>
        <w:keepNext/>
        <w:keepLines/>
        <w:widowControl w:val="0"/>
        <w:numPr>
          <w:ilvl w:val="0"/>
          <w:numId w:val="32"/>
        </w:numPr>
        <w:spacing w:after="0" w:line="240" w:lineRule="auto"/>
        <w:ind w:left="567" w:right="45" w:hanging="284"/>
        <w:contextualSpacing/>
        <w:jc w:val="both"/>
        <w:rPr>
          <w:rFonts w:ascii="Open Sans" w:hAnsi="Open Sans" w:cs="Open Sans"/>
          <w:szCs w:val="20"/>
        </w:rPr>
      </w:pPr>
      <w:r w:rsidRPr="000C7DC9">
        <w:rPr>
          <w:rFonts w:ascii="Open Sans" w:hAnsi="Open Sans" w:cs="Open Sans"/>
          <w:szCs w:val="20"/>
        </w:rPr>
        <w:t>za varno delo pri montažnih delih.</w:t>
      </w:r>
    </w:p>
    <w:p w14:paraId="67C4C7D4" w14:textId="77777777" w:rsidR="001C516D" w:rsidRPr="000C7DC9" w:rsidRDefault="001C516D" w:rsidP="001C516D">
      <w:pPr>
        <w:keepNext/>
        <w:keepLines/>
        <w:widowControl w:val="0"/>
        <w:numPr>
          <w:ilvl w:val="0"/>
          <w:numId w:val="43"/>
        </w:numPr>
        <w:spacing w:after="0" w:line="240" w:lineRule="auto"/>
        <w:ind w:left="284" w:right="45" w:hanging="284"/>
        <w:contextualSpacing/>
        <w:jc w:val="both"/>
        <w:rPr>
          <w:rFonts w:ascii="Open Sans" w:hAnsi="Open Sans" w:cs="Open Sans"/>
          <w:szCs w:val="20"/>
        </w:rPr>
      </w:pPr>
      <w:r w:rsidRPr="000C7DC9">
        <w:rPr>
          <w:rFonts w:ascii="Open Sans" w:hAnsi="Open Sans" w:cs="Open Sans"/>
          <w:szCs w:val="20"/>
        </w:rPr>
        <w:t>Zagotoviti morata, da bodo dela na delovišču opravljali le delavci, ki so za ta dela strokovno usposobljeni in imajo opravljen preizkus znanja iz varnosti in zdravja pri delu ter varstva pred požarom ter opravljen zdravstveni pregled pri izvajalcu medicine dela,</w:t>
      </w:r>
    </w:p>
    <w:p w14:paraId="033308BB" w14:textId="77777777" w:rsidR="001C516D" w:rsidRPr="000C7DC9" w:rsidRDefault="001C516D" w:rsidP="001C516D">
      <w:pPr>
        <w:keepNext/>
        <w:keepLines/>
        <w:widowControl w:val="0"/>
        <w:numPr>
          <w:ilvl w:val="0"/>
          <w:numId w:val="43"/>
        </w:numPr>
        <w:spacing w:after="0" w:line="240" w:lineRule="auto"/>
        <w:ind w:left="284" w:right="45" w:hanging="284"/>
        <w:contextualSpacing/>
        <w:jc w:val="both"/>
        <w:rPr>
          <w:rFonts w:ascii="Open Sans" w:hAnsi="Open Sans" w:cs="Open Sans"/>
          <w:szCs w:val="20"/>
        </w:rPr>
      </w:pPr>
      <w:r w:rsidRPr="000C7DC9">
        <w:rPr>
          <w:rFonts w:ascii="Open Sans" w:hAnsi="Open Sans" w:cs="Open Sans"/>
          <w:szCs w:val="20"/>
        </w:rPr>
        <w:t>svoje delo morata stranki načrtovati in izvajati v skladu z določili tega sporazuma, tako da bo delo na delovišču potekalo nemoteno in hkrati ne bo prihajalo do medsebojnega ogrožanja, tako delavcev</w:t>
      </w:r>
      <w:r>
        <w:rPr>
          <w:rFonts w:ascii="Open Sans" w:hAnsi="Open Sans" w:cs="Open Sans"/>
          <w:szCs w:val="20"/>
        </w:rPr>
        <w:t xml:space="preserve"> strank po okvirnem sporazumu</w:t>
      </w:r>
      <w:r w:rsidRPr="000C7DC9">
        <w:rPr>
          <w:rFonts w:ascii="Open Sans" w:hAnsi="Open Sans" w:cs="Open Sans"/>
          <w:szCs w:val="20"/>
        </w:rPr>
        <w:t>, kot tudi delavcev drugih izvajalcev, obiskovalcev in nadzornega osebja,</w:t>
      </w:r>
    </w:p>
    <w:p w14:paraId="57E292F2" w14:textId="77777777" w:rsidR="001C516D" w:rsidRPr="000C7DC9" w:rsidRDefault="001C516D" w:rsidP="001C516D">
      <w:pPr>
        <w:keepNext/>
        <w:keepLines/>
        <w:widowControl w:val="0"/>
        <w:numPr>
          <w:ilvl w:val="0"/>
          <w:numId w:val="43"/>
        </w:numPr>
        <w:spacing w:after="0" w:line="240" w:lineRule="auto"/>
        <w:ind w:left="284" w:right="45" w:hanging="284"/>
        <w:contextualSpacing/>
        <w:jc w:val="both"/>
        <w:rPr>
          <w:rFonts w:ascii="Open Sans" w:hAnsi="Open Sans" w:cs="Open Sans"/>
          <w:szCs w:val="20"/>
        </w:rPr>
      </w:pPr>
      <w:r w:rsidRPr="000C7DC9">
        <w:rPr>
          <w:rFonts w:ascii="Open Sans" w:hAnsi="Open Sans" w:cs="Open Sans"/>
          <w:szCs w:val="20"/>
        </w:rPr>
        <w:t>podrobno morata seznaniti druga drugo z vsemi nevarnostmi in tveganji za poškodbe, ki izhajajo iz njunih dejavnosti,</w:t>
      </w:r>
    </w:p>
    <w:p w14:paraId="2A2C43C8" w14:textId="77777777" w:rsidR="001C516D" w:rsidRPr="000C7DC9" w:rsidRDefault="001C516D" w:rsidP="001C516D">
      <w:pPr>
        <w:keepNext/>
        <w:keepLines/>
        <w:widowControl w:val="0"/>
        <w:numPr>
          <w:ilvl w:val="0"/>
          <w:numId w:val="43"/>
        </w:numPr>
        <w:spacing w:after="0" w:line="240" w:lineRule="auto"/>
        <w:ind w:left="284" w:right="45" w:hanging="284"/>
        <w:contextualSpacing/>
        <w:jc w:val="both"/>
        <w:rPr>
          <w:rFonts w:ascii="Open Sans" w:hAnsi="Open Sans" w:cs="Open Sans"/>
          <w:szCs w:val="20"/>
        </w:rPr>
      </w:pPr>
      <w:r w:rsidRPr="000C7DC9">
        <w:rPr>
          <w:rFonts w:ascii="Open Sans" w:hAnsi="Open Sans" w:cs="Open Sans"/>
          <w:szCs w:val="20"/>
        </w:rPr>
        <w:t>podrobno morata seznaniti svoje delavce z deli in varnim načinom dela,</w:t>
      </w:r>
    </w:p>
    <w:p w14:paraId="7F310F6B" w14:textId="77777777" w:rsidR="001C516D" w:rsidRPr="000C7DC9" w:rsidRDefault="001C516D" w:rsidP="001C516D">
      <w:pPr>
        <w:keepNext/>
        <w:keepLines/>
        <w:widowControl w:val="0"/>
        <w:numPr>
          <w:ilvl w:val="0"/>
          <w:numId w:val="43"/>
        </w:numPr>
        <w:spacing w:after="0" w:line="240" w:lineRule="auto"/>
        <w:ind w:left="284" w:right="45" w:hanging="284"/>
        <w:contextualSpacing/>
        <w:jc w:val="both"/>
        <w:rPr>
          <w:rFonts w:ascii="Open Sans" w:hAnsi="Open Sans" w:cs="Open Sans"/>
          <w:szCs w:val="20"/>
        </w:rPr>
      </w:pPr>
      <w:r w:rsidRPr="000C7DC9">
        <w:rPr>
          <w:rFonts w:ascii="Open Sans" w:hAnsi="Open Sans" w:cs="Open Sans"/>
          <w:szCs w:val="20"/>
        </w:rPr>
        <w:t>v primeru uporabe nevarnih snovi morata druga drugi predložiti varnostne liste za te snovi,</w:t>
      </w:r>
    </w:p>
    <w:p w14:paraId="18296BD1" w14:textId="77777777" w:rsidR="001C516D" w:rsidRPr="000C7DC9" w:rsidRDefault="001C516D" w:rsidP="001C516D">
      <w:pPr>
        <w:keepNext/>
        <w:keepLines/>
        <w:widowControl w:val="0"/>
        <w:numPr>
          <w:ilvl w:val="0"/>
          <w:numId w:val="43"/>
        </w:numPr>
        <w:spacing w:after="0" w:line="240" w:lineRule="auto"/>
        <w:ind w:left="284" w:right="45" w:hanging="284"/>
        <w:contextualSpacing/>
        <w:jc w:val="both"/>
        <w:rPr>
          <w:rFonts w:ascii="Open Sans" w:hAnsi="Open Sans" w:cs="Open Sans"/>
          <w:szCs w:val="20"/>
        </w:rPr>
      </w:pPr>
      <w:r w:rsidRPr="000C7DC9">
        <w:rPr>
          <w:rFonts w:ascii="Open Sans" w:hAnsi="Open Sans" w:cs="Open Sans"/>
          <w:szCs w:val="20"/>
        </w:rPr>
        <w:t>striktno morata izvajati varnostne ukrepe, ki so določeni s tem sporazumom.</w:t>
      </w:r>
    </w:p>
    <w:p w14:paraId="0819F2CB" w14:textId="77777777" w:rsidR="001C516D" w:rsidRPr="000C7DC9" w:rsidRDefault="001C516D" w:rsidP="001C516D">
      <w:pPr>
        <w:keepNext/>
        <w:keepLines/>
        <w:widowControl w:val="0"/>
        <w:spacing w:after="0" w:line="240" w:lineRule="auto"/>
        <w:ind w:left="705" w:hanging="705"/>
        <w:jc w:val="both"/>
        <w:rPr>
          <w:rFonts w:ascii="Open Sans" w:hAnsi="Open Sans" w:cs="Open Sans"/>
          <w:b/>
          <w:szCs w:val="20"/>
        </w:rPr>
      </w:pPr>
    </w:p>
    <w:p w14:paraId="6683FC42" w14:textId="77777777" w:rsidR="001C516D" w:rsidRPr="000C7DC9" w:rsidRDefault="001C516D" w:rsidP="001C516D">
      <w:pPr>
        <w:keepNext/>
        <w:keepLines/>
        <w:widowControl w:val="0"/>
        <w:spacing w:after="0" w:line="240" w:lineRule="auto"/>
        <w:ind w:left="705" w:hanging="705"/>
        <w:jc w:val="both"/>
        <w:rPr>
          <w:rFonts w:ascii="Open Sans" w:hAnsi="Open Sans" w:cs="Open Sans"/>
          <w:b/>
          <w:szCs w:val="20"/>
        </w:rPr>
      </w:pPr>
      <w:r w:rsidRPr="000C7DC9">
        <w:rPr>
          <w:rFonts w:ascii="Open Sans" w:hAnsi="Open Sans" w:cs="Open Sans"/>
          <w:b/>
          <w:szCs w:val="20"/>
        </w:rPr>
        <w:t>2.2. Posebne obveznosti naročnika</w:t>
      </w:r>
    </w:p>
    <w:p w14:paraId="707157C0" w14:textId="77777777" w:rsidR="001C516D" w:rsidRPr="000C7DC9" w:rsidRDefault="001C516D" w:rsidP="001C516D">
      <w:pPr>
        <w:keepNext/>
        <w:keepLines/>
        <w:widowControl w:val="0"/>
        <w:spacing w:after="0" w:line="240" w:lineRule="auto"/>
        <w:ind w:left="705" w:hanging="705"/>
        <w:jc w:val="both"/>
        <w:rPr>
          <w:rFonts w:ascii="Open Sans" w:hAnsi="Open Sans" w:cs="Open Sans"/>
          <w:szCs w:val="20"/>
        </w:rPr>
      </w:pPr>
    </w:p>
    <w:p w14:paraId="4740508B" w14:textId="77777777" w:rsidR="001C516D" w:rsidRPr="000C7DC9" w:rsidRDefault="001C516D" w:rsidP="001C516D">
      <w:pPr>
        <w:keepNext/>
        <w:keepLines/>
        <w:widowControl w:val="0"/>
        <w:spacing w:after="0" w:line="240" w:lineRule="auto"/>
        <w:ind w:left="705" w:hanging="705"/>
        <w:jc w:val="both"/>
        <w:rPr>
          <w:rFonts w:ascii="Open Sans" w:hAnsi="Open Sans" w:cs="Open Sans"/>
          <w:szCs w:val="20"/>
        </w:rPr>
      </w:pPr>
      <w:r w:rsidRPr="000C7DC9">
        <w:rPr>
          <w:rFonts w:ascii="Open Sans" w:hAnsi="Open Sans" w:cs="Open Sans"/>
          <w:szCs w:val="20"/>
        </w:rPr>
        <w:t>Naročnik ima naslednje posebne obveznosti:</w:t>
      </w:r>
    </w:p>
    <w:p w14:paraId="095EBEA3" w14:textId="77777777" w:rsidR="001C516D" w:rsidRPr="000C7DC9" w:rsidRDefault="001C516D" w:rsidP="001C516D">
      <w:pPr>
        <w:keepNext/>
        <w:keepLines/>
        <w:widowControl w:val="0"/>
        <w:numPr>
          <w:ilvl w:val="0"/>
          <w:numId w:val="46"/>
        </w:numPr>
        <w:spacing w:after="0" w:line="240" w:lineRule="auto"/>
        <w:ind w:left="284" w:hanging="284"/>
        <w:contextualSpacing/>
        <w:jc w:val="both"/>
        <w:rPr>
          <w:rFonts w:ascii="Open Sans" w:hAnsi="Open Sans" w:cs="Open Sans"/>
          <w:szCs w:val="20"/>
        </w:rPr>
      </w:pPr>
      <w:r w:rsidRPr="000C7DC9">
        <w:rPr>
          <w:rFonts w:ascii="Open Sans" w:hAnsi="Open Sans" w:cs="Open Sans"/>
          <w:szCs w:val="20"/>
        </w:rPr>
        <w:t>seznaniti mora izvajalca z internimi predpisi, ki se nanašajo na območje/objekt izvajanja dela, zlasti pa:</w:t>
      </w:r>
    </w:p>
    <w:p w14:paraId="12C43A66" w14:textId="77777777" w:rsidR="001C516D" w:rsidRPr="000C7DC9" w:rsidRDefault="001C516D" w:rsidP="001C516D">
      <w:pPr>
        <w:keepNext/>
        <w:keepLines/>
        <w:widowControl w:val="0"/>
        <w:numPr>
          <w:ilvl w:val="0"/>
          <w:numId w:val="32"/>
        </w:numPr>
        <w:spacing w:after="0" w:line="240" w:lineRule="auto"/>
        <w:ind w:left="567" w:right="45" w:hanging="284"/>
        <w:contextualSpacing/>
        <w:jc w:val="both"/>
        <w:rPr>
          <w:rFonts w:ascii="Open Sans" w:hAnsi="Open Sans" w:cs="Open Sans"/>
          <w:szCs w:val="20"/>
        </w:rPr>
      </w:pPr>
      <w:r w:rsidRPr="000C7DC9">
        <w:rPr>
          <w:rFonts w:ascii="Open Sans" w:hAnsi="Open Sans" w:cs="Open Sans"/>
          <w:szCs w:val="20"/>
        </w:rPr>
        <w:t>dvoriščnim redom (dostopi v podjetje, garažni objekti, parkirni prostori, zunanje površine znotraj podjetja, ki vodijo do območja/objekta, kjer je delovišče),</w:t>
      </w:r>
    </w:p>
    <w:p w14:paraId="0D0123F7" w14:textId="77777777" w:rsidR="001C516D" w:rsidRPr="000C7DC9" w:rsidRDefault="001C516D" w:rsidP="001C516D">
      <w:pPr>
        <w:keepNext/>
        <w:keepLines/>
        <w:widowControl w:val="0"/>
        <w:numPr>
          <w:ilvl w:val="0"/>
          <w:numId w:val="32"/>
        </w:numPr>
        <w:spacing w:after="0" w:line="240" w:lineRule="auto"/>
        <w:ind w:left="567" w:right="45" w:hanging="284"/>
        <w:contextualSpacing/>
        <w:jc w:val="both"/>
        <w:rPr>
          <w:rFonts w:ascii="Open Sans" w:hAnsi="Open Sans" w:cs="Open Sans"/>
          <w:szCs w:val="20"/>
        </w:rPr>
      </w:pPr>
      <w:r w:rsidRPr="000C7DC9">
        <w:rPr>
          <w:rFonts w:ascii="Open Sans" w:hAnsi="Open Sans" w:cs="Open Sans"/>
          <w:szCs w:val="20"/>
        </w:rPr>
        <w:t>z redi in navodili za obravnavano območje/objekt,</w:t>
      </w:r>
    </w:p>
    <w:p w14:paraId="7FCD6416" w14:textId="77777777" w:rsidR="001C516D" w:rsidRPr="000C7DC9" w:rsidRDefault="001C516D" w:rsidP="001C516D">
      <w:pPr>
        <w:keepNext/>
        <w:keepLines/>
        <w:widowControl w:val="0"/>
        <w:numPr>
          <w:ilvl w:val="0"/>
          <w:numId w:val="32"/>
        </w:numPr>
        <w:spacing w:after="0" w:line="240" w:lineRule="auto"/>
        <w:ind w:left="567" w:right="45" w:hanging="284"/>
        <w:contextualSpacing/>
        <w:jc w:val="both"/>
        <w:rPr>
          <w:rFonts w:ascii="Open Sans" w:hAnsi="Open Sans" w:cs="Open Sans"/>
          <w:szCs w:val="20"/>
        </w:rPr>
      </w:pPr>
      <w:r w:rsidRPr="000C7DC9">
        <w:rPr>
          <w:rFonts w:ascii="Open Sans" w:hAnsi="Open Sans" w:cs="Open Sans"/>
          <w:szCs w:val="20"/>
        </w:rPr>
        <w:t>z izvlečkom iz požarnega reda in morebitnim evakuacijskim načrtom,</w:t>
      </w:r>
    </w:p>
    <w:p w14:paraId="0585AA63" w14:textId="77777777" w:rsidR="001C516D" w:rsidRPr="000C7DC9" w:rsidRDefault="001C516D" w:rsidP="001C516D">
      <w:pPr>
        <w:keepNext/>
        <w:keepLines/>
        <w:widowControl w:val="0"/>
        <w:numPr>
          <w:ilvl w:val="0"/>
          <w:numId w:val="32"/>
        </w:numPr>
        <w:spacing w:after="0" w:line="240" w:lineRule="auto"/>
        <w:ind w:left="567" w:right="45" w:hanging="284"/>
        <w:contextualSpacing/>
        <w:jc w:val="both"/>
        <w:rPr>
          <w:rFonts w:ascii="Open Sans" w:hAnsi="Open Sans" w:cs="Open Sans"/>
          <w:szCs w:val="20"/>
        </w:rPr>
      </w:pPr>
      <w:r w:rsidRPr="000C7DC9">
        <w:rPr>
          <w:rFonts w:ascii="Open Sans" w:hAnsi="Open Sans" w:cs="Open Sans"/>
          <w:szCs w:val="20"/>
        </w:rPr>
        <w:t xml:space="preserve">preventivnimi ukrepi iz požarnega varstva, ki se nanašajo na delovišče. Pri izvajanju vročih del (rezanje, varjenje, </w:t>
      </w:r>
      <w:proofErr w:type="spellStart"/>
      <w:r w:rsidRPr="000C7DC9">
        <w:rPr>
          <w:rFonts w:ascii="Open Sans" w:hAnsi="Open Sans" w:cs="Open Sans"/>
          <w:szCs w:val="20"/>
        </w:rPr>
        <w:t>lotanje</w:t>
      </w:r>
      <w:proofErr w:type="spellEnd"/>
      <w:r w:rsidRPr="000C7DC9">
        <w:rPr>
          <w:rFonts w:ascii="Open Sans" w:hAnsi="Open Sans" w:cs="Open Sans"/>
          <w:szCs w:val="20"/>
        </w:rPr>
        <w:t xml:space="preserve">, brušenje, uporaba odprtega ognja ipd.) na delovišču se mora izvajalec o ukrepih varstva pred požarom predhodno dogovoriti s </w:t>
      </w:r>
      <w:r>
        <w:rPr>
          <w:rFonts w:ascii="Open Sans" w:hAnsi="Open Sans" w:cs="Open Sans"/>
          <w:szCs w:val="20"/>
        </w:rPr>
        <w:t>skrbnikom okvirnega sporazuma</w:t>
      </w:r>
      <w:r w:rsidRPr="000C7DC9">
        <w:rPr>
          <w:rFonts w:ascii="Open Sans" w:hAnsi="Open Sans" w:cs="Open Sans"/>
          <w:szCs w:val="20"/>
        </w:rPr>
        <w:t xml:space="preserve"> in od njega pridobiti »Dovoljenje za delo z odprtim ognjem in orodjem, ki iskri« in po potrebi izvesti tudi druge preventivne ukrepe PV </w:t>
      </w:r>
      <w:r w:rsidRPr="003D272F">
        <w:rPr>
          <w:rFonts w:ascii="Open Sans" w:hAnsi="Open Sans" w:cs="Open Sans"/>
          <w:szCs w:val="20"/>
        </w:rPr>
        <w:t>in eksplozijske varnosti,</w:t>
      </w:r>
      <w:r w:rsidRPr="000C7DC9">
        <w:rPr>
          <w:rFonts w:ascii="Open Sans" w:hAnsi="Open Sans" w:cs="Open Sans"/>
          <w:szCs w:val="20"/>
        </w:rPr>
        <w:t xml:space="preserve"> </w:t>
      </w:r>
    </w:p>
    <w:p w14:paraId="73E65E52" w14:textId="77777777" w:rsidR="001C516D" w:rsidRPr="000C7DC9" w:rsidRDefault="001C516D" w:rsidP="001C516D">
      <w:pPr>
        <w:keepNext/>
        <w:keepLines/>
        <w:widowControl w:val="0"/>
        <w:numPr>
          <w:ilvl w:val="0"/>
          <w:numId w:val="46"/>
        </w:numPr>
        <w:spacing w:after="0" w:line="240" w:lineRule="auto"/>
        <w:ind w:left="284" w:hanging="284"/>
        <w:contextualSpacing/>
        <w:jc w:val="both"/>
        <w:rPr>
          <w:rFonts w:ascii="Open Sans" w:hAnsi="Open Sans" w:cs="Open Sans"/>
          <w:szCs w:val="20"/>
        </w:rPr>
      </w:pPr>
      <w:r w:rsidRPr="000C7DC9">
        <w:rPr>
          <w:rFonts w:ascii="Open Sans" w:hAnsi="Open Sans" w:cs="Open Sans"/>
          <w:szCs w:val="20"/>
        </w:rPr>
        <w:t>zagotoviti mora (po potrebi) brezhibno delovno opremo in pripomočke, kot so:</w:t>
      </w:r>
    </w:p>
    <w:p w14:paraId="67BD5F21" w14:textId="77777777" w:rsidR="001C516D" w:rsidRPr="000C7DC9" w:rsidRDefault="001C516D" w:rsidP="001C516D">
      <w:pPr>
        <w:keepNext/>
        <w:keepLines/>
        <w:widowControl w:val="0"/>
        <w:numPr>
          <w:ilvl w:val="0"/>
          <w:numId w:val="32"/>
        </w:numPr>
        <w:spacing w:after="0" w:line="240" w:lineRule="auto"/>
        <w:ind w:left="567" w:right="45" w:hanging="284"/>
        <w:contextualSpacing/>
        <w:jc w:val="both"/>
        <w:rPr>
          <w:rFonts w:ascii="Open Sans" w:hAnsi="Open Sans" w:cs="Open Sans"/>
          <w:szCs w:val="20"/>
        </w:rPr>
      </w:pPr>
      <w:r w:rsidRPr="000C7DC9">
        <w:rPr>
          <w:rFonts w:ascii="Open Sans" w:hAnsi="Open Sans" w:cs="Open Sans"/>
          <w:szCs w:val="20"/>
        </w:rPr>
        <w:t>dvigala – lifti z osebnim spremstvom za dostope in transport materiala, ter</w:t>
      </w:r>
    </w:p>
    <w:p w14:paraId="66F77231" w14:textId="77777777" w:rsidR="001C516D" w:rsidRPr="000C7DC9" w:rsidRDefault="001C516D" w:rsidP="001C516D">
      <w:pPr>
        <w:keepNext/>
        <w:keepLines/>
        <w:widowControl w:val="0"/>
        <w:numPr>
          <w:ilvl w:val="0"/>
          <w:numId w:val="32"/>
        </w:numPr>
        <w:spacing w:after="0" w:line="240" w:lineRule="auto"/>
        <w:ind w:left="567" w:right="45" w:hanging="284"/>
        <w:contextualSpacing/>
        <w:jc w:val="both"/>
        <w:rPr>
          <w:rFonts w:ascii="Open Sans" w:hAnsi="Open Sans" w:cs="Open Sans"/>
          <w:szCs w:val="20"/>
        </w:rPr>
      </w:pPr>
      <w:r w:rsidRPr="000C7DC9">
        <w:rPr>
          <w:rFonts w:ascii="Open Sans" w:hAnsi="Open Sans" w:cs="Open Sans"/>
          <w:szCs w:val="20"/>
        </w:rPr>
        <w:t>mostna dvigala, vitle in druge dvižne pripomočke za izvajanje montažno/</w:t>
      </w:r>
      <w:proofErr w:type="spellStart"/>
      <w:r w:rsidRPr="000C7DC9">
        <w:rPr>
          <w:rFonts w:ascii="Open Sans" w:hAnsi="Open Sans" w:cs="Open Sans"/>
          <w:szCs w:val="20"/>
        </w:rPr>
        <w:t>demontažnih</w:t>
      </w:r>
      <w:proofErr w:type="spellEnd"/>
      <w:r w:rsidRPr="000C7DC9">
        <w:rPr>
          <w:rFonts w:ascii="Open Sans" w:hAnsi="Open Sans" w:cs="Open Sans"/>
          <w:szCs w:val="20"/>
        </w:rPr>
        <w:t xml:space="preserve"> del z veljavnimi poročili o pregledu in preizkusu, ki so stalno nameščeni na objektih, </w:t>
      </w:r>
    </w:p>
    <w:p w14:paraId="3DE4AFA5" w14:textId="77777777" w:rsidR="001C516D" w:rsidRPr="000C7DC9" w:rsidRDefault="001C516D" w:rsidP="001C516D">
      <w:pPr>
        <w:keepNext/>
        <w:keepLines/>
        <w:widowControl w:val="0"/>
        <w:numPr>
          <w:ilvl w:val="0"/>
          <w:numId w:val="46"/>
        </w:numPr>
        <w:spacing w:after="0" w:line="240" w:lineRule="auto"/>
        <w:ind w:left="284" w:hanging="284"/>
        <w:contextualSpacing/>
        <w:jc w:val="both"/>
        <w:rPr>
          <w:rFonts w:ascii="Open Sans" w:hAnsi="Open Sans" w:cs="Open Sans"/>
          <w:szCs w:val="20"/>
        </w:rPr>
      </w:pPr>
      <w:r w:rsidRPr="000C7DC9">
        <w:rPr>
          <w:rFonts w:ascii="Open Sans" w:hAnsi="Open Sans" w:cs="Open Sans"/>
          <w:szCs w:val="20"/>
        </w:rPr>
        <w:t>z deloviščem mora seznaniti druge izvajalce del, obiskovalce ali nadzorno osebje, ki zahajajo na območje izvajanja storitev po</w:t>
      </w:r>
      <w:r>
        <w:rPr>
          <w:rFonts w:ascii="Open Sans" w:hAnsi="Open Sans" w:cs="Open Sans"/>
          <w:szCs w:val="20"/>
        </w:rPr>
        <w:t xml:space="preserve"> okvirnem sporazumu</w:t>
      </w:r>
      <w:r w:rsidRPr="000C7DC9">
        <w:rPr>
          <w:rFonts w:ascii="Open Sans" w:hAnsi="Open Sans" w:cs="Open Sans"/>
          <w:szCs w:val="20"/>
        </w:rPr>
        <w:t>.</w:t>
      </w:r>
    </w:p>
    <w:p w14:paraId="093331B9" w14:textId="77777777" w:rsidR="001C516D" w:rsidRPr="000C7DC9" w:rsidRDefault="001C516D" w:rsidP="001C516D">
      <w:pPr>
        <w:keepNext/>
        <w:keepLines/>
        <w:widowControl w:val="0"/>
        <w:spacing w:after="0" w:line="240" w:lineRule="auto"/>
        <w:jc w:val="both"/>
        <w:rPr>
          <w:rFonts w:ascii="Open Sans" w:hAnsi="Open Sans" w:cs="Open Sans"/>
          <w:b/>
          <w:szCs w:val="20"/>
        </w:rPr>
      </w:pPr>
    </w:p>
    <w:p w14:paraId="0C074573" w14:textId="77777777" w:rsidR="001C516D" w:rsidRPr="000C7DC9" w:rsidRDefault="001C516D" w:rsidP="001C516D">
      <w:pPr>
        <w:keepNext/>
        <w:keepLines/>
        <w:widowControl w:val="0"/>
        <w:spacing w:after="0" w:line="240" w:lineRule="auto"/>
        <w:jc w:val="both"/>
        <w:rPr>
          <w:rFonts w:ascii="Open Sans" w:hAnsi="Open Sans" w:cs="Open Sans"/>
          <w:b/>
          <w:szCs w:val="20"/>
        </w:rPr>
      </w:pPr>
      <w:r w:rsidRPr="000C7DC9">
        <w:rPr>
          <w:rFonts w:ascii="Open Sans" w:hAnsi="Open Sans" w:cs="Open Sans"/>
          <w:b/>
          <w:szCs w:val="20"/>
        </w:rPr>
        <w:t>2.3. Posebne obveznosti izvajalca</w:t>
      </w:r>
    </w:p>
    <w:p w14:paraId="0E000BF2" w14:textId="77777777" w:rsidR="001C516D" w:rsidRPr="000C7DC9" w:rsidRDefault="001C516D" w:rsidP="001C516D">
      <w:pPr>
        <w:keepNext/>
        <w:keepLines/>
        <w:widowControl w:val="0"/>
        <w:spacing w:after="0" w:line="240" w:lineRule="auto"/>
        <w:jc w:val="both"/>
        <w:rPr>
          <w:rFonts w:ascii="Open Sans" w:hAnsi="Open Sans" w:cs="Open Sans"/>
          <w:szCs w:val="20"/>
          <w:u w:val="single"/>
        </w:rPr>
      </w:pPr>
    </w:p>
    <w:p w14:paraId="32D6FB1D" w14:textId="77777777" w:rsidR="001C516D" w:rsidRPr="000C7DC9" w:rsidRDefault="001C516D" w:rsidP="001C516D">
      <w:pPr>
        <w:keepNext/>
        <w:keepLines/>
        <w:widowControl w:val="0"/>
        <w:spacing w:after="0" w:line="240" w:lineRule="auto"/>
        <w:jc w:val="both"/>
        <w:rPr>
          <w:rFonts w:ascii="Open Sans" w:hAnsi="Open Sans" w:cs="Open Sans"/>
          <w:szCs w:val="20"/>
        </w:rPr>
      </w:pPr>
      <w:r w:rsidRPr="000C7DC9">
        <w:rPr>
          <w:rFonts w:ascii="Open Sans" w:hAnsi="Open Sans" w:cs="Open Sans"/>
          <w:szCs w:val="20"/>
        </w:rPr>
        <w:t>Izvajalec ima naslednje posebne obveznosti:</w:t>
      </w:r>
    </w:p>
    <w:p w14:paraId="7C6C43D9" w14:textId="77777777" w:rsidR="001C516D" w:rsidRPr="000C7DC9" w:rsidRDefault="001C516D" w:rsidP="001C516D">
      <w:pPr>
        <w:keepNext/>
        <w:keepLines/>
        <w:widowControl w:val="0"/>
        <w:numPr>
          <w:ilvl w:val="0"/>
          <w:numId w:val="33"/>
        </w:numPr>
        <w:spacing w:after="0" w:line="240" w:lineRule="auto"/>
        <w:ind w:left="284" w:hanging="284"/>
        <w:contextualSpacing/>
        <w:jc w:val="both"/>
        <w:rPr>
          <w:rFonts w:ascii="Open Sans" w:hAnsi="Open Sans" w:cs="Open Sans"/>
          <w:szCs w:val="20"/>
        </w:rPr>
      </w:pPr>
      <w:r w:rsidRPr="000C7DC9">
        <w:rPr>
          <w:rFonts w:ascii="Open Sans" w:hAnsi="Open Sans" w:cs="Open Sans"/>
          <w:szCs w:val="20"/>
        </w:rPr>
        <w:t>pri delih mora uporabljati, če ni pisno drugače določeno, izključno svojo delovno in osebno varovalno opremo in pripomočke, ki morajo biti brezhibni,</w:t>
      </w:r>
    </w:p>
    <w:p w14:paraId="6073E480" w14:textId="77777777" w:rsidR="001C516D" w:rsidRPr="000C7DC9" w:rsidRDefault="001C516D" w:rsidP="001C516D">
      <w:pPr>
        <w:keepNext/>
        <w:keepLines/>
        <w:widowControl w:val="0"/>
        <w:numPr>
          <w:ilvl w:val="0"/>
          <w:numId w:val="33"/>
        </w:numPr>
        <w:spacing w:after="0" w:line="240" w:lineRule="auto"/>
        <w:ind w:left="284" w:hanging="284"/>
        <w:contextualSpacing/>
        <w:jc w:val="both"/>
        <w:rPr>
          <w:rFonts w:ascii="Open Sans" w:hAnsi="Open Sans" w:cs="Open Sans"/>
          <w:szCs w:val="20"/>
        </w:rPr>
      </w:pPr>
      <w:r w:rsidRPr="000C7DC9">
        <w:rPr>
          <w:rFonts w:ascii="Open Sans" w:hAnsi="Open Sans" w:cs="Open Sans"/>
          <w:szCs w:val="20"/>
        </w:rPr>
        <w:t xml:space="preserve">dela mora izvajati izključno z delavci, ki jih navede v ponudbi in </w:t>
      </w:r>
      <w:r>
        <w:rPr>
          <w:rFonts w:ascii="Open Sans" w:hAnsi="Open Sans" w:cs="Open Sans"/>
          <w:szCs w:val="20"/>
        </w:rPr>
        <w:t>okvirnem sporazumu</w:t>
      </w:r>
      <w:r w:rsidRPr="000C7DC9">
        <w:rPr>
          <w:rFonts w:ascii="Open Sans" w:hAnsi="Open Sans" w:cs="Open Sans"/>
          <w:szCs w:val="20"/>
        </w:rPr>
        <w:t>,</w:t>
      </w:r>
    </w:p>
    <w:p w14:paraId="5911E854" w14:textId="77777777" w:rsidR="001C516D" w:rsidRPr="000C7DC9" w:rsidRDefault="001C516D" w:rsidP="001C516D">
      <w:pPr>
        <w:keepNext/>
        <w:keepLines/>
        <w:widowControl w:val="0"/>
        <w:numPr>
          <w:ilvl w:val="0"/>
          <w:numId w:val="33"/>
        </w:numPr>
        <w:spacing w:after="0" w:line="240" w:lineRule="auto"/>
        <w:ind w:left="284" w:hanging="284"/>
        <w:contextualSpacing/>
        <w:jc w:val="both"/>
        <w:rPr>
          <w:rFonts w:ascii="Open Sans" w:hAnsi="Open Sans" w:cs="Open Sans"/>
          <w:szCs w:val="20"/>
        </w:rPr>
      </w:pPr>
      <w:r w:rsidRPr="000C7DC9">
        <w:rPr>
          <w:rFonts w:ascii="Open Sans" w:hAnsi="Open Sans" w:cs="Open Sans"/>
          <w:szCs w:val="20"/>
        </w:rPr>
        <w:lastRenderedPageBreak/>
        <w:t>za vsakega svojega delavca in/ali delavca njegovega podizvajalca mora razpolagati z ustrezno dokumentacijo:</w:t>
      </w:r>
    </w:p>
    <w:p w14:paraId="1F0AB296" w14:textId="77777777" w:rsidR="001C516D" w:rsidRPr="000C7DC9" w:rsidRDefault="001C516D" w:rsidP="001C516D">
      <w:pPr>
        <w:keepNext/>
        <w:keepLines/>
        <w:widowControl w:val="0"/>
        <w:numPr>
          <w:ilvl w:val="0"/>
          <w:numId w:val="32"/>
        </w:numPr>
        <w:spacing w:after="0" w:line="240" w:lineRule="auto"/>
        <w:ind w:left="567" w:right="45" w:hanging="284"/>
        <w:contextualSpacing/>
        <w:jc w:val="both"/>
        <w:rPr>
          <w:rFonts w:ascii="Open Sans" w:hAnsi="Open Sans" w:cs="Open Sans"/>
          <w:szCs w:val="20"/>
        </w:rPr>
      </w:pPr>
      <w:r w:rsidRPr="000C7DC9">
        <w:rPr>
          <w:rFonts w:ascii="Open Sans" w:hAnsi="Open Sans" w:cs="Open Sans"/>
          <w:szCs w:val="20"/>
        </w:rPr>
        <w:t>»</w:t>
      </w:r>
      <w:proofErr w:type="spellStart"/>
      <w:r w:rsidRPr="000C7DC9">
        <w:rPr>
          <w:rFonts w:ascii="Open Sans" w:hAnsi="Open Sans" w:cs="Open Sans"/>
          <w:szCs w:val="20"/>
        </w:rPr>
        <w:t>Obr</w:t>
      </w:r>
      <w:proofErr w:type="spellEnd"/>
      <w:r w:rsidRPr="000C7DC9">
        <w:rPr>
          <w:rFonts w:ascii="Open Sans" w:hAnsi="Open Sans" w:cs="Open Sans"/>
          <w:szCs w:val="20"/>
        </w:rPr>
        <w:t>. M-1« - Prijava za pokojninsko in invalidsko ter zdravstveno zavarovanje,</w:t>
      </w:r>
    </w:p>
    <w:p w14:paraId="7871F6AF" w14:textId="77777777" w:rsidR="001C516D" w:rsidRPr="000C7DC9" w:rsidRDefault="001C516D" w:rsidP="001C516D">
      <w:pPr>
        <w:keepNext/>
        <w:keepLines/>
        <w:widowControl w:val="0"/>
        <w:numPr>
          <w:ilvl w:val="0"/>
          <w:numId w:val="32"/>
        </w:numPr>
        <w:spacing w:after="0" w:line="240" w:lineRule="auto"/>
        <w:ind w:left="567" w:right="45" w:hanging="284"/>
        <w:contextualSpacing/>
        <w:jc w:val="both"/>
        <w:rPr>
          <w:rFonts w:ascii="Open Sans" w:hAnsi="Open Sans" w:cs="Open Sans"/>
          <w:szCs w:val="20"/>
        </w:rPr>
      </w:pPr>
      <w:r w:rsidRPr="000C7DC9">
        <w:rPr>
          <w:rFonts w:ascii="Open Sans" w:hAnsi="Open Sans" w:cs="Open Sans"/>
          <w:szCs w:val="20"/>
        </w:rPr>
        <w:t>dokazilom o zdravstveni sposobnosti - zdravniško spričevalo, za izvajanje (naročenih) storitev,</w:t>
      </w:r>
    </w:p>
    <w:p w14:paraId="4711A1BE" w14:textId="77777777" w:rsidR="001C516D" w:rsidRPr="000C7DC9" w:rsidRDefault="001C516D" w:rsidP="001C516D">
      <w:pPr>
        <w:keepNext/>
        <w:keepLines/>
        <w:widowControl w:val="0"/>
        <w:numPr>
          <w:ilvl w:val="0"/>
          <w:numId w:val="32"/>
        </w:numPr>
        <w:spacing w:after="0" w:line="240" w:lineRule="auto"/>
        <w:ind w:left="567" w:right="45" w:hanging="284"/>
        <w:contextualSpacing/>
        <w:jc w:val="both"/>
        <w:rPr>
          <w:rFonts w:ascii="Open Sans" w:hAnsi="Open Sans" w:cs="Open Sans"/>
          <w:szCs w:val="20"/>
        </w:rPr>
      </w:pPr>
      <w:r w:rsidRPr="000C7DC9">
        <w:rPr>
          <w:rFonts w:ascii="Open Sans" w:hAnsi="Open Sans" w:cs="Open Sans"/>
          <w:szCs w:val="20"/>
        </w:rPr>
        <w:t>potrebnimi dokazili o opravljenem usposabljanju s področja varstva pri delu - zapisnik o preizkusu, za izvajanje (naročenih) storitev,</w:t>
      </w:r>
    </w:p>
    <w:p w14:paraId="0A76CDC5" w14:textId="77777777" w:rsidR="001C516D" w:rsidRPr="000C7DC9" w:rsidRDefault="001C516D" w:rsidP="001C516D">
      <w:pPr>
        <w:keepNext/>
        <w:keepLines/>
        <w:widowControl w:val="0"/>
        <w:numPr>
          <w:ilvl w:val="0"/>
          <w:numId w:val="32"/>
        </w:numPr>
        <w:spacing w:after="0" w:line="240" w:lineRule="auto"/>
        <w:ind w:left="567" w:right="45" w:hanging="284"/>
        <w:contextualSpacing/>
        <w:jc w:val="both"/>
        <w:rPr>
          <w:rFonts w:ascii="Open Sans" w:hAnsi="Open Sans" w:cs="Open Sans"/>
          <w:szCs w:val="20"/>
        </w:rPr>
      </w:pPr>
      <w:r w:rsidRPr="000C7DC9">
        <w:rPr>
          <w:rFonts w:ascii="Open Sans" w:hAnsi="Open Sans" w:cs="Open Sans"/>
          <w:szCs w:val="20"/>
        </w:rPr>
        <w:t>potrebnimi dokazili o dodatnih usposobljenostih: za uporabo delovne opreme in pripomočkov, za posebno nevarna dela, ipd.,</w:t>
      </w:r>
    </w:p>
    <w:p w14:paraId="0AC0A695" w14:textId="77777777" w:rsidR="001C516D" w:rsidRPr="000C7DC9" w:rsidRDefault="001C516D" w:rsidP="001C516D">
      <w:pPr>
        <w:keepNext/>
        <w:keepLines/>
        <w:widowControl w:val="0"/>
        <w:numPr>
          <w:ilvl w:val="0"/>
          <w:numId w:val="32"/>
        </w:numPr>
        <w:spacing w:after="0" w:line="240" w:lineRule="auto"/>
        <w:ind w:left="567" w:right="45" w:hanging="284"/>
        <w:contextualSpacing/>
        <w:jc w:val="both"/>
        <w:rPr>
          <w:rFonts w:ascii="Open Sans" w:hAnsi="Open Sans" w:cs="Open Sans"/>
          <w:szCs w:val="20"/>
        </w:rPr>
      </w:pPr>
      <w:r w:rsidRPr="000C7DC9">
        <w:rPr>
          <w:rFonts w:ascii="Open Sans" w:hAnsi="Open Sans" w:cs="Open Sans"/>
          <w:szCs w:val="20"/>
        </w:rPr>
        <w:t>delovnim dovoljenjem pristojnega organa, kopijo delovne vize (velja za delavce, ki niso državljani RS),</w:t>
      </w:r>
    </w:p>
    <w:p w14:paraId="1BC35575" w14:textId="77777777" w:rsidR="001C516D" w:rsidRPr="000C7DC9" w:rsidRDefault="001C516D" w:rsidP="001C516D">
      <w:pPr>
        <w:keepNext/>
        <w:keepLines/>
        <w:widowControl w:val="0"/>
        <w:numPr>
          <w:ilvl w:val="0"/>
          <w:numId w:val="32"/>
        </w:numPr>
        <w:spacing w:after="0" w:line="240" w:lineRule="auto"/>
        <w:ind w:left="567" w:right="45" w:hanging="284"/>
        <w:contextualSpacing/>
        <w:jc w:val="both"/>
        <w:rPr>
          <w:rFonts w:ascii="Open Sans" w:hAnsi="Open Sans" w:cs="Open Sans"/>
          <w:szCs w:val="20"/>
        </w:rPr>
      </w:pPr>
      <w:r w:rsidRPr="000C7DC9">
        <w:rPr>
          <w:rFonts w:ascii="Open Sans" w:hAnsi="Open Sans" w:cs="Open Sans"/>
          <w:szCs w:val="20"/>
        </w:rPr>
        <w:t>pisnim dokazilom, da je delavec, oz. da so delavci seznanjeni z varnostnimi listi za nevarne snovi, ki jih bo/bodo uporabljal/i pri naročniku,</w:t>
      </w:r>
    </w:p>
    <w:p w14:paraId="2FB22D3E" w14:textId="77777777" w:rsidR="001C516D" w:rsidRPr="000C7DC9" w:rsidRDefault="001C516D" w:rsidP="001C516D">
      <w:pPr>
        <w:keepNext/>
        <w:keepLines/>
        <w:widowControl w:val="0"/>
        <w:numPr>
          <w:ilvl w:val="0"/>
          <w:numId w:val="33"/>
        </w:numPr>
        <w:spacing w:after="0" w:line="240" w:lineRule="auto"/>
        <w:ind w:left="284" w:hanging="284"/>
        <w:contextualSpacing/>
        <w:jc w:val="both"/>
        <w:rPr>
          <w:rFonts w:ascii="Open Sans" w:hAnsi="Open Sans" w:cs="Open Sans"/>
          <w:szCs w:val="20"/>
        </w:rPr>
      </w:pPr>
      <w:r w:rsidRPr="000C7DC9">
        <w:rPr>
          <w:rFonts w:ascii="Open Sans" w:hAnsi="Open Sans" w:cs="Open Sans"/>
          <w:szCs w:val="20"/>
        </w:rPr>
        <w:t>zagotavljati stalen nadzor svojih delavcev na delovišču,</w:t>
      </w:r>
    </w:p>
    <w:p w14:paraId="617E5ECA" w14:textId="77777777" w:rsidR="001C516D" w:rsidRPr="000C7DC9" w:rsidRDefault="001C516D" w:rsidP="001C516D">
      <w:pPr>
        <w:keepNext/>
        <w:keepLines/>
        <w:widowControl w:val="0"/>
        <w:numPr>
          <w:ilvl w:val="0"/>
          <w:numId w:val="33"/>
        </w:numPr>
        <w:spacing w:after="0" w:line="240" w:lineRule="auto"/>
        <w:ind w:left="284" w:hanging="284"/>
        <w:contextualSpacing/>
        <w:jc w:val="both"/>
        <w:rPr>
          <w:rFonts w:ascii="Open Sans" w:hAnsi="Open Sans" w:cs="Open Sans"/>
          <w:szCs w:val="20"/>
        </w:rPr>
      </w:pPr>
      <w:r w:rsidRPr="000C7DC9">
        <w:rPr>
          <w:rFonts w:ascii="Open Sans" w:hAnsi="Open Sans" w:cs="Open Sans"/>
          <w:szCs w:val="20"/>
        </w:rPr>
        <w:t>poskrbeti mora, da bo skladno z zakonodajo, sproti (vsakodnevno, razen če ni dogovorjeno drugače) odstranjeval z delovišča oz. objekta naročnika lastni odpadni material, ki bo nastajal pri njegovem delu,</w:t>
      </w:r>
    </w:p>
    <w:p w14:paraId="48075F39" w14:textId="77777777" w:rsidR="001C516D" w:rsidRPr="000C7DC9" w:rsidRDefault="001C516D" w:rsidP="001C516D">
      <w:pPr>
        <w:keepNext/>
        <w:keepLines/>
        <w:widowControl w:val="0"/>
        <w:spacing w:after="0" w:line="240" w:lineRule="auto"/>
        <w:jc w:val="both"/>
        <w:rPr>
          <w:rFonts w:ascii="Open Sans" w:hAnsi="Open Sans" w:cs="Open Sans"/>
          <w:b/>
          <w:szCs w:val="20"/>
        </w:rPr>
      </w:pPr>
    </w:p>
    <w:p w14:paraId="5DDCE080" w14:textId="77777777" w:rsidR="001C516D" w:rsidRPr="000C7DC9" w:rsidRDefault="001C516D" w:rsidP="001C516D">
      <w:pPr>
        <w:keepNext/>
        <w:keepLines/>
        <w:widowControl w:val="0"/>
        <w:spacing w:after="0" w:line="240" w:lineRule="auto"/>
        <w:ind w:left="705" w:hanging="705"/>
        <w:jc w:val="both"/>
        <w:rPr>
          <w:rFonts w:ascii="Open Sans" w:hAnsi="Open Sans" w:cs="Open Sans"/>
          <w:b/>
          <w:szCs w:val="20"/>
        </w:rPr>
      </w:pPr>
      <w:r w:rsidRPr="000C7DC9">
        <w:rPr>
          <w:rFonts w:ascii="Open Sans" w:hAnsi="Open Sans" w:cs="Open Sans"/>
          <w:b/>
          <w:szCs w:val="20"/>
        </w:rPr>
        <w:t>2.4. Obveznosti v zvezi z delom z nevarnimi snovmi in ravnanje z odpadki</w:t>
      </w:r>
    </w:p>
    <w:p w14:paraId="7D9D83AF" w14:textId="77777777" w:rsidR="001C516D" w:rsidRPr="000C7DC9" w:rsidRDefault="001C516D" w:rsidP="001C516D">
      <w:pPr>
        <w:keepNext/>
        <w:keepLines/>
        <w:widowControl w:val="0"/>
        <w:spacing w:after="0" w:line="240" w:lineRule="auto"/>
        <w:ind w:left="1068" w:hanging="285"/>
        <w:jc w:val="both"/>
        <w:rPr>
          <w:rFonts w:ascii="Open Sans" w:hAnsi="Open Sans" w:cs="Open Sans"/>
          <w:b/>
          <w:szCs w:val="20"/>
        </w:rPr>
      </w:pPr>
    </w:p>
    <w:p w14:paraId="1ED1D413" w14:textId="77777777" w:rsidR="001C516D" w:rsidRPr="000C7DC9" w:rsidRDefault="001C516D" w:rsidP="001C516D">
      <w:pPr>
        <w:keepNext/>
        <w:keepLines/>
        <w:widowControl w:val="0"/>
        <w:tabs>
          <w:tab w:val="left" w:pos="709"/>
        </w:tabs>
        <w:spacing w:after="0" w:line="240" w:lineRule="auto"/>
        <w:ind w:right="45"/>
        <w:jc w:val="both"/>
        <w:rPr>
          <w:rFonts w:ascii="Open Sans" w:hAnsi="Open Sans" w:cs="Open Sans"/>
          <w:szCs w:val="20"/>
        </w:rPr>
      </w:pPr>
      <w:r w:rsidRPr="000C7DC9">
        <w:rPr>
          <w:rFonts w:ascii="Open Sans" w:hAnsi="Open Sans" w:cs="Open Sans"/>
          <w:szCs w:val="20"/>
        </w:rPr>
        <w:t>Podpisnika soglašata:</w:t>
      </w:r>
    </w:p>
    <w:p w14:paraId="72C1AE59" w14:textId="77777777" w:rsidR="001C516D" w:rsidRPr="000C7DC9" w:rsidRDefault="001C516D" w:rsidP="001C516D">
      <w:pPr>
        <w:keepNext/>
        <w:keepLines/>
        <w:widowControl w:val="0"/>
        <w:numPr>
          <w:ilvl w:val="0"/>
          <w:numId w:val="34"/>
        </w:numPr>
        <w:spacing w:after="0" w:line="240" w:lineRule="auto"/>
        <w:ind w:left="284" w:right="45" w:hanging="284"/>
        <w:contextualSpacing/>
        <w:jc w:val="both"/>
        <w:rPr>
          <w:rFonts w:ascii="Open Sans" w:hAnsi="Open Sans" w:cs="Open Sans"/>
          <w:szCs w:val="20"/>
        </w:rPr>
      </w:pPr>
      <w:r w:rsidRPr="000C7DC9">
        <w:rPr>
          <w:rFonts w:ascii="Open Sans" w:hAnsi="Open Sans" w:cs="Open Sans"/>
          <w:szCs w:val="20"/>
        </w:rPr>
        <w:t xml:space="preserve">da bo izvajalec pri izvajanju del ravnal v skladu z </w:t>
      </w:r>
      <w:proofErr w:type="spellStart"/>
      <w:r w:rsidRPr="000C7DC9">
        <w:rPr>
          <w:rFonts w:ascii="Open Sans" w:hAnsi="Open Sans" w:cs="Open Sans"/>
          <w:szCs w:val="20"/>
        </w:rPr>
        <w:t>okoljsko</w:t>
      </w:r>
      <w:proofErr w:type="spellEnd"/>
      <w:r w:rsidRPr="000C7DC9">
        <w:rPr>
          <w:rFonts w:ascii="Open Sans" w:hAnsi="Open Sans" w:cs="Open Sans"/>
          <w:szCs w:val="20"/>
        </w:rPr>
        <w:t xml:space="preserve"> politiko, ki je pri naročniku določena s poslovnikom ravnanja z okoljem,</w:t>
      </w:r>
    </w:p>
    <w:p w14:paraId="0B4A772F" w14:textId="77777777" w:rsidR="001C516D" w:rsidRPr="000C7DC9" w:rsidRDefault="001C516D" w:rsidP="001C516D">
      <w:pPr>
        <w:keepNext/>
        <w:keepLines/>
        <w:widowControl w:val="0"/>
        <w:numPr>
          <w:ilvl w:val="0"/>
          <w:numId w:val="34"/>
        </w:numPr>
        <w:spacing w:after="0" w:line="240" w:lineRule="auto"/>
        <w:ind w:left="284" w:right="45" w:hanging="284"/>
        <w:contextualSpacing/>
        <w:jc w:val="both"/>
        <w:rPr>
          <w:rFonts w:ascii="Open Sans" w:hAnsi="Open Sans" w:cs="Open Sans"/>
          <w:szCs w:val="20"/>
        </w:rPr>
      </w:pPr>
      <w:r w:rsidRPr="000C7DC9">
        <w:rPr>
          <w:rFonts w:ascii="Open Sans" w:hAnsi="Open Sans" w:cs="Open Sans"/>
          <w:szCs w:val="20"/>
        </w:rPr>
        <w:t>da bo izvajalec pri uporabi nevarnih snovi opredelil: količine snovi, oznake, mesto hrambe, delo z nevarnimi snovmi in odvoz nevarnih odpadkov,</w:t>
      </w:r>
    </w:p>
    <w:p w14:paraId="42CAFA73" w14:textId="77777777" w:rsidR="001C516D" w:rsidRPr="000C7DC9" w:rsidRDefault="001C516D" w:rsidP="001C516D">
      <w:pPr>
        <w:keepNext/>
        <w:keepLines/>
        <w:widowControl w:val="0"/>
        <w:numPr>
          <w:ilvl w:val="0"/>
          <w:numId w:val="34"/>
        </w:numPr>
        <w:spacing w:after="0" w:line="240" w:lineRule="auto"/>
        <w:ind w:left="284" w:hanging="284"/>
        <w:contextualSpacing/>
        <w:jc w:val="both"/>
        <w:rPr>
          <w:rFonts w:ascii="Open Sans" w:hAnsi="Open Sans" w:cs="Open Sans"/>
          <w:b/>
          <w:szCs w:val="20"/>
        </w:rPr>
      </w:pPr>
      <w:r w:rsidRPr="000C7DC9">
        <w:rPr>
          <w:rFonts w:ascii="Open Sans" w:hAnsi="Open Sans" w:cs="Open Sans"/>
          <w:szCs w:val="20"/>
        </w:rPr>
        <w:t>da bosta, v primeru uporabe ali dela v bližini nevarnih snovi, drug drugega seznanila z ukrepi v primeru izrednih razmer (razlitje, uhajanje) in sicer z načinom reševanja, sanacijo, obveščanjem in drugimi potrebnimi podatki.</w:t>
      </w:r>
    </w:p>
    <w:p w14:paraId="7FF6E657" w14:textId="77777777" w:rsidR="001C516D" w:rsidRPr="000C7DC9" w:rsidRDefault="001C516D" w:rsidP="001C516D">
      <w:pPr>
        <w:keepNext/>
        <w:keepLines/>
        <w:widowControl w:val="0"/>
        <w:spacing w:after="0" w:line="240" w:lineRule="auto"/>
        <w:ind w:left="705" w:hanging="705"/>
        <w:jc w:val="both"/>
        <w:rPr>
          <w:rFonts w:ascii="Open Sans" w:hAnsi="Open Sans" w:cs="Open Sans"/>
          <w:b/>
          <w:szCs w:val="20"/>
        </w:rPr>
      </w:pPr>
    </w:p>
    <w:p w14:paraId="3DEF8C45" w14:textId="77777777" w:rsidR="001C516D" w:rsidRPr="000C7DC9" w:rsidRDefault="001C516D" w:rsidP="001C516D">
      <w:pPr>
        <w:keepNext/>
        <w:keepLines/>
        <w:widowControl w:val="0"/>
        <w:spacing w:after="0" w:line="240" w:lineRule="auto"/>
        <w:ind w:left="705" w:hanging="705"/>
        <w:jc w:val="both"/>
        <w:rPr>
          <w:rFonts w:ascii="Open Sans" w:hAnsi="Open Sans" w:cs="Open Sans"/>
          <w:b/>
          <w:szCs w:val="20"/>
        </w:rPr>
      </w:pPr>
      <w:r w:rsidRPr="000C7DC9">
        <w:rPr>
          <w:rFonts w:ascii="Open Sans" w:hAnsi="Open Sans" w:cs="Open Sans"/>
          <w:b/>
          <w:szCs w:val="20"/>
        </w:rPr>
        <w:t>2.5. Knjiga ukrepov</w:t>
      </w:r>
    </w:p>
    <w:p w14:paraId="29E505DD" w14:textId="77777777" w:rsidR="001C516D" w:rsidRPr="000C7DC9" w:rsidRDefault="001C516D" w:rsidP="001C516D">
      <w:pPr>
        <w:keepNext/>
        <w:keepLines/>
        <w:widowControl w:val="0"/>
        <w:spacing w:after="0" w:line="240" w:lineRule="auto"/>
        <w:ind w:left="705" w:hanging="705"/>
        <w:jc w:val="both"/>
        <w:rPr>
          <w:rFonts w:ascii="Open Sans" w:hAnsi="Open Sans" w:cs="Open Sans"/>
          <w:b/>
          <w:szCs w:val="20"/>
        </w:rPr>
      </w:pPr>
    </w:p>
    <w:p w14:paraId="521EBE1C" w14:textId="77777777" w:rsidR="001C516D" w:rsidRPr="000C7DC9" w:rsidRDefault="001C516D" w:rsidP="001C516D">
      <w:pPr>
        <w:keepNext/>
        <w:keepLines/>
        <w:widowControl w:val="0"/>
        <w:spacing w:after="0" w:line="240" w:lineRule="auto"/>
        <w:jc w:val="both"/>
        <w:rPr>
          <w:rFonts w:ascii="Open Sans" w:hAnsi="Open Sans" w:cs="Open Sans"/>
          <w:szCs w:val="20"/>
        </w:rPr>
      </w:pPr>
      <w:r w:rsidRPr="000C7DC9">
        <w:rPr>
          <w:rFonts w:ascii="Open Sans" w:hAnsi="Open Sans" w:cs="Open Sans"/>
          <w:szCs w:val="20"/>
        </w:rPr>
        <w:t xml:space="preserve">Podpisnika se zavežeta, da bosta v času izvajanja storitev oziroma naročilnici vodila knjigo ukrepov. Knjiga ukrepov je dokument, ki se ga vodi v elektronski obliki in je arhiv zapisov poslanih z e-pošto. V knjigo imajo pravico vpisa vse odgovorne osebe, imenovane s tem sporazumom. </w:t>
      </w:r>
    </w:p>
    <w:p w14:paraId="00701550" w14:textId="77777777" w:rsidR="001C516D" w:rsidRPr="000C7DC9" w:rsidRDefault="001C516D" w:rsidP="001C516D">
      <w:pPr>
        <w:keepNext/>
        <w:keepLines/>
        <w:widowControl w:val="0"/>
        <w:spacing w:after="0" w:line="240" w:lineRule="auto"/>
        <w:ind w:left="705"/>
        <w:jc w:val="both"/>
        <w:rPr>
          <w:rFonts w:ascii="Open Sans" w:hAnsi="Open Sans" w:cs="Open Sans"/>
          <w:szCs w:val="20"/>
        </w:rPr>
      </w:pPr>
    </w:p>
    <w:p w14:paraId="66EE4912" w14:textId="77777777" w:rsidR="001C516D" w:rsidRPr="000C7DC9" w:rsidRDefault="001C516D" w:rsidP="001C516D">
      <w:pPr>
        <w:keepNext/>
        <w:keepLines/>
        <w:widowControl w:val="0"/>
        <w:spacing w:after="0" w:line="240" w:lineRule="auto"/>
        <w:jc w:val="both"/>
        <w:rPr>
          <w:rFonts w:ascii="Open Sans" w:hAnsi="Open Sans" w:cs="Open Sans"/>
          <w:szCs w:val="20"/>
        </w:rPr>
      </w:pPr>
      <w:r w:rsidRPr="000C7DC9">
        <w:rPr>
          <w:rFonts w:ascii="Open Sans" w:hAnsi="Open Sans" w:cs="Open Sans"/>
          <w:szCs w:val="20"/>
        </w:rPr>
        <w:t xml:space="preserve">V knjigo ukrepov se vpisuje zlasti: </w:t>
      </w:r>
    </w:p>
    <w:p w14:paraId="5E761B6B" w14:textId="77777777" w:rsidR="001C516D" w:rsidRPr="000C7DC9" w:rsidRDefault="001C516D" w:rsidP="001C516D">
      <w:pPr>
        <w:keepNext/>
        <w:keepLines/>
        <w:widowControl w:val="0"/>
        <w:numPr>
          <w:ilvl w:val="0"/>
          <w:numId w:val="44"/>
        </w:numPr>
        <w:spacing w:after="0" w:line="240" w:lineRule="auto"/>
        <w:ind w:left="284" w:hanging="284"/>
        <w:contextualSpacing/>
        <w:jc w:val="both"/>
        <w:rPr>
          <w:rFonts w:ascii="Open Sans" w:hAnsi="Open Sans" w:cs="Open Sans"/>
          <w:szCs w:val="20"/>
        </w:rPr>
      </w:pPr>
      <w:r w:rsidRPr="000C7DC9">
        <w:rPr>
          <w:rFonts w:ascii="Open Sans" w:hAnsi="Open Sans" w:cs="Open Sans"/>
          <w:szCs w:val="20"/>
        </w:rPr>
        <w:t xml:space="preserve">naknadno ugotovljene nevarnosti ter dodatno določeni varnostni ukrepi, </w:t>
      </w:r>
    </w:p>
    <w:p w14:paraId="7406C20B" w14:textId="77777777" w:rsidR="001C516D" w:rsidRPr="000C7DC9" w:rsidRDefault="001C516D" w:rsidP="001C516D">
      <w:pPr>
        <w:keepNext/>
        <w:keepLines/>
        <w:widowControl w:val="0"/>
        <w:numPr>
          <w:ilvl w:val="0"/>
          <w:numId w:val="44"/>
        </w:numPr>
        <w:spacing w:after="0" w:line="240" w:lineRule="auto"/>
        <w:ind w:left="284" w:hanging="284"/>
        <w:contextualSpacing/>
        <w:jc w:val="both"/>
        <w:rPr>
          <w:rFonts w:ascii="Open Sans" w:hAnsi="Open Sans" w:cs="Open Sans"/>
          <w:szCs w:val="20"/>
        </w:rPr>
      </w:pPr>
      <w:r w:rsidRPr="000C7DC9">
        <w:rPr>
          <w:rFonts w:ascii="Open Sans" w:hAnsi="Open Sans" w:cs="Open Sans"/>
          <w:szCs w:val="20"/>
        </w:rPr>
        <w:t>spremembe na delovišču,</w:t>
      </w:r>
    </w:p>
    <w:p w14:paraId="424F0899" w14:textId="77777777" w:rsidR="001C516D" w:rsidRPr="000C7DC9" w:rsidRDefault="001C516D" w:rsidP="001C516D">
      <w:pPr>
        <w:keepNext/>
        <w:keepLines/>
        <w:widowControl w:val="0"/>
        <w:numPr>
          <w:ilvl w:val="0"/>
          <w:numId w:val="44"/>
        </w:numPr>
        <w:spacing w:after="0" w:line="240" w:lineRule="auto"/>
        <w:ind w:left="284" w:hanging="284"/>
        <w:contextualSpacing/>
        <w:jc w:val="both"/>
        <w:rPr>
          <w:rFonts w:ascii="Open Sans" w:hAnsi="Open Sans" w:cs="Open Sans"/>
          <w:szCs w:val="20"/>
        </w:rPr>
      </w:pPr>
      <w:r w:rsidRPr="000C7DC9">
        <w:rPr>
          <w:rFonts w:ascii="Open Sans" w:hAnsi="Open Sans" w:cs="Open Sans"/>
          <w:szCs w:val="20"/>
        </w:rPr>
        <w:t>ugotovljene kršitve ukrepov določenih s tem sporazumom,</w:t>
      </w:r>
    </w:p>
    <w:p w14:paraId="6D099EEF" w14:textId="77777777" w:rsidR="001C516D" w:rsidRPr="000C7DC9" w:rsidRDefault="001C516D" w:rsidP="001C516D">
      <w:pPr>
        <w:keepNext/>
        <w:keepLines/>
        <w:widowControl w:val="0"/>
        <w:numPr>
          <w:ilvl w:val="0"/>
          <w:numId w:val="44"/>
        </w:numPr>
        <w:spacing w:after="0" w:line="240" w:lineRule="auto"/>
        <w:ind w:left="284" w:hanging="284"/>
        <w:contextualSpacing/>
        <w:jc w:val="both"/>
        <w:rPr>
          <w:rFonts w:ascii="Open Sans" w:hAnsi="Open Sans" w:cs="Open Sans"/>
          <w:szCs w:val="20"/>
        </w:rPr>
      </w:pPr>
      <w:r w:rsidRPr="000C7DC9">
        <w:rPr>
          <w:rFonts w:ascii="Open Sans" w:hAnsi="Open Sans" w:cs="Open Sans"/>
          <w:szCs w:val="20"/>
        </w:rPr>
        <w:t>vsako poškodbo pri delu,</w:t>
      </w:r>
    </w:p>
    <w:p w14:paraId="2523305C" w14:textId="77777777" w:rsidR="001C516D" w:rsidRPr="000C7DC9" w:rsidRDefault="001C516D" w:rsidP="001C516D">
      <w:pPr>
        <w:keepNext/>
        <w:keepLines/>
        <w:widowControl w:val="0"/>
        <w:numPr>
          <w:ilvl w:val="0"/>
          <w:numId w:val="44"/>
        </w:numPr>
        <w:spacing w:after="0" w:line="240" w:lineRule="auto"/>
        <w:ind w:left="284" w:hanging="284"/>
        <w:contextualSpacing/>
        <w:jc w:val="both"/>
        <w:rPr>
          <w:rFonts w:ascii="Open Sans" w:hAnsi="Open Sans" w:cs="Open Sans"/>
          <w:szCs w:val="20"/>
        </w:rPr>
      </w:pPr>
      <w:r w:rsidRPr="000C7DC9">
        <w:rPr>
          <w:rFonts w:ascii="Open Sans" w:hAnsi="Open Sans" w:cs="Open Sans"/>
          <w:szCs w:val="20"/>
        </w:rPr>
        <w:t>druge podatke pomembne za varnost delavcev in okolja na skupnem delovišču.</w:t>
      </w:r>
    </w:p>
    <w:p w14:paraId="520304E0" w14:textId="77777777" w:rsidR="001C516D" w:rsidRPr="000C7DC9" w:rsidRDefault="001C516D" w:rsidP="001C516D">
      <w:pPr>
        <w:keepNext/>
        <w:keepLines/>
        <w:widowControl w:val="0"/>
        <w:spacing w:after="0" w:line="240" w:lineRule="auto"/>
        <w:ind w:left="705" w:hanging="705"/>
        <w:jc w:val="both"/>
        <w:rPr>
          <w:rFonts w:ascii="Open Sans" w:hAnsi="Open Sans" w:cs="Open Sans"/>
          <w:szCs w:val="20"/>
        </w:rPr>
      </w:pPr>
    </w:p>
    <w:p w14:paraId="58DEDBD7" w14:textId="77777777" w:rsidR="001C516D" w:rsidRPr="000C7DC9" w:rsidRDefault="001C516D" w:rsidP="001C516D">
      <w:pPr>
        <w:keepNext/>
        <w:keepLines/>
        <w:widowControl w:val="0"/>
        <w:spacing w:after="0" w:line="240" w:lineRule="auto"/>
        <w:ind w:left="705" w:hanging="705"/>
        <w:jc w:val="both"/>
        <w:rPr>
          <w:rFonts w:ascii="Open Sans" w:hAnsi="Open Sans" w:cs="Open Sans"/>
          <w:b/>
          <w:szCs w:val="20"/>
        </w:rPr>
      </w:pPr>
      <w:r w:rsidRPr="000C7DC9">
        <w:rPr>
          <w:rFonts w:ascii="Open Sans" w:hAnsi="Open Sans" w:cs="Open Sans"/>
          <w:b/>
          <w:szCs w:val="20"/>
        </w:rPr>
        <w:t>2.6. Prijavljanje poškodb pri delu</w:t>
      </w:r>
    </w:p>
    <w:p w14:paraId="78A4B878" w14:textId="77777777" w:rsidR="001C516D" w:rsidRPr="000C7DC9" w:rsidRDefault="001C516D" w:rsidP="001C516D">
      <w:pPr>
        <w:keepNext/>
        <w:keepLines/>
        <w:widowControl w:val="0"/>
        <w:spacing w:after="0" w:line="240" w:lineRule="auto"/>
        <w:ind w:left="705" w:hanging="705"/>
        <w:jc w:val="both"/>
        <w:rPr>
          <w:rFonts w:ascii="Open Sans" w:hAnsi="Open Sans" w:cs="Open Sans"/>
          <w:b/>
          <w:szCs w:val="20"/>
        </w:rPr>
      </w:pPr>
    </w:p>
    <w:p w14:paraId="6245CCFA" w14:textId="77777777" w:rsidR="001C516D" w:rsidRPr="000C7DC9" w:rsidRDefault="001C516D" w:rsidP="001C516D">
      <w:pPr>
        <w:keepNext/>
        <w:keepLines/>
        <w:widowControl w:val="0"/>
        <w:numPr>
          <w:ilvl w:val="12"/>
          <w:numId w:val="0"/>
        </w:numPr>
        <w:tabs>
          <w:tab w:val="left" w:pos="709"/>
        </w:tabs>
        <w:spacing w:after="0" w:line="240" w:lineRule="auto"/>
        <w:ind w:left="709" w:right="45" w:hanging="709"/>
        <w:jc w:val="both"/>
        <w:rPr>
          <w:rFonts w:ascii="Open Sans" w:hAnsi="Open Sans" w:cs="Open Sans"/>
          <w:szCs w:val="20"/>
        </w:rPr>
      </w:pPr>
      <w:r w:rsidRPr="000C7DC9">
        <w:rPr>
          <w:rFonts w:ascii="Open Sans" w:hAnsi="Open Sans" w:cs="Open Sans"/>
          <w:szCs w:val="20"/>
        </w:rPr>
        <w:t>Izvajalec soglaša, da bo glede prijavljanja poškodb pri delu spoštoval naslednja določila:</w:t>
      </w:r>
    </w:p>
    <w:p w14:paraId="2AD5768D" w14:textId="77777777" w:rsidR="001C516D" w:rsidRPr="000C7DC9" w:rsidRDefault="001C516D" w:rsidP="001C516D">
      <w:pPr>
        <w:keepNext/>
        <w:keepLines/>
        <w:widowControl w:val="0"/>
        <w:numPr>
          <w:ilvl w:val="0"/>
          <w:numId w:val="42"/>
        </w:numPr>
        <w:spacing w:after="0" w:line="240" w:lineRule="auto"/>
        <w:ind w:left="284" w:right="45" w:hanging="284"/>
        <w:contextualSpacing/>
        <w:jc w:val="both"/>
        <w:rPr>
          <w:rFonts w:ascii="Open Sans" w:hAnsi="Open Sans" w:cs="Open Sans"/>
          <w:szCs w:val="20"/>
        </w:rPr>
      </w:pPr>
      <w:r w:rsidRPr="000C7DC9">
        <w:rPr>
          <w:rFonts w:ascii="Open Sans" w:hAnsi="Open Sans" w:cs="Open Sans"/>
          <w:szCs w:val="20"/>
        </w:rPr>
        <w:t>da bo prijavil</w:t>
      </w:r>
      <w:r w:rsidRPr="000C7DC9">
        <w:rPr>
          <w:rFonts w:ascii="Open Sans" w:hAnsi="Open Sans" w:cs="Open Sans"/>
          <w:color w:val="FF0000"/>
          <w:szCs w:val="20"/>
        </w:rPr>
        <w:t xml:space="preserve"> </w:t>
      </w:r>
      <w:r w:rsidRPr="000C7DC9">
        <w:rPr>
          <w:rFonts w:ascii="Open Sans" w:hAnsi="Open Sans" w:cs="Open Sans"/>
          <w:szCs w:val="20"/>
        </w:rPr>
        <w:t>inšpekciji vsako morebitno nezgodo pri delu s smrtnim izidom oziroma nezgodo pri delu, pri kateri je delavec nezmožen za delo več kot 3 (tri) delovne dni,</w:t>
      </w:r>
    </w:p>
    <w:p w14:paraId="5A31CFFE" w14:textId="77777777" w:rsidR="001C516D" w:rsidRPr="000C7DC9" w:rsidRDefault="001C516D" w:rsidP="001C516D">
      <w:pPr>
        <w:keepNext/>
        <w:keepLines/>
        <w:widowControl w:val="0"/>
        <w:numPr>
          <w:ilvl w:val="0"/>
          <w:numId w:val="42"/>
        </w:numPr>
        <w:spacing w:after="0" w:line="240" w:lineRule="auto"/>
        <w:ind w:left="284" w:right="45" w:hanging="284"/>
        <w:contextualSpacing/>
        <w:jc w:val="both"/>
        <w:rPr>
          <w:rFonts w:ascii="Open Sans" w:hAnsi="Open Sans" w:cs="Open Sans"/>
          <w:szCs w:val="20"/>
        </w:rPr>
      </w:pPr>
      <w:r w:rsidRPr="000C7DC9">
        <w:rPr>
          <w:rFonts w:ascii="Open Sans" w:hAnsi="Open Sans" w:cs="Open Sans"/>
          <w:szCs w:val="20"/>
        </w:rPr>
        <w:t xml:space="preserve">da bo seznanil delavce, da je potrebno </w:t>
      </w:r>
      <w:r w:rsidRPr="000C7DC9">
        <w:rPr>
          <w:rFonts w:ascii="Open Sans" w:hAnsi="Open Sans" w:cs="Open Sans"/>
          <w:b/>
          <w:szCs w:val="20"/>
          <w:u w:val="single"/>
        </w:rPr>
        <w:t>vsako</w:t>
      </w:r>
      <w:r w:rsidRPr="000C7DC9">
        <w:rPr>
          <w:rFonts w:ascii="Open Sans" w:hAnsi="Open Sans" w:cs="Open Sans"/>
          <w:szCs w:val="20"/>
        </w:rPr>
        <w:t xml:space="preserve"> poškodbo pri delu prijaviti </w:t>
      </w:r>
      <w:r w:rsidRPr="000C7DC9">
        <w:rPr>
          <w:rFonts w:ascii="Open Sans" w:hAnsi="Open Sans" w:cs="Open Sans"/>
          <w:b/>
          <w:szCs w:val="20"/>
          <w:u w:val="single"/>
        </w:rPr>
        <w:t>takoj</w:t>
      </w:r>
      <w:r w:rsidRPr="000C7DC9">
        <w:rPr>
          <w:rFonts w:ascii="Open Sans" w:hAnsi="Open Sans" w:cs="Open Sans"/>
          <w:szCs w:val="20"/>
        </w:rPr>
        <w:t>,</w:t>
      </w:r>
    </w:p>
    <w:p w14:paraId="44053C22" w14:textId="77777777" w:rsidR="001C516D" w:rsidRPr="000C7DC9" w:rsidRDefault="001C516D" w:rsidP="001C516D">
      <w:pPr>
        <w:keepNext/>
        <w:keepLines/>
        <w:widowControl w:val="0"/>
        <w:numPr>
          <w:ilvl w:val="0"/>
          <w:numId w:val="42"/>
        </w:numPr>
        <w:spacing w:after="0" w:line="240" w:lineRule="auto"/>
        <w:ind w:left="284" w:right="45" w:hanging="284"/>
        <w:contextualSpacing/>
        <w:jc w:val="both"/>
        <w:rPr>
          <w:rFonts w:ascii="Open Sans" w:hAnsi="Open Sans" w:cs="Open Sans"/>
          <w:szCs w:val="20"/>
        </w:rPr>
      </w:pPr>
      <w:r w:rsidRPr="000C7DC9">
        <w:rPr>
          <w:rFonts w:ascii="Open Sans" w:hAnsi="Open Sans" w:cs="Open Sans"/>
          <w:szCs w:val="20"/>
        </w:rPr>
        <w:t>da bo ob prijavi poškodbe izvedel preizkus alkoholiziranosti skladno s svojimi internimi navodili,</w:t>
      </w:r>
    </w:p>
    <w:p w14:paraId="17E0BDAB" w14:textId="77777777" w:rsidR="001C516D" w:rsidRPr="000C7DC9" w:rsidRDefault="001C516D" w:rsidP="001C516D">
      <w:pPr>
        <w:keepNext/>
        <w:keepLines/>
        <w:widowControl w:val="0"/>
        <w:numPr>
          <w:ilvl w:val="0"/>
          <w:numId w:val="42"/>
        </w:numPr>
        <w:spacing w:after="0" w:line="240" w:lineRule="auto"/>
        <w:ind w:left="284" w:right="45" w:hanging="284"/>
        <w:contextualSpacing/>
        <w:jc w:val="both"/>
        <w:rPr>
          <w:rFonts w:ascii="Open Sans" w:hAnsi="Open Sans" w:cs="Open Sans"/>
          <w:szCs w:val="20"/>
        </w:rPr>
      </w:pPr>
      <w:r w:rsidRPr="000C7DC9">
        <w:rPr>
          <w:rFonts w:ascii="Open Sans" w:hAnsi="Open Sans" w:cs="Open Sans"/>
          <w:szCs w:val="20"/>
        </w:rPr>
        <w:t>da bo vsako poškodbo na skupnem delovišču zavedel v Knjigo ukrepov.</w:t>
      </w:r>
    </w:p>
    <w:p w14:paraId="23D91061" w14:textId="77777777" w:rsidR="001C516D" w:rsidRDefault="001C516D" w:rsidP="001C516D">
      <w:pPr>
        <w:keepNext/>
        <w:keepLines/>
        <w:widowControl w:val="0"/>
        <w:spacing w:after="0" w:line="240" w:lineRule="auto"/>
        <w:ind w:left="705" w:hanging="705"/>
        <w:jc w:val="both"/>
        <w:rPr>
          <w:rFonts w:ascii="Open Sans" w:hAnsi="Open Sans" w:cs="Open Sans"/>
          <w:b/>
          <w:szCs w:val="20"/>
        </w:rPr>
      </w:pPr>
    </w:p>
    <w:p w14:paraId="5956291C" w14:textId="77777777" w:rsidR="001C516D" w:rsidRPr="000C7DC9" w:rsidRDefault="001C516D" w:rsidP="001C516D">
      <w:pPr>
        <w:keepNext/>
        <w:keepLines/>
        <w:widowControl w:val="0"/>
        <w:spacing w:after="0" w:line="240" w:lineRule="auto"/>
        <w:ind w:left="705" w:hanging="705"/>
        <w:jc w:val="both"/>
        <w:rPr>
          <w:rFonts w:ascii="Open Sans" w:hAnsi="Open Sans" w:cs="Open Sans"/>
          <w:b/>
          <w:szCs w:val="20"/>
        </w:rPr>
      </w:pPr>
      <w:r w:rsidRPr="000C7DC9">
        <w:rPr>
          <w:rFonts w:ascii="Open Sans" w:hAnsi="Open Sans" w:cs="Open Sans"/>
          <w:b/>
          <w:szCs w:val="20"/>
        </w:rPr>
        <w:t>2.7. Prepoznavnost delavcev</w:t>
      </w:r>
    </w:p>
    <w:p w14:paraId="59740923" w14:textId="77777777" w:rsidR="001C516D" w:rsidRPr="000C7DC9" w:rsidRDefault="001C516D" w:rsidP="001C516D">
      <w:pPr>
        <w:keepNext/>
        <w:keepLines/>
        <w:widowControl w:val="0"/>
        <w:numPr>
          <w:ilvl w:val="12"/>
          <w:numId w:val="0"/>
        </w:numPr>
        <w:spacing w:after="0" w:line="240" w:lineRule="auto"/>
        <w:ind w:right="45" w:hanging="709"/>
        <w:jc w:val="both"/>
        <w:rPr>
          <w:rFonts w:ascii="Open Sans" w:hAnsi="Open Sans" w:cs="Open Sans"/>
          <w:szCs w:val="20"/>
        </w:rPr>
      </w:pPr>
      <w:r w:rsidRPr="000C7DC9">
        <w:rPr>
          <w:rFonts w:ascii="Open Sans" w:hAnsi="Open Sans" w:cs="Open Sans"/>
          <w:szCs w:val="20"/>
        </w:rPr>
        <w:lastRenderedPageBreak/>
        <w:tab/>
        <w:t>Izvajalec del je dolžan poskrbeti, da bodo njegovi delavci uporabljali prepoznavna, nepoškodovana delovna oblačila z originalnim emblemom izvajalca.</w:t>
      </w:r>
    </w:p>
    <w:p w14:paraId="538F681E" w14:textId="77777777" w:rsidR="001C516D" w:rsidRPr="000C7DC9" w:rsidRDefault="001C516D" w:rsidP="001C516D">
      <w:pPr>
        <w:keepNext/>
        <w:keepLines/>
        <w:widowControl w:val="0"/>
        <w:numPr>
          <w:ilvl w:val="12"/>
          <w:numId w:val="0"/>
        </w:numPr>
        <w:spacing w:after="0" w:line="240" w:lineRule="auto"/>
        <w:ind w:right="45" w:hanging="709"/>
        <w:jc w:val="both"/>
        <w:rPr>
          <w:rFonts w:ascii="Open Sans" w:hAnsi="Open Sans" w:cs="Open Sans"/>
          <w:szCs w:val="20"/>
        </w:rPr>
      </w:pPr>
    </w:p>
    <w:p w14:paraId="3F9A3006" w14:textId="77777777" w:rsidR="001C516D" w:rsidRPr="000C7DC9" w:rsidRDefault="001C516D" w:rsidP="001C516D">
      <w:pPr>
        <w:keepNext/>
        <w:keepLines/>
        <w:widowControl w:val="0"/>
        <w:spacing w:after="0" w:line="240" w:lineRule="auto"/>
        <w:ind w:left="705" w:hanging="705"/>
        <w:jc w:val="both"/>
        <w:rPr>
          <w:rFonts w:ascii="Open Sans" w:hAnsi="Open Sans" w:cs="Open Sans"/>
          <w:szCs w:val="20"/>
        </w:rPr>
      </w:pPr>
      <w:r w:rsidRPr="000C7DC9">
        <w:rPr>
          <w:rFonts w:ascii="Open Sans" w:hAnsi="Open Sans" w:cs="Open Sans"/>
          <w:b/>
          <w:szCs w:val="20"/>
        </w:rPr>
        <w:t>2.8. Prepoved dela pod vplivom alkohola, drog in drugih substanc</w:t>
      </w:r>
    </w:p>
    <w:p w14:paraId="193129F4" w14:textId="77777777" w:rsidR="001C516D" w:rsidRPr="000C7DC9" w:rsidRDefault="001C516D" w:rsidP="001C516D">
      <w:pPr>
        <w:keepNext/>
        <w:keepLines/>
        <w:widowControl w:val="0"/>
        <w:spacing w:after="0" w:line="240" w:lineRule="auto"/>
        <w:ind w:left="705" w:hanging="705"/>
        <w:jc w:val="both"/>
        <w:rPr>
          <w:rFonts w:ascii="Open Sans" w:hAnsi="Open Sans" w:cs="Open Sans"/>
          <w:szCs w:val="20"/>
        </w:rPr>
      </w:pPr>
      <w:r w:rsidRPr="000C7DC9">
        <w:rPr>
          <w:rFonts w:ascii="Open Sans" w:hAnsi="Open Sans" w:cs="Open Sans"/>
          <w:szCs w:val="20"/>
        </w:rPr>
        <w:t>Podpisnika soglašata:</w:t>
      </w:r>
    </w:p>
    <w:p w14:paraId="0E232BF8" w14:textId="77777777" w:rsidR="001C516D" w:rsidRPr="000C7DC9" w:rsidRDefault="001C516D" w:rsidP="001C516D">
      <w:pPr>
        <w:keepNext/>
        <w:keepLines/>
        <w:widowControl w:val="0"/>
        <w:numPr>
          <w:ilvl w:val="0"/>
          <w:numId w:val="41"/>
        </w:numPr>
        <w:spacing w:after="0" w:line="240" w:lineRule="auto"/>
        <w:ind w:left="284" w:hanging="284"/>
        <w:contextualSpacing/>
        <w:jc w:val="both"/>
        <w:rPr>
          <w:rFonts w:ascii="Open Sans" w:hAnsi="Open Sans" w:cs="Open Sans"/>
          <w:szCs w:val="20"/>
        </w:rPr>
      </w:pPr>
      <w:r w:rsidRPr="000C7DC9">
        <w:rPr>
          <w:rFonts w:ascii="Open Sans" w:hAnsi="Open Sans" w:cs="Open Sans"/>
          <w:szCs w:val="20"/>
        </w:rPr>
        <w:t xml:space="preserve">da delavci na celotnem območju del </w:t>
      </w:r>
      <w:r w:rsidRPr="000C7DC9">
        <w:rPr>
          <w:rFonts w:ascii="Open Sans" w:hAnsi="Open Sans" w:cs="Open Sans"/>
          <w:b/>
          <w:szCs w:val="20"/>
          <w:u w:val="single"/>
        </w:rPr>
        <w:t>ne smejo</w:t>
      </w:r>
      <w:r w:rsidRPr="000C7DC9">
        <w:rPr>
          <w:rFonts w:ascii="Open Sans" w:hAnsi="Open Sans" w:cs="Open Sans"/>
          <w:b/>
          <w:szCs w:val="20"/>
        </w:rPr>
        <w:t xml:space="preserve"> </w:t>
      </w:r>
      <w:r w:rsidRPr="000C7DC9">
        <w:rPr>
          <w:rFonts w:ascii="Open Sans" w:hAnsi="Open Sans" w:cs="Open Sans"/>
          <w:szCs w:val="20"/>
        </w:rPr>
        <w:t>biti pod vplivom alkohola, drog ali drugih psihoaktivnih substanc,</w:t>
      </w:r>
    </w:p>
    <w:p w14:paraId="765A70A7" w14:textId="77777777" w:rsidR="001C516D" w:rsidRPr="000C7DC9" w:rsidRDefault="001C516D" w:rsidP="001C516D">
      <w:pPr>
        <w:keepNext/>
        <w:keepLines/>
        <w:widowControl w:val="0"/>
        <w:numPr>
          <w:ilvl w:val="0"/>
          <w:numId w:val="41"/>
        </w:numPr>
        <w:spacing w:after="0" w:line="240" w:lineRule="auto"/>
        <w:ind w:left="284" w:hanging="284"/>
        <w:contextualSpacing/>
        <w:jc w:val="both"/>
        <w:rPr>
          <w:rFonts w:ascii="Open Sans" w:hAnsi="Open Sans" w:cs="Open Sans"/>
          <w:szCs w:val="20"/>
        </w:rPr>
      </w:pPr>
      <w:r w:rsidRPr="000C7DC9">
        <w:rPr>
          <w:rFonts w:ascii="Open Sans" w:hAnsi="Open Sans" w:cs="Open Sans"/>
          <w:szCs w:val="20"/>
        </w:rPr>
        <w:t>da delavci ne smejo delati ali biti pod vplivom zdravil, ki lahko vplivajo na psihofizično sposobnost, na tistih delovnih mestih, na katerih je zaradi večje nevarnosti nezgode,</w:t>
      </w:r>
    </w:p>
    <w:p w14:paraId="06A0B347" w14:textId="77777777" w:rsidR="001C516D" w:rsidRPr="000C7DC9" w:rsidRDefault="001C516D" w:rsidP="001C516D">
      <w:pPr>
        <w:keepNext/>
        <w:keepLines/>
        <w:widowControl w:val="0"/>
        <w:numPr>
          <w:ilvl w:val="0"/>
          <w:numId w:val="41"/>
        </w:numPr>
        <w:spacing w:after="0" w:line="240" w:lineRule="auto"/>
        <w:ind w:left="284" w:hanging="284"/>
        <w:contextualSpacing/>
        <w:jc w:val="both"/>
        <w:rPr>
          <w:rFonts w:ascii="Open Sans" w:hAnsi="Open Sans" w:cs="Open Sans"/>
          <w:szCs w:val="20"/>
        </w:rPr>
      </w:pPr>
      <w:r w:rsidRPr="000C7DC9">
        <w:rPr>
          <w:rFonts w:ascii="Open Sans" w:hAnsi="Open Sans" w:cs="Open Sans"/>
          <w:szCs w:val="20"/>
        </w:rPr>
        <w:t>da stanje iz točke a. ugotavlja vsak podpisnik za svoje delavce, skladno s svojimi internimi predpisi,</w:t>
      </w:r>
    </w:p>
    <w:p w14:paraId="5E0A60F7" w14:textId="77777777" w:rsidR="001C516D" w:rsidRPr="000C7DC9" w:rsidRDefault="001C516D" w:rsidP="001C516D">
      <w:pPr>
        <w:keepNext/>
        <w:keepLines/>
        <w:widowControl w:val="0"/>
        <w:numPr>
          <w:ilvl w:val="0"/>
          <w:numId w:val="41"/>
        </w:numPr>
        <w:spacing w:after="0" w:line="240" w:lineRule="auto"/>
        <w:ind w:left="284" w:hanging="284"/>
        <w:contextualSpacing/>
        <w:jc w:val="both"/>
        <w:rPr>
          <w:rFonts w:ascii="Open Sans" w:hAnsi="Open Sans" w:cs="Open Sans"/>
          <w:szCs w:val="20"/>
        </w:rPr>
      </w:pPr>
      <w:r w:rsidRPr="000C7DC9">
        <w:rPr>
          <w:rFonts w:ascii="Open Sans" w:hAnsi="Open Sans" w:cs="Open Sans"/>
          <w:szCs w:val="20"/>
        </w:rPr>
        <w:t>da se odstrani delavce s skupnega delovišča, ki so delali v nasprotju z določbami iz točke a. in b. z delovišča.</w:t>
      </w:r>
    </w:p>
    <w:p w14:paraId="4F36CA15" w14:textId="77777777" w:rsidR="001C516D" w:rsidRPr="000C7DC9" w:rsidRDefault="001C516D" w:rsidP="001C516D">
      <w:pPr>
        <w:keepNext/>
        <w:keepLines/>
        <w:widowControl w:val="0"/>
        <w:spacing w:after="0" w:line="240" w:lineRule="auto"/>
        <w:jc w:val="both"/>
        <w:rPr>
          <w:rFonts w:ascii="Open Sans" w:hAnsi="Open Sans" w:cs="Open Sans"/>
          <w:b/>
          <w:bCs/>
          <w:szCs w:val="20"/>
        </w:rPr>
      </w:pPr>
    </w:p>
    <w:p w14:paraId="03F3661E" w14:textId="77777777" w:rsidR="001C516D" w:rsidRPr="000C7DC9" w:rsidRDefault="001C516D" w:rsidP="001C516D">
      <w:pPr>
        <w:keepNext/>
        <w:keepLines/>
        <w:widowControl w:val="0"/>
        <w:numPr>
          <w:ilvl w:val="0"/>
          <w:numId w:val="71"/>
        </w:numPr>
        <w:tabs>
          <w:tab w:val="left" w:pos="709"/>
        </w:tabs>
        <w:spacing w:after="0" w:line="240" w:lineRule="auto"/>
        <w:ind w:right="45"/>
        <w:contextualSpacing/>
        <w:jc w:val="both"/>
        <w:rPr>
          <w:rFonts w:ascii="Open Sans" w:hAnsi="Open Sans" w:cs="Open Sans"/>
          <w:b/>
          <w:bCs/>
          <w:szCs w:val="20"/>
        </w:rPr>
      </w:pPr>
      <w:r w:rsidRPr="000C7DC9">
        <w:rPr>
          <w:rFonts w:ascii="Open Sans" w:hAnsi="Open Sans" w:cs="Open Sans"/>
          <w:b/>
          <w:bCs/>
          <w:szCs w:val="20"/>
        </w:rPr>
        <w:t xml:space="preserve">DOLOČITEV ODGOVORNIH OSEB IN NJIHOVIH OBVEZNOSTI </w:t>
      </w:r>
    </w:p>
    <w:p w14:paraId="2BA14240" w14:textId="77777777" w:rsidR="001C516D" w:rsidRPr="000C7DC9" w:rsidRDefault="001C516D" w:rsidP="001C516D">
      <w:pPr>
        <w:keepNext/>
        <w:keepLines/>
        <w:widowControl w:val="0"/>
        <w:tabs>
          <w:tab w:val="left" w:pos="709"/>
        </w:tabs>
        <w:spacing w:after="0" w:line="240" w:lineRule="auto"/>
        <w:ind w:right="45"/>
        <w:contextualSpacing/>
        <w:jc w:val="both"/>
        <w:rPr>
          <w:rFonts w:ascii="Open Sans" w:hAnsi="Open Sans" w:cs="Open Sans"/>
          <w:b/>
          <w:bCs/>
          <w:szCs w:val="20"/>
        </w:rPr>
      </w:pPr>
    </w:p>
    <w:p w14:paraId="64775150" w14:textId="77777777" w:rsidR="001C516D" w:rsidRPr="000C7DC9" w:rsidRDefault="001C516D" w:rsidP="001C516D">
      <w:pPr>
        <w:keepNext/>
        <w:keepLines/>
        <w:widowControl w:val="0"/>
        <w:numPr>
          <w:ilvl w:val="1"/>
          <w:numId w:val="17"/>
        </w:numPr>
        <w:spacing w:after="0" w:line="240" w:lineRule="auto"/>
        <w:ind w:left="426" w:hanging="426"/>
        <w:jc w:val="both"/>
        <w:rPr>
          <w:rFonts w:ascii="Open Sans" w:hAnsi="Open Sans" w:cs="Open Sans"/>
          <w:b/>
          <w:szCs w:val="20"/>
        </w:rPr>
      </w:pPr>
      <w:r w:rsidRPr="000C7DC9">
        <w:rPr>
          <w:rFonts w:ascii="Open Sans" w:hAnsi="Open Sans" w:cs="Open Sans"/>
          <w:b/>
          <w:szCs w:val="20"/>
        </w:rPr>
        <w:t xml:space="preserve"> Določitev odgovornih oseb na delovišču</w:t>
      </w:r>
    </w:p>
    <w:p w14:paraId="50774F84" w14:textId="77777777" w:rsidR="001C516D" w:rsidRPr="001A2843" w:rsidRDefault="001C516D" w:rsidP="001C516D">
      <w:pPr>
        <w:keepNext/>
        <w:keepLines/>
        <w:spacing w:after="0" w:line="240" w:lineRule="auto"/>
        <w:ind w:left="360"/>
        <w:contextualSpacing/>
        <w:jc w:val="both"/>
        <w:rPr>
          <w:rFonts w:ascii="Open Sans" w:hAnsi="Open Sans" w:cs="Open Sans"/>
          <w:szCs w:val="20"/>
        </w:rPr>
      </w:pP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73"/>
        <w:gridCol w:w="3243"/>
        <w:gridCol w:w="17"/>
        <w:gridCol w:w="3090"/>
      </w:tblGrid>
      <w:tr w:rsidR="001C516D" w:rsidRPr="00D97E60" w14:paraId="69C7157B" w14:textId="77777777" w:rsidTr="004505AD">
        <w:tc>
          <w:tcPr>
            <w:tcW w:w="3573" w:type="dxa"/>
            <w:tcBorders>
              <w:top w:val="single" w:sz="4" w:space="0" w:color="auto"/>
              <w:left w:val="single" w:sz="4" w:space="0" w:color="auto"/>
              <w:bottom w:val="single" w:sz="4" w:space="0" w:color="auto"/>
              <w:right w:val="dashSmallGap" w:sz="4" w:space="0" w:color="auto"/>
            </w:tcBorders>
            <w:shd w:val="clear" w:color="auto" w:fill="auto"/>
          </w:tcPr>
          <w:p w14:paraId="0C32528C" w14:textId="77777777" w:rsidR="001C516D" w:rsidRPr="006B5E3A" w:rsidRDefault="001C516D" w:rsidP="004505AD">
            <w:pPr>
              <w:keepNext/>
              <w:keepLines/>
              <w:spacing w:after="0" w:line="240" w:lineRule="auto"/>
              <w:rPr>
                <w:rFonts w:ascii="Open Sans" w:hAnsi="Open Sans" w:cs="Open Sans"/>
                <w:b/>
                <w:sz w:val="18"/>
                <w:szCs w:val="18"/>
              </w:rPr>
            </w:pPr>
          </w:p>
        </w:tc>
        <w:tc>
          <w:tcPr>
            <w:tcW w:w="3243" w:type="dxa"/>
            <w:tcBorders>
              <w:top w:val="single" w:sz="4" w:space="0" w:color="auto"/>
              <w:left w:val="dashSmallGap" w:sz="4" w:space="0" w:color="auto"/>
              <w:bottom w:val="single" w:sz="4" w:space="0" w:color="auto"/>
              <w:right w:val="dashSmallGap" w:sz="4" w:space="0" w:color="auto"/>
            </w:tcBorders>
            <w:shd w:val="clear" w:color="auto" w:fill="auto"/>
          </w:tcPr>
          <w:p w14:paraId="0195854D" w14:textId="77777777" w:rsidR="001C516D" w:rsidRPr="00D97E60" w:rsidRDefault="001C516D" w:rsidP="004505AD">
            <w:pPr>
              <w:keepNext/>
              <w:keepLines/>
              <w:spacing w:after="0" w:line="240" w:lineRule="auto"/>
              <w:rPr>
                <w:rFonts w:ascii="Open Sans" w:hAnsi="Open Sans" w:cs="Open Sans"/>
                <w:b/>
                <w:szCs w:val="20"/>
              </w:rPr>
            </w:pPr>
            <w:r w:rsidRPr="00D97E60">
              <w:rPr>
                <w:rFonts w:ascii="Open Sans" w:hAnsi="Open Sans" w:cs="Open Sans"/>
                <w:b/>
                <w:szCs w:val="20"/>
              </w:rPr>
              <w:t>Naročnik:</w:t>
            </w:r>
          </w:p>
        </w:tc>
        <w:tc>
          <w:tcPr>
            <w:tcW w:w="3107" w:type="dxa"/>
            <w:gridSpan w:val="2"/>
            <w:tcBorders>
              <w:top w:val="single" w:sz="4" w:space="0" w:color="auto"/>
              <w:left w:val="dashSmallGap" w:sz="4" w:space="0" w:color="auto"/>
              <w:bottom w:val="single" w:sz="4" w:space="0" w:color="auto"/>
              <w:right w:val="single" w:sz="4" w:space="0" w:color="auto"/>
            </w:tcBorders>
            <w:shd w:val="clear" w:color="auto" w:fill="auto"/>
          </w:tcPr>
          <w:p w14:paraId="6027968A" w14:textId="77777777" w:rsidR="001C516D" w:rsidRPr="00D97E60" w:rsidRDefault="001C516D" w:rsidP="004505AD">
            <w:pPr>
              <w:keepNext/>
              <w:keepLines/>
              <w:spacing w:after="0" w:line="240" w:lineRule="auto"/>
              <w:rPr>
                <w:rFonts w:ascii="Open Sans" w:hAnsi="Open Sans" w:cs="Open Sans"/>
                <w:b/>
                <w:szCs w:val="20"/>
              </w:rPr>
            </w:pPr>
            <w:r w:rsidRPr="00D97E60">
              <w:rPr>
                <w:rFonts w:ascii="Open Sans" w:hAnsi="Open Sans" w:cs="Open Sans"/>
                <w:b/>
                <w:szCs w:val="20"/>
              </w:rPr>
              <w:t>Izvajalec:</w:t>
            </w:r>
          </w:p>
        </w:tc>
      </w:tr>
      <w:tr w:rsidR="001C516D" w:rsidRPr="00D97E60" w14:paraId="0EC004B6" w14:textId="77777777" w:rsidTr="004505AD">
        <w:trPr>
          <w:trHeight w:val="258"/>
        </w:trPr>
        <w:tc>
          <w:tcPr>
            <w:tcW w:w="3573" w:type="dxa"/>
            <w:tcBorders>
              <w:right w:val="dashSmallGap" w:sz="4" w:space="0" w:color="auto"/>
            </w:tcBorders>
            <w:shd w:val="clear" w:color="auto" w:fill="auto"/>
          </w:tcPr>
          <w:p w14:paraId="159003D3" w14:textId="77777777" w:rsidR="001C516D" w:rsidRPr="006B5E3A" w:rsidRDefault="001C516D" w:rsidP="004505AD">
            <w:pPr>
              <w:keepNext/>
              <w:keepLines/>
              <w:widowControl w:val="0"/>
              <w:spacing w:after="0" w:line="240" w:lineRule="auto"/>
              <w:rPr>
                <w:rFonts w:ascii="Open Sans" w:hAnsi="Open Sans" w:cs="Open Sans"/>
                <w:b/>
                <w:sz w:val="18"/>
                <w:szCs w:val="18"/>
              </w:rPr>
            </w:pPr>
            <w:r w:rsidRPr="006B5E3A">
              <w:rPr>
                <w:rFonts w:ascii="Open Sans" w:hAnsi="Open Sans" w:cs="Open Sans"/>
                <w:b/>
                <w:sz w:val="18"/>
                <w:szCs w:val="18"/>
              </w:rPr>
              <w:t>Skrbnik okvirnega sporazuma</w:t>
            </w:r>
          </w:p>
        </w:tc>
        <w:tc>
          <w:tcPr>
            <w:tcW w:w="6350" w:type="dxa"/>
            <w:gridSpan w:val="3"/>
            <w:tcBorders>
              <w:left w:val="dashSmallGap" w:sz="4" w:space="0" w:color="auto"/>
            </w:tcBorders>
            <w:shd w:val="clear" w:color="auto" w:fill="auto"/>
          </w:tcPr>
          <w:p w14:paraId="50EF7DF5" w14:textId="77777777" w:rsidR="001C516D" w:rsidRPr="00D97E60" w:rsidRDefault="001C516D" w:rsidP="004505AD">
            <w:pPr>
              <w:keepNext/>
              <w:keepLines/>
              <w:widowControl w:val="0"/>
              <w:spacing w:after="0" w:line="240" w:lineRule="auto"/>
              <w:jc w:val="center"/>
              <w:rPr>
                <w:rFonts w:ascii="Open Sans" w:hAnsi="Open Sans" w:cs="Open Sans"/>
                <w:b/>
                <w:bCs/>
                <w:color w:val="0000FF"/>
                <w:szCs w:val="20"/>
                <w:u w:val="single"/>
              </w:rPr>
            </w:pPr>
            <w:r w:rsidRPr="003343B7">
              <w:rPr>
                <w:rFonts w:ascii="Tahoma" w:hAnsi="Tahoma" w:cs="Tahoma"/>
                <w:b/>
                <w:sz w:val="14"/>
                <w:szCs w:val="12"/>
              </w:rPr>
              <w:t>Ime in Priimek/Mobilni telefon/e-pošta:</w:t>
            </w:r>
          </w:p>
        </w:tc>
      </w:tr>
      <w:tr w:rsidR="001C516D" w:rsidRPr="00D97E60" w14:paraId="10B4EC4A" w14:textId="77777777" w:rsidTr="004505AD">
        <w:tc>
          <w:tcPr>
            <w:tcW w:w="3573" w:type="dxa"/>
            <w:vMerge w:val="restart"/>
            <w:tcBorders>
              <w:right w:val="dashSmallGap" w:sz="4" w:space="0" w:color="auto"/>
            </w:tcBorders>
            <w:shd w:val="clear" w:color="auto" w:fill="auto"/>
          </w:tcPr>
          <w:p w14:paraId="77817263" w14:textId="77777777" w:rsidR="001C516D" w:rsidRPr="006B5E3A" w:rsidRDefault="001C516D" w:rsidP="004505AD">
            <w:pPr>
              <w:keepNext/>
              <w:keepLines/>
              <w:widowControl w:val="0"/>
              <w:spacing w:after="0" w:line="240" w:lineRule="auto"/>
              <w:rPr>
                <w:rFonts w:ascii="Open Sans" w:hAnsi="Open Sans" w:cs="Open Sans"/>
                <w:b/>
                <w:sz w:val="18"/>
                <w:szCs w:val="18"/>
              </w:rPr>
            </w:pPr>
            <w:r w:rsidRPr="006B5E3A">
              <w:rPr>
                <w:rFonts w:ascii="Open Sans" w:hAnsi="Open Sans" w:cs="Open Sans"/>
                <w:b/>
                <w:sz w:val="18"/>
                <w:szCs w:val="18"/>
              </w:rPr>
              <w:t>Vodje OE na območju izvajanja del</w:t>
            </w:r>
          </w:p>
        </w:tc>
        <w:tc>
          <w:tcPr>
            <w:tcW w:w="3260" w:type="dxa"/>
            <w:gridSpan w:val="2"/>
            <w:tcBorders>
              <w:left w:val="dashSmallGap" w:sz="4" w:space="0" w:color="auto"/>
              <w:right w:val="dashSmallGap" w:sz="4" w:space="0" w:color="auto"/>
            </w:tcBorders>
            <w:shd w:val="clear" w:color="auto" w:fill="auto"/>
          </w:tcPr>
          <w:p w14:paraId="3C0E299D" w14:textId="77777777" w:rsidR="001C516D" w:rsidRPr="00D97E60" w:rsidRDefault="001C516D" w:rsidP="004505AD">
            <w:pPr>
              <w:keepNext/>
              <w:keepLines/>
              <w:widowControl w:val="0"/>
              <w:spacing w:after="0" w:line="240" w:lineRule="auto"/>
              <w:jc w:val="center"/>
              <w:rPr>
                <w:rFonts w:ascii="Open Sans" w:hAnsi="Open Sans" w:cs="Open Sans"/>
                <w:b/>
                <w:bCs/>
                <w:szCs w:val="20"/>
              </w:rPr>
            </w:pPr>
            <w:r w:rsidRPr="003343B7">
              <w:rPr>
                <w:rFonts w:ascii="Tahoma" w:hAnsi="Tahoma" w:cs="Tahoma"/>
                <w:b/>
                <w:sz w:val="14"/>
                <w:szCs w:val="12"/>
              </w:rPr>
              <w:t>Ime in Priimek/Mobilni telefon/e-pošta:</w:t>
            </w:r>
          </w:p>
        </w:tc>
        <w:tc>
          <w:tcPr>
            <w:tcW w:w="3090" w:type="dxa"/>
            <w:vMerge w:val="restart"/>
            <w:tcBorders>
              <w:left w:val="dashSmallGap" w:sz="4" w:space="0" w:color="auto"/>
            </w:tcBorders>
            <w:shd w:val="clear" w:color="auto" w:fill="auto"/>
          </w:tcPr>
          <w:p w14:paraId="065F4A60" w14:textId="77777777" w:rsidR="001C516D" w:rsidRPr="00D97E60" w:rsidRDefault="001C516D" w:rsidP="004505AD">
            <w:pPr>
              <w:keepNext/>
              <w:keepLines/>
              <w:widowControl w:val="0"/>
              <w:spacing w:after="0" w:line="240" w:lineRule="auto"/>
              <w:jc w:val="center"/>
              <w:rPr>
                <w:rFonts w:ascii="Open Sans" w:hAnsi="Open Sans" w:cs="Open Sans"/>
                <w:szCs w:val="20"/>
              </w:rPr>
            </w:pPr>
            <w:r w:rsidRPr="003343B7">
              <w:rPr>
                <w:rFonts w:ascii="Tahoma" w:hAnsi="Tahoma" w:cs="Tahoma"/>
                <w:b/>
                <w:sz w:val="14"/>
                <w:szCs w:val="12"/>
              </w:rPr>
              <w:t>Ime in Priimek/Mobilni telefon/e-pošta:</w:t>
            </w:r>
          </w:p>
        </w:tc>
      </w:tr>
      <w:tr w:rsidR="001C516D" w:rsidRPr="00D97E60" w14:paraId="1117D3C5" w14:textId="77777777" w:rsidTr="004505AD">
        <w:tc>
          <w:tcPr>
            <w:tcW w:w="3573" w:type="dxa"/>
            <w:vMerge/>
            <w:tcBorders>
              <w:right w:val="dashSmallGap" w:sz="4" w:space="0" w:color="auto"/>
            </w:tcBorders>
            <w:shd w:val="clear" w:color="auto" w:fill="auto"/>
          </w:tcPr>
          <w:p w14:paraId="07D99B31" w14:textId="77777777" w:rsidR="001C516D" w:rsidRPr="006B5E3A" w:rsidRDefault="001C516D" w:rsidP="004505AD">
            <w:pPr>
              <w:keepNext/>
              <w:keepLines/>
              <w:widowControl w:val="0"/>
              <w:spacing w:after="0" w:line="240" w:lineRule="auto"/>
              <w:rPr>
                <w:rFonts w:ascii="Open Sans" w:hAnsi="Open Sans" w:cs="Open Sans"/>
                <w:b/>
                <w:sz w:val="18"/>
                <w:szCs w:val="18"/>
              </w:rPr>
            </w:pPr>
          </w:p>
        </w:tc>
        <w:tc>
          <w:tcPr>
            <w:tcW w:w="3260" w:type="dxa"/>
            <w:gridSpan w:val="2"/>
            <w:tcBorders>
              <w:left w:val="dashSmallGap" w:sz="4" w:space="0" w:color="auto"/>
              <w:right w:val="dashSmallGap" w:sz="4" w:space="0" w:color="auto"/>
            </w:tcBorders>
            <w:shd w:val="clear" w:color="auto" w:fill="auto"/>
          </w:tcPr>
          <w:p w14:paraId="42236524" w14:textId="77777777" w:rsidR="001C516D" w:rsidRPr="00D97E60" w:rsidRDefault="001C516D" w:rsidP="004505AD">
            <w:pPr>
              <w:keepNext/>
              <w:keepLines/>
              <w:widowControl w:val="0"/>
              <w:spacing w:after="0" w:line="240" w:lineRule="auto"/>
              <w:jc w:val="center"/>
              <w:rPr>
                <w:rFonts w:ascii="Open Sans" w:hAnsi="Open Sans" w:cs="Open Sans"/>
                <w:szCs w:val="20"/>
              </w:rPr>
            </w:pPr>
            <w:r w:rsidRPr="003343B7">
              <w:rPr>
                <w:rFonts w:ascii="Tahoma" w:hAnsi="Tahoma" w:cs="Tahoma"/>
                <w:b/>
                <w:sz w:val="14"/>
                <w:szCs w:val="12"/>
              </w:rPr>
              <w:t>Ime in Priimek/Mobilni telefon/e-pošta:</w:t>
            </w:r>
          </w:p>
        </w:tc>
        <w:tc>
          <w:tcPr>
            <w:tcW w:w="3090" w:type="dxa"/>
            <w:vMerge/>
            <w:tcBorders>
              <w:left w:val="dashSmallGap" w:sz="4" w:space="0" w:color="auto"/>
            </w:tcBorders>
            <w:shd w:val="clear" w:color="auto" w:fill="auto"/>
          </w:tcPr>
          <w:p w14:paraId="62EBF4B6" w14:textId="77777777" w:rsidR="001C516D" w:rsidRPr="00D97E60" w:rsidRDefault="001C516D" w:rsidP="004505AD">
            <w:pPr>
              <w:keepNext/>
              <w:keepLines/>
              <w:widowControl w:val="0"/>
              <w:spacing w:after="0" w:line="240" w:lineRule="auto"/>
              <w:jc w:val="center"/>
              <w:rPr>
                <w:rFonts w:ascii="Open Sans" w:hAnsi="Open Sans" w:cs="Open Sans"/>
                <w:szCs w:val="20"/>
              </w:rPr>
            </w:pPr>
          </w:p>
        </w:tc>
      </w:tr>
      <w:tr w:rsidR="001C516D" w:rsidRPr="00D97E60" w14:paraId="0C445F94" w14:textId="77777777" w:rsidTr="004505AD">
        <w:tc>
          <w:tcPr>
            <w:tcW w:w="3573" w:type="dxa"/>
            <w:tcBorders>
              <w:right w:val="dashSmallGap" w:sz="4" w:space="0" w:color="auto"/>
            </w:tcBorders>
            <w:shd w:val="clear" w:color="auto" w:fill="auto"/>
          </w:tcPr>
          <w:p w14:paraId="5A23E463" w14:textId="77777777" w:rsidR="001C516D" w:rsidRPr="006B5E3A" w:rsidRDefault="001C516D" w:rsidP="004505AD">
            <w:pPr>
              <w:keepNext/>
              <w:keepLines/>
              <w:widowControl w:val="0"/>
              <w:spacing w:after="0" w:line="240" w:lineRule="auto"/>
              <w:rPr>
                <w:rFonts w:ascii="Open Sans" w:hAnsi="Open Sans" w:cs="Open Sans"/>
                <w:b/>
                <w:sz w:val="18"/>
                <w:szCs w:val="18"/>
              </w:rPr>
            </w:pPr>
            <w:r w:rsidRPr="006B5E3A">
              <w:rPr>
                <w:rFonts w:ascii="Open Sans" w:hAnsi="Open Sans" w:cs="Open Sans"/>
                <w:b/>
                <w:sz w:val="18"/>
                <w:szCs w:val="18"/>
              </w:rPr>
              <w:t>Vodje del – na območju izvajanja del</w:t>
            </w:r>
          </w:p>
        </w:tc>
        <w:tc>
          <w:tcPr>
            <w:tcW w:w="3260" w:type="dxa"/>
            <w:gridSpan w:val="2"/>
            <w:tcBorders>
              <w:left w:val="dashSmallGap" w:sz="4" w:space="0" w:color="auto"/>
              <w:right w:val="dashSmallGap" w:sz="4" w:space="0" w:color="auto"/>
            </w:tcBorders>
            <w:shd w:val="clear" w:color="auto" w:fill="auto"/>
          </w:tcPr>
          <w:p w14:paraId="2DFD902B" w14:textId="77777777" w:rsidR="001C516D" w:rsidRPr="00D97E60" w:rsidRDefault="001C516D" w:rsidP="004505AD">
            <w:pPr>
              <w:keepNext/>
              <w:keepLines/>
              <w:widowControl w:val="0"/>
              <w:spacing w:after="0" w:line="240" w:lineRule="auto"/>
              <w:jc w:val="center"/>
              <w:rPr>
                <w:rFonts w:ascii="Open Sans" w:hAnsi="Open Sans" w:cs="Open Sans"/>
                <w:szCs w:val="20"/>
              </w:rPr>
            </w:pPr>
            <w:r w:rsidRPr="003343B7">
              <w:rPr>
                <w:rFonts w:ascii="Tahoma" w:hAnsi="Tahoma" w:cs="Tahoma"/>
                <w:b/>
                <w:sz w:val="14"/>
                <w:szCs w:val="12"/>
              </w:rPr>
              <w:t>Ime in Priimek/Mobilni telefon/e-pošta:</w:t>
            </w:r>
          </w:p>
        </w:tc>
        <w:tc>
          <w:tcPr>
            <w:tcW w:w="3090" w:type="dxa"/>
            <w:tcBorders>
              <w:left w:val="dashSmallGap" w:sz="4" w:space="0" w:color="auto"/>
            </w:tcBorders>
            <w:shd w:val="clear" w:color="auto" w:fill="auto"/>
          </w:tcPr>
          <w:p w14:paraId="7390922B" w14:textId="77777777" w:rsidR="001C516D" w:rsidRPr="00D97E60" w:rsidRDefault="001C516D" w:rsidP="004505AD">
            <w:pPr>
              <w:keepNext/>
              <w:keepLines/>
              <w:widowControl w:val="0"/>
              <w:spacing w:after="0" w:line="240" w:lineRule="auto"/>
              <w:rPr>
                <w:rFonts w:ascii="Open Sans" w:hAnsi="Open Sans" w:cs="Open Sans"/>
                <w:szCs w:val="20"/>
              </w:rPr>
            </w:pPr>
            <w:r w:rsidRPr="003343B7">
              <w:rPr>
                <w:rFonts w:ascii="Tahoma" w:hAnsi="Tahoma" w:cs="Tahoma"/>
                <w:b/>
                <w:sz w:val="14"/>
                <w:szCs w:val="12"/>
              </w:rPr>
              <w:t>Ime in Priimek/Mobilni telefon/e-pošta:</w:t>
            </w:r>
          </w:p>
        </w:tc>
      </w:tr>
      <w:tr w:rsidR="001C516D" w:rsidRPr="00D97E60" w14:paraId="21AAC142" w14:textId="77777777" w:rsidTr="004505AD">
        <w:trPr>
          <w:trHeight w:val="411"/>
        </w:trPr>
        <w:tc>
          <w:tcPr>
            <w:tcW w:w="3573" w:type="dxa"/>
            <w:tcBorders>
              <w:right w:val="dashSmallGap" w:sz="4" w:space="0" w:color="auto"/>
            </w:tcBorders>
            <w:shd w:val="clear" w:color="auto" w:fill="auto"/>
          </w:tcPr>
          <w:p w14:paraId="3613703B" w14:textId="77777777" w:rsidR="001C516D" w:rsidRPr="006B5E3A" w:rsidRDefault="001C516D" w:rsidP="004505AD">
            <w:pPr>
              <w:keepNext/>
              <w:keepLines/>
              <w:widowControl w:val="0"/>
              <w:spacing w:after="0" w:line="240" w:lineRule="auto"/>
              <w:rPr>
                <w:rFonts w:ascii="Open Sans" w:hAnsi="Open Sans" w:cs="Open Sans"/>
                <w:sz w:val="18"/>
                <w:szCs w:val="18"/>
              </w:rPr>
            </w:pPr>
            <w:r w:rsidRPr="006B5E3A">
              <w:rPr>
                <w:rFonts w:ascii="Open Sans" w:hAnsi="Open Sans" w:cs="Open Sans"/>
                <w:b/>
                <w:sz w:val="18"/>
                <w:szCs w:val="18"/>
              </w:rPr>
              <w:t xml:space="preserve">Strokovni delavci VPD in PV </w:t>
            </w:r>
          </w:p>
        </w:tc>
        <w:tc>
          <w:tcPr>
            <w:tcW w:w="3260" w:type="dxa"/>
            <w:gridSpan w:val="2"/>
            <w:tcBorders>
              <w:left w:val="dashSmallGap" w:sz="4" w:space="0" w:color="auto"/>
              <w:right w:val="dashSmallGap" w:sz="4" w:space="0" w:color="auto"/>
            </w:tcBorders>
            <w:shd w:val="clear" w:color="auto" w:fill="auto"/>
          </w:tcPr>
          <w:p w14:paraId="22C55B81" w14:textId="77777777" w:rsidR="001C516D" w:rsidRPr="00D97E60" w:rsidRDefault="001C516D" w:rsidP="004505AD">
            <w:pPr>
              <w:keepNext/>
              <w:keepLines/>
              <w:widowControl w:val="0"/>
              <w:spacing w:after="0" w:line="240" w:lineRule="auto"/>
              <w:jc w:val="center"/>
              <w:rPr>
                <w:rFonts w:ascii="Open Sans" w:hAnsi="Open Sans" w:cs="Open Sans"/>
                <w:color w:val="0000FF" w:themeColor="hyperlink"/>
                <w:szCs w:val="20"/>
                <w:u w:val="single"/>
              </w:rPr>
            </w:pPr>
            <w:r w:rsidRPr="003343B7">
              <w:rPr>
                <w:rFonts w:ascii="Tahoma" w:hAnsi="Tahoma" w:cs="Tahoma"/>
                <w:b/>
                <w:sz w:val="14"/>
                <w:szCs w:val="12"/>
              </w:rPr>
              <w:t>Ime in Priimek/Mobilni telefon/e-pošta:</w:t>
            </w:r>
          </w:p>
        </w:tc>
        <w:tc>
          <w:tcPr>
            <w:tcW w:w="3090" w:type="dxa"/>
            <w:tcBorders>
              <w:left w:val="dashSmallGap" w:sz="4" w:space="0" w:color="auto"/>
            </w:tcBorders>
            <w:shd w:val="clear" w:color="auto" w:fill="auto"/>
          </w:tcPr>
          <w:p w14:paraId="08543610" w14:textId="77777777" w:rsidR="001C516D" w:rsidRPr="00D97E60" w:rsidRDefault="001C516D" w:rsidP="004505AD">
            <w:pPr>
              <w:keepNext/>
              <w:keepLines/>
              <w:widowControl w:val="0"/>
              <w:spacing w:after="0" w:line="240" w:lineRule="auto"/>
              <w:rPr>
                <w:rFonts w:ascii="Open Sans" w:hAnsi="Open Sans" w:cs="Open Sans"/>
                <w:szCs w:val="20"/>
              </w:rPr>
            </w:pPr>
            <w:r w:rsidRPr="003343B7">
              <w:rPr>
                <w:rFonts w:ascii="Tahoma" w:hAnsi="Tahoma" w:cs="Tahoma"/>
                <w:b/>
                <w:sz w:val="14"/>
                <w:szCs w:val="12"/>
              </w:rPr>
              <w:t>Ime in Priimek/Mobilni telefon/e-pošta:</w:t>
            </w:r>
          </w:p>
        </w:tc>
      </w:tr>
      <w:tr w:rsidR="001C516D" w:rsidRPr="00D97E60" w14:paraId="3C429C30" w14:textId="77777777" w:rsidTr="004505AD">
        <w:tc>
          <w:tcPr>
            <w:tcW w:w="3573" w:type="dxa"/>
            <w:tcBorders>
              <w:right w:val="dashSmallGap" w:sz="4" w:space="0" w:color="auto"/>
            </w:tcBorders>
            <w:shd w:val="clear" w:color="auto" w:fill="auto"/>
          </w:tcPr>
          <w:p w14:paraId="2EC4B25B" w14:textId="77777777" w:rsidR="001C516D" w:rsidRPr="006B5E3A" w:rsidRDefault="001C516D" w:rsidP="004505AD">
            <w:pPr>
              <w:keepNext/>
              <w:keepLines/>
              <w:widowControl w:val="0"/>
              <w:spacing w:after="0" w:line="240" w:lineRule="auto"/>
              <w:rPr>
                <w:rFonts w:ascii="Open Sans" w:hAnsi="Open Sans" w:cs="Open Sans"/>
                <w:b/>
                <w:sz w:val="18"/>
                <w:szCs w:val="18"/>
              </w:rPr>
            </w:pPr>
            <w:r w:rsidRPr="006B5E3A">
              <w:rPr>
                <w:rFonts w:ascii="Open Sans" w:hAnsi="Open Sans" w:cs="Open Sans"/>
                <w:b/>
                <w:sz w:val="18"/>
                <w:szCs w:val="18"/>
              </w:rPr>
              <w:t>Odg. osebe za nadzor nad izvajanjem ravnanja z nevarnimi snovmi in odpadki ter izrednimi razmerami</w:t>
            </w:r>
          </w:p>
        </w:tc>
        <w:tc>
          <w:tcPr>
            <w:tcW w:w="3260" w:type="dxa"/>
            <w:gridSpan w:val="2"/>
            <w:tcBorders>
              <w:left w:val="dashSmallGap" w:sz="4" w:space="0" w:color="auto"/>
              <w:right w:val="dashSmallGap" w:sz="4" w:space="0" w:color="auto"/>
            </w:tcBorders>
            <w:shd w:val="clear" w:color="auto" w:fill="auto"/>
          </w:tcPr>
          <w:p w14:paraId="4AFB1B6F" w14:textId="77777777" w:rsidR="001C516D" w:rsidRPr="00D97E60" w:rsidRDefault="001C516D" w:rsidP="004505AD">
            <w:pPr>
              <w:keepNext/>
              <w:keepLines/>
              <w:widowControl w:val="0"/>
              <w:spacing w:after="0" w:line="240" w:lineRule="auto"/>
              <w:jc w:val="center"/>
              <w:rPr>
                <w:rFonts w:ascii="Open Sans" w:hAnsi="Open Sans" w:cs="Open Sans"/>
                <w:b/>
                <w:szCs w:val="20"/>
              </w:rPr>
            </w:pPr>
            <w:r w:rsidRPr="003343B7">
              <w:rPr>
                <w:rFonts w:ascii="Tahoma" w:hAnsi="Tahoma" w:cs="Tahoma"/>
                <w:b/>
                <w:sz w:val="14"/>
                <w:szCs w:val="12"/>
              </w:rPr>
              <w:t>Ime in Priimek/Mobilni telefon/e-pošta:</w:t>
            </w:r>
          </w:p>
        </w:tc>
        <w:tc>
          <w:tcPr>
            <w:tcW w:w="3090" w:type="dxa"/>
            <w:tcBorders>
              <w:left w:val="dashSmallGap" w:sz="4" w:space="0" w:color="auto"/>
            </w:tcBorders>
            <w:shd w:val="clear" w:color="auto" w:fill="auto"/>
          </w:tcPr>
          <w:p w14:paraId="1E584B04" w14:textId="77777777" w:rsidR="001C516D" w:rsidRPr="00D97E60" w:rsidRDefault="001C516D" w:rsidP="004505AD">
            <w:pPr>
              <w:keepNext/>
              <w:keepLines/>
              <w:widowControl w:val="0"/>
              <w:spacing w:after="0" w:line="240" w:lineRule="auto"/>
              <w:rPr>
                <w:rFonts w:ascii="Open Sans" w:hAnsi="Open Sans" w:cs="Open Sans"/>
                <w:szCs w:val="20"/>
              </w:rPr>
            </w:pPr>
            <w:r w:rsidRPr="003343B7">
              <w:rPr>
                <w:rFonts w:ascii="Tahoma" w:hAnsi="Tahoma" w:cs="Tahoma"/>
                <w:b/>
                <w:sz w:val="14"/>
                <w:szCs w:val="12"/>
              </w:rPr>
              <w:t>Ime in Priimek/Mobilni telefon/e-pošta:</w:t>
            </w:r>
          </w:p>
        </w:tc>
      </w:tr>
    </w:tbl>
    <w:p w14:paraId="626EBF11" w14:textId="77777777" w:rsidR="001C516D" w:rsidRDefault="001C516D" w:rsidP="001C516D">
      <w:pPr>
        <w:keepNext/>
        <w:keepLines/>
        <w:spacing w:after="0" w:line="240" w:lineRule="auto"/>
        <w:ind w:left="705" w:hanging="705"/>
        <w:jc w:val="both"/>
        <w:rPr>
          <w:rFonts w:ascii="Open Sans" w:hAnsi="Open Sans" w:cs="Open Sans"/>
          <w:b/>
          <w:szCs w:val="20"/>
        </w:rPr>
      </w:pPr>
    </w:p>
    <w:p w14:paraId="4DA4E304" w14:textId="77777777" w:rsidR="001C516D" w:rsidRPr="00F37C11" w:rsidRDefault="001C516D" w:rsidP="001C516D">
      <w:pPr>
        <w:keepNext/>
        <w:keepLines/>
        <w:spacing w:after="0" w:line="240" w:lineRule="auto"/>
        <w:jc w:val="both"/>
        <w:rPr>
          <w:rFonts w:ascii="Open Sans" w:hAnsi="Open Sans" w:cs="Open Sans"/>
          <w:szCs w:val="20"/>
        </w:rPr>
      </w:pPr>
      <w:bookmarkStart w:id="27" w:name="_Hlk189029997"/>
      <w:r w:rsidRPr="00F37C11">
        <w:rPr>
          <w:rFonts w:ascii="Open Sans" w:hAnsi="Open Sans" w:cs="Open Sans"/>
          <w:szCs w:val="20"/>
        </w:rPr>
        <w:t>V primeru spremembe odgovornih oseb na delovišču morata stranki o spremembi obvestiti druga drugo na elektronske naslove predstavnikov</w:t>
      </w:r>
      <w:r>
        <w:rPr>
          <w:rFonts w:ascii="Open Sans" w:hAnsi="Open Sans" w:cs="Open Sans"/>
          <w:szCs w:val="20"/>
        </w:rPr>
        <w:t xml:space="preserve"> strank po okvirnem sporazumu</w:t>
      </w:r>
      <w:r w:rsidRPr="00F37C11">
        <w:rPr>
          <w:rFonts w:ascii="Open Sans" w:hAnsi="Open Sans" w:cs="Open Sans"/>
          <w:szCs w:val="20"/>
        </w:rPr>
        <w:t xml:space="preserve">. Nova odgovorna oseba na delovišču mora izpolnjevati enake zahteve kot prvo imenovana oseba iz Pisnega sporazuma. </w:t>
      </w:r>
    </w:p>
    <w:p w14:paraId="49A5E340" w14:textId="77777777" w:rsidR="001C516D" w:rsidRPr="00F37C11" w:rsidRDefault="001C516D" w:rsidP="001C516D">
      <w:pPr>
        <w:keepNext/>
        <w:keepLines/>
        <w:spacing w:after="0" w:line="240" w:lineRule="auto"/>
        <w:jc w:val="both"/>
        <w:rPr>
          <w:rFonts w:ascii="Open Sans" w:hAnsi="Open Sans" w:cs="Open Sans"/>
          <w:szCs w:val="20"/>
        </w:rPr>
      </w:pPr>
    </w:p>
    <w:bookmarkEnd w:id="27"/>
    <w:p w14:paraId="7C0BDD12" w14:textId="77777777" w:rsidR="001C516D" w:rsidRPr="00F37C11" w:rsidRDefault="001C516D" w:rsidP="001C516D">
      <w:pPr>
        <w:keepNext/>
        <w:keepLines/>
        <w:widowControl w:val="0"/>
        <w:spacing w:after="0" w:line="240" w:lineRule="auto"/>
        <w:ind w:left="705" w:hanging="705"/>
        <w:rPr>
          <w:rFonts w:ascii="Open Sans" w:hAnsi="Open Sans" w:cs="Open Sans"/>
          <w:szCs w:val="20"/>
        </w:rPr>
      </w:pPr>
      <w:r w:rsidRPr="00F37C11">
        <w:rPr>
          <w:rFonts w:ascii="Open Sans" w:hAnsi="Open Sans" w:cs="Open Sans"/>
          <w:b/>
          <w:szCs w:val="20"/>
        </w:rPr>
        <w:t>3.2. Določitev skupnih nalog vseh odgovornih oseb</w:t>
      </w:r>
    </w:p>
    <w:p w14:paraId="6E2CFF09" w14:textId="77777777" w:rsidR="001C516D" w:rsidRPr="00F37C11" w:rsidRDefault="001C516D" w:rsidP="001C516D">
      <w:pPr>
        <w:keepNext/>
        <w:keepLines/>
        <w:widowControl w:val="0"/>
        <w:spacing w:after="0" w:line="240" w:lineRule="auto"/>
        <w:ind w:left="705" w:hanging="705"/>
        <w:rPr>
          <w:rFonts w:ascii="Open Sans" w:hAnsi="Open Sans" w:cs="Open Sans"/>
          <w:szCs w:val="20"/>
        </w:rPr>
      </w:pPr>
    </w:p>
    <w:p w14:paraId="4F40F414" w14:textId="77777777" w:rsidR="001C516D" w:rsidRPr="00F37C11" w:rsidRDefault="001C516D" w:rsidP="001C516D">
      <w:pPr>
        <w:keepNext/>
        <w:keepLines/>
        <w:widowControl w:val="0"/>
        <w:spacing w:after="0" w:line="240" w:lineRule="auto"/>
        <w:ind w:left="705" w:hanging="705"/>
        <w:jc w:val="both"/>
        <w:rPr>
          <w:rFonts w:ascii="Open Sans" w:hAnsi="Open Sans" w:cs="Open Sans"/>
          <w:szCs w:val="20"/>
        </w:rPr>
      </w:pPr>
      <w:r w:rsidRPr="00F37C11">
        <w:rPr>
          <w:rFonts w:ascii="Open Sans" w:hAnsi="Open Sans" w:cs="Open Sans"/>
          <w:szCs w:val="20"/>
        </w:rPr>
        <w:t>Odgovorne osebe po tem sporazumu imajo naslednje skupne naloge in obveznosti:</w:t>
      </w:r>
    </w:p>
    <w:p w14:paraId="09E08E31" w14:textId="77777777" w:rsidR="001C516D" w:rsidRPr="00F37C11" w:rsidRDefault="001C516D" w:rsidP="001C516D">
      <w:pPr>
        <w:keepNext/>
        <w:keepLines/>
        <w:widowControl w:val="0"/>
        <w:numPr>
          <w:ilvl w:val="0"/>
          <w:numId w:val="35"/>
        </w:numPr>
        <w:spacing w:after="0" w:line="240" w:lineRule="auto"/>
        <w:ind w:left="284" w:hanging="284"/>
        <w:contextualSpacing/>
        <w:jc w:val="both"/>
        <w:rPr>
          <w:rFonts w:ascii="Open Sans" w:hAnsi="Open Sans" w:cs="Open Sans"/>
          <w:szCs w:val="20"/>
        </w:rPr>
      </w:pPr>
      <w:r w:rsidRPr="00F37C11">
        <w:rPr>
          <w:rFonts w:ascii="Open Sans" w:hAnsi="Open Sans" w:cs="Open Sans"/>
          <w:szCs w:val="20"/>
        </w:rPr>
        <w:t xml:space="preserve">obvezno se morajo udeležiti vseh sestankov, ki jih skliče skrbnik </w:t>
      </w:r>
      <w:r>
        <w:rPr>
          <w:rFonts w:ascii="Open Sans" w:hAnsi="Open Sans" w:cs="Open Sans"/>
          <w:szCs w:val="20"/>
        </w:rPr>
        <w:t>okvirnega sporazuma</w:t>
      </w:r>
      <w:r w:rsidRPr="00F37C11">
        <w:rPr>
          <w:rFonts w:ascii="Open Sans" w:hAnsi="Open Sans" w:cs="Open Sans"/>
          <w:szCs w:val="20"/>
        </w:rPr>
        <w:t>, zlasti pa uvodnega sestanka najmanj 10 (deset) dni pred pričetkom izvajanja storitev,</w:t>
      </w:r>
    </w:p>
    <w:p w14:paraId="06BBA8FF" w14:textId="77777777" w:rsidR="001C516D" w:rsidRPr="00FC2008" w:rsidRDefault="001C516D" w:rsidP="001C516D">
      <w:pPr>
        <w:keepNext/>
        <w:keepLines/>
        <w:widowControl w:val="0"/>
        <w:numPr>
          <w:ilvl w:val="0"/>
          <w:numId w:val="35"/>
        </w:numPr>
        <w:spacing w:after="0" w:line="240" w:lineRule="auto"/>
        <w:ind w:left="284" w:hanging="284"/>
        <w:contextualSpacing/>
        <w:jc w:val="both"/>
        <w:rPr>
          <w:rFonts w:ascii="Open Sans" w:hAnsi="Open Sans" w:cs="Open Sans"/>
          <w:szCs w:val="20"/>
        </w:rPr>
      </w:pPr>
      <w:r w:rsidRPr="00FC2008">
        <w:rPr>
          <w:rFonts w:ascii="Open Sans" w:hAnsi="Open Sans" w:cs="Open Sans"/>
          <w:szCs w:val="20"/>
        </w:rPr>
        <w:t>obvezno morajo zahtevati sklic sestanka v primeru izrednih razmer ali pojavov neposredne nevarnosti na delovišču, ki na uvodnem sestanku in ogledu niso bili ugotovljeni,</w:t>
      </w:r>
    </w:p>
    <w:p w14:paraId="684F0524" w14:textId="77777777" w:rsidR="001C516D" w:rsidRPr="00FC2008" w:rsidRDefault="001C516D" w:rsidP="001C516D">
      <w:pPr>
        <w:keepNext/>
        <w:keepLines/>
        <w:widowControl w:val="0"/>
        <w:numPr>
          <w:ilvl w:val="0"/>
          <w:numId w:val="35"/>
        </w:numPr>
        <w:spacing w:after="0" w:line="240" w:lineRule="auto"/>
        <w:ind w:left="284" w:hanging="284"/>
        <w:contextualSpacing/>
        <w:jc w:val="both"/>
        <w:rPr>
          <w:rFonts w:ascii="Open Sans" w:hAnsi="Open Sans" w:cs="Open Sans"/>
          <w:szCs w:val="20"/>
        </w:rPr>
      </w:pPr>
      <w:r w:rsidRPr="00FC2008">
        <w:rPr>
          <w:rFonts w:ascii="Open Sans" w:hAnsi="Open Sans" w:cs="Open Sans"/>
          <w:szCs w:val="20"/>
        </w:rPr>
        <w:t xml:space="preserve">odgovorne so za striktno izvajanje ukrepov, določenih s tem sporazumom, ter upoštevati pisne in, v nujnih primerih, ustne zahteve </w:t>
      </w:r>
      <w:r>
        <w:rPr>
          <w:rFonts w:ascii="Open Sans" w:hAnsi="Open Sans" w:cs="Open Sans"/>
          <w:szCs w:val="20"/>
        </w:rPr>
        <w:t>skrbnika okvirnega sporazuma</w:t>
      </w:r>
      <w:r w:rsidRPr="00FC2008">
        <w:rPr>
          <w:rFonts w:ascii="Open Sans" w:hAnsi="Open Sans" w:cs="Open Sans"/>
          <w:szCs w:val="20"/>
        </w:rPr>
        <w:t>,</w:t>
      </w:r>
    </w:p>
    <w:p w14:paraId="3A85335C" w14:textId="77777777" w:rsidR="001C516D" w:rsidRPr="00FC2008" w:rsidRDefault="001C516D" w:rsidP="001C516D">
      <w:pPr>
        <w:keepNext/>
        <w:keepLines/>
        <w:widowControl w:val="0"/>
        <w:numPr>
          <w:ilvl w:val="0"/>
          <w:numId w:val="35"/>
        </w:numPr>
        <w:spacing w:after="0" w:line="240" w:lineRule="auto"/>
        <w:ind w:left="284" w:hanging="284"/>
        <w:contextualSpacing/>
        <w:jc w:val="both"/>
        <w:rPr>
          <w:rFonts w:ascii="Open Sans" w:hAnsi="Open Sans" w:cs="Open Sans"/>
          <w:szCs w:val="20"/>
        </w:rPr>
      </w:pPr>
      <w:r w:rsidRPr="00FC2008">
        <w:rPr>
          <w:rFonts w:ascii="Open Sans" w:hAnsi="Open Sans" w:cs="Open Sans"/>
          <w:szCs w:val="20"/>
        </w:rPr>
        <w:t>v primeru kršitev določil tega sporazuma so dolžne zaustaviti dela, dokler se kršitev ne odpravi, samo kršitev pa morajo vpisati v Knjigo ukrepov in obvestiti ostale odgovorne osebe po tem sporazumu,</w:t>
      </w:r>
    </w:p>
    <w:p w14:paraId="23101EE0" w14:textId="77777777" w:rsidR="001C516D" w:rsidRPr="00FC2008" w:rsidRDefault="001C516D" w:rsidP="001C516D">
      <w:pPr>
        <w:keepNext/>
        <w:keepLines/>
        <w:widowControl w:val="0"/>
        <w:numPr>
          <w:ilvl w:val="0"/>
          <w:numId w:val="35"/>
        </w:numPr>
        <w:spacing w:after="0" w:line="240" w:lineRule="auto"/>
        <w:ind w:left="284" w:hanging="284"/>
        <w:contextualSpacing/>
        <w:jc w:val="both"/>
        <w:rPr>
          <w:rFonts w:ascii="Open Sans" w:hAnsi="Open Sans" w:cs="Open Sans"/>
          <w:szCs w:val="20"/>
        </w:rPr>
      </w:pPr>
      <w:r w:rsidRPr="00FC2008">
        <w:rPr>
          <w:rFonts w:ascii="Open Sans" w:hAnsi="Open Sans" w:cs="Open Sans"/>
          <w:szCs w:val="20"/>
        </w:rPr>
        <w:t>v primeru težjih kršitev oz. neposredne nevarnosti za življenje in zdravje delavcev na delovišču, so dolžne obvesti direktorja naročnika in izvajalca,</w:t>
      </w:r>
    </w:p>
    <w:p w14:paraId="3C7D31AB" w14:textId="77777777" w:rsidR="001C516D" w:rsidRPr="00FC2008" w:rsidRDefault="001C516D" w:rsidP="001C516D">
      <w:pPr>
        <w:keepNext/>
        <w:keepLines/>
        <w:widowControl w:val="0"/>
        <w:numPr>
          <w:ilvl w:val="0"/>
          <w:numId w:val="35"/>
        </w:numPr>
        <w:spacing w:after="0" w:line="240" w:lineRule="auto"/>
        <w:ind w:left="284" w:hanging="284"/>
        <w:contextualSpacing/>
        <w:jc w:val="both"/>
        <w:rPr>
          <w:rFonts w:ascii="Open Sans" w:hAnsi="Open Sans" w:cs="Open Sans"/>
          <w:szCs w:val="20"/>
        </w:rPr>
      </w:pPr>
      <w:r w:rsidRPr="00FC2008">
        <w:rPr>
          <w:rFonts w:ascii="Open Sans" w:hAnsi="Open Sans" w:cs="Open Sans"/>
          <w:szCs w:val="20"/>
        </w:rPr>
        <w:t xml:space="preserve">seznanijo vsak svoje delavce z vsemi nevarnostmi in preventivnimi varnostnimi ukrepi, ki so predvideni za dela določena s tem sporazumom. </w:t>
      </w:r>
    </w:p>
    <w:p w14:paraId="29E7531A" w14:textId="77777777" w:rsidR="001C516D" w:rsidRPr="00FC2008" w:rsidRDefault="001C516D" w:rsidP="001C516D">
      <w:pPr>
        <w:keepNext/>
        <w:keepLines/>
        <w:widowControl w:val="0"/>
        <w:numPr>
          <w:ilvl w:val="0"/>
          <w:numId w:val="35"/>
        </w:numPr>
        <w:spacing w:after="0" w:line="240" w:lineRule="auto"/>
        <w:ind w:left="284" w:hanging="284"/>
        <w:contextualSpacing/>
        <w:jc w:val="both"/>
        <w:rPr>
          <w:rFonts w:ascii="Open Sans" w:hAnsi="Open Sans" w:cs="Open Sans"/>
          <w:szCs w:val="20"/>
        </w:rPr>
      </w:pPr>
      <w:r w:rsidRPr="00FC2008">
        <w:rPr>
          <w:rFonts w:ascii="Open Sans" w:hAnsi="Open Sans" w:cs="Open Sans"/>
          <w:szCs w:val="20"/>
        </w:rPr>
        <w:t>vse opažene pomanjkljivosti so dolžni vpisovati v Knjigo ukrepov.</w:t>
      </w:r>
    </w:p>
    <w:p w14:paraId="2A6BC817" w14:textId="77777777" w:rsidR="001C516D" w:rsidRPr="00FC2008" w:rsidRDefault="001C516D" w:rsidP="001C516D">
      <w:pPr>
        <w:keepNext/>
        <w:keepLines/>
        <w:widowControl w:val="0"/>
        <w:spacing w:after="0" w:line="240" w:lineRule="auto"/>
        <w:rPr>
          <w:rFonts w:ascii="Open Sans" w:hAnsi="Open Sans" w:cs="Open Sans"/>
          <w:b/>
          <w:szCs w:val="20"/>
        </w:rPr>
      </w:pPr>
    </w:p>
    <w:p w14:paraId="03E7E450" w14:textId="77777777" w:rsidR="001C516D" w:rsidRPr="00FC2008" w:rsidRDefault="001C516D" w:rsidP="001C516D">
      <w:pPr>
        <w:keepNext/>
        <w:keepLines/>
        <w:widowControl w:val="0"/>
        <w:spacing w:after="0" w:line="240" w:lineRule="auto"/>
        <w:ind w:left="705" w:hanging="705"/>
        <w:jc w:val="both"/>
        <w:rPr>
          <w:rFonts w:ascii="Open Sans" w:hAnsi="Open Sans" w:cs="Open Sans"/>
          <w:szCs w:val="20"/>
        </w:rPr>
      </w:pPr>
      <w:r w:rsidRPr="00FC2008">
        <w:rPr>
          <w:rFonts w:ascii="Open Sans" w:hAnsi="Open Sans" w:cs="Open Sans"/>
          <w:b/>
          <w:szCs w:val="20"/>
        </w:rPr>
        <w:t>3.3. Določitev posebnih pristojnosti in odgovornosti odgovornih oseb</w:t>
      </w:r>
    </w:p>
    <w:p w14:paraId="722E8F40" w14:textId="77777777" w:rsidR="001C516D" w:rsidRPr="00FC2008" w:rsidRDefault="001C516D" w:rsidP="001C516D">
      <w:pPr>
        <w:keepNext/>
        <w:keepLines/>
        <w:widowControl w:val="0"/>
        <w:spacing w:after="0" w:line="240" w:lineRule="auto"/>
        <w:ind w:left="705" w:hanging="705"/>
        <w:jc w:val="both"/>
        <w:rPr>
          <w:rFonts w:ascii="Open Sans" w:hAnsi="Open Sans" w:cs="Open Sans"/>
          <w:szCs w:val="20"/>
        </w:rPr>
      </w:pPr>
    </w:p>
    <w:p w14:paraId="7F3A814F" w14:textId="77777777" w:rsidR="001C516D" w:rsidRPr="00FC2008" w:rsidRDefault="001C516D" w:rsidP="001C516D">
      <w:pPr>
        <w:keepNext/>
        <w:keepLines/>
        <w:widowControl w:val="0"/>
        <w:spacing w:after="0" w:line="240" w:lineRule="auto"/>
        <w:ind w:left="705" w:hanging="705"/>
        <w:jc w:val="both"/>
        <w:rPr>
          <w:rFonts w:ascii="Open Sans" w:hAnsi="Open Sans" w:cs="Open Sans"/>
          <w:szCs w:val="20"/>
        </w:rPr>
      </w:pPr>
      <w:r w:rsidRPr="00FC2008">
        <w:rPr>
          <w:rFonts w:ascii="Open Sans" w:hAnsi="Open Sans" w:cs="Open Sans"/>
          <w:b/>
          <w:szCs w:val="20"/>
        </w:rPr>
        <w:t xml:space="preserve">Skrbnik </w:t>
      </w:r>
      <w:r>
        <w:rPr>
          <w:rFonts w:ascii="Open Sans" w:hAnsi="Open Sans" w:cs="Open Sans"/>
          <w:b/>
          <w:szCs w:val="20"/>
        </w:rPr>
        <w:t>okvirnega sporazuma</w:t>
      </w:r>
      <w:r w:rsidRPr="00FC2008">
        <w:rPr>
          <w:rFonts w:ascii="Open Sans" w:hAnsi="Open Sans" w:cs="Open Sans"/>
          <w:szCs w:val="20"/>
        </w:rPr>
        <w:t xml:space="preserve"> ima naslednje posebne naloge:</w:t>
      </w:r>
    </w:p>
    <w:p w14:paraId="027FA5AB" w14:textId="77777777" w:rsidR="001C516D" w:rsidRPr="00FC2008" w:rsidRDefault="001C516D" w:rsidP="001C516D">
      <w:pPr>
        <w:keepNext/>
        <w:keepLines/>
        <w:widowControl w:val="0"/>
        <w:numPr>
          <w:ilvl w:val="0"/>
          <w:numId w:val="36"/>
        </w:numPr>
        <w:spacing w:after="0" w:line="240" w:lineRule="auto"/>
        <w:ind w:left="284" w:hanging="284"/>
        <w:contextualSpacing/>
        <w:jc w:val="both"/>
        <w:rPr>
          <w:rFonts w:ascii="Open Sans" w:hAnsi="Open Sans" w:cs="Open Sans"/>
          <w:szCs w:val="20"/>
        </w:rPr>
      </w:pPr>
      <w:r w:rsidRPr="00FC2008">
        <w:rPr>
          <w:rFonts w:ascii="Open Sans" w:hAnsi="Open Sans" w:cs="Open Sans"/>
          <w:szCs w:val="20"/>
        </w:rPr>
        <w:lastRenderedPageBreak/>
        <w:t>odgovoren je za sklic uvodnega sestanka in periodičnih sestankov ali sestankov v primeru težjih kršitev skupnih varnostnih ukrepov. Uvodnega sestanka se morajo udeležiti vse odgovorne osebe navedene v tem sporazumu,</w:t>
      </w:r>
    </w:p>
    <w:p w14:paraId="76034F3C" w14:textId="77777777" w:rsidR="001C516D" w:rsidRPr="00FC2008" w:rsidRDefault="001C516D" w:rsidP="001C516D">
      <w:pPr>
        <w:keepNext/>
        <w:keepLines/>
        <w:widowControl w:val="0"/>
        <w:numPr>
          <w:ilvl w:val="0"/>
          <w:numId w:val="36"/>
        </w:numPr>
        <w:spacing w:after="0" w:line="240" w:lineRule="auto"/>
        <w:ind w:left="284" w:hanging="284"/>
        <w:contextualSpacing/>
        <w:jc w:val="both"/>
        <w:rPr>
          <w:rFonts w:ascii="Open Sans" w:hAnsi="Open Sans" w:cs="Open Sans"/>
          <w:szCs w:val="20"/>
        </w:rPr>
      </w:pPr>
      <w:r w:rsidRPr="00FC2008">
        <w:rPr>
          <w:rFonts w:ascii="Open Sans" w:hAnsi="Open Sans" w:cs="Open Sans"/>
          <w:szCs w:val="20"/>
        </w:rPr>
        <w:t>seznaniti mora izvajalca z:</w:t>
      </w:r>
    </w:p>
    <w:p w14:paraId="7803A0E4" w14:textId="77777777" w:rsidR="001C516D" w:rsidRPr="00FC2008" w:rsidRDefault="001C516D" w:rsidP="001C516D">
      <w:pPr>
        <w:keepNext/>
        <w:keepLines/>
        <w:widowControl w:val="0"/>
        <w:numPr>
          <w:ilvl w:val="0"/>
          <w:numId w:val="32"/>
        </w:numPr>
        <w:spacing w:after="0" w:line="240" w:lineRule="auto"/>
        <w:ind w:left="567" w:hanging="284"/>
        <w:contextualSpacing/>
        <w:jc w:val="both"/>
        <w:rPr>
          <w:rFonts w:ascii="Open Sans" w:hAnsi="Open Sans" w:cs="Open Sans"/>
          <w:szCs w:val="20"/>
        </w:rPr>
      </w:pPr>
      <w:r w:rsidRPr="00FC2008">
        <w:rPr>
          <w:rFonts w:ascii="Open Sans" w:hAnsi="Open Sans" w:cs="Open Sans"/>
          <w:szCs w:val="20"/>
        </w:rPr>
        <w:t>objekti na katerih se bodo izvajale storitve,</w:t>
      </w:r>
    </w:p>
    <w:p w14:paraId="3E40318E" w14:textId="77777777" w:rsidR="001C516D" w:rsidRPr="00F37C11" w:rsidRDefault="001C516D" w:rsidP="001C516D">
      <w:pPr>
        <w:keepNext/>
        <w:keepLines/>
        <w:widowControl w:val="0"/>
        <w:numPr>
          <w:ilvl w:val="0"/>
          <w:numId w:val="32"/>
        </w:numPr>
        <w:spacing w:after="0" w:line="240" w:lineRule="auto"/>
        <w:ind w:left="567" w:hanging="284"/>
        <w:contextualSpacing/>
        <w:jc w:val="both"/>
        <w:rPr>
          <w:rFonts w:ascii="Open Sans" w:hAnsi="Open Sans" w:cs="Open Sans"/>
          <w:szCs w:val="20"/>
        </w:rPr>
      </w:pPr>
      <w:r w:rsidRPr="00FC2008">
        <w:rPr>
          <w:rFonts w:ascii="Open Sans" w:hAnsi="Open Sans" w:cs="Open Sans"/>
          <w:szCs w:val="20"/>
        </w:rPr>
        <w:t>obstoječimi instalacijami in napravami, ter drugimi vplivi, na lokaciji, kjer se bodo dela</w:t>
      </w:r>
      <w:r w:rsidRPr="00F37C11">
        <w:rPr>
          <w:rFonts w:ascii="Open Sans" w:hAnsi="Open Sans" w:cs="Open Sans"/>
          <w:szCs w:val="20"/>
        </w:rPr>
        <w:t xml:space="preserve"> izvajala,</w:t>
      </w:r>
    </w:p>
    <w:p w14:paraId="3FB9EFA0" w14:textId="77777777" w:rsidR="001C516D" w:rsidRPr="00F37C11" w:rsidRDefault="001C516D" w:rsidP="001C516D">
      <w:pPr>
        <w:keepNext/>
        <w:keepLines/>
        <w:widowControl w:val="0"/>
        <w:numPr>
          <w:ilvl w:val="0"/>
          <w:numId w:val="32"/>
        </w:numPr>
        <w:spacing w:after="0" w:line="240" w:lineRule="auto"/>
        <w:ind w:left="567" w:hanging="284"/>
        <w:contextualSpacing/>
        <w:jc w:val="both"/>
        <w:rPr>
          <w:rFonts w:ascii="Open Sans" w:hAnsi="Open Sans" w:cs="Open Sans"/>
          <w:szCs w:val="20"/>
        </w:rPr>
      </w:pPr>
      <w:r w:rsidRPr="00F37C11">
        <w:rPr>
          <w:rFonts w:ascii="Open Sans" w:hAnsi="Open Sans" w:cs="Open Sans"/>
          <w:szCs w:val="20"/>
        </w:rPr>
        <w:t>ureditvijo in vzdrževanjem pisarn, garderob, sanitarij in nastanitvenimi objekti,</w:t>
      </w:r>
    </w:p>
    <w:p w14:paraId="5B2A9B33" w14:textId="77777777" w:rsidR="001C516D" w:rsidRPr="00F37C11" w:rsidRDefault="001C516D" w:rsidP="001C516D">
      <w:pPr>
        <w:keepNext/>
        <w:keepLines/>
        <w:widowControl w:val="0"/>
        <w:numPr>
          <w:ilvl w:val="0"/>
          <w:numId w:val="32"/>
        </w:numPr>
        <w:spacing w:after="0" w:line="240" w:lineRule="auto"/>
        <w:ind w:left="567" w:hanging="284"/>
        <w:contextualSpacing/>
        <w:jc w:val="both"/>
        <w:rPr>
          <w:rFonts w:ascii="Open Sans" w:hAnsi="Open Sans" w:cs="Open Sans"/>
          <w:szCs w:val="20"/>
        </w:rPr>
      </w:pPr>
      <w:r w:rsidRPr="00F37C11">
        <w:rPr>
          <w:rFonts w:ascii="Open Sans" w:hAnsi="Open Sans" w:cs="Open Sans"/>
          <w:szCs w:val="20"/>
        </w:rPr>
        <w:t>ureditvijo prometnih komunikacij, zasilnih poti in izhodov,</w:t>
      </w:r>
    </w:p>
    <w:p w14:paraId="0C90D7B6" w14:textId="77777777" w:rsidR="001C516D" w:rsidRPr="00F37C11" w:rsidRDefault="001C516D" w:rsidP="001C516D">
      <w:pPr>
        <w:keepNext/>
        <w:keepLines/>
        <w:widowControl w:val="0"/>
        <w:numPr>
          <w:ilvl w:val="0"/>
          <w:numId w:val="36"/>
        </w:numPr>
        <w:spacing w:after="0" w:line="240" w:lineRule="auto"/>
        <w:ind w:left="284" w:hanging="284"/>
        <w:contextualSpacing/>
        <w:jc w:val="both"/>
        <w:rPr>
          <w:rFonts w:ascii="Open Sans" w:hAnsi="Open Sans" w:cs="Open Sans"/>
          <w:szCs w:val="20"/>
        </w:rPr>
      </w:pPr>
      <w:r w:rsidRPr="00F37C11">
        <w:rPr>
          <w:rFonts w:ascii="Open Sans" w:hAnsi="Open Sans" w:cs="Open Sans"/>
          <w:szCs w:val="20"/>
        </w:rPr>
        <w:t>odgovoren je za usklajeno izvajanje ukrepov, določenih na podlagi tega sporazuma, z namenom, da ne pride do medsebojnega ogrožanja delavcev na skupnem delovišču,</w:t>
      </w:r>
    </w:p>
    <w:p w14:paraId="2BB00EFA" w14:textId="77777777" w:rsidR="001C516D" w:rsidRPr="00FC2008" w:rsidRDefault="001C516D" w:rsidP="001C516D">
      <w:pPr>
        <w:keepNext/>
        <w:keepLines/>
        <w:widowControl w:val="0"/>
        <w:numPr>
          <w:ilvl w:val="0"/>
          <w:numId w:val="36"/>
        </w:numPr>
        <w:spacing w:after="0" w:line="240" w:lineRule="auto"/>
        <w:ind w:left="284" w:hanging="284"/>
        <w:contextualSpacing/>
        <w:jc w:val="both"/>
        <w:rPr>
          <w:rFonts w:ascii="Open Sans" w:hAnsi="Open Sans" w:cs="Open Sans"/>
          <w:szCs w:val="20"/>
        </w:rPr>
      </w:pPr>
      <w:r w:rsidRPr="00FC2008">
        <w:rPr>
          <w:rFonts w:ascii="Open Sans" w:hAnsi="Open Sans" w:cs="Open Sans"/>
          <w:szCs w:val="20"/>
        </w:rPr>
        <w:t>v primeru posega v obratovalno stanje energetskih naprav je dolžan poskrbeti za izvedbo tehnoloških varnostnih ukrepov, zlasti pa ukrepov za varno izločitev naprav ali dela energetskih naprav in izdajo dovoljenja za delo,</w:t>
      </w:r>
    </w:p>
    <w:p w14:paraId="1C3B4698" w14:textId="77777777" w:rsidR="001C516D" w:rsidRPr="00FC2008" w:rsidRDefault="001C516D" w:rsidP="001C516D">
      <w:pPr>
        <w:keepNext/>
        <w:keepLines/>
        <w:widowControl w:val="0"/>
        <w:numPr>
          <w:ilvl w:val="0"/>
          <w:numId w:val="36"/>
        </w:numPr>
        <w:spacing w:after="0" w:line="240" w:lineRule="auto"/>
        <w:ind w:left="284" w:hanging="284"/>
        <w:contextualSpacing/>
        <w:jc w:val="both"/>
        <w:rPr>
          <w:rFonts w:ascii="Open Sans" w:hAnsi="Open Sans" w:cs="Open Sans"/>
          <w:szCs w:val="20"/>
        </w:rPr>
      </w:pPr>
      <w:r w:rsidRPr="00FC2008">
        <w:rPr>
          <w:rFonts w:ascii="Open Sans" w:hAnsi="Open Sans" w:cs="Open Sans"/>
          <w:szCs w:val="20"/>
        </w:rPr>
        <w:t>v primeru morebitnih potreb izvajalca po posebni delovni opremi in pripomočkih, zlasti pa za potrebe dvigovanja in prenosa bremen z mostnimi dvigali in dela na višini z gradbenimi odri, posreduje pri pristojnih službah.</w:t>
      </w:r>
    </w:p>
    <w:p w14:paraId="290FEA6B" w14:textId="77777777" w:rsidR="001C516D" w:rsidRPr="00FC2008" w:rsidRDefault="001C516D" w:rsidP="001C516D">
      <w:pPr>
        <w:keepNext/>
        <w:keepLines/>
        <w:widowControl w:val="0"/>
        <w:spacing w:after="0" w:line="240" w:lineRule="auto"/>
        <w:jc w:val="both"/>
        <w:rPr>
          <w:rFonts w:ascii="Open Sans" w:hAnsi="Open Sans" w:cs="Open Sans"/>
          <w:b/>
          <w:szCs w:val="20"/>
        </w:rPr>
      </w:pPr>
    </w:p>
    <w:p w14:paraId="62A0E35C" w14:textId="77777777" w:rsidR="001C516D" w:rsidRPr="00FC2008" w:rsidRDefault="001C516D" w:rsidP="001C516D">
      <w:pPr>
        <w:keepNext/>
        <w:keepLines/>
        <w:widowControl w:val="0"/>
        <w:spacing w:after="0" w:line="240" w:lineRule="auto"/>
        <w:jc w:val="both"/>
        <w:rPr>
          <w:rFonts w:ascii="Open Sans" w:hAnsi="Open Sans" w:cs="Open Sans"/>
          <w:szCs w:val="20"/>
        </w:rPr>
      </w:pPr>
      <w:r w:rsidRPr="00FC2008">
        <w:rPr>
          <w:rFonts w:ascii="Open Sans" w:hAnsi="Open Sans" w:cs="Open Sans"/>
          <w:b/>
          <w:szCs w:val="20"/>
        </w:rPr>
        <w:t>Odgovorne osebe OE naročnika</w:t>
      </w:r>
      <w:r w:rsidRPr="00FC2008">
        <w:rPr>
          <w:rFonts w:ascii="Open Sans" w:hAnsi="Open Sans" w:cs="Open Sans"/>
          <w:szCs w:val="20"/>
        </w:rPr>
        <w:t xml:space="preserve"> imajo naslednje posebne naloge:</w:t>
      </w:r>
    </w:p>
    <w:p w14:paraId="513F2E1E" w14:textId="77777777" w:rsidR="001C516D" w:rsidRPr="00FC2008" w:rsidRDefault="001C516D" w:rsidP="001C516D">
      <w:pPr>
        <w:keepNext/>
        <w:keepLines/>
        <w:widowControl w:val="0"/>
        <w:numPr>
          <w:ilvl w:val="0"/>
          <w:numId w:val="37"/>
        </w:numPr>
        <w:spacing w:after="0" w:line="240" w:lineRule="auto"/>
        <w:ind w:left="284" w:hanging="284"/>
        <w:contextualSpacing/>
        <w:jc w:val="both"/>
        <w:rPr>
          <w:rFonts w:ascii="Open Sans" w:hAnsi="Open Sans" w:cs="Open Sans"/>
          <w:szCs w:val="20"/>
        </w:rPr>
      </w:pPr>
      <w:r w:rsidRPr="00FC2008">
        <w:rPr>
          <w:rFonts w:ascii="Open Sans" w:hAnsi="Open Sans" w:cs="Open Sans"/>
          <w:szCs w:val="20"/>
        </w:rPr>
        <w:t>vodjo del izvajalca so dolžni seznaniti z delovnimi procesi v podjetju, ki potekajo na območju ali v neposredni bližini storitev oziroma delovišča,</w:t>
      </w:r>
    </w:p>
    <w:p w14:paraId="7FD90BBD" w14:textId="77777777" w:rsidR="001C516D" w:rsidRPr="00FC2008" w:rsidRDefault="001C516D" w:rsidP="001C516D">
      <w:pPr>
        <w:keepNext/>
        <w:keepLines/>
        <w:widowControl w:val="0"/>
        <w:numPr>
          <w:ilvl w:val="0"/>
          <w:numId w:val="37"/>
        </w:numPr>
        <w:spacing w:after="0" w:line="240" w:lineRule="auto"/>
        <w:ind w:left="284" w:hanging="284"/>
        <w:contextualSpacing/>
        <w:jc w:val="both"/>
        <w:rPr>
          <w:rFonts w:ascii="Open Sans" w:hAnsi="Open Sans" w:cs="Open Sans"/>
          <w:szCs w:val="20"/>
        </w:rPr>
      </w:pPr>
      <w:r w:rsidRPr="00FC2008">
        <w:rPr>
          <w:rFonts w:ascii="Open Sans" w:hAnsi="Open Sans" w:cs="Open Sans"/>
          <w:szCs w:val="20"/>
        </w:rPr>
        <w:t>poskrbijo, da so delavci OE, ki jih vodijo, seznanjeni z nevarnostmi in varnostnimi ukrepi na skupnem delovišču,</w:t>
      </w:r>
    </w:p>
    <w:p w14:paraId="44A43F81" w14:textId="77777777" w:rsidR="001C516D" w:rsidRPr="00FC2008" w:rsidRDefault="001C516D" w:rsidP="001C516D">
      <w:pPr>
        <w:keepNext/>
        <w:keepLines/>
        <w:widowControl w:val="0"/>
        <w:numPr>
          <w:ilvl w:val="0"/>
          <w:numId w:val="37"/>
        </w:numPr>
        <w:spacing w:after="0" w:line="240" w:lineRule="auto"/>
        <w:ind w:left="284" w:hanging="284"/>
        <w:contextualSpacing/>
        <w:jc w:val="both"/>
        <w:rPr>
          <w:rFonts w:ascii="Open Sans" w:hAnsi="Open Sans" w:cs="Open Sans"/>
          <w:szCs w:val="20"/>
        </w:rPr>
      </w:pPr>
      <w:r w:rsidRPr="00FC2008">
        <w:rPr>
          <w:rFonts w:ascii="Open Sans" w:hAnsi="Open Sans" w:cs="Open Sans"/>
          <w:szCs w:val="20"/>
        </w:rPr>
        <w:t>določijo vodjo del naročnika na območju izvajanja del.</w:t>
      </w:r>
    </w:p>
    <w:p w14:paraId="6C251CCA" w14:textId="77777777" w:rsidR="001C516D" w:rsidRPr="00FC2008" w:rsidRDefault="001C516D" w:rsidP="001C516D">
      <w:pPr>
        <w:keepNext/>
        <w:keepLines/>
        <w:widowControl w:val="0"/>
        <w:spacing w:after="0" w:line="240" w:lineRule="auto"/>
        <w:contextualSpacing/>
        <w:jc w:val="both"/>
        <w:rPr>
          <w:rFonts w:ascii="Open Sans" w:hAnsi="Open Sans" w:cs="Open Sans"/>
          <w:szCs w:val="20"/>
        </w:rPr>
      </w:pPr>
    </w:p>
    <w:p w14:paraId="66CE64EC" w14:textId="77777777" w:rsidR="001C516D" w:rsidRPr="00FC2008" w:rsidRDefault="001C516D" w:rsidP="001C516D">
      <w:pPr>
        <w:keepNext/>
        <w:keepLines/>
        <w:widowControl w:val="0"/>
        <w:spacing w:after="0" w:line="240" w:lineRule="auto"/>
        <w:ind w:left="705" w:hanging="705"/>
        <w:jc w:val="both"/>
        <w:rPr>
          <w:rFonts w:ascii="Open Sans" w:hAnsi="Open Sans" w:cs="Open Sans"/>
          <w:szCs w:val="20"/>
        </w:rPr>
      </w:pPr>
      <w:r w:rsidRPr="00FC2008">
        <w:rPr>
          <w:rFonts w:ascii="Open Sans" w:hAnsi="Open Sans" w:cs="Open Sans"/>
          <w:b/>
          <w:szCs w:val="20"/>
        </w:rPr>
        <w:t xml:space="preserve">Vodja del – naročnik </w:t>
      </w:r>
      <w:r w:rsidRPr="00FC2008">
        <w:rPr>
          <w:rFonts w:ascii="Open Sans" w:hAnsi="Open Sans" w:cs="Open Sans"/>
          <w:szCs w:val="20"/>
        </w:rPr>
        <w:t>ima naslednje posebne naloge:</w:t>
      </w:r>
    </w:p>
    <w:p w14:paraId="17028F2C" w14:textId="77777777" w:rsidR="001C516D" w:rsidRPr="00FC2008" w:rsidRDefault="001C516D" w:rsidP="001C516D">
      <w:pPr>
        <w:pStyle w:val="Odstavekseznama"/>
        <w:keepNext/>
        <w:keepLines/>
        <w:numPr>
          <w:ilvl w:val="0"/>
          <w:numId w:val="72"/>
        </w:numPr>
        <w:ind w:left="284" w:hanging="284"/>
        <w:jc w:val="both"/>
        <w:rPr>
          <w:rFonts w:ascii="Open Sans" w:hAnsi="Open Sans" w:cs="Open Sans"/>
        </w:rPr>
      </w:pPr>
      <w:r w:rsidRPr="00FC2008">
        <w:rPr>
          <w:rFonts w:ascii="Open Sans" w:hAnsi="Open Sans" w:cs="Open Sans"/>
        </w:rPr>
        <w:t xml:space="preserve">obvezno se udeležijo uvodnega sestanka in periodičnih sestankov ali sestankov v primeru težjih kršitev skupnih varnostnih ukrepov, ki jih skliče skrbnik </w:t>
      </w:r>
      <w:r>
        <w:rPr>
          <w:rFonts w:ascii="Open Sans" w:hAnsi="Open Sans" w:cs="Open Sans"/>
        </w:rPr>
        <w:t>okvirnega sporazuma</w:t>
      </w:r>
      <w:r w:rsidRPr="00FC2008">
        <w:rPr>
          <w:rFonts w:ascii="Open Sans" w:hAnsi="Open Sans" w:cs="Open Sans"/>
        </w:rPr>
        <w:t>;</w:t>
      </w:r>
    </w:p>
    <w:p w14:paraId="583B51DE" w14:textId="77777777" w:rsidR="001C516D" w:rsidRPr="00FC2008" w:rsidRDefault="001C516D" w:rsidP="001C516D">
      <w:pPr>
        <w:pStyle w:val="Odstavekseznama"/>
        <w:keepNext/>
        <w:keepLines/>
        <w:numPr>
          <w:ilvl w:val="0"/>
          <w:numId w:val="72"/>
        </w:numPr>
        <w:ind w:left="284" w:hanging="284"/>
        <w:jc w:val="both"/>
        <w:rPr>
          <w:rFonts w:ascii="Open Sans" w:hAnsi="Open Sans" w:cs="Open Sans"/>
        </w:rPr>
      </w:pPr>
      <w:r w:rsidRPr="00FC2008">
        <w:rPr>
          <w:rFonts w:ascii="Open Sans" w:hAnsi="Open Sans" w:cs="Open Sans"/>
        </w:rPr>
        <w:t>pred pričetkom del seznani vodjo del izvajalca in druge delavce izvajalca na delovišču s tehnološkimi nevarnostmi, ki so lahko prisotne na lokaciji izvajanja del;</w:t>
      </w:r>
    </w:p>
    <w:p w14:paraId="76C0850A" w14:textId="77777777" w:rsidR="001C516D" w:rsidRPr="00FC2008" w:rsidRDefault="001C516D" w:rsidP="001C516D">
      <w:pPr>
        <w:pStyle w:val="Odstavekseznama"/>
        <w:keepNext/>
        <w:keepLines/>
        <w:numPr>
          <w:ilvl w:val="0"/>
          <w:numId w:val="72"/>
        </w:numPr>
        <w:ind w:left="284" w:hanging="284"/>
        <w:jc w:val="both"/>
        <w:rPr>
          <w:rFonts w:ascii="Open Sans" w:hAnsi="Open Sans" w:cs="Open Sans"/>
        </w:rPr>
      </w:pPr>
      <w:r w:rsidRPr="00FC2008">
        <w:rPr>
          <w:rFonts w:ascii="Open Sans" w:hAnsi="Open Sans" w:cs="Open Sans"/>
        </w:rPr>
        <w:t>izvaja nadzor nad izvajanjem del vseh delavcev na delovišču s področja varstva pri delu, požarnega varstva in eksplozijske varnosti ter striktno spoštovanje določil internih predpisov;</w:t>
      </w:r>
    </w:p>
    <w:p w14:paraId="52BCD734" w14:textId="77777777" w:rsidR="001C516D" w:rsidRPr="00FC2008" w:rsidRDefault="001C516D" w:rsidP="001C516D">
      <w:pPr>
        <w:pStyle w:val="Odstavekseznama"/>
        <w:keepNext/>
        <w:keepLines/>
        <w:numPr>
          <w:ilvl w:val="0"/>
          <w:numId w:val="72"/>
        </w:numPr>
        <w:ind w:left="284" w:hanging="284"/>
        <w:jc w:val="both"/>
        <w:rPr>
          <w:rFonts w:ascii="Open Sans" w:hAnsi="Open Sans" w:cs="Open Sans"/>
        </w:rPr>
      </w:pPr>
      <w:r w:rsidRPr="00FC2008">
        <w:rPr>
          <w:rFonts w:ascii="Open Sans" w:hAnsi="Open Sans" w:cs="Open Sans"/>
        </w:rPr>
        <w:t>v primeru kršitev določil tega sporazuma, s strani delavcev je dolžan takoj zaustaviti dela, ter obvestiti odgovorne navedene v tem sporazumu.</w:t>
      </w:r>
    </w:p>
    <w:p w14:paraId="3198C86C" w14:textId="77777777" w:rsidR="001C516D" w:rsidRPr="00F37C11" w:rsidRDefault="001C516D" w:rsidP="001C516D">
      <w:pPr>
        <w:keepNext/>
        <w:keepLines/>
        <w:widowControl w:val="0"/>
        <w:spacing w:after="0" w:line="240" w:lineRule="auto"/>
        <w:contextualSpacing/>
        <w:jc w:val="both"/>
        <w:rPr>
          <w:rFonts w:ascii="Open Sans" w:hAnsi="Open Sans" w:cs="Open Sans"/>
          <w:szCs w:val="20"/>
        </w:rPr>
      </w:pPr>
    </w:p>
    <w:p w14:paraId="4D4DAB9A" w14:textId="77777777" w:rsidR="001C516D" w:rsidRPr="00F37C11" w:rsidRDefault="001C516D" w:rsidP="001C516D">
      <w:pPr>
        <w:keepNext/>
        <w:keepLines/>
        <w:widowControl w:val="0"/>
        <w:spacing w:after="0" w:line="240" w:lineRule="auto"/>
        <w:ind w:left="705" w:hanging="705"/>
        <w:jc w:val="both"/>
        <w:rPr>
          <w:rFonts w:ascii="Open Sans" w:hAnsi="Open Sans" w:cs="Open Sans"/>
          <w:szCs w:val="20"/>
        </w:rPr>
      </w:pPr>
      <w:r w:rsidRPr="00F37C11">
        <w:rPr>
          <w:rFonts w:ascii="Open Sans" w:hAnsi="Open Sans" w:cs="Open Sans"/>
          <w:b/>
          <w:szCs w:val="20"/>
        </w:rPr>
        <w:t>Strokovni delavci za VPD in PV</w:t>
      </w:r>
      <w:r w:rsidRPr="00F37C11">
        <w:rPr>
          <w:rFonts w:ascii="Open Sans" w:hAnsi="Open Sans" w:cs="Open Sans"/>
          <w:szCs w:val="20"/>
        </w:rPr>
        <w:t xml:space="preserve"> imajo po tem sporazumu naslednje posebne naloge:</w:t>
      </w:r>
    </w:p>
    <w:p w14:paraId="37BD2104" w14:textId="77777777" w:rsidR="001C516D" w:rsidRPr="00F37C11" w:rsidRDefault="001C516D" w:rsidP="001C516D">
      <w:pPr>
        <w:keepNext/>
        <w:keepLines/>
        <w:widowControl w:val="0"/>
        <w:numPr>
          <w:ilvl w:val="0"/>
          <w:numId w:val="38"/>
        </w:numPr>
        <w:spacing w:after="0" w:line="240" w:lineRule="auto"/>
        <w:ind w:left="284" w:hanging="284"/>
        <w:contextualSpacing/>
        <w:jc w:val="both"/>
        <w:rPr>
          <w:rFonts w:ascii="Open Sans" w:hAnsi="Open Sans" w:cs="Open Sans"/>
          <w:szCs w:val="20"/>
        </w:rPr>
      </w:pPr>
      <w:r w:rsidRPr="00F37C11">
        <w:rPr>
          <w:rFonts w:ascii="Open Sans" w:hAnsi="Open Sans" w:cs="Open Sans"/>
          <w:szCs w:val="20"/>
        </w:rPr>
        <w:t>strokovni delavec naročnika je dolžan seznaniti vodjo del izvajalca z internimi predpisi iz varstva pri delu in požarnega varstva, ki so veljavni na območju skupnega delovišča,</w:t>
      </w:r>
    </w:p>
    <w:p w14:paraId="6DA869C5" w14:textId="77777777" w:rsidR="001C516D" w:rsidRPr="00F37C11" w:rsidRDefault="001C516D" w:rsidP="001C516D">
      <w:pPr>
        <w:keepNext/>
        <w:keepLines/>
        <w:widowControl w:val="0"/>
        <w:numPr>
          <w:ilvl w:val="0"/>
          <w:numId w:val="38"/>
        </w:numPr>
        <w:spacing w:after="0" w:line="240" w:lineRule="auto"/>
        <w:ind w:left="284" w:hanging="284"/>
        <w:contextualSpacing/>
        <w:jc w:val="both"/>
        <w:rPr>
          <w:rFonts w:ascii="Open Sans" w:hAnsi="Open Sans" w:cs="Open Sans"/>
          <w:szCs w:val="20"/>
        </w:rPr>
      </w:pPr>
      <w:r w:rsidRPr="00F37C11">
        <w:rPr>
          <w:rFonts w:ascii="Open Sans" w:hAnsi="Open Sans" w:cs="Open Sans"/>
          <w:szCs w:val="20"/>
        </w:rPr>
        <w:t>dolžan je izvajati zakonsko določen notranji nadzor nad izvajanjem ukrepov iz varstva pri delu in požarnega varstva,</w:t>
      </w:r>
    </w:p>
    <w:p w14:paraId="70EEAA2B" w14:textId="77777777" w:rsidR="001C516D" w:rsidRPr="00F37C11" w:rsidRDefault="001C516D" w:rsidP="001C516D">
      <w:pPr>
        <w:keepNext/>
        <w:keepLines/>
        <w:widowControl w:val="0"/>
        <w:numPr>
          <w:ilvl w:val="0"/>
          <w:numId w:val="38"/>
        </w:numPr>
        <w:spacing w:after="0" w:line="240" w:lineRule="auto"/>
        <w:ind w:left="284" w:hanging="284"/>
        <w:contextualSpacing/>
        <w:jc w:val="both"/>
        <w:rPr>
          <w:rFonts w:ascii="Open Sans" w:hAnsi="Open Sans" w:cs="Open Sans"/>
          <w:szCs w:val="20"/>
        </w:rPr>
      </w:pPr>
      <w:r w:rsidRPr="00F37C11">
        <w:rPr>
          <w:rFonts w:ascii="Open Sans" w:hAnsi="Open Sans" w:cs="Open Sans"/>
          <w:szCs w:val="20"/>
        </w:rPr>
        <w:t>v primeru poškodbe pri delu delavcev naročnika so dolžni opraviti interno raziskavo in prijavo poškodbe v skladu z zakonom.</w:t>
      </w:r>
    </w:p>
    <w:p w14:paraId="0F031A5A" w14:textId="77777777" w:rsidR="001C516D" w:rsidRPr="00F37C11" w:rsidRDefault="001C516D" w:rsidP="001C516D">
      <w:pPr>
        <w:keepNext/>
        <w:keepLines/>
        <w:widowControl w:val="0"/>
        <w:spacing w:after="0" w:line="240" w:lineRule="auto"/>
        <w:ind w:left="720"/>
        <w:contextualSpacing/>
        <w:jc w:val="both"/>
        <w:rPr>
          <w:rFonts w:ascii="Open Sans" w:hAnsi="Open Sans" w:cs="Open Sans"/>
          <w:szCs w:val="20"/>
        </w:rPr>
      </w:pPr>
    </w:p>
    <w:p w14:paraId="0516A360" w14:textId="77777777" w:rsidR="001C516D" w:rsidRPr="00F37C11" w:rsidRDefault="001C516D" w:rsidP="001C516D">
      <w:pPr>
        <w:keepNext/>
        <w:keepLines/>
        <w:widowControl w:val="0"/>
        <w:spacing w:after="0" w:line="240" w:lineRule="auto"/>
        <w:jc w:val="both"/>
        <w:rPr>
          <w:rFonts w:ascii="Open Sans" w:hAnsi="Open Sans" w:cs="Open Sans"/>
          <w:b/>
          <w:szCs w:val="20"/>
        </w:rPr>
      </w:pPr>
      <w:r w:rsidRPr="00F37C11">
        <w:rPr>
          <w:rFonts w:ascii="Open Sans" w:hAnsi="Open Sans" w:cs="Open Sans"/>
          <w:b/>
          <w:szCs w:val="20"/>
        </w:rPr>
        <w:t>Odgovorna oseba za nadzor nad izvajanjem ravnanja z nevarnimi snovmi in</w:t>
      </w:r>
    </w:p>
    <w:p w14:paraId="50864196" w14:textId="77777777" w:rsidR="001C516D" w:rsidRPr="00F37C11" w:rsidRDefault="001C516D" w:rsidP="001C516D">
      <w:pPr>
        <w:keepNext/>
        <w:keepLines/>
        <w:widowControl w:val="0"/>
        <w:spacing w:after="0" w:line="240" w:lineRule="auto"/>
        <w:ind w:left="705" w:hanging="705"/>
        <w:jc w:val="both"/>
        <w:rPr>
          <w:rFonts w:ascii="Open Sans" w:hAnsi="Open Sans" w:cs="Open Sans"/>
          <w:szCs w:val="20"/>
        </w:rPr>
      </w:pPr>
      <w:r w:rsidRPr="00F37C11">
        <w:rPr>
          <w:rFonts w:ascii="Open Sans" w:hAnsi="Open Sans" w:cs="Open Sans"/>
          <w:b/>
          <w:szCs w:val="20"/>
        </w:rPr>
        <w:t xml:space="preserve">odpadki ter izrednimi razmerami </w:t>
      </w:r>
      <w:r w:rsidRPr="00F37C11">
        <w:rPr>
          <w:rFonts w:ascii="Open Sans" w:hAnsi="Open Sans" w:cs="Open Sans"/>
          <w:szCs w:val="20"/>
        </w:rPr>
        <w:t>ima naslednje posebne naloge:</w:t>
      </w:r>
    </w:p>
    <w:p w14:paraId="498EFBAC" w14:textId="77777777" w:rsidR="001C516D" w:rsidRPr="00F37C11" w:rsidRDefault="001C516D" w:rsidP="001C516D">
      <w:pPr>
        <w:keepNext/>
        <w:keepLines/>
        <w:widowControl w:val="0"/>
        <w:numPr>
          <w:ilvl w:val="0"/>
          <w:numId w:val="39"/>
        </w:numPr>
        <w:spacing w:after="0" w:line="240" w:lineRule="auto"/>
        <w:ind w:left="284" w:hanging="284"/>
        <w:contextualSpacing/>
        <w:jc w:val="both"/>
        <w:rPr>
          <w:rFonts w:ascii="Open Sans" w:hAnsi="Open Sans" w:cs="Open Sans"/>
          <w:szCs w:val="20"/>
        </w:rPr>
      </w:pPr>
      <w:r w:rsidRPr="00F37C11">
        <w:rPr>
          <w:rFonts w:ascii="Open Sans" w:hAnsi="Open Sans" w:cs="Open Sans"/>
          <w:szCs w:val="20"/>
        </w:rPr>
        <w:t>na uvodnem sestanku seznaniti vodjo izvajalca z zahtevami sistema ravnanja z okoljem,</w:t>
      </w:r>
    </w:p>
    <w:p w14:paraId="0D59C9B5" w14:textId="77777777" w:rsidR="001C516D" w:rsidRPr="00F37C11" w:rsidRDefault="001C516D" w:rsidP="001C516D">
      <w:pPr>
        <w:keepNext/>
        <w:keepLines/>
        <w:widowControl w:val="0"/>
        <w:numPr>
          <w:ilvl w:val="0"/>
          <w:numId w:val="39"/>
        </w:numPr>
        <w:spacing w:after="0" w:line="240" w:lineRule="auto"/>
        <w:ind w:left="284" w:hanging="284"/>
        <w:contextualSpacing/>
        <w:jc w:val="both"/>
        <w:rPr>
          <w:rFonts w:ascii="Open Sans" w:hAnsi="Open Sans" w:cs="Open Sans"/>
          <w:szCs w:val="20"/>
        </w:rPr>
      </w:pPr>
      <w:r w:rsidRPr="00F37C11">
        <w:rPr>
          <w:rFonts w:ascii="Open Sans" w:hAnsi="Open Sans" w:cs="Open Sans"/>
          <w:szCs w:val="20"/>
        </w:rPr>
        <w:t>nadzor nad izvajanjem ravnanja z nevarnimi snovmi in odpadki ter izrednimi razmerami na skupnem delovišču.</w:t>
      </w:r>
    </w:p>
    <w:p w14:paraId="489BDE86" w14:textId="77777777" w:rsidR="001C516D" w:rsidRPr="00F37C11" w:rsidRDefault="001C516D" w:rsidP="001C516D">
      <w:pPr>
        <w:keepNext/>
        <w:keepLines/>
        <w:widowControl w:val="0"/>
        <w:spacing w:after="0" w:line="240" w:lineRule="auto"/>
        <w:contextualSpacing/>
        <w:jc w:val="both"/>
        <w:rPr>
          <w:rFonts w:ascii="Open Sans" w:hAnsi="Open Sans" w:cs="Open Sans"/>
          <w:szCs w:val="20"/>
        </w:rPr>
      </w:pPr>
    </w:p>
    <w:p w14:paraId="1EB4963F" w14:textId="77777777" w:rsidR="001C516D" w:rsidRPr="00F37C11" w:rsidRDefault="001C516D" w:rsidP="001C516D">
      <w:pPr>
        <w:keepNext/>
        <w:keepLines/>
        <w:widowControl w:val="0"/>
        <w:spacing w:after="0" w:line="240" w:lineRule="auto"/>
        <w:ind w:left="705" w:hanging="705"/>
        <w:jc w:val="both"/>
        <w:rPr>
          <w:rFonts w:ascii="Open Sans" w:hAnsi="Open Sans" w:cs="Open Sans"/>
          <w:szCs w:val="20"/>
        </w:rPr>
      </w:pPr>
      <w:r w:rsidRPr="00F37C11">
        <w:rPr>
          <w:rFonts w:ascii="Open Sans" w:hAnsi="Open Sans" w:cs="Open Sans"/>
          <w:b/>
          <w:szCs w:val="20"/>
        </w:rPr>
        <w:t>Vodja del – izvajalec</w:t>
      </w:r>
      <w:r w:rsidRPr="00F37C11">
        <w:rPr>
          <w:rFonts w:ascii="Open Sans" w:hAnsi="Open Sans" w:cs="Open Sans"/>
          <w:szCs w:val="20"/>
        </w:rPr>
        <w:t xml:space="preserve"> ima naslednje posebne naloge:</w:t>
      </w:r>
    </w:p>
    <w:p w14:paraId="10F4A104" w14:textId="77777777" w:rsidR="001C516D" w:rsidRPr="00F37C11" w:rsidRDefault="001C516D" w:rsidP="001C516D">
      <w:pPr>
        <w:keepNext/>
        <w:keepLines/>
        <w:widowControl w:val="0"/>
        <w:numPr>
          <w:ilvl w:val="0"/>
          <w:numId w:val="40"/>
        </w:numPr>
        <w:spacing w:after="0" w:line="240" w:lineRule="auto"/>
        <w:ind w:left="284" w:hanging="284"/>
        <w:contextualSpacing/>
        <w:jc w:val="both"/>
        <w:rPr>
          <w:rFonts w:ascii="Open Sans" w:hAnsi="Open Sans" w:cs="Open Sans"/>
          <w:b/>
          <w:szCs w:val="20"/>
        </w:rPr>
      </w:pPr>
      <w:r w:rsidRPr="00F37C11">
        <w:rPr>
          <w:rFonts w:ascii="Open Sans" w:hAnsi="Open Sans" w:cs="Open Sans"/>
          <w:szCs w:val="20"/>
        </w:rPr>
        <w:t xml:space="preserve">na uvodnem sestanku predloži skrbniku </w:t>
      </w:r>
      <w:r>
        <w:rPr>
          <w:rFonts w:ascii="Open Sans" w:hAnsi="Open Sans" w:cs="Open Sans"/>
          <w:szCs w:val="20"/>
        </w:rPr>
        <w:t>okvirnega sporazuma</w:t>
      </w:r>
      <w:r w:rsidRPr="00F37C11">
        <w:rPr>
          <w:rFonts w:ascii="Open Sans" w:hAnsi="Open Sans" w:cs="Open Sans"/>
          <w:szCs w:val="20"/>
        </w:rPr>
        <w:t xml:space="preserve"> na vpogled vso zahtevano dokumentacijo iz točke 2.3. tega sporazuma, </w:t>
      </w:r>
    </w:p>
    <w:p w14:paraId="13D1DDCA" w14:textId="77777777" w:rsidR="001C516D" w:rsidRPr="00F37C11" w:rsidRDefault="001C516D" w:rsidP="001C516D">
      <w:pPr>
        <w:keepNext/>
        <w:keepLines/>
        <w:widowControl w:val="0"/>
        <w:numPr>
          <w:ilvl w:val="0"/>
          <w:numId w:val="40"/>
        </w:numPr>
        <w:spacing w:after="0" w:line="240" w:lineRule="auto"/>
        <w:ind w:left="284" w:hanging="284"/>
        <w:contextualSpacing/>
        <w:jc w:val="both"/>
        <w:rPr>
          <w:rFonts w:ascii="Open Sans" w:hAnsi="Open Sans" w:cs="Open Sans"/>
          <w:b/>
          <w:szCs w:val="20"/>
        </w:rPr>
      </w:pPr>
      <w:r w:rsidRPr="00F37C11">
        <w:rPr>
          <w:rFonts w:ascii="Open Sans" w:hAnsi="Open Sans" w:cs="Open Sans"/>
          <w:szCs w:val="20"/>
        </w:rPr>
        <w:lastRenderedPageBreak/>
        <w:t>druge odgovorne osebe je dolžan seznaniti s tehnologijo/načini izvajanja del in z nevarnostmi, ki iz njih izvirajo,</w:t>
      </w:r>
    </w:p>
    <w:p w14:paraId="75363EDC" w14:textId="77777777" w:rsidR="001C516D" w:rsidRPr="00F37C11" w:rsidRDefault="001C516D" w:rsidP="001C516D">
      <w:pPr>
        <w:keepNext/>
        <w:keepLines/>
        <w:widowControl w:val="0"/>
        <w:numPr>
          <w:ilvl w:val="0"/>
          <w:numId w:val="40"/>
        </w:numPr>
        <w:spacing w:after="0" w:line="240" w:lineRule="auto"/>
        <w:ind w:left="284" w:hanging="284"/>
        <w:contextualSpacing/>
        <w:jc w:val="both"/>
        <w:rPr>
          <w:rFonts w:ascii="Open Sans" w:hAnsi="Open Sans" w:cs="Open Sans"/>
          <w:b/>
          <w:szCs w:val="20"/>
        </w:rPr>
      </w:pPr>
      <w:r w:rsidRPr="00F37C11">
        <w:rPr>
          <w:rFonts w:ascii="Open Sans" w:hAnsi="Open Sans" w:cs="Open Sans"/>
          <w:szCs w:val="20"/>
        </w:rPr>
        <w:t>odgovarja za striktno spoštovanje določil internih predpisov naročnika, ki so v veljavi na območju dela in gibanja delavcev izvajalca, kot tudi ustnih opozoril odgovornih oseb naročnika,</w:t>
      </w:r>
    </w:p>
    <w:p w14:paraId="3D166BC4" w14:textId="77777777" w:rsidR="001C516D" w:rsidRPr="00F37C11" w:rsidRDefault="001C516D" w:rsidP="001C516D">
      <w:pPr>
        <w:keepNext/>
        <w:keepLines/>
        <w:widowControl w:val="0"/>
        <w:numPr>
          <w:ilvl w:val="0"/>
          <w:numId w:val="40"/>
        </w:numPr>
        <w:spacing w:after="0" w:line="240" w:lineRule="auto"/>
        <w:ind w:left="284" w:hanging="284"/>
        <w:contextualSpacing/>
        <w:jc w:val="both"/>
        <w:rPr>
          <w:rFonts w:ascii="Open Sans" w:hAnsi="Open Sans" w:cs="Open Sans"/>
          <w:b/>
          <w:szCs w:val="20"/>
        </w:rPr>
      </w:pPr>
      <w:r w:rsidRPr="00F37C11">
        <w:rPr>
          <w:rFonts w:ascii="Open Sans" w:hAnsi="Open Sans" w:cs="Open Sans"/>
          <w:szCs w:val="20"/>
        </w:rPr>
        <w:t>odgovarja za striktno spoštovanje določil internih predpisov naročnika iz področja varstva pri delu, požarnega varstva in varovanja okolja, ki so v veljavi na območju dela in gibanja delavcev izvajalca, kot tudi ustnih opozoril odgovornih oseb naročnika,</w:t>
      </w:r>
    </w:p>
    <w:p w14:paraId="20312322" w14:textId="77777777" w:rsidR="001C516D" w:rsidRPr="00F37C11" w:rsidRDefault="001C516D" w:rsidP="001C516D">
      <w:pPr>
        <w:keepNext/>
        <w:keepLines/>
        <w:widowControl w:val="0"/>
        <w:numPr>
          <w:ilvl w:val="0"/>
          <w:numId w:val="40"/>
        </w:numPr>
        <w:spacing w:after="0" w:line="240" w:lineRule="auto"/>
        <w:ind w:left="284" w:hanging="284"/>
        <w:contextualSpacing/>
        <w:jc w:val="both"/>
        <w:rPr>
          <w:rFonts w:ascii="Open Sans" w:hAnsi="Open Sans" w:cs="Open Sans"/>
          <w:b/>
          <w:szCs w:val="20"/>
        </w:rPr>
      </w:pPr>
      <w:r w:rsidRPr="00F37C11">
        <w:rPr>
          <w:rFonts w:ascii="Open Sans" w:hAnsi="Open Sans" w:cs="Open Sans"/>
          <w:szCs w:val="20"/>
        </w:rPr>
        <w:t>v primeru kršitev določil tega sporazuma, s strani njegovih delavcev, je dolžan takoj zaustaviti dela, ter ukrepati zoper kršitelje.</w:t>
      </w:r>
    </w:p>
    <w:p w14:paraId="181D9C88" w14:textId="77777777" w:rsidR="001C516D" w:rsidRPr="00F37C11" w:rsidRDefault="001C516D" w:rsidP="001C516D">
      <w:pPr>
        <w:keepNext/>
        <w:keepLines/>
        <w:widowControl w:val="0"/>
        <w:spacing w:after="0" w:line="240" w:lineRule="auto"/>
        <w:contextualSpacing/>
        <w:jc w:val="both"/>
        <w:rPr>
          <w:rFonts w:ascii="Open Sans" w:hAnsi="Open Sans" w:cs="Open Sans"/>
          <w:szCs w:val="20"/>
        </w:rPr>
      </w:pPr>
    </w:p>
    <w:p w14:paraId="430AC454" w14:textId="77777777" w:rsidR="001C516D" w:rsidRPr="00F37C11" w:rsidRDefault="001C516D" w:rsidP="001C516D">
      <w:pPr>
        <w:keepNext/>
        <w:keepLines/>
        <w:widowControl w:val="0"/>
        <w:numPr>
          <w:ilvl w:val="0"/>
          <w:numId w:val="71"/>
        </w:numPr>
        <w:tabs>
          <w:tab w:val="left" w:pos="709"/>
        </w:tabs>
        <w:spacing w:after="0" w:line="240" w:lineRule="auto"/>
        <w:ind w:right="45"/>
        <w:contextualSpacing/>
        <w:jc w:val="both"/>
        <w:rPr>
          <w:rFonts w:ascii="Open Sans" w:hAnsi="Open Sans" w:cs="Open Sans"/>
          <w:b/>
          <w:bCs/>
          <w:szCs w:val="20"/>
        </w:rPr>
      </w:pPr>
      <w:r w:rsidRPr="00F37C11">
        <w:rPr>
          <w:rFonts w:ascii="Open Sans" w:hAnsi="Open Sans" w:cs="Open Sans"/>
          <w:b/>
          <w:bCs/>
          <w:szCs w:val="20"/>
        </w:rPr>
        <w:t xml:space="preserve"> KONČNE DOLOČBE</w:t>
      </w:r>
    </w:p>
    <w:p w14:paraId="0F1AA9D4" w14:textId="77777777" w:rsidR="001C516D" w:rsidRPr="00F37C11" w:rsidRDefault="001C516D" w:rsidP="001C516D">
      <w:pPr>
        <w:keepNext/>
        <w:keepLines/>
        <w:widowControl w:val="0"/>
        <w:tabs>
          <w:tab w:val="left" w:pos="709"/>
        </w:tabs>
        <w:spacing w:after="0" w:line="240" w:lineRule="auto"/>
        <w:ind w:left="709" w:right="45"/>
        <w:jc w:val="both"/>
        <w:rPr>
          <w:rFonts w:ascii="Open Sans" w:hAnsi="Open Sans" w:cs="Open Sans"/>
          <w:b/>
          <w:bCs/>
          <w:szCs w:val="20"/>
        </w:rPr>
      </w:pPr>
      <w:r w:rsidRPr="00F37C11">
        <w:rPr>
          <w:rFonts w:ascii="Open Sans" w:hAnsi="Open Sans" w:cs="Open Sans"/>
          <w:b/>
          <w:bCs/>
          <w:szCs w:val="20"/>
        </w:rPr>
        <w:t xml:space="preserve"> </w:t>
      </w:r>
    </w:p>
    <w:p w14:paraId="0CF1DF4B" w14:textId="77777777" w:rsidR="001C516D" w:rsidRPr="00F37C11" w:rsidRDefault="001C516D" w:rsidP="001C516D">
      <w:pPr>
        <w:keepNext/>
        <w:keepLines/>
        <w:widowControl w:val="0"/>
        <w:tabs>
          <w:tab w:val="left" w:pos="709"/>
        </w:tabs>
        <w:spacing w:after="0" w:line="240" w:lineRule="auto"/>
        <w:ind w:left="705" w:right="45" w:hanging="705"/>
        <w:jc w:val="both"/>
        <w:rPr>
          <w:rFonts w:ascii="Open Sans" w:hAnsi="Open Sans" w:cs="Open Sans"/>
          <w:szCs w:val="20"/>
        </w:rPr>
      </w:pPr>
      <w:r w:rsidRPr="00F37C11">
        <w:rPr>
          <w:rFonts w:ascii="Open Sans" w:hAnsi="Open Sans" w:cs="Open Sans"/>
          <w:b/>
          <w:szCs w:val="20"/>
        </w:rPr>
        <w:t xml:space="preserve">4.1. </w:t>
      </w:r>
      <w:r w:rsidRPr="00F37C11">
        <w:rPr>
          <w:rFonts w:ascii="Open Sans" w:hAnsi="Open Sans" w:cs="Open Sans"/>
          <w:b/>
          <w:szCs w:val="20"/>
        </w:rPr>
        <w:tab/>
      </w:r>
      <w:r w:rsidRPr="00F37C11">
        <w:rPr>
          <w:rFonts w:ascii="Open Sans" w:hAnsi="Open Sans" w:cs="Open Sans"/>
          <w:szCs w:val="20"/>
        </w:rPr>
        <w:t xml:space="preserve">Izvajalec se strinja in soglaša, da prevzema sleherno odgovornost za posledice, ki bi nastale zaradi kršitve oz. kršitev sporazuma vključno z odgovornostjo za vso nastalo materialno škodo. </w:t>
      </w:r>
    </w:p>
    <w:p w14:paraId="360FF958" w14:textId="77777777" w:rsidR="001C516D" w:rsidRPr="00F37C11" w:rsidRDefault="001C516D" w:rsidP="001C516D">
      <w:pPr>
        <w:keepNext/>
        <w:keepLines/>
        <w:widowControl w:val="0"/>
        <w:tabs>
          <w:tab w:val="left" w:pos="709"/>
        </w:tabs>
        <w:spacing w:after="0" w:line="240" w:lineRule="auto"/>
        <w:ind w:left="705" w:right="45" w:hanging="705"/>
        <w:jc w:val="both"/>
        <w:rPr>
          <w:rFonts w:ascii="Open Sans" w:hAnsi="Open Sans" w:cs="Open Sans"/>
          <w:szCs w:val="20"/>
        </w:rPr>
      </w:pPr>
    </w:p>
    <w:p w14:paraId="1DDD682F" w14:textId="77777777" w:rsidR="001C516D" w:rsidRPr="00F37C11" w:rsidRDefault="001C516D" w:rsidP="001C516D">
      <w:pPr>
        <w:keepNext/>
        <w:keepLines/>
        <w:widowControl w:val="0"/>
        <w:tabs>
          <w:tab w:val="left" w:pos="709"/>
        </w:tabs>
        <w:spacing w:after="0" w:line="240" w:lineRule="auto"/>
        <w:ind w:left="705" w:right="45" w:hanging="705"/>
        <w:jc w:val="both"/>
        <w:rPr>
          <w:rFonts w:ascii="Open Sans" w:hAnsi="Open Sans" w:cs="Open Sans"/>
          <w:szCs w:val="20"/>
        </w:rPr>
      </w:pPr>
      <w:r w:rsidRPr="00F37C11">
        <w:rPr>
          <w:rFonts w:ascii="Open Sans" w:hAnsi="Open Sans" w:cs="Open Sans"/>
          <w:b/>
          <w:szCs w:val="20"/>
        </w:rPr>
        <w:t>4.2.</w:t>
      </w:r>
      <w:r w:rsidRPr="00F37C11">
        <w:rPr>
          <w:rFonts w:ascii="Open Sans" w:hAnsi="Open Sans" w:cs="Open Sans"/>
          <w:b/>
          <w:szCs w:val="20"/>
        </w:rPr>
        <w:tab/>
      </w:r>
      <w:r w:rsidRPr="00F37C11">
        <w:rPr>
          <w:rFonts w:ascii="Open Sans" w:hAnsi="Open Sans" w:cs="Open Sans"/>
          <w:szCs w:val="20"/>
        </w:rPr>
        <w:t>Določila sporazuma veljajo tudi za morebitnega izvajalčevega podizvajalca oz. podizvajalce in izvajalec je dolžan zagotavljati, da bo sporazum spoštoval tudi njegov/-i podizvajalec oz. podizvajalci, za katere odgovarja kot za samega sebe.</w:t>
      </w:r>
    </w:p>
    <w:p w14:paraId="51F283ED" w14:textId="77777777" w:rsidR="001C516D" w:rsidRPr="00F37C11" w:rsidRDefault="001C516D" w:rsidP="001C516D">
      <w:pPr>
        <w:keepNext/>
        <w:keepLines/>
        <w:widowControl w:val="0"/>
        <w:tabs>
          <w:tab w:val="left" w:pos="709"/>
        </w:tabs>
        <w:spacing w:after="0" w:line="240" w:lineRule="auto"/>
        <w:ind w:left="705" w:right="45" w:hanging="705"/>
        <w:jc w:val="both"/>
        <w:rPr>
          <w:rFonts w:ascii="Open Sans" w:hAnsi="Open Sans" w:cs="Open Sans"/>
          <w:szCs w:val="20"/>
        </w:rPr>
      </w:pPr>
    </w:p>
    <w:p w14:paraId="5FBC056B" w14:textId="77777777" w:rsidR="001C516D" w:rsidRPr="00F37C11" w:rsidRDefault="001C516D" w:rsidP="001C516D">
      <w:pPr>
        <w:keepNext/>
        <w:keepLines/>
        <w:widowControl w:val="0"/>
        <w:tabs>
          <w:tab w:val="left" w:pos="709"/>
        </w:tabs>
        <w:spacing w:after="0" w:line="240" w:lineRule="auto"/>
        <w:ind w:left="705" w:right="45" w:hanging="705"/>
        <w:jc w:val="both"/>
        <w:rPr>
          <w:rFonts w:ascii="Open Sans" w:hAnsi="Open Sans" w:cs="Open Sans"/>
          <w:szCs w:val="20"/>
        </w:rPr>
      </w:pPr>
      <w:r w:rsidRPr="00F37C11">
        <w:rPr>
          <w:rFonts w:ascii="Open Sans" w:hAnsi="Open Sans" w:cs="Open Sans"/>
          <w:b/>
          <w:szCs w:val="20"/>
        </w:rPr>
        <w:t xml:space="preserve">4.3.  </w:t>
      </w:r>
      <w:r w:rsidRPr="00F37C11">
        <w:rPr>
          <w:rFonts w:ascii="Open Sans" w:hAnsi="Open Sans" w:cs="Open Sans"/>
          <w:b/>
          <w:szCs w:val="20"/>
        </w:rPr>
        <w:tab/>
      </w:r>
      <w:r w:rsidRPr="00F37C11">
        <w:rPr>
          <w:rFonts w:ascii="Open Sans" w:hAnsi="Open Sans" w:cs="Open Sans"/>
          <w:szCs w:val="20"/>
        </w:rPr>
        <w:t>Ta sporazum začne veljati in se prične uporabljati z dnem podpisa vseh podpisnikov. Sporazum je sestavni del</w:t>
      </w:r>
      <w:r>
        <w:rPr>
          <w:rFonts w:ascii="Open Sans" w:hAnsi="Open Sans" w:cs="Open Sans"/>
          <w:szCs w:val="20"/>
        </w:rPr>
        <w:t xml:space="preserve"> okvirnega sporazuma</w:t>
      </w:r>
      <w:r w:rsidRPr="00F37C11">
        <w:rPr>
          <w:rFonts w:ascii="Open Sans" w:hAnsi="Open Sans" w:cs="Open Sans"/>
          <w:szCs w:val="20"/>
        </w:rPr>
        <w:t xml:space="preserve"> o izvedbi storitev. Sestavljen je v 2 (dveh) enakih izvodih, od katerih prejme naročnik 1 (en) izvod in izvajalec 1 (en) izvod.</w:t>
      </w:r>
    </w:p>
    <w:p w14:paraId="4B28D068" w14:textId="77777777" w:rsidR="001C516D" w:rsidRDefault="001C516D" w:rsidP="001C516D">
      <w:pPr>
        <w:keepNext/>
        <w:keepLines/>
        <w:widowControl w:val="0"/>
        <w:spacing w:after="0" w:line="240" w:lineRule="auto"/>
        <w:jc w:val="both"/>
        <w:rPr>
          <w:rFonts w:ascii="Open Sans" w:hAnsi="Open Sans" w:cs="Open Sans"/>
          <w:szCs w:val="20"/>
        </w:rPr>
      </w:pPr>
    </w:p>
    <w:p w14:paraId="523F8E88" w14:textId="77777777" w:rsidR="00A024CF" w:rsidRPr="006217ED" w:rsidRDefault="00A024CF" w:rsidP="00412ED9">
      <w:pPr>
        <w:keepNext/>
        <w:keepLines/>
        <w:widowControl w:val="0"/>
        <w:tabs>
          <w:tab w:val="left" w:pos="709"/>
        </w:tabs>
        <w:spacing w:after="0" w:line="240" w:lineRule="auto"/>
        <w:ind w:left="705" w:right="45" w:hanging="705"/>
        <w:jc w:val="both"/>
        <w:rPr>
          <w:rFonts w:ascii="Open Sans" w:hAnsi="Open Sans" w:cs="Open Sans"/>
          <w:szCs w:val="20"/>
        </w:rPr>
      </w:pPr>
    </w:p>
    <w:p w14:paraId="6B4BE579" w14:textId="77777777" w:rsidR="00A024CF" w:rsidRPr="006217ED" w:rsidRDefault="00A024CF" w:rsidP="00412ED9">
      <w:pPr>
        <w:keepNext/>
        <w:keepLines/>
        <w:widowControl w:val="0"/>
        <w:tabs>
          <w:tab w:val="left" w:pos="709"/>
        </w:tabs>
        <w:spacing w:after="0" w:line="240" w:lineRule="auto"/>
        <w:ind w:left="705" w:right="45" w:hanging="705"/>
        <w:jc w:val="both"/>
        <w:rPr>
          <w:rFonts w:ascii="Open Sans" w:hAnsi="Open Sans" w:cs="Open Sans"/>
          <w:szCs w:val="20"/>
        </w:rPr>
      </w:pPr>
    </w:p>
    <w:p w14:paraId="59AF4CA4" w14:textId="77777777" w:rsidR="00A024CF" w:rsidRPr="006217ED" w:rsidRDefault="00A024CF" w:rsidP="00412ED9">
      <w:pPr>
        <w:keepNext/>
        <w:keepLines/>
        <w:widowControl w:val="0"/>
        <w:spacing w:after="0" w:line="240" w:lineRule="auto"/>
        <w:jc w:val="both"/>
        <w:rPr>
          <w:rFonts w:ascii="Open Sans" w:hAnsi="Open Sans" w:cs="Open Sans"/>
          <w:szCs w:val="20"/>
        </w:rPr>
      </w:pPr>
    </w:p>
    <w:p w14:paraId="351C08D2" w14:textId="77777777" w:rsidR="00A024CF" w:rsidRPr="006217ED" w:rsidRDefault="00A024CF" w:rsidP="00412ED9">
      <w:pPr>
        <w:keepNext/>
        <w:keepLines/>
        <w:widowControl w:val="0"/>
        <w:tabs>
          <w:tab w:val="left" w:pos="4536"/>
        </w:tabs>
        <w:spacing w:after="0" w:line="240" w:lineRule="auto"/>
        <w:jc w:val="both"/>
        <w:rPr>
          <w:rFonts w:ascii="Open Sans" w:hAnsi="Open Sans" w:cs="Open Sans"/>
          <w:szCs w:val="20"/>
        </w:rPr>
      </w:pPr>
      <w:r w:rsidRPr="006217ED">
        <w:rPr>
          <w:rFonts w:ascii="Open Sans" w:hAnsi="Open Sans" w:cs="Open Sans"/>
          <w:szCs w:val="20"/>
        </w:rPr>
        <w:t>____________, dne ___________</w:t>
      </w:r>
      <w:r w:rsidRPr="006217ED">
        <w:rPr>
          <w:rFonts w:ascii="Open Sans" w:hAnsi="Open Sans" w:cs="Open Sans"/>
          <w:szCs w:val="20"/>
        </w:rPr>
        <w:tab/>
        <w:t>Ljubljana, dne __________</w:t>
      </w:r>
    </w:p>
    <w:p w14:paraId="0F8B2095" w14:textId="77777777" w:rsidR="00A024CF" w:rsidRPr="006217ED" w:rsidRDefault="00A024CF" w:rsidP="00412ED9">
      <w:pPr>
        <w:keepNext/>
        <w:keepLines/>
        <w:widowControl w:val="0"/>
        <w:tabs>
          <w:tab w:val="left" w:pos="4536"/>
          <w:tab w:val="left" w:pos="4820"/>
        </w:tabs>
        <w:spacing w:after="0" w:line="240" w:lineRule="auto"/>
        <w:jc w:val="both"/>
        <w:rPr>
          <w:rFonts w:ascii="Open Sans" w:hAnsi="Open Sans" w:cs="Open Sans"/>
          <w:szCs w:val="20"/>
        </w:rPr>
      </w:pPr>
    </w:p>
    <w:p w14:paraId="676DA1C2" w14:textId="77777777" w:rsidR="00A024CF" w:rsidRPr="006217ED" w:rsidRDefault="00A024CF" w:rsidP="00412ED9">
      <w:pPr>
        <w:keepNext/>
        <w:keepLines/>
        <w:widowControl w:val="0"/>
        <w:tabs>
          <w:tab w:val="left" w:pos="4536"/>
        </w:tabs>
        <w:spacing w:after="0" w:line="240" w:lineRule="auto"/>
        <w:jc w:val="both"/>
        <w:rPr>
          <w:rFonts w:ascii="Open Sans" w:hAnsi="Open Sans" w:cs="Open Sans"/>
          <w:szCs w:val="20"/>
        </w:rPr>
      </w:pPr>
      <w:r w:rsidRPr="006217ED">
        <w:rPr>
          <w:rFonts w:ascii="Open Sans" w:hAnsi="Open Sans" w:cs="Open Sans"/>
          <w:szCs w:val="20"/>
        </w:rPr>
        <w:t>IZVAJALEC:</w:t>
      </w:r>
      <w:r w:rsidRPr="006217ED">
        <w:rPr>
          <w:rFonts w:ascii="Open Sans" w:hAnsi="Open Sans" w:cs="Open Sans"/>
          <w:szCs w:val="20"/>
        </w:rPr>
        <w:tab/>
        <w:t>NAROČNIK:</w:t>
      </w:r>
    </w:p>
    <w:p w14:paraId="73E38111" w14:textId="77777777" w:rsidR="00A024CF" w:rsidRPr="006217ED" w:rsidRDefault="00A024CF" w:rsidP="00412ED9">
      <w:pPr>
        <w:keepNext/>
        <w:keepLines/>
        <w:widowControl w:val="0"/>
        <w:tabs>
          <w:tab w:val="left" w:pos="4536"/>
          <w:tab w:val="left" w:pos="4820"/>
        </w:tabs>
        <w:spacing w:after="0" w:line="240" w:lineRule="auto"/>
        <w:jc w:val="both"/>
        <w:rPr>
          <w:rFonts w:ascii="Open Sans" w:hAnsi="Open Sans" w:cs="Open Sans"/>
          <w:szCs w:val="20"/>
        </w:rPr>
      </w:pPr>
    </w:p>
    <w:p w14:paraId="79DB5119" w14:textId="77777777" w:rsidR="00A024CF" w:rsidRPr="006217ED" w:rsidRDefault="00A024CF" w:rsidP="00412ED9">
      <w:pPr>
        <w:keepNext/>
        <w:keepLines/>
        <w:widowControl w:val="0"/>
        <w:tabs>
          <w:tab w:val="left" w:pos="4536"/>
        </w:tabs>
        <w:spacing w:after="0" w:line="240" w:lineRule="auto"/>
        <w:jc w:val="both"/>
        <w:rPr>
          <w:rFonts w:ascii="Open Sans" w:hAnsi="Open Sans" w:cs="Open Sans"/>
          <w:bCs/>
          <w:szCs w:val="20"/>
        </w:rPr>
      </w:pPr>
      <w:r w:rsidRPr="006217ED">
        <w:rPr>
          <w:rFonts w:ascii="Open Sans" w:hAnsi="Open Sans" w:cs="Open Sans"/>
          <w:bCs/>
          <w:szCs w:val="20"/>
        </w:rPr>
        <w:tab/>
        <w:t>JAVNO PODJETJE ENERGETIKA LJUBLJANA d.o.o.</w:t>
      </w:r>
      <w:r w:rsidRPr="006217ED">
        <w:rPr>
          <w:rFonts w:ascii="Open Sans" w:hAnsi="Open Sans" w:cs="Open Sans"/>
          <w:szCs w:val="20"/>
        </w:rPr>
        <w:tab/>
      </w:r>
    </w:p>
    <w:p w14:paraId="6DC329E2" w14:textId="77777777" w:rsidR="00A024CF" w:rsidRPr="006217ED" w:rsidRDefault="00A024CF" w:rsidP="00412ED9">
      <w:pPr>
        <w:keepNext/>
        <w:keepLines/>
        <w:widowControl w:val="0"/>
        <w:tabs>
          <w:tab w:val="left" w:pos="4536"/>
        </w:tabs>
        <w:spacing w:after="0" w:line="240" w:lineRule="auto"/>
        <w:jc w:val="both"/>
        <w:rPr>
          <w:rFonts w:ascii="Open Sans" w:hAnsi="Open Sans" w:cs="Open Sans"/>
          <w:szCs w:val="20"/>
        </w:rPr>
      </w:pPr>
    </w:p>
    <w:p w14:paraId="732AC267" w14:textId="77777777" w:rsidR="00A024CF" w:rsidRPr="006217ED" w:rsidRDefault="00A024CF" w:rsidP="00412ED9">
      <w:pPr>
        <w:keepNext/>
        <w:keepLines/>
        <w:widowControl w:val="0"/>
        <w:tabs>
          <w:tab w:val="left" w:pos="4536"/>
        </w:tabs>
        <w:spacing w:after="0" w:line="240" w:lineRule="auto"/>
        <w:jc w:val="both"/>
        <w:rPr>
          <w:rFonts w:ascii="Open Sans" w:hAnsi="Open Sans" w:cs="Open Sans"/>
          <w:szCs w:val="20"/>
        </w:rPr>
      </w:pPr>
      <w:r w:rsidRPr="006217ED">
        <w:rPr>
          <w:rFonts w:ascii="Open Sans" w:hAnsi="Open Sans" w:cs="Open Sans"/>
          <w:szCs w:val="20"/>
        </w:rPr>
        <w:tab/>
        <w:t>Direktor:</w:t>
      </w:r>
    </w:p>
    <w:p w14:paraId="4A70DAA2" w14:textId="77777777" w:rsidR="00A024CF" w:rsidRPr="006217ED" w:rsidRDefault="00A024CF" w:rsidP="00412ED9">
      <w:pPr>
        <w:keepNext/>
        <w:keepLines/>
        <w:widowControl w:val="0"/>
        <w:tabs>
          <w:tab w:val="left" w:pos="4536"/>
        </w:tabs>
        <w:spacing w:after="0" w:line="240" w:lineRule="auto"/>
        <w:jc w:val="both"/>
        <w:rPr>
          <w:rFonts w:ascii="Open Sans" w:hAnsi="Open Sans" w:cs="Open Sans"/>
          <w:b/>
          <w:bCs/>
          <w:szCs w:val="20"/>
        </w:rPr>
      </w:pPr>
      <w:r w:rsidRPr="006217ED">
        <w:rPr>
          <w:rFonts w:ascii="Open Sans" w:hAnsi="Open Sans" w:cs="Open Sans"/>
          <w:b/>
          <w:bCs/>
          <w:szCs w:val="20"/>
        </w:rPr>
        <w:tab/>
        <w:t>Samo Lozej</w:t>
      </w:r>
    </w:p>
    <w:p w14:paraId="490FECED" w14:textId="77777777" w:rsidR="005B75E9" w:rsidRPr="006217ED" w:rsidRDefault="004B2145" w:rsidP="00412ED9">
      <w:pPr>
        <w:keepNext/>
        <w:keepLines/>
        <w:autoSpaceDE w:val="0"/>
        <w:autoSpaceDN w:val="0"/>
        <w:adjustRightInd w:val="0"/>
        <w:spacing w:after="0" w:line="240" w:lineRule="auto"/>
        <w:jc w:val="center"/>
        <w:rPr>
          <w:rFonts w:ascii="Open Sans" w:hAnsi="Open Sans" w:cs="Open Sans"/>
          <w:szCs w:val="20"/>
        </w:rPr>
      </w:pPr>
      <w:r w:rsidRPr="006217ED">
        <w:rPr>
          <w:rFonts w:ascii="Open Sans" w:hAnsi="Open Sans" w:cs="Open Sans"/>
          <w:b/>
          <w:bCs/>
          <w:szCs w:val="20"/>
        </w:rPr>
        <w:br w:type="page"/>
      </w:r>
    </w:p>
    <w:tbl>
      <w:tblPr>
        <w:tblW w:w="9356" w:type="dxa"/>
        <w:tblInd w:w="7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9356"/>
      </w:tblGrid>
      <w:tr w:rsidR="005B75E9" w:rsidRPr="006217ED" w14:paraId="5F40DBD8" w14:textId="77777777" w:rsidTr="004505AD">
        <w:tc>
          <w:tcPr>
            <w:tcW w:w="9356" w:type="dxa"/>
          </w:tcPr>
          <w:p w14:paraId="03012DA6" w14:textId="3AAEC727" w:rsidR="005B75E9" w:rsidRPr="006217ED" w:rsidRDefault="005B75E9" w:rsidP="004505AD">
            <w:pPr>
              <w:keepNext/>
              <w:keepLines/>
              <w:spacing w:after="0" w:line="240" w:lineRule="auto"/>
              <w:jc w:val="both"/>
              <w:rPr>
                <w:rFonts w:ascii="Open Sans" w:hAnsi="Open Sans" w:cs="Open Sans"/>
                <w:b/>
                <w:i/>
                <w:szCs w:val="20"/>
              </w:rPr>
            </w:pPr>
            <w:r w:rsidRPr="006217ED">
              <w:rPr>
                <w:rFonts w:ascii="Open Sans" w:hAnsi="Open Sans" w:cs="Open Sans"/>
                <w:szCs w:val="20"/>
              </w:rPr>
              <w:lastRenderedPageBreak/>
              <w:br w:type="page"/>
              <w:t xml:space="preserve">VZOREC OKVIRNEGA SPORAZUMA za </w:t>
            </w:r>
            <w:r>
              <w:rPr>
                <w:rFonts w:ascii="Open Sans" w:hAnsi="Open Sans" w:cs="Open Sans"/>
                <w:szCs w:val="20"/>
              </w:rPr>
              <w:t>1. sklop in 4</w:t>
            </w:r>
            <w:r w:rsidRPr="006217ED">
              <w:rPr>
                <w:rFonts w:ascii="Open Sans" w:hAnsi="Open Sans" w:cs="Open Sans"/>
                <w:szCs w:val="20"/>
              </w:rPr>
              <w:t>. sklop</w:t>
            </w:r>
            <w:r w:rsidRPr="006217ED">
              <w:rPr>
                <w:rFonts w:ascii="Open Sans" w:hAnsi="Open Sans" w:cs="Open Sans"/>
                <w:color w:val="FF0000"/>
                <w:szCs w:val="20"/>
              </w:rPr>
              <w:t xml:space="preserve"> – ni potrebno prilagati v ponudbi</w:t>
            </w:r>
          </w:p>
        </w:tc>
      </w:tr>
    </w:tbl>
    <w:p w14:paraId="563EE38F" w14:textId="77777777" w:rsidR="005B75E9" w:rsidRPr="006217ED" w:rsidRDefault="005B75E9" w:rsidP="005B75E9">
      <w:pPr>
        <w:keepNext/>
        <w:keepLines/>
        <w:spacing w:after="0" w:line="240" w:lineRule="auto"/>
        <w:jc w:val="both"/>
        <w:rPr>
          <w:rFonts w:ascii="Open Sans" w:hAnsi="Open Sans" w:cs="Open Sans"/>
          <w:b/>
          <w:szCs w:val="20"/>
        </w:rPr>
      </w:pPr>
    </w:p>
    <w:p w14:paraId="45ACB99E" w14:textId="4D0FBFE6" w:rsidR="005B75E9" w:rsidRPr="006217ED" w:rsidRDefault="005B75E9" w:rsidP="005B75E9">
      <w:pPr>
        <w:keepNext/>
        <w:keepLines/>
        <w:spacing w:after="0" w:line="240" w:lineRule="auto"/>
        <w:jc w:val="both"/>
        <w:rPr>
          <w:rFonts w:ascii="Open Sans" w:hAnsi="Open Sans" w:cs="Open Sans"/>
          <w:b/>
          <w:szCs w:val="20"/>
        </w:rPr>
      </w:pPr>
      <w:r w:rsidRPr="006217ED">
        <w:rPr>
          <w:rFonts w:ascii="Open Sans" w:hAnsi="Open Sans" w:cs="Open Sans"/>
          <w:b/>
          <w:szCs w:val="20"/>
        </w:rPr>
        <w:t xml:space="preserve">Številka naročnika: </w:t>
      </w:r>
      <w:r w:rsidRPr="006217ED">
        <w:rPr>
          <w:rFonts w:ascii="Open Sans" w:hAnsi="Open Sans" w:cs="Open Sans"/>
          <w:b/>
          <w:noProof/>
          <w:szCs w:val="20"/>
        </w:rPr>
        <w:t xml:space="preserve">ENLJ-SPV-116/26 </w:t>
      </w:r>
      <w:r w:rsidRPr="006217ED">
        <w:rPr>
          <w:rFonts w:ascii="Open Sans" w:hAnsi="Open Sans" w:cs="Open Sans"/>
          <w:b/>
          <w:szCs w:val="20"/>
        </w:rPr>
        <w:t>-</w:t>
      </w:r>
      <w:r>
        <w:rPr>
          <w:rFonts w:ascii="Open Sans" w:hAnsi="Open Sans" w:cs="Open Sans"/>
          <w:b/>
          <w:szCs w:val="20"/>
        </w:rPr>
        <w:t>_</w:t>
      </w:r>
    </w:p>
    <w:p w14:paraId="0E59C5FB" w14:textId="77777777" w:rsidR="005B75E9" w:rsidRPr="006217ED" w:rsidRDefault="005B75E9" w:rsidP="005B75E9">
      <w:pPr>
        <w:keepNext/>
        <w:keepLines/>
        <w:spacing w:after="0" w:line="240" w:lineRule="auto"/>
        <w:jc w:val="both"/>
        <w:rPr>
          <w:rFonts w:ascii="Open Sans" w:hAnsi="Open Sans" w:cs="Open Sans"/>
          <w:b/>
          <w:szCs w:val="20"/>
        </w:rPr>
      </w:pPr>
    </w:p>
    <w:p w14:paraId="250CF106" w14:textId="77777777" w:rsidR="005B75E9" w:rsidRPr="006217ED" w:rsidRDefault="005B75E9" w:rsidP="005B75E9">
      <w:pPr>
        <w:keepNext/>
        <w:keepLines/>
        <w:spacing w:after="0" w:line="240" w:lineRule="auto"/>
        <w:jc w:val="both"/>
        <w:rPr>
          <w:rFonts w:ascii="Open Sans" w:hAnsi="Open Sans" w:cs="Open Sans"/>
          <w:b/>
          <w:szCs w:val="20"/>
        </w:rPr>
      </w:pPr>
      <w:r w:rsidRPr="006217ED">
        <w:rPr>
          <w:rFonts w:ascii="Open Sans" w:hAnsi="Open Sans" w:cs="Open Sans"/>
          <w:b/>
          <w:szCs w:val="20"/>
        </w:rPr>
        <w:t>Številka izvajalca: ___________</w:t>
      </w:r>
    </w:p>
    <w:p w14:paraId="7C87278D" w14:textId="77777777" w:rsidR="005B75E9" w:rsidRPr="006217ED" w:rsidRDefault="005B75E9" w:rsidP="005B75E9">
      <w:pPr>
        <w:keepNext/>
        <w:keepLines/>
        <w:tabs>
          <w:tab w:val="left" w:pos="4962"/>
        </w:tabs>
        <w:spacing w:after="0" w:line="240" w:lineRule="auto"/>
        <w:jc w:val="both"/>
        <w:rPr>
          <w:rFonts w:ascii="Open Sans" w:hAnsi="Open Sans" w:cs="Open Sans"/>
          <w:b/>
          <w:szCs w:val="20"/>
        </w:rPr>
      </w:pPr>
    </w:p>
    <w:p w14:paraId="68054B26" w14:textId="77777777" w:rsidR="005B75E9" w:rsidRPr="006217ED" w:rsidRDefault="005B75E9" w:rsidP="005B75E9">
      <w:pPr>
        <w:keepNext/>
        <w:keepLines/>
        <w:spacing w:after="0" w:line="240" w:lineRule="auto"/>
        <w:jc w:val="center"/>
        <w:rPr>
          <w:rFonts w:ascii="Open Sans" w:hAnsi="Open Sans" w:cs="Open Sans"/>
          <w:b/>
          <w:szCs w:val="20"/>
        </w:rPr>
      </w:pPr>
      <w:r w:rsidRPr="006217ED">
        <w:rPr>
          <w:rFonts w:ascii="Open Sans" w:hAnsi="Open Sans" w:cs="Open Sans"/>
          <w:b/>
          <w:szCs w:val="20"/>
        </w:rPr>
        <w:t>Okvirni sporazum</w:t>
      </w:r>
    </w:p>
    <w:p w14:paraId="2E20E59F" w14:textId="77777777" w:rsidR="005B75E9" w:rsidRPr="006217ED" w:rsidRDefault="005B75E9" w:rsidP="005B75E9">
      <w:pPr>
        <w:keepNext/>
        <w:keepLines/>
        <w:spacing w:after="0" w:line="240" w:lineRule="auto"/>
        <w:jc w:val="center"/>
        <w:rPr>
          <w:rFonts w:ascii="Open Sans" w:hAnsi="Open Sans" w:cs="Open Sans"/>
          <w:b/>
          <w:szCs w:val="20"/>
        </w:rPr>
      </w:pPr>
      <w:r w:rsidRPr="006217ED">
        <w:rPr>
          <w:rFonts w:ascii="Open Sans" w:hAnsi="Open Sans" w:cs="Open Sans"/>
          <w:b/>
          <w:szCs w:val="20"/>
        </w:rPr>
        <w:t>za</w:t>
      </w:r>
    </w:p>
    <w:p w14:paraId="3F15BF0E" w14:textId="551E432D" w:rsidR="005B75E9" w:rsidRPr="006217ED" w:rsidRDefault="005B75E9" w:rsidP="005B75E9">
      <w:pPr>
        <w:keepNext/>
        <w:keepLines/>
        <w:spacing w:after="0" w:line="240" w:lineRule="auto"/>
        <w:jc w:val="center"/>
        <w:rPr>
          <w:rFonts w:ascii="Open Sans" w:hAnsi="Open Sans" w:cs="Open Sans"/>
          <w:b/>
          <w:szCs w:val="20"/>
        </w:rPr>
      </w:pPr>
      <w:r w:rsidRPr="006217ED">
        <w:rPr>
          <w:rFonts w:ascii="Open Sans" w:hAnsi="Open Sans" w:cs="Open Sans"/>
          <w:b/>
          <w:szCs w:val="20"/>
        </w:rPr>
        <w:t xml:space="preserve">Vzdrževanje in servisiranje dvigal za </w:t>
      </w:r>
      <w:r>
        <w:rPr>
          <w:rFonts w:ascii="Open Sans" w:hAnsi="Open Sans" w:cs="Open Sans"/>
          <w:b/>
          <w:szCs w:val="20"/>
        </w:rPr>
        <w:t>_</w:t>
      </w:r>
      <w:r w:rsidRPr="006217ED">
        <w:rPr>
          <w:rFonts w:ascii="Open Sans" w:hAnsi="Open Sans" w:cs="Open Sans"/>
          <w:b/>
          <w:szCs w:val="20"/>
        </w:rPr>
        <w:t xml:space="preserve">. sklop: </w:t>
      </w:r>
      <w:r>
        <w:rPr>
          <w:rFonts w:ascii="Open Sans" w:hAnsi="Open Sans" w:cs="Open Sans"/>
          <w:b/>
          <w:szCs w:val="20"/>
        </w:rPr>
        <w:t>_______________</w:t>
      </w:r>
    </w:p>
    <w:p w14:paraId="404F6210" w14:textId="77777777" w:rsidR="005B75E9" w:rsidRPr="006217ED" w:rsidRDefault="005B75E9" w:rsidP="005B75E9">
      <w:pPr>
        <w:keepNext/>
        <w:keepLines/>
        <w:spacing w:after="0" w:line="240" w:lineRule="auto"/>
        <w:jc w:val="center"/>
        <w:rPr>
          <w:rFonts w:ascii="Open Sans" w:hAnsi="Open Sans" w:cs="Open Sans"/>
          <w:b/>
          <w:szCs w:val="20"/>
        </w:rPr>
      </w:pPr>
    </w:p>
    <w:p w14:paraId="4071E1D2" w14:textId="77777777" w:rsidR="005B75E9" w:rsidRPr="006217ED" w:rsidRDefault="005B75E9" w:rsidP="005B75E9">
      <w:pPr>
        <w:keepNext/>
        <w:keepLines/>
        <w:spacing w:after="0" w:line="240" w:lineRule="auto"/>
        <w:jc w:val="both"/>
        <w:rPr>
          <w:rFonts w:ascii="Open Sans" w:hAnsi="Open Sans" w:cs="Open Sans"/>
          <w:szCs w:val="20"/>
        </w:rPr>
      </w:pPr>
      <w:r w:rsidRPr="006217ED">
        <w:rPr>
          <w:rFonts w:ascii="Open Sans" w:hAnsi="Open Sans" w:cs="Open Sans"/>
          <w:szCs w:val="20"/>
        </w:rPr>
        <w:t>ki ga skleneta</w:t>
      </w:r>
    </w:p>
    <w:p w14:paraId="6BF0FF3E" w14:textId="77777777" w:rsidR="005B75E9" w:rsidRPr="006217ED" w:rsidRDefault="005B75E9" w:rsidP="005B75E9">
      <w:pPr>
        <w:keepNext/>
        <w:keepLines/>
        <w:spacing w:after="0" w:line="240" w:lineRule="auto"/>
        <w:ind w:left="1701" w:hanging="1701"/>
        <w:jc w:val="both"/>
        <w:rPr>
          <w:rFonts w:ascii="Open Sans" w:hAnsi="Open Sans" w:cs="Open Sans"/>
          <w:b/>
          <w:szCs w:val="20"/>
        </w:rPr>
      </w:pPr>
    </w:p>
    <w:p w14:paraId="177CD214" w14:textId="77777777" w:rsidR="005B75E9" w:rsidRPr="006217ED" w:rsidRDefault="005B75E9" w:rsidP="005B75E9">
      <w:pPr>
        <w:keepNext/>
        <w:keepLines/>
        <w:spacing w:after="0" w:line="240" w:lineRule="auto"/>
        <w:ind w:left="1650" w:hanging="1650"/>
        <w:jc w:val="both"/>
        <w:rPr>
          <w:rFonts w:ascii="Open Sans" w:hAnsi="Open Sans" w:cs="Open Sans"/>
          <w:snapToGrid w:val="0"/>
          <w:szCs w:val="20"/>
        </w:rPr>
      </w:pPr>
      <w:r w:rsidRPr="006217ED">
        <w:rPr>
          <w:rFonts w:ascii="Open Sans" w:hAnsi="Open Sans" w:cs="Open Sans"/>
          <w:b/>
          <w:szCs w:val="20"/>
        </w:rPr>
        <w:t>NAROČNIK:</w:t>
      </w:r>
      <w:r w:rsidRPr="006217ED">
        <w:rPr>
          <w:rFonts w:ascii="Open Sans" w:hAnsi="Open Sans" w:cs="Open Sans"/>
          <w:szCs w:val="20"/>
        </w:rPr>
        <w:tab/>
      </w:r>
      <w:r w:rsidRPr="006217ED">
        <w:rPr>
          <w:rFonts w:ascii="Open Sans" w:hAnsi="Open Sans" w:cs="Open Sans"/>
          <w:b/>
          <w:snapToGrid w:val="0"/>
          <w:szCs w:val="20"/>
        </w:rPr>
        <w:t>JAVNO PODJETJE ENERGETIKA LJUBLJANA d.o.o.</w:t>
      </w:r>
      <w:r w:rsidRPr="006217ED">
        <w:rPr>
          <w:rFonts w:ascii="Open Sans" w:hAnsi="Open Sans" w:cs="Open Sans"/>
          <w:snapToGrid w:val="0"/>
          <w:szCs w:val="20"/>
        </w:rPr>
        <w:t xml:space="preserve">, Verovškova ulica 62, 1000 Ljubljana, ki ga zastopa direktor Samo Lozej </w:t>
      </w:r>
    </w:p>
    <w:p w14:paraId="2A941A1D" w14:textId="77777777" w:rsidR="005B75E9" w:rsidRPr="006217ED" w:rsidRDefault="005B75E9" w:rsidP="005B75E9">
      <w:pPr>
        <w:keepNext/>
        <w:keepLines/>
        <w:spacing w:after="0" w:line="240" w:lineRule="auto"/>
        <w:ind w:left="1650"/>
        <w:jc w:val="both"/>
        <w:rPr>
          <w:rFonts w:ascii="Open Sans" w:hAnsi="Open Sans" w:cs="Open Sans"/>
          <w:szCs w:val="20"/>
        </w:rPr>
      </w:pPr>
      <w:r w:rsidRPr="006217ED">
        <w:rPr>
          <w:rFonts w:ascii="Open Sans" w:hAnsi="Open Sans" w:cs="Open Sans"/>
          <w:szCs w:val="20"/>
        </w:rPr>
        <w:t>(v nadaljevanju: naročnik)</w:t>
      </w:r>
    </w:p>
    <w:p w14:paraId="0EBAA401" w14:textId="77777777" w:rsidR="005B75E9" w:rsidRPr="006217ED" w:rsidRDefault="005B75E9" w:rsidP="005B75E9">
      <w:pPr>
        <w:keepNext/>
        <w:keepLines/>
        <w:spacing w:after="0" w:line="240" w:lineRule="auto"/>
        <w:jc w:val="both"/>
        <w:rPr>
          <w:rFonts w:ascii="Open Sans" w:hAnsi="Open Sans" w:cs="Open Sans"/>
          <w:szCs w:val="20"/>
        </w:rPr>
      </w:pPr>
    </w:p>
    <w:p w14:paraId="29326932" w14:textId="77777777" w:rsidR="005B75E9" w:rsidRPr="006217ED" w:rsidRDefault="005B75E9" w:rsidP="005B75E9">
      <w:pPr>
        <w:keepNext/>
        <w:keepLines/>
        <w:spacing w:after="0" w:line="240" w:lineRule="auto"/>
        <w:ind w:left="2410" w:hanging="760"/>
        <w:jc w:val="both"/>
        <w:rPr>
          <w:rFonts w:ascii="Open Sans" w:hAnsi="Open Sans" w:cs="Open Sans"/>
          <w:szCs w:val="20"/>
        </w:rPr>
      </w:pPr>
      <w:r w:rsidRPr="006217ED">
        <w:rPr>
          <w:rFonts w:ascii="Open Sans" w:hAnsi="Open Sans" w:cs="Open Sans"/>
          <w:szCs w:val="20"/>
        </w:rPr>
        <w:t>identifikacijska številka za DDV: SI23034033</w:t>
      </w:r>
    </w:p>
    <w:p w14:paraId="0DFA6ACD" w14:textId="77777777" w:rsidR="005B75E9" w:rsidRPr="006217ED" w:rsidRDefault="005B75E9" w:rsidP="005B75E9">
      <w:pPr>
        <w:keepNext/>
        <w:keepLines/>
        <w:spacing w:after="0" w:line="240" w:lineRule="auto"/>
        <w:ind w:left="2410" w:hanging="760"/>
        <w:jc w:val="both"/>
        <w:rPr>
          <w:rFonts w:ascii="Open Sans" w:hAnsi="Open Sans" w:cs="Open Sans"/>
          <w:szCs w:val="20"/>
        </w:rPr>
      </w:pPr>
      <w:r w:rsidRPr="006217ED">
        <w:rPr>
          <w:rFonts w:ascii="Open Sans" w:hAnsi="Open Sans" w:cs="Open Sans"/>
          <w:szCs w:val="20"/>
        </w:rPr>
        <w:t>matična številka: 5226406000</w:t>
      </w:r>
    </w:p>
    <w:p w14:paraId="5ADFE076" w14:textId="77777777" w:rsidR="005B75E9" w:rsidRPr="006217ED" w:rsidRDefault="005B75E9" w:rsidP="005B75E9">
      <w:pPr>
        <w:keepNext/>
        <w:keepLines/>
        <w:tabs>
          <w:tab w:val="left" w:pos="1843"/>
        </w:tabs>
        <w:spacing w:after="0" w:line="240" w:lineRule="auto"/>
        <w:ind w:left="1701" w:hanging="1701"/>
        <w:jc w:val="both"/>
        <w:rPr>
          <w:rFonts w:ascii="Open Sans" w:hAnsi="Open Sans" w:cs="Open Sans"/>
          <w:b/>
          <w:szCs w:val="20"/>
        </w:rPr>
      </w:pPr>
    </w:p>
    <w:p w14:paraId="59B2EC3A" w14:textId="77777777" w:rsidR="005B75E9" w:rsidRPr="006217ED" w:rsidRDefault="005B75E9" w:rsidP="005B75E9">
      <w:pPr>
        <w:keepNext/>
        <w:keepLines/>
        <w:tabs>
          <w:tab w:val="left" w:pos="1702"/>
        </w:tabs>
        <w:spacing w:after="0" w:line="240" w:lineRule="auto"/>
        <w:jc w:val="both"/>
        <w:rPr>
          <w:rFonts w:ascii="Open Sans" w:hAnsi="Open Sans" w:cs="Open Sans"/>
          <w:szCs w:val="20"/>
        </w:rPr>
      </w:pPr>
      <w:r w:rsidRPr="006217ED">
        <w:rPr>
          <w:rFonts w:ascii="Open Sans" w:hAnsi="Open Sans" w:cs="Open Sans"/>
          <w:szCs w:val="20"/>
        </w:rPr>
        <w:t xml:space="preserve">ter </w:t>
      </w:r>
    </w:p>
    <w:p w14:paraId="401D5359" w14:textId="77777777" w:rsidR="005B75E9" w:rsidRPr="006217ED" w:rsidRDefault="005B75E9" w:rsidP="005B75E9">
      <w:pPr>
        <w:keepNext/>
        <w:keepLines/>
        <w:tabs>
          <w:tab w:val="left" w:pos="1702"/>
        </w:tabs>
        <w:spacing w:after="0" w:line="240" w:lineRule="auto"/>
        <w:jc w:val="both"/>
        <w:rPr>
          <w:rFonts w:ascii="Open Sans" w:hAnsi="Open Sans" w:cs="Open Sans"/>
          <w:b/>
          <w:szCs w:val="20"/>
        </w:rPr>
      </w:pPr>
    </w:p>
    <w:p w14:paraId="401354D9" w14:textId="77777777" w:rsidR="005B75E9" w:rsidRPr="006217ED" w:rsidRDefault="005B75E9" w:rsidP="005B75E9">
      <w:pPr>
        <w:keepNext/>
        <w:keepLines/>
        <w:spacing w:after="0" w:line="240" w:lineRule="auto"/>
        <w:ind w:left="1560" w:hanging="1560"/>
        <w:jc w:val="both"/>
        <w:rPr>
          <w:rFonts w:ascii="Open Sans" w:hAnsi="Open Sans" w:cs="Open Sans"/>
          <w:szCs w:val="20"/>
        </w:rPr>
      </w:pPr>
      <w:r w:rsidRPr="006217ED">
        <w:rPr>
          <w:rFonts w:ascii="Open Sans" w:hAnsi="Open Sans" w:cs="Open Sans"/>
          <w:b/>
          <w:szCs w:val="20"/>
        </w:rPr>
        <w:t>IZVAJALEC:</w:t>
      </w:r>
      <w:r w:rsidRPr="006217ED">
        <w:rPr>
          <w:rFonts w:ascii="Open Sans" w:hAnsi="Open Sans" w:cs="Open Sans"/>
          <w:b/>
          <w:szCs w:val="20"/>
        </w:rPr>
        <w:tab/>
      </w:r>
      <w:r w:rsidRPr="006217ED">
        <w:rPr>
          <w:rFonts w:ascii="Open Sans" w:hAnsi="Open Sans" w:cs="Open Sans"/>
          <w:szCs w:val="20"/>
        </w:rPr>
        <w:t>________________________________________________________________, ki ga zastopa: _______________________________</w:t>
      </w:r>
    </w:p>
    <w:p w14:paraId="40AAE8AA" w14:textId="77777777" w:rsidR="005B75E9" w:rsidRPr="006217ED" w:rsidRDefault="005B75E9" w:rsidP="005B75E9">
      <w:pPr>
        <w:keepNext/>
        <w:keepLines/>
        <w:spacing w:after="0" w:line="240" w:lineRule="auto"/>
        <w:ind w:left="1560"/>
        <w:jc w:val="both"/>
        <w:rPr>
          <w:rFonts w:ascii="Open Sans" w:hAnsi="Open Sans" w:cs="Open Sans"/>
          <w:szCs w:val="20"/>
        </w:rPr>
      </w:pPr>
      <w:r w:rsidRPr="006217ED">
        <w:rPr>
          <w:rFonts w:ascii="Open Sans" w:hAnsi="Open Sans" w:cs="Open Sans"/>
          <w:szCs w:val="20"/>
        </w:rPr>
        <w:t>(v nadaljevanju: izvajalec)</w:t>
      </w:r>
    </w:p>
    <w:p w14:paraId="77ACA7CF" w14:textId="77777777" w:rsidR="005B75E9" w:rsidRPr="006217ED" w:rsidRDefault="005B75E9" w:rsidP="005B75E9">
      <w:pPr>
        <w:keepNext/>
        <w:keepLines/>
        <w:tabs>
          <w:tab w:val="left" w:pos="5104"/>
        </w:tabs>
        <w:spacing w:after="0" w:line="240" w:lineRule="auto"/>
        <w:ind w:left="1560" w:hanging="1701"/>
        <w:jc w:val="both"/>
        <w:rPr>
          <w:rFonts w:ascii="Open Sans" w:hAnsi="Open Sans" w:cs="Open Sans"/>
          <w:szCs w:val="20"/>
        </w:rPr>
      </w:pPr>
      <w:r w:rsidRPr="006217ED">
        <w:rPr>
          <w:rFonts w:ascii="Open Sans" w:hAnsi="Open Sans" w:cs="Open Sans"/>
          <w:szCs w:val="20"/>
        </w:rPr>
        <w:tab/>
      </w:r>
    </w:p>
    <w:p w14:paraId="35AE992D" w14:textId="77777777" w:rsidR="005B75E9" w:rsidRPr="006217ED" w:rsidRDefault="005B75E9" w:rsidP="005B75E9">
      <w:pPr>
        <w:keepNext/>
        <w:keepLines/>
        <w:spacing w:after="0" w:line="240" w:lineRule="auto"/>
        <w:ind w:left="1560"/>
        <w:jc w:val="both"/>
        <w:rPr>
          <w:rFonts w:ascii="Open Sans" w:hAnsi="Open Sans" w:cs="Open Sans"/>
          <w:szCs w:val="20"/>
        </w:rPr>
      </w:pPr>
      <w:r w:rsidRPr="006217ED">
        <w:rPr>
          <w:rFonts w:ascii="Open Sans" w:hAnsi="Open Sans" w:cs="Open Sans"/>
          <w:szCs w:val="20"/>
        </w:rPr>
        <w:t>številka transakcijskega računa: ___________________________ pri</w:t>
      </w:r>
    </w:p>
    <w:p w14:paraId="06371942" w14:textId="77777777" w:rsidR="005B75E9" w:rsidRPr="006217ED" w:rsidRDefault="005B75E9" w:rsidP="005B75E9">
      <w:pPr>
        <w:keepNext/>
        <w:keepLines/>
        <w:spacing w:after="0" w:line="240" w:lineRule="auto"/>
        <w:ind w:left="1560"/>
        <w:jc w:val="both"/>
        <w:rPr>
          <w:rFonts w:ascii="Open Sans" w:hAnsi="Open Sans" w:cs="Open Sans"/>
          <w:szCs w:val="20"/>
        </w:rPr>
      </w:pPr>
      <w:r w:rsidRPr="006217ED">
        <w:rPr>
          <w:rFonts w:ascii="Open Sans" w:hAnsi="Open Sans" w:cs="Open Sans"/>
          <w:szCs w:val="20"/>
        </w:rPr>
        <w:t>identifikacijska številka za DDV: _________________________</w:t>
      </w:r>
    </w:p>
    <w:p w14:paraId="0AD0BE83" w14:textId="77777777" w:rsidR="005B75E9" w:rsidRPr="006217ED" w:rsidRDefault="005B75E9" w:rsidP="005B75E9">
      <w:pPr>
        <w:keepNext/>
        <w:keepLines/>
        <w:spacing w:after="0" w:line="240" w:lineRule="auto"/>
        <w:ind w:left="1560"/>
        <w:jc w:val="both"/>
        <w:rPr>
          <w:rFonts w:ascii="Open Sans" w:hAnsi="Open Sans" w:cs="Open Sans"/>
          <w:szCs w:val="20"/>
        </w:rPr>
      </w:pPr>
      <w:r w:rsidRPr="006217ED">
        <w:rPr>
          <w:rFonts w:ascii="Open Sans" w:hAnsi="Open Sans" w:cs="Open Sans"/>
          <w:szCs w:val="20"/>
        </w:rPr>
        <w:t>matična številka: ______________________</w:t>
      </w:r>
    </w:p>
    <w:p w14:paraId="052970A6" w14:textId="77777777" w:rsidR="005B75E9" w:rsidRPr="006217ED" w:rsidRDefault="005B75E9" w:rsidP="005B75E9">
      <w:pPr>
        <w:keepNext/>
        <w:keepLines/>
        <w:tabs>
          <w:tab w:val="left" w:pos="709"/>
          <w:tab w:val="left" w:pos="1702"/>
        </w:tabs>
        <w:spacing w:after="0" w:line="240" w:lineRule="auto"/>
        <w:jc w:val="both"/>
        <w:rPr>
          <w:rFonts w:ascii="Open Sans" w:hAnsi="Open Sans" w:cs="Open Sans"/>
          <w:szCs w:val="20"/>
        </w:rPr>
      </w:pPr>
    </w:p>
    <w:p w14:paraId="21D3479B" w14:textId="77777777" w:rsidR="005B75E9" w:rsidRPr="006217ED" w:rsidRDefault="005B75E9" w:rsidP="005B75E9">
      <w:pPr>
        <w:keepNext/>
        <w:keepLines/>
        <w:tabs>
          <w:tab w:val="left" w:pos="709"/>
          <w:tab w:val="left" w:pos="1702"/>
        </w:tabs>
        <w:spacing w:after="0" w:line="240" w:lineRule="auto"/>
        <w:jc w:val="both"/>
        <w:rPr>
          <w:rFonts w:ascii="Open Sans" w:hAnsi="Open Sans" w:cs="Open Sans"/>
          <w:szCs w:val="20"/>
        </w:rPr>
      </w:pPr>
    </w:p>
    <w:p w14:paraId="416EBABC" w14:textId="77777777" w:rsidR="005B75E9" w:rsidRPr="006217ED" w:rsidRDefault="005B75E9" w:rsidP="005B75E9">
      <w:pPr>
        <w:pStyle w:val="Odstavekseznama"/>
        <w:keepNext/>
        <w:keepLines/>
        <w:numPr>
          <w:ilvl w:val="0"/>
          <w:numId w:val="51"/>
        </w:numPr>
        <w:ind w:left="567" w:hanging="567"/>
        <w:jc w:val="center"/>
        <w:rPr>
          <w:rFonts w:ascii="Open Sans" w:hAnsi="Open Sans" w:cs="Open Sans"/>
          <w:b/>
        </w:rPr>
      </w:pPr>
      <w:r w:rsidRPr="006217ED">
        <w:rPr>
          <w:rFonts w:ascii="Open Sans" w:hAnsi="Open Sans" w:cs="Open Sans"/>
          <w:b/>
        </w:rPr>
        <w:t>UVODNE DOLOČBE</w:t>
      </w:r>
    </w:p>
    <w:p w14:paraId="4FFE8554" w14:textId="77777777" w:rsidR="005B75E9" w:rsidRPr="006217ED" w:rsidRDefault="005B75E9" w:rsidP="005B75E9">
      <w:pPr>
        <w:keepNext/>
        <w:keepLines/>
        <w:spacing w:after="0" w:line="240" w:lineRule="auto"/>
        <w:jc w:val="center"/>
        <w:rPr>
          <w:rFonts w:ascii="Open Sans" w:hAnsi="Open Sans" w:cs="Open Sans"/>
          <w:b/>
          <w:szCs w:val="20"/>
        </w:rPr>
      </w:pPr>
    </w:p>
    <w:p w14:paraId="724DC8D8" w14:textId="77777777" w:rsidR="005B75E9" w:rsidRPr="006217ED" w:rsidRDefault="005B75E9" w:rsidP="005B75E9">
      <w:pPr>
        <w:keepNext/>
        <w:keepLines/>
        <w:numPr>
          <w:ilvl w:val="0"/>
          <w:numId w:val="53"/>
        </w:numPr>
        <w:tabs>
          <w:tab w:val="clear" w:pos="0"/>
        </w:tabs>
        <w:suppressAutoHyphens/>
        <w:spacing w:after="0" w:line="240" w:lineRule="auto"/>
        <w:ind w:left="567" w:hanging="567"/>
        <w:jc w:val="center"/>
        <w:rPr>
          <w:rFonts w:ascii="Open Sans" w:hAnsi="Open Sans" w:cs="Open Sans"/>
          <w:color w:val="000000"/>
          <w:szCs w:val="20"/>
        </w:rPr>
      </w:pPr>
      <w:r w:rsidRPr="006217ED">
        <w:rPr>
          <w:rFonts w:ascii="Open Sans" w:hAnsi="Open Sans" w:cs="Open Sans"/>
          <w:color w:val="000000"/>
          <w:szCs w:val="20"/>
        </w:rPr>
        <w:t>člen</w:t>
      </w:r>
    </w:p>
    <w:p w14:paraId="2D1F04CD" w14:textId="77777777" w:rsidR="005B75E9" w:rsidRPr="006217ED" w:rsidRDefault="005B75E9" w:rsidP="005B75E9">
      <w:pPr>
        <w:keepNext/>
        <w:keepLines/>
        <w:spacing w:after="0" w:line="240" w:lineRule="auto"/>
        <w:jc w:val="both"/>
        <w:rPr>
          <w:rFonts w:ascii="Open Sans" w:hAnsi="Open Sans" w:cs="Open Sans"/>
          <w:szCs w:val="20"/>
        </w:rPr>
      </w:pPr>
    </w:p>
    <w:p w14:paraId="1A07E98B" w14:textId="7E786C42" w:rsidR="005B75E9" w:rsidRPr="006217ED" w:rsidRDefault="005B75E9" w:rsidP="005B75E9">
      <w:pPr>
        <w:keepNext/>
        <w:keepLines/>
        <w:spacing w:after="0" w:line="240" w:lineRule="auto"/>
        <w:jc w:val="both"/>
        <w:rPr>
          <w:rFonts w:ascii="Open Sans" w:eastAsia="Calibri" w:hAnsi="Open Sans" w:cs="Open Sans"/>
          <w:szCs w:val="20"/>
        </w:rPr>
      </w:pPr>
      <w:r w:rsidRPr="006217ED">
        <w:rPr>
          <w:rFonts w:ascii="Open Sans" w:hAnsi="Open Sans" w:cs="Open Sans"/>
          <w:szCs w:val="20"/>
        </w:rPr>
        <w:t>Stranki okvirnega sporazuma uvodoma sporazumno ugotavljata, da je JAVNI HOLDING Ljubljana, d.o.o., Verovškova ulica 70, Ljubljana, na podlagi pooblastila naročnika, izvedel postopek oddaje javnega naročila št. ENLJ-SPV-116/26 po postopku oddaje naročila male vrednosti, v skladu s 47. členom Zakona o javnem naročanju (Ur. l. RS, št. 91/15 s spremembami; v nadaljnjem besedilu: ZJN-3), ki je bilo objavljeno na Portalu javnih naročil dne ……………, pod št. objave JN______/2024-___ z namenom sklenitve okvirnega sporazuma za »</w:t>
      </w:r>
      <w:r w:rsidRPr="006217ED">
        <w:rPr>
          <w:rFonts w:ascii="Open Sans" w:hAnsi="Open Sans" w:cs="Open Sans"/>
          <w:bCs/>
          <w:szCs w:val="20"/>
        </w:rPr>
        <w:t xml:space="preserve">Vzdrževanje in servisiranje dvigal za </w:t>
      </w:r>
      <w:r w:rsidR="00520BFF">
        <w:rPr>
          <w:rFonts w:ascii="Open Sans" w:hAnsi="Open Sans" w:cs="Open Sans"/>
          <w:bCs/>
          <w:szCs w:val="20"/>
        </w:rPr>
        <w:t>_</w:t>
      </w:r>
      <w:r w:rsidRPr="006217ED">
        <w:rPr>
          <w:rFonts w:ascii="Open Sans" w:hAnsi="Open Sans" w:cs="Open Sans"/>
          <w:bCs/>
          <w:szCs w:val="20"/>
        </w:rPr>
        <w:t xml:space="preserve">. sklop: </w:t>
      </w:r>
      <w:r w:rsidR="00520BFF">
        <w:rPr>
          <w:rFonts w:ascii="Open Sans" w:hAnsi="Open Sans" w:cs="Open Sans"/>
          <w:bCs/>
          <w:szCs w:val="20"/>
        </w:rPr>
        <w:t>__________________________________________</w:t>
      </w:r>
      <w:r w:rsidRPr="006217ED">
        <w:rPr>
          <w:rFonts w:ascii="Open Sans" w:hAnsi="Open Sans" w:cs="Open Sans"/>
          <w:bCs/>
          <w:szCs w:val="20"/>
        </w:rPr>
        <w:t>«,</w:t>
      </w:r>
      <w:r w:rsidRPr="006217ED">
        <w:rPr>
          <w:rFonts w:ascii="Open Sans" w:hAnsi="Open Sans" w:cs="Open Sans"/>
          <w:szCs w:val="20"/>
        </w:rPr>
        <w:t xml:space="preserve"> v katerem je naročnik izvajalca izbral na podlagi ekonomsko najugodnejše ponudbe in na podlagi pogojev, opredeljenih v razpisni dokumentaciji naročnika št. ENLJ-SPV-116/26.</w:t>
      </w:r>
    </w:p>
    <w:p w14:paraId="3C972E65" w14:textId="77777777" w:rsidR="005B75E9" w:rsidRPr="006217ED" w:rsidRDefault="005B75E9" w:rsidP="005B75E9">
      <w:pPr>
        <w:keepNext/>
        <w:keepLines/>
        <w:spacing w:after="0" w:line="240" w:lineRule="auto"/>
        <w:jc w:val="both"/>
        <w:rPr>
          <w:rFonts w:ascii="Open Sans" w:hAnsi="Open Sans" w:cs="Open Sans"/>
          <w:szCs w:val="20"/>
        </w:rPr>
      </w:pPr>
    </w:p>
    <w:p w14:paraId="0EDBBBAD" w14:textId="77777777" w:rsidR="005B75E9" w:rsidRPr="006217ED" w:rsidRDefault="005B75E9" w:rsidP="005B75E9">
      <w:pPr>
        <w:keepNext/>
        <w:keepLines/>
        <w:spacing w:after="0" w:line="240" w:lineRule="auto"/>
        <w:jc w:val="both"/>
        <w:rPr>
          <w:rFonts w:ascii="Open Sans" w:hAnsi="Open Sans" w:cs="Open Sans"/>
          <w:szCs w:val="20"/>
        </w:rPr>
      </w:pPr>
      <w:r w:rsidRPr="006217ED">
        <w:rPr>
          <w:rFonts w:ascii="Open Sans" w:hAnsi="Open Sans" w:cs="Open Sans"/>
          <w:szCs w:val="20"/>
        </w:rPr>
        <w:t>S tem okvirnim sporazumom se naročnik in izvajalec dogovorita o pogojih izvajanja predmeta okvirnega sporazuma.</w:t>
      </w:r>
    </w:p>
    <w:p w14:paraId="1EBB8D4D" w14:textId="77777777" w:rsidR="005B75E9" w:rsidRPr="006217ED" w:rsidRDefault="005B75E9" w:rsidP="005B75E9">
      <w:pPr>
        <w:keepNext/>
        <w:keepLines/>
        <w:suppressAutoHyphens/>
        <w:spacing w:after="0" w:line="240" w:lineRule="auto"/>
        <w:jc w:val="both"/>
        <w:rPr>
          <w:rFonts w:ascii="Open Sans" w:hAnsi="Open Sans" w:cs="Open Sans"/>
          <w:b/>
          <w:color w:val="000000"/>
          <w:szCs w:val="20"/>
        </w:rPr>
      </w:pPr>
    </w:p>
    <w:p w14:paraId="1C289852" w14:textId="77777777" w:rsidR="005B75E9" w:rsidRPr="006217ED" w:rsidRDefault="005B75E9" w:rsidP="005B75E9">
      <w:pPr>
        <w:pStyle w:val="Odstavekseznama"/>
        <w:keepNext/>
        <w:keepLines/>
        <w:numPr>
          <w:ilvl w:val="0"/>
          <w:numId w:val="51"/>
        </w:numPr>
        <w:ind w:left="567" w:hanging="567"/>
        <w:jc w:val="center"/>
        <w:rPr>
          <w:rFonts w:ascii="Open Sans" w:hAnsi="Open Sans" w:cs="Open Sans"/>
          <w:b/>
        </w:rPr>
      </w:pPr>
      <w:r w:rsidRPr="006217ED">
        <w:rPr>
          <w:rFonts w:ascii="Open Sans" w:hAnsi="Open Sans" w:cs="Open Sans"/>
          <w:b/>
        </w:rPr>
        <w:t>PREDMET OKVIRNEGA SPORAZUMA</w:t>
      </w:r>
    </w:p>
    <w:p w14:paraId="5C6830FE" w14:textId="77777777" w:rsidR="005B75E9" w:rsidRPr="006217ED" w:rsidRDefault="005B75E9" w:rsidP="005B75E9">
      <w:pPr>
        <w:keepNext/>
        <w:keepLines/>
        <w:tabs>
          <w:tab w:val="left" w:pos="3005"/>
        </w:tabs>
        <w:spacing w:after="0" w:line="240" w:lineRule="auto"/>
        <w:ind w:left="1077"/>
        <w:jc w:val="center"/>
        <w:rPr>
          <w:rFonts w:ascii="Open Sans" w:hAnsi="Open Sans" w:cs="Open Sans"/>
          <w:b/>
          <w:color w:val="000000"/>
          <w:szCs w:val="20"/>
        </w:rPr>
      </w:pPr>
    </w:p>
    <w:p w14:paraId="242C6AC0" w14:textId="77777777" w:rsidR="005B75E9" w:rsidRPr="006217ED" w:rsidRDefault="005B75E9" w:rsidP="005B75E9">
      <w:pPr>
        <w:keepNext/>
        <w:keepLines/>
        <w:numPr>
          <w:ilvl w:val="0"/>
          <w:numId w:val="53"/>
        </w:numPr>
        <w:tabs>
          <w:tab w:val="clear" w:pos="0"/>
        </w:tabs>
        <w:suppressAutoHyphens/>
        <w:spacing w:after="0" w:line="240" w:lineRule="auto"/>
        <w:ind w:left="567" w:hanging="567"/>
        <w:jc w:val="center"/>
        <w:rPr>
          <w:rFonts w:ascii="Open Sans" w:hAnsi="Open Sans" w:cs="Open Sans"/>
          <w:color w:val="000000"/>
          <w:szCs w:val="20"/>
        </w:rPr>
      </w:pPr>
      <w:r w:rsidRPr="006217ED">
        <w:rPr>
          <w:rFonts w:ascii="Open Sans" w:hAnsi="Open Sans" w:cs="Open Sans"/>
          <w:color w:val="000000"/>
          <w:szCs w:val="20"/>
        </w:rPr>
        <w:t>člen</w:t>
      </w:r>
    </w:p>
    <w:p w14:paraId="5707FF7F" w14:textId="77777777" w:rsidR="005B75E9" w:rsidRPr="006217ED" w:rsidRDefault="005B75E9" w:rsidP="005B75E9">
      <w:pPr>
        <w:pStyle w:val="Odstavekseznama"/>
        <w:keepNext/>
        <w:keepLines/>
        <w:ind w:left="360"/>
        <w:jc w:val="both"/>
        <w:rPr>
          <w:rFonts w:ascii="Open Sans" w:hAnsi="Open Sans" w:cs="Open Sans"/>
          <w:noProof/>
        </w:rPr>
      </w:pPr>
    </w:p>
    <w:p w14:paraId="68E18A5E" w14:textId="320CF3A5" w:rsidR="005B75E9" w:rsidRPr="006217ED" w:rsidRDefault="005B75E9" w:rsidP="005B75E9">
      <w:pPr>
        <w:keepNext/>
        <w:keepLines/>
        <w:suppressAutoHyphens/>
        <w:spacing w:after="0" w:line="240" w:lineRule="auto"/>
        <w:jc w:val="both"/>
        <w:rPr>
          <w:rFonts w:ascii="Open Sans" w:hAnsi="Open Sans" w:cs="Open Sans"/>
          <w:szCs w:val="20"/>
        </w:rPr>
      </w:pPr>
      <w:r w:rsidRPr="006217ED">
        <w:rPr>
          <w:rFonts w:ascii="Open Sans" w:hAnsi="Open Sans" w:cs="Open Sans"/>
          <w:szCs w:val="20"/>
        </w:rPr>
        <w:lastRenderedPageBreak/>
        <w:t xml:space="preserve">Predmet okvirnega sporazuma je </w:t>
      </w:r>
      <w:r w:rsidR="001624C6">
        <w:rPr>
          <w:rFonts w:ascii="Open Sans" w:hAnsi="Open Sans" w:cs="Open Sans"/>
          <w:szCs w:val="20"/>
        </w:rPr>
        <w:t>v</w:t>
      </w:r>
      <w:r w:rsidRPr="006217ED">
        <w:rPr>
          <w:rFonts w:ascii="Open Sans" w:hAnsi="Open Sans" w:cs="Open Sans"/>
          <w:bCs/>
          <w:szCs w:val="20"/>
        </w:rPr>
        <w:t xml:space="preserve">zdrževanje in servisiranje dvigal za </w:t>
      </w:r>
      <w:r w:rsidR="001624C6">
        <w:rPr>
          <w:rFonts w:ascii="Open Sans" w:hAnsi="Open Sans" w:cs="Open Sans"/>
          <w:bCs/>
          <w:szCs w:val="20"/>
        </w:rPr>
        <w:t>_</w:t>
      </w:r>
      <w:r w:rsidRPr="006217ED">
        <w:rPr>
          <w:rFonts w:ascii="Open Sans" w:hAnsi="Open Sans" w:cs="Open Sans"/>
          <w:bCs/>
          <w:szCs w:val="20"/>
        </w:rPr>
        <w:t xml:space="preserve">. sklop: </w:t>
      </w:r>
      <w:r w:rsidR="001624C6">
        <w:rPr>
          <w:rFonts w:ascii="Open Sans" w:hAnsi="Open Sans" w:cs="Open Sans"/>
          <w:bCs/>
          <w:szCs w:val="20"/>
        </w:rPr>
        <w:t>_____________________________</w:t>
      </w:r>
      <w:r w:rsidRPr="006217ED">
        <w:rPr>
          <w:rFonts w:ascii="Open Sans" w:hAnsi="Open Sans" w:cs="Open Sans"/>
          <w:szCs w:val="20"/>
        </w:rPr>
        <w:t xml:space="preserve"> (v nadaljevanju: storitve), v količinah in dinamiki, ki jih naročnik po obsegu in časovno ne more vnaprej določiti,</w:t>
      </w:r>
      <w:r w:rsidRPr="006217ED">
        <w:rPr>
          <w:rFonts w:ascii="Open Sans" w:hAnsi="Open Sans" w:cs="Open Sans"/>
          <w:bCs/>
          <w:szCs w:val="20"/>
        </w:rPr>
        <w:t xml:space="preserve"> v skladu z razpisno dokumentacijo naročnika št. ENLJ-SPV-116/26 (v nadaljevanju: razpisna dokumentacija), na podlagi ponudbe izvajalca št. ____________ z dne _______________, na podlagi ponudbe izvajalca št. ______________, podane na pogajanjih dne __________, ki je priloga št. </w:t>
      </w:r>
      <w:r w:rsidR="00030D89">
        <w:rPr>
          <w:rFonts w:ascii="Open Sans" w:hAnsi="Open Sans" w:cs="Open Sans"/>
          <w:bCs/>
          <w:szCs w:val="20"/>
        </w:rPr>
        <w:t>3</w:t>
      </w:r>
      <w:r w:rsidRPr="006217ED">
        <w:rPr>
          <w:rFonts w:ascii="Open Sans" w:hAnsi="Open Sans" w:cs="Open Sans"/>
          <w:bCs/>
          <w:szCs w:val="20"/>
        </w:rPr>
        <w:t xml:space="preserve"> tega okvirnega sporazuma (v nadaljevanju: ponudba izvajalca) in na </w:t>
      </w:r>
      <w:r w:rsidR="00030D89" w:rsidRPr="00F07EB7">
        <w:rPr>
          <w:rFonts w:ascii="Open Sans" w:hAnsi="Open Sans" w:cs="Open Sans"/>
          <w:szCs w:val="20"/>
        </w:rPr>
        <w:t xml:space="preserve">podlagi ponudbenega predračuna izvajalca podanega na pogajanjih dne </w:t>
      </w:r>
      <w:r w:rsidRPr="006217ED">
        <w:rPr>
          <w:rFonts w:ascii="Open Sans" w:hAnsi="Open Sans" w:cs="Open Sans"/>
          <w:bCs/>
          <w:szCs w:val="20"/>
        </w:rPr>
        <w:t xml:space="preserve">__________, ki je priloga št. </w:t>
      </w:r>
      <w:r w:rsidR="00030D89">
        <w:rPr>
          <w:rFonts w:ascii="Open Sans" w:hAnsi="Open Sans" w:cs="Open Sans"/>
          <w:bCs/>
          <w:szCs w:val="20"/>
        </w:rPr>
        <w:t>2</w:t>
      </w:r>
      <w:r w:rsidRPr="006217ED">
        <w:rPr>
          <w:rFonts w:ascii="Open Sans" w:hAnsi="Open Sans" w:cs="Open Sans"/>
          <w:bCs/>
          <w:szCs w:val="20"/>
        </w:rPr>
        <w:t xml:space="preserve"> tega okvirnega sporazuma (v nadaljevanju: ponudbeni predračun izvajalca) ter v skladu z vsebino zahtev javnega naročila št. </w:t>
      </w:r>
      <w:r w:rsidRPr="006217ED">
        <w:rPr>
          <w:rFonts w:ascii="Open Sans" w:hAnsi="Open Sans" w:cs="Open Sans"/>
          <w:szCs w:val="20"/>
        </w:rPr>
        <w:t>ENLJ-SPV-116/26, in sicer vse po pravilih stroke, s skrbnostjo dobrega strokovnjaka ter v skladu tem okvirnim sporazumom.</w:t>
      </w:r>
    </w:p>
    <w:p w14:paraId="2F86332F" w14:textId="77777777" w:rsidR="005B75E9" w:rsidRPr="006217ED" w:rsidRDefault="005B75E9" w:rsidP="005B75E9">
      <w:pPr>
        <w:keepNext/>
        <w:keepLines/>
        <w:suppressAutoHyphens/>
        <w:spacing w:after="0" w:line="240" w:lineRule="auto"/>
        <w:jc w:val="both"/>
        <w:rPr>
          <w:rFonts w:ascii="Open Sans" w:hAnsi="Open Sans" w:cs="Open Sans"/>
          <w:szCs w:val="20"/>
        </w:rPr>
      </w:pPr>
    </w:p>
    <w:p w14:paraId="57A3DBEC" w14:textId="51D42603" w:rsidR="00030D89" w:rsidRPr="00F07EB7" w:rsidRDefault="00030D89" w:rsidP="00030D89">
      <w:pPr>
        <w:keepNext/>
        <w:keepLines/>
        <w:tabs>
          <w:tab w:val="left" w:pos="1702"/>
        </w:tabs>
        <w:spacing w:after="0" w:line="240" w:lineRule="auto"/>
        <w:jc w:val="both"/>
        <w:rPr>
          <w:rFonts w:ascii="Open Sans" w:hAnsi="Open Sans" w:cs="Open Sans"/>
          <w:szCs w:val="20"/>
        </w:rPr>
      </w:pPr>
      <w:r w:rsidRPr="00F07EB7">
        <w:rPr>
          <w:rFonts w:ascii="Open Sans" w:hAnsi="Open Sans" w:cs="Open Sans"/>
          <w:szCs w:val="20"/>
        </w:rPr>
        <w:t>Opredelitev in opis predmeta tega okvirnega sporazuma sta razvidna iz ponudbenega predračuna izvajalca</w:t>
      </w:r>
      <w:r w:rsidRPr="00030D89">
        <w:rPr>
          <w:rFonts w:ascii="Open Sans" w:hAnsi="Open Sans" w:cs="Open Sans"/>
          <w:szCs w:val="20"/>
        </w:rPr>
        <w:t xml:space="preserve"> </w:t>
      </w:r>
      <w:r w:rsidRPr="006217ED">
        <w:rPr>
          <w:rFonts w:ascii="Open Sans" w:hAnsi="Open Sans" w:cs="Open Sans"/>
          <w:szCs w:val="20"/>
        </w:rPr>
        <w:t>in Tehnične specifikacije del, ki je priloga št. 1 tega okvirnega sporazuma</w:t>
      </w:r>
      <w:r w:rsidRPr="00F07EB7">
        <w:rPr>
          <w:rFonts w:ascii="Open Sans" w:hAnsi="Open Sans" w:cs="Open Sans"/>
          <w:szCs w:val="20"/>
        </w:rPr>
        <w:t>. Okvirne količine, navedene v posamezni postavki ponudbenega predračuna izvajalca, so količine, ki jih bo naročnik predvidoma potreboval v obdobju veljavnosti okvirnega sporazuma.</w:t>
      </w:r>
    </w:p>
    <w:p w14:paraId="4438C42D" w14:textId="77777777" w:rsidR="00030D89" w:rsidRPr="00F07EB7" w:rsidRDefault="00030D89" w:rsidP="00030D89">
      <w:pPr>
        <w:keepNext/>
        <w:keepLines/>
        <w:spacing w:after="0" w:line="240" w:lineRule="auto"/>
        <w:jc w:val="both"/>
        <w:rPr>
          <w:rFonts w:ascii="Open Sans" w:hAnsi="Open Sans" w:cs="Open Sans"/>
          <w:szCs w:val="20"/>
        </w:rPr>
      </w:pPr>
    </w:p>
    <w:p w14:paraId="50CACB36" w14:textId="77777777" w:rsidR="00030D89" w:rsidRPr="00F07EB7" w:rsidRDefault="00030D89" w:rsidP="00030D89">
      <w:pPr>
        <w:keepNext/>
        <w:keepLines/>
        <w:spacing w:after="0" w:line="240" w:lineRule="auto"/>
        <w:jc w:val="both"/>
        <w:rPr>
          <w:rFonts w:ascii="Open Sans" w:hAnsi="Open Sans" w:cs="Open Sans"/>
          <w:szCs w:val="20"/>
        </w:rPr>
      </w:pPr>
      <w:r w:rsidRPr="00F07EB7">
        <w:rPr>
          <w:rFonts w:ascii="Open Sans" w:hAnsi="Open Sans" w:cs="Open Sans"/>
          <w:szCs w:val="20"/>
        </w:rPr>
        <w:t xml:space="preserve">Naročnik in izvajalec se izrecno dogovorita, da bo naročnik v obdobju veljavnosti tega okvirnega sporazuma naročal storitve iz ponudbenega predračuna izvajalca, ki jih bo dejansko potreboval in za katere bo imel zagotovljena finančna sredstva. </w:t>
      </w:r>
    </w:p>
    <w:p w14:paraId="4C7A79B7" w14:textId="77777777" w:rsidR="005B75E9" w:rsidRPr="006217ED" w:rsidRDefault="005B75E9" w:rsidP="005B75E9">
      <w:pPr>
        <w:keepNext/>
        <w:keepLines/>
        <w:suppressAutoHyphens/>
        <w:spacing w:after="0" w:line="240" w:lineRule="auto"/>
        <w:jc w:val="both"/>
        <w:rPr>
          <w:rFonts w:ascii="Open Sans" w:hAnsi="Open Sans" w:cs="Open Sans"/>
          <w:b/>
          <w:color w:val="000000"/>
          <w:szCs w:val="20"/>
        </w:rPr>
      </w:pPr>
    </w:p>
    <w:p w14:paraId="119C2FC9" w14:textId="77777777" w:rsidR="005B75E9" w:rsidRPr="006217ED" w:rsidRDefault="005B75E9" w:rsidP="005B75E9">
      <w:pPr>
        <w:keepNext/>
        <w:keepLines/>
        <w:numPr>
          <w:ilvl w:val="0"/>
          <w:numId w:val="53"/>
        </w:numPr>
        <w:tabs>
          <w:tab w:val="clear" w:pos="0"/>
        </w:tabs>
        <w:suppressAutoHyphens/>
        <w:spacing w:after="0" w:line="240" w:lineRule="auto"/>
        <w:ind w:left="567" w:hanging="567"/>
        <w:jc w:val="center"/>
        <w:rPr>
          <w:rFonts w:ascii="Open Sans" w:hAnsi="Open Sans" w:cs="Open Sans"/>
          <w:color w:val="000000"/>
          <w:szCs w:val="20"/>
        </w:rPr>
      </w:pPr>
      <w:r w:rsidRPr="006217ED">
        <w:rPr>
          <w:rFonts w:ascii="Open Sans" w:hAnsi="Open Sans" w:cs="Open Sans"/>
          <w:color w:val="000000"/>
          <w:szCs w:val="20"/>
        </w:rPr>
        <w:t>člen</w:t>
      </w:r>
    </w:p>
    <w:p w14:paraId="2FE1DE61" w14:textId="77777777" w:rsidR="005B75E9" w:rsidRPr="006217ED" w:rsidRDefault="005B75E9" w:rsidP="005B75E9">
      <w:pPr>
        <w:keepNext/>
        <w:keepLines/>
        <w:numPr>
          <w:ilvl w:val="12"/>
          <w:numId w:val="0"/>
        </w:numPr>
        <w:tabs>
          <w:tab w:val="left" w:pos="284"/>
          <w:tab w:val="left" w:pos="5529"/>
          <w:tab w:val="right" w:pos="8505"/>
        </w:tabs>
        <w:overflowPunct w:val="0"/>
        <w:autoSpaceDE w:val="0"/>
        <w:autoSpaceDN w:val="0"/>
        <w:adjustRightInd w:val="0"/>
        <w:spacing w:after="0" w:line="240" w:lineRule="auto"/>
        <w:jc w:val="both"/>
        <w:textAlignment w:val="baseline"/>
        <w:rPr>
          <w:rFonts w:ascii="Open Sans" w:hAnsi="Open Sans" w:cs="Open Sans"/>
          <w:szCs w:val="20"/>
        </w:rPr>
      </w:pPr>
    </w:p>
    <w:p w14:paraId="38913E40" w14:textId="77777777" w:rsidR="008603F6" w:rsidRDefault="008603F6" w:rsidP="005B75E9">
      <w:pPr>
        <w:keepNext/>
        <w:keepLines/>
        <w:numPr>
          <w:ilvl w:val="12"/>
          <w:numId w:val="0"/>
        </w:numPr>
        <w:tabs>
          <w:tab w:val="left" w:pos="284"/>
          <w:tab w:val="left" w:pos="5529"/>
          <w:tab w:val="right" w:pos="8505"/>
        </w:tabs>
        <w:overflowPunct w:val="0"/>
        <w:autoSpaceDE w:val="0"/>
        <w:autoSpaceDN w:val="0"/>
        <w:adjustRightInd w:val="0"/>
        <w:spacing w:after="0" w:line="240" w:lineRule="auto"/>
        <w:jc w:val="both"/>
        <w:textAlignment w:val="baseline"/>
        <w:rPr>
          <w:rFonts w:ascii="Open Sans" w:hAnsi="Open Sans" w:cs="Open Sans"/>
          <w:b/>
          <w:bCs/>
          <w:szCs w:val="20"/>
        </w:rPr>
      </w:pPr>
      <w:r w:rsidRPr="008603F6">
        <w:rPr>
          <w:rFonts w:ascii="Open Sans" w:hAnsi="Open Sans" w:cs="Open Sans"/>
          <w:b/>
          <w:bCs/>
          <w:szCs w:val="20"/>
        </w:rPr>
        <w:t>(velja za 1. sklop in 4. sklop)</w:t>
      </w:r>
    </w:p>
    <w:p w14:paraId="071CF719" w14:textId="74674364" w:rsidR="005B75E9" w:rsidRPr="006217ED" w:rsidRDefault="005B75E9" w:rsidP="005B75E9">
      <w:pPr>
        <w:keepNext/>
        <w:keepLines/>
        <w:numPr>
          <w:ilvl w:val="12"/>
          <w:numId w:val="0"/>
        </w:numPr>
        <w:tabs>
          <w:tab w:val="left" w:pos="284"/>
          <w:tab w:val="left" w:pos="5529"/>
          <w:tab w:val="right" w:pos="8505"/>
        </w:tabs>
        <w:overflowPunct w:val="0"/>
        <w:autoSpaceDE w:val="0"/>
        <w:autoSpaceDN w:val="0"/>
        <w:adjustRightInd w:val="0"/>
        <w:spacing w:after="0" w:line="240" w:lineRule="auto"/>
        <w:jc w:val="both"/>
        <w:textAlignment w:val="baseline"/>
        <w:rPr>
          <w:rFonts w:ascii="Open Sans" w:hAnsi="Open Sans" w:cs="Open Sans"/>
          <w:szCs w:val="20"/>
        </w:rPr>
      </w:pPr>
      <w:r w:rsidRPr="006217ED">
        <w:rPr>
          <w:rFonts w:ascii="Open Sans" w:hAnsi="Open Sans" w:cs="Open Sans"/>
          <w:szCs w:val="20"/>
        </w:rPr>
        <w:t xml:space="preserve">Storitve okvirnega sporazuma, ki so podrobno opredeljene v Tehnični specifikaciji del, </w:t>
      </w:r>
      <w:r w:rsidRPr="008603F6">
        <w:rPr>
          <w:rFonts w:ascii="Open Sans" w:hAnsi="Open Sans" w:cs="Open Sans"/>
          <w:szCs w:val="20"/>
        </w:rPr>
        <w:t>zajemajo</w:t>
      </w:r>
      <w:r w:rsidR="008603F6" w:rsidRPr="008603F6">
        <w:rPr>
          <w:rFonts w:ascii="Open Sans" w:hAnsi="Open Sans" w:cs="Open Sans"/>
          <w:szCs w:val="20"/>
        </w:rPr>
        <w:t xml:space="preserve">: </w:t>
      </w:r>
    </w:p>
    <w:p w14:paraId="7D4034F9" w14:textId="77777777" w:rsidR="005B75E9" w:rsidRPr="006217ED" w:rsidRDefault="005B75E9" w:rsidP="005B75E9">
      <w:pPr>
        <w:pStyle w:val="Odstavekseznama"/>
        <w:keepNext/>
        <w:keepLines/>
        <w:numPr>
          <w:ilvl w:val="0"/>
          <w:numId w:val="25"/>
        </w:numPr>
        <w:tabs>
          <w:tab w:val="left" w:pos="5529"/>
          <w:tab w:val="right" w:pos="8505"/>
        </w:tabs>
        <w:overflowPunct w:val="0"/>
        <w:autoSpaceDE w:val="0"/>
        <w:autoSpaceDN w:val="0"/>
        <w:adjustRightInd w:val="0"/>
        <w:ind w:left="284" w:hanging="284"/>
        <w:jc w:val="both"/>
        <w:textAlignment w:val="baseline"/>
        <w:rPr>
          <w:rFonts w:ascii="Open Sans" w:hAnsi="Open Sans" w:cs="Open Sans"/>
        </w:rPr>
      </w:pPr>
      <w:r w:rsidRPr="006217ED">
        <w:rPr>
          <w:rFonts w:ascii="Open Sans" w:hAnsi="Open Sans" w:cs="Open Sans"/>
        </w:rPr>
        <w:t>redni mesečni pregled,</w:t>
      </w:r>
    </w:p>
    <w:p w14:paraId="233D2BD2" w14:textId="77777777" w:rsidR="005B75E9" w:rsidRPr="006217ED" w:rsidRDefault="005B75E9" w:rsidP="005B75E9">
      <w:pPr>
        <w:pStyle w:val="Odstavekseznama"/>
        <w:keepNext/>
        <w:keepLines/>
        <w:numPr>
          <w:ilvl w:val="0"/>
          <w:numId w:val="25"/>
        </w:numPr>
        <w:tabs>
          <w:tab w:val="left" w:pos="5529"/>
          <w:tab w:val="right" w:pos="8505"/>
        </w:tabs>
        <w:overflowPunct w:val="0"/>
        <w:autoSpaceDE w:val="0"/>
        <w:autoSpaceDN w:val="0"/>
        <w:adjustRightInd w:val="0"/>
        <w:ind w:left="284" w:hanging="284"/>
        <w:jc w:val="both"/>
        <w:textAlignment w:val="baseline"/>
        <w:rPr>
          <w:rFonts w:ascii="Open Sans" w:hAnsi="Open Sans" w:cs="Open Sans"/>
        </w:rPr>
      </w:pPr>
      <w:r w:rsidRPr="006217ED">
        <w:rPr>
          <w:rFonts w:ascii="Open Sans" w:hAnsi="Open Sans" w:cs="Open Sans"/>
        </w:rPr>
        <w:t>periodični tehnični pregled ter</w:t>
      </w:r>
    </w:p>
    <w:p w14:paraId="7CC6D866" w14:textId="77777777" w:rsidR="005B75E9" w:rsidRPr="006217ED" w:rsidRDefault="005B75E9" w:rsidP="005B75E9">
      <w:pPr>
        <w:pStyle w:val="Odstavekseznama"/>
        <w:keepNext/>
        <w:keepLines/>
        <w:numPr>
          <w:ilvl w:val="0"/>
          <w:numId w:val="25"/>
        </w:numPr>
        <w:tabs>
          <w:tab w:val="left" w:pos="5529"/>
          <w:tab w:val="right" w:pos="8505"/>
        </w:tabs>
        <w:overflowPunct w:val="0"/>
        <w:autoSpaceDE w:val="0"/>
        <w:autoSpaceDN w:val="0"/>
        <w:adjustRightInd w:val="0"/>
        <w:ind w:left="284" w:hanging="284"/>
        <w:jc w:val="both"/>
        <w:textAlignment w:val="baseline"/>
        <w:rPr>
          <w:rFonts w:ascii="Open Sans" w:hAnsi="Open Sans" w:cs="Open Sans"/>
        </w:rPr>
      </w:pPr>
      <w:r w:rsidRPr="006217ED">
        <w:rPr>
          <w:rFonts w:ascii="Open Sans" w:hAnsi="Open Sans" w:cs="Open Sans"/>
        </w:rPr>
        <w:t xml:space="preserve">intervencijska in servisna popravila. </w:t>
      </w:r>
    </w:p>
    <w:p w14:paraId="699F20A3" w14:textId="77777777" w:rsidR="008603F6" w:rsidRPr="008603F6" w:rsidRDefault="008603F6" w:rsidP="008603F6">
      <w:pPr>
        <w:keepNext/>
        <w:keepLines/>
        <w:numPr>
          <w:ilvl w:val="12"/>
          <w:numId w:val="0"/>
        </w:numPr>
        <w:tabs>
          <w:tab w:val="left" w:pos="284"/>
          <w:tab w:val="left" w:pos="5529"/>
          <w:tab w:val="right" w:pos="8505"/>
        </w:tabs>
        <w:overflowPunct w:val="0"/>
        <w:autoSpaceDE w:val="0"/>
        <w:autoSpaceDN w:val="0"/>
        <w:adjustRightInd w:val="0"/>
        <w:spacing w:after="0" w:line="240" w:lineRule="auto"/>
        <w:jc w:val="both"/>
        <w:textAlignment w:val="baseline"/>
        <w:rPr>
          <w:rFonts w:ascii="Open Sans" w:hAnsi="Open Sans" w:cs="Open Sans"/>
          <w:szCs w:val="20"/>
        </w:rPr>
      </w:pPr>
    </w:p>
    <w:p w14:paraId="2EF7F194" w14:textId="425D02FB" w:rsidR="008603F6" w:rsidRPr="008603F6" w:rsidRDefault="008603F6" w:rsidP="008603F6">
      <w:pPr>
        <w:keepNext/>
        <w:keepLines/>
        <w:numPr>
          <w:ilvl w:val="12"/>
          <w:numId w:val="0"/>
        </w:numPr>
        <w:tabs>
          <w:tab w:val="left" w:pos="284"/>
          <w:tab w:val="left" w:pos="5529"/>
          <w:tab w:val="right" w:pos="8505"/>
        </w:tabs>
        <w:overflowPunct w:val="0"/>
        <w:autoSpaceDE w:val="0"/>
        <w:autoSpaceDN w:val="0"/>
        <w:adjustRightInd w:val="0"/>
        <w:spacing w:after="0" w:line="240" w:lineRule="auto"/>
        <w:jc w:val="both"/>
        <w:textAlignment w:val="baseline"/>
        <w:rPr>
          <w:rFonts w:ascii="Open Sans" w:hAnsi="Open Sans" w:cs="Open Sans"/>
          <w:b/>
          <w:bCs/>
          <w:szCs w:val="20"/>
        </w:rPr>
      </w:pPr>
      <w:r w:rsidRPr="008603F6">
        <w:rPr>
          <w:rFonts w:ascii="Open Sans" w:hAnsi="Open Sans" w:cs="Open Sans"/>
          <w:b/>
          <w:bCs/>
          <w:szCs w:val="20"/>
        </w:rPr>
        <w:t xml:space="preserve">(velja za </w:t>
      </w:r>
      <w:r>
        <w:rPr>
          <w:rFonts w:ascii="Open Sans" w:hAnsi="Open Sans" w:cs="Open Sans"/>
          <w:b/>
          <w:bCs/>
          <w:szCs w:val="20"/>
        </w:rPr>
        <w:t>2</w:t>
      </w:r>
      <w:r w:rsidRPr="008603F6">
        <w:rPr>
          <w:rFonts w:ascii="Open Sans" w:hAnsi="Open Sans" w:cs="Open Sans"/>
          <w:b/>
          <w:bCs/>
          <w:szCs w:val="20"/>
        </w:rPr>
        <w:t>. sklop)</w:t>
      </w:r>
    </w:p>
    <w:p w14:paraId="5FF449A0" w14:textId="77777777" w:rsidR="008603F6" w:rsidRPr="006217ED" w:rsidRDefault="008603F6" w:rsidP="008603F6">
      <w:pPr>
        <w:keepNext/>
        <w:keepLines/>
        <w:numPr>
          <w:ilvl w:val="12"/>
          <w:numId w:val="0"/>
        </w:numPr>
        <w:tabs>
          <w:tab w:val="left" w:pos="284"/>
          <w:tab w:val="left" w:pos="5529"/>
          <w:tab w:val="right" w:pos="8505"/>
        </w:tabs>
        <w:overflowPunct w:val="0"/>
        <w:autoSpaceDE w:val="0"/>
        <w:autoSpaceDN w:val="0"/>
        <w:adjustRightInd w:val="0"/>
        <w:spacing w:after="0" w:line="240" w:lineRule="auto"/>
        <w:jc w:val="both"/>
        <w:textAlignment w:val="baseline"/>
        <w:rPr>
          <w:rFonts w:ascii="Open Sans" w:hAnsi="Open Sans" w:cs="Open Sans"/>
          <w:szCs w:val="20"/>
        </w:rPr>
      </w:pPr>
      <w:r w:rsidRPr="006217ED">
        <w:rPr>
          <w:rFonts w:ascii="Open Sans" w:hAnsi="Open Sans" w:cs="Open Sans"/>
          <w:szCs w:val="20"/>
        </w:rPr>
        <w:t xml:space="preserve">Storitve okvirnega sporazuma, ki so podrobno opredeljene v Tehnični specifikaciji del, zajemajo: </w:t>
      </w:r>
    </w:p>
    <w:p w14:paraId="39B97477" w14:textId="77777777" w:rsidR="008603F6" w:rsidRPr="006217ED" w:rsidRDefault="008603F6" w:rsidP="008603F6">
      <w:pPr>
        <w:pStyle w:val="Odstavekseznama"/>
        <w:keepNext/>
        <w:keepLines/>
        <w:numPr>
          <w:ilvl w:val="0"/>
          <w:numId w:val="25"/>
        </w:numPr>
        <w:tabs>
          <w:tab w:val="left" w:pos="5529"/>
          <w:tab w:val="right" w:pos="8505"/>
        </w:tabs>
        <w:overflowPunct w:val="0"/>
        <w:autoSpaceDE w:val="0"/>
        <w:autoSpaceDN w:val="0"/>
        <w:adjustRightInd w:val="0"/>
        <w:ind w:left="284" w:hanging="284"/>
        <w:jc w:val="both"/>
        <w:textAlignment w:val="baseline"/>
        <w:rPr>
          <w:rFonts w:ascii="Open Sans" w:hAnsi="Open Sans" w:cs="Open Sans"/>
        </w:rPr>
      </w:pPr>
      <w:r w:rsidRPr="006217ED">
        <w:rPr>
          <w:rFonts w:ascii="Open Sans" w:hAnsi="Open Sans" w:cs="Open Sans"/>
        </w:rPr>
        <w:t>redni mesečni pregled,</w:t>
      </w:r>
    </w:p>
    <w:p w14:paraId="1AB5BDF1" w14:textId="77777777" w:rsidR="008603F6" w:rsidRPr="006217ED" w:rsidRDefault="008603F6" w:rsidP="008603F6">
      <w:pPr>
        <w:pStyle w:val="Odstavekseznama"/>
        <w:keepNext/>
        <w:keepLines/>
        <w:numPr>
          <w:ilvl w:val="0"/>
          <w:numId w:val="25"/>
        </w:numPr>
        <w:tabs>
          <w:tab w:val="left" w:pos="5529"/>
          <w:tab w:val="right" w:pos="8505"/>
        </w:tabs>
        <w:overflowPunct w:val="0"/>
        <w:autoSpaceDE w:val="0"/>
        <w:autoSpaceDN w:val="0"/>
        <w:adjustRightInd w:val="0"/>
        <w:ind w:left="284" w:hanging="284"/>
        <w:jc w:val="both"/>
        <w:textAlignment w:val="baseline"/>
        <w:rPr>
          <w:rFonts w:ascii="Open Sans" w:hAnsi="Open Sans" w:cs="Open Sans"/>
        </w:rPr>
      </w:pPr>
      <w:r w:rsidRPr="006217ED">
        <w:rPr>
          <w:rFonts w:ascii="Open Sans" w:hAnsi="Open Sans" w:cs="Open Sans"/>
        </w:rPr>
        <w:t>periodični tehnični pregled,</w:t>
      </w:r>
    </w:p>
    <w:p w14:paraId="49448FAE" w14:textId="77777777" w:rsidR="008603F6" w:rsidRPr="006217ED" w:rsidRDefault="008603F6" w:rsidP="008603F6">
      <w:pPr>
        <w:pStyle w:val="Odstavekseznama"/>
        <w:keepNext/>
        <w:keepLines/>
        <w:numPr>
          <w:ilvl w:val="0"/>
          <w:numId w:val="25"/>
        </w:numPr>
        <w:tabs>
          <w:tab w:val="left" w:pos="5529"/>
          <w:tab w:val="right" w:pos="8505"/>
        </w:tabs>
        <w:overflowPunct w:val="0"/>
        <w:autoSpaceDE w:val="0"/>
        <w:autoSpaceDN w:val="0"/>
        <w:adjustRightInd w:val="0"/>
        <w:ind w:left="284" w:hanging="284"/>
        <w:jc w:val="both"/>
        <w:textAlignment w:val="baseline"/>
        <w:rPr>
          <w:rFonts w:ascii="Open Sans" w:hAnsi="Open Sans" w:cs="Open Sans"/>
        </w:rPr>
      </w:pPr>
      <w:r w:rsidRPr="006217ED">
        <w:rPr>
          <w:rFonts w:ascii="Open Sans" w:hAnsi="Open Sans" w:cs="Open Sans"/>
        </w:rPr>
        <w:t>intervencijska in servisna popravila ter</w:t>
      </w:r>
    </w:p>
    <w:p w14:paraId="6648EAD6" w14:textId="77777777" w:rsidR="008603F6" w:rsidRPr="006217ED" w:rsidRDefault="008603F6" w:rsidP="008603F6">
      <w:pPr>
        <w:pStyle w:val="Odstavekseznama"/>
        <w:keepNext/>
        <w:keepLines/>
        <w:numPr>
          <w:ilvl w:val="0"/>
          <w:numId w:val="25"/>
        </w:numPr>
        <w:tabs>
          <w:tab w:val="left" w:pos="5529"/>
          <w:tab w:val="right" w:pos="8505"/>
        </w:tabs>
        <w:overflowPunct w:val="0"/>
        <w:autoSpaceDE w:val="0"/>
        <w:autoSpaceDN w:val="0"/>
        <w:adjustRightInd w:val="0"/>
        <w:ind w:left="284" w:hanging="284"/>
        <w:jc w:val="both"/>
        <w:textAlignment w:val="baseline"/>
        <w:rPr>
          <w:rFonts w:ascii="Open Sans" w:hAnsi="Open Sans" w:cs="Open Sans"/>
        </w:rPr>
      </w:pPr>
      <w:r w:rsidRPr="006217ED">
        <w:rPr>
          <w:rFonts w:ascii="Open Sans" w:hAnsi="Open Sans" w:cs="Open Sans"/>
        </w:rPr>
        <w:t>vzdrževalna dela.</w:t>
      </w:r>
    </w:p>
    <w:p w14:paraId="09A37CB8" w14:textId="77777777" w:rsidR="008603F6" w:rsidRDefault="008603F6" w:rsidP="005B75E9">
      <w:pPr>
        <w:keepNext/>
        <w:keepLines/>
        <w:numPr>
          <w:ilvl w:val="12"/>
          <w:numId w:val="0"/>
        </w:numPr>
        <w:tabs>
          <w:tab w:val="left" w:pos="284"/>
          <w:tab w:val="left" w:pos="5529"/>
          <w:tab w:val="right" w:pos="8505"/>
        </w:tabs>
        <w:overflowPunct w:val="0"/>
        <w:autoSpaceDE w:val="0"/>
        <w:autoSpaceDN w:val="0"/>
        <w:adjustRightInd w:val="0"/>
        <w:spacing w:after="0" w:line="240" w:lineRule="auto"/>
        <w:jc w:val="both"/>
        <w:textAlignment w:val="baseline"/>
        <w:rPr>
          <w:rFonts w:ascii="Open Sans" w:hAnsi="Open Sans" w:cs="Open Sans"/>
          <w:szCs w:val="20"/>
        </w:rPr>
      </w:pPr>
    </w:p>
    <w:p w14:paraId="208C8327" w14:textId="3BFDA98D" w:rsidR="008603F6" w:rsidRPr="008603F6" w:rsidRDefault="008603F6" w:rsidP="008603F6">
      <w:pPr>
        <w:keepNext/>
        <w:keepLines/>
        <w:numPr>
          <w:ilvl w:val="12"/>
          <w:numId w:val="0"/>
        </w:numPr>
        <w:tabs>
          <w:tab w:val="left" w:pos="284"/>
          <w:tab w:val="left" w:pos="5529"/>
          <w:tab w:val="right" w:pos="8505"/>
        </w:tabs>
        <w:overflowPunct w:val="0"/>
        <w:autoSpaceDE w:val="0"/>
        <w:autoSpaceDN w:val="0"/>
        <w:adjustRightInd w:val="0"/>
        <w:spacing w:after="0" w:line="240" w:lineRule="auto"/>
        <w:jc w:val="both"/>
        <w:textAlignment w:val="baseline"/>
        <w:rPr>
          <w:rFonts w:ascii="Open Sans" w:hAnsi="Open Sans" w:cs="Open Sans"/>
          <w:b/>
          <w:bCs/>
          <w:szCs w:val="20"/>
        </w:rPr>
      </w:pPr>
      <w:r w:rsidRPr="008603F6">
        <w:rPr>
          <w:rFonts w:ascii="Open Sans" w:hAnsi="Open Sans" w:cs="Open Sans"/>
          <w:b/>
          <w:bCs/>
          <w:szCs w:val="20"/>
        </w:rPr>
        <w:t xml:space="preserve">(velja za </w:t>
      </w:r>
      <w:r>
        <w:rPr>
          <w:rFonts w:ascii="Open Sans" w:hAnsi="Open Sans" w:cs="Open Sans"/>
          <w:b/>
          <w:bCs/>
          <w:szCs w:val="20"/>
        </w:rPr>
        <w:t>3</w:t>
      </w:r>
      <w:r w:rsidRPr="008603F6">
        <w:rPr>
          <w:rFonts w:ascii="Open Sans" w:hAnsi="Open Sans" w:cs="Open Sans"/>
          <w:b/>
          <w:bCs/>
          <w:szCs w:val="20"/>
        </w:rPr>
        <w:t>. sklop)</w:t>
      </w:r>
    </w:p>
    <w:p w14:paraId="5D8C4FCB" w14:textId="77777777" w:rsidR="008603F6" w:rsidRPr="006217ED" w:rsidRDefault="008603F6" w:rsidP="008603F6">
      <w:pPr>
        <w:keepNext/>
        <w:keepLines/>
        <w:numPr>
          <w:ilvl w:val="12"/>
          <w:numId w:val="0"/>
        </w:numPr>
        <w:tabs>
          <w:tab w:val="left" w:pos="284"/>
          <w:tab w:val="left" w:pos="5529"/>
          <w:tab w:val="right" w:pos="8505"/>
        </w:tabs>
        <w:overflowPunct w:val="0"/>
        <w:autoSpaceDE w:val="0"/>
        <w:autoSpaceDN w:val="0"/>
        <w:adjustRightInd w:val="0"/>
        <w:spacing w:after="0" w:line="240" w:lineRule="auto"/>
        <w:jc w:val="both"/>
        <w:textAlignment w:val="baseline"/>
        <w:rPr>
          <w:rFonts w:ascii="Open Sans" w:hAnsi="Open Sans" w:cs="Open Sans"/>
          <w:szCs w:val="20"/>
        </w:rPr>
      </w:pPr>
      <w:r w:rsidRPr="006217ED">
        <w:rPr>
          <w:rFonts w:ascii="Open Sans" w:hAnsi="Open Sans" w:cs="Open Sans"/>
          <w:szCs w:val="20"/>
        </w:rPr>
        <w:t xml:space="preserve">Storitve okvirnega sporazuma, ki so podrobno opredeljene v Tehnični specifikaciji del, zajemajo: </w:t>
      </w:r>
    </w:p>
    <w:p w14:paraId="6ADE180D" w14:textId="34022D55" w:rsidR="008603F6" w:rsidRPr="006217ED" w:rsidRDefault="008603F6" w:rsidP="008603F6">
      <w:pPr>
        <w:pStyle w:val="Odstavekseznama"/>
        <w:keepNext/>
        <w:keepLines/>
        <w:numPr>
          <w:ilvl w:val="0"/>
          <w:numId w:val="25"/>
        </w:numPr>
        <w:tabs>
          <w:tab w:val="left" w:pos="5529"/>
          <w:tab w:val="right" w:pos="8505"/>
        </w:tabs>
        <w:overflowPunct w:val="0"/>
        <w:autoSpaceDE w:val="0"/>
        <w:autoSpaceDN w:val="0"/>
        <w:adjustRightInd w:val="0"/>
        <w:ind w:left="284" w:hanging="284"/>
        <w:jc w:val="both"/>
        <w:textAlignment w:val="baseline"/>
        <w:rPr>
          <w:rFonts w:ascii="Open Sans" w:hAnsi="Open Sans" w:cs="Open Sans"/>
        </w:rPr>
      </w:pPr>
      <w:r w:rsidRPr="006217ED">
        <w:rPr>
          <w:rFonts w:ascii="Open Sans" w:hAnsi="Open Sans" w:cs="Open Sans"/>
        </w:rPr>
        <w:t>polletni pregled,</w:t>
      </w:r>
    </w:p>
    <w:p w14:paraId="654DADD8" w14:textId="77777777" w:rsidR="008603F6" w:rsidRPr="006217ED" w:rsidRDefault="008603F6" w:rsidP="008603F6">
      <w:pPr>
        <w:pStyle w:val="Odstavekseznama"/>
        <w:keepNext/>
        <w:keepLines/>
        <w:numPr>
          <w:ilvl w:val="0"/>
          <w:numId w:val="25"/>
        </w:numPr>
        <w:tabs>
          <w:tab w:val="left" w:pos="5529"/>
          <w:tab w:val="right" w:pos="8505"/>
        </w:tabs>
        <w:overflowPunct w:val="0"/>
        <w:autoSpaceDE w:val="0"/>
        <w:autoSpaceDN w:val="0"/>
        <w:adjustRightInd w:val="0"/>
        <w:ind w:left="284" w:hanging="284"/>
        <w:jc w:val="both"/>
        <w:textAlignment w:val="baseline"/>
        <w:rPr>
          <w:rFonts w:ascii="Open Sans" w:hAnsi="Open Sans" w:cs="Open Sans"/>
        </w:rPr>
      </w:pPr>
      <w:r w:rsidRPr="006217ED">
        <w:rPr>
          <w:rFonts w:ascii="Open Sans" w:hAnsi="Open Sans" w:cs="Open Sans"/>
        </w:rPr>
        <w:t>periodični tehnični pregled ter</w:t>
      </w:r>
    </w:p>
    <w:p w14:paraId="701332DF" w14:textId="77777777" w:rsidR="008603F6" w:rsidRPr="006217ED" w:rsidRDefault="008603F6" w:rsidP="008603F6">
      <w:pPr>
        <w:pStyle w:val="Odstavekseznama"/>
        <w:keepNext/>
        <w:keepLines/>
        <w:numPr>
          <w:ilvl w:val="0"/>
          <w:numId w:val="25"/>
        </w:numPr>
        <w:tabs>
          <w:tab w:val="left" w:pos="5529"/>
          <w:tab w:val="right" w:pos="8505"/>
        </w:tabs>
        <w:overflowPunct w:val="0"/>
        <w:autoSpaceDE w:val="0"/>
        <w:autoSpaceDN w:val="0"/>
        <w:adjustRightInd w:val="0"/>
        <w:ind w:left="284" w:hanging="284"/>
        <w:jc w:val="both"/>
        <w:textAlignment w:val="baseline"/>
        <w:rPr>
          <w:rFonts w:ascii="Open Sans" w:hAnsi="Open Sans" w:cs="Open Sans"/>
        </w:rPr>
      </w:pPr>
      <w:r w:rsidRPr="006217ED">
        <w:rPr>
          <w:rFonts w:ascii="Open Sans" w:hAnsi="Open Sans" w:cs="Open Sans"/>
        </w:rPr>
        <w:t xml:space="preserve">intervencijska dela. </w:t>
      </w:r>
    </w:p>
    <w:p w14:paraId="7AC47368" w14:textId="77777777" w:rsidR="008603F6" w:rsidRPr="006217ED" w:rsidRDefault="008603F6" w:rsidP="005B75E9">
      <w:pPr>
        <w:keepNext/>
        <w:keepLines/>
        <w:numPr>
          <w:ilvl w:val="12"/>
          <w:numId w:val="0"/>
        </w:numPr>
        <w:tabs>
          <w:tab w:val="left" w:pos="284"/>
          <w:tab w:val="left" w:pos="5529"/>
          <w:tab w:val="right" w:pos="8505"/>
        </w:tabs>
        <w:overflowPunct w:val="0"/>
        <w:autoSpaceDE w:val="0"/>
        <w:autoSpaceDN w:val="0"/>
        <w:adjustRightInd w:val="0"/>
        <w:spacing w:after="0" w:line="240" w:lineRule="auto"/>
        <w:jc w:val="both"/>
        <w:textAlignment w:val="baseline"/>
        <w:rPr>
          <w:rFonts w:ascii="Open Sans" w:hAnsi="Open Sans" w:cs="Open Sans"/>
          <w:szCs w:val="20"/>
        </w:rPr>
      </w:pPr>
    </w:p>
    <w:p w14:paraId="65A8B4BF" w14:textId="77777777" w:rsidR="00030D89" w:rsidRPr="00F07EB7" w:rsidRDefault="00030D89" w:rsidP="00030D89">
      <w:pPr>
        <w:keepNext/>
        <w:keepLines/>
        <w:numPr>
          <w:ilvl w:val="12"/>
          <w:numId w:val="0"/>
        </w:numPr>
        <w:tabs>
          <w:tab w:val="left" w:pos="284"/>
          <w:tab w:val="left" w:pos="5529"/>
          <w:tab w:val="right" w:pos="8505"/>
        </w:tabs>
        <w:overflowPunct w:val="0"/>
        <w:autoSpaceDE w:val="0"/>
        <w:autoSpaceDN w:val="0"/>
        <w:adjustRightInd w:val="0"/>
        <w:spacing w:after="0" w:line="240" w:lineRule="auto"/>
        <w:jc w:val="both"/>
        <w:textAlignment w:val="baseline"/>
        <w:rPr>
          <w:rFonts w:ascii="Open Sans" w:hAnsi="Open Sans" w:cs="Open Sans"/>
          <w:szCs w:val="20"/>
        </w:rPr>
      </w:pPr>
      <w:r w:rsidRPr="00F07EB7">
        <w:rPr>
          <w:rFonts w:ascii="Open Sans" w:hAnsi="Open Sans" w:cs="Open Sans"/>
          <w:szCs w:val="20"/>
        </w:rPr>
        <w:t xml:space="preserve">Izvajalec potrjuje in jamči, da je pridobil vse podatke, ki se nanašajo na predmet okvirnega sporazuma, ki bi lahko vplivali na vrednost okvirnega sporazuma ali razčlenitev vrednosti okvirnega sporazuma, ali na njegove pravice in obveznosti po tem okvirnemu sporazumu. Izvajalec se izrecno odpoveduje vsem zahtevkom do naročnika, ki bi izvirali iz njegove morebitne </w:t>
      </w:r>
      <w:proofErr w:type="spellStart"/>
      <w:r w:rsidRPr="00F07EB7">
        <w:rPr>
          <w:rFonts w:ascii="Open Sans" w:hAnsi="Open Sans" w:cs="Open Sans"/>
          <w:szCs w:val="20"/>
        </w:rPr>
        <w:t>neseznanjenosti</w:t>
      </w:r>
      <w:proofErr w:type="spellEnd"/>
      <w:r w:rsidRPr="00F07EB7">
        <w:rPr>
          <w:rFonts w:ascii="Open Sans" w:hAnsi="Open Sans" w:cs="Open Sans"/>
          <w:szCs w:val="20"/>
        </w:rPr>
        <w:t xml:space="preserve"> s pogoji po tem okvirnem sporazumu.</w:t>
      </w:r>
    </w:p>
    <w:p w14:paraId="142AFC19" w14:textId="77777777" w:rsidR="00030D89" w:rsidRPr="00F07EB7" w:rsidRDefault="00030D89" w:rsidP="00030D89">
      <w:pPr>
        <w:keepNext/>
        <w:keepLines/>
        <w:tabs>
          <w:tab w:val="left" w:pos="567"/>
          <w:tab w:val="left" w:pos="1418"/>
          <w:tab w:val="left" w:pos="1702"/>
        </w:tabs>
        <w:spacing w:after="0" w:line="240" w:lineRule="auto"/>
        <w:jc w:val="both"/>
        <w:rPr>
          <w:rFonts w:ascii="Open Sans" w:hAnsi="Open Sans" w:cs="Open Sans"/>
          <w:szCs w:val="20"/>
        </w:rPr>
      </w:pPr>
    </w:p>
    <w:p w14:paraId="50161676" w14:textId="77777777" w:rsidR="00030D89" w:rsidRDefault="00030D89" w:rsidP="00030D89">
      <w:pPr>
        <w:keepNext/>
        <w:keepLines/>
        <w:tabs>
          <w:tab w:val="left" w:pos="567"/>
          <w:tab w:val="left" w:pos="1418"/>
          <w:tab w:val="left" w:pos="1702"/>
        </w:tabs>
        <w:spacing w:after="0" w:line="240" w:lineRule="auto"/>
        <w:jc w:val="both"/>
        <w:rPr>
          <w:rFonts w:ascii="Open Sans" w:hAnsi="Open Sans" w:cs="Open Sans"/>
          <w:szCs w:val="20"/>
        </w:rPr>
      </w:pPr>
      <w:r w:rsidRPr="00F07EB7">
        <w:rPr>
          <w:rFonts w:ascii="Open Sans" w:hAnsi="Open Sans" w:cs="Open Sans"/>
          <w:szCs w:val="20"/>
        </w:rPr>
        <w:t>Izvajalec izjavlja, da so mu razumljivi in jasni pogoji in okoliščine za pravilno izvedbo obveznosti po okvirnem sporazumu.</w:t>
      </w:r>
    </w:p>
    <w:p w14:paraId="4E36AD5B" w14:textId="77777777" w:rsidR="00875441" w:rsidRPr="006B3002" w:rsidRDefault="00875441" w:rsidP="00030D89">
      <w:pPr>
        <w:keepNext/>
        <w:keepLines/>
        <w:tabs>
          <w:tab w:val="left" w:pos="567"/>
          <w:tab w:val="left" w:pos="1418"/>
          <w:tab w:val="left" w:pos="1702"/>
        </w:tabs>
        <w:spacing w:after="0" w:line="240" w:lineRule="auto"/>
        <w:jc w:val="both"/>
        <w:rPr>
          <w:rFonts w:ascii="Open Sans" w:hAnsi="Open Sans" w:cs="Open Sans"/>
          <w:szCs w:val="20"/>
        </w:rPr>
      </w:pPr>
    </w:p>
    <w:p w14:paraId="705C95F7" w14:textId="77777777" w:rsidR="00875441" w:rsidRPr="006B3002" w:rsidRDefault="00875441" w:rsidP="006B3002">
      <w:pPr>
        <w:keepNext/>
        <w:keepLines/>
        <w:tabs>
          <w:tab w:val="left" w:pos="567"/>
          <w:tab w:val="left" w:pos="1418"/>
          <w:tab w:val="left" w:pos="1702"/>
        </w:tabs>
        <w:spacing w:after="0" w:line="240" w:lineRule="auto"/>
        <w:jc w:val="both"/>
        <w:rPr>
          <w:rFonts w:ascii="Open Sans" w:hAnsi="Open Sans" w:cs="Open Sans"/>
          <w:szCs w:val="20"/>
        </w:rPr>
      </w:pPr>
      <w:r w:rsidRPr="006B3002">
        <w:rPr>
          <w:rFonts w:ascii="Open Sans" w:hAnsi="Open Sans" w:cs="Open Sans"/>
          <w:szCs w:val="20"/>
        </w:rPr>
        <w:lastRenderedPageBreak/>
        <w:t>Izvajalec zagotavlja naročniku, da bodo vgrajeni rezervni deli in potrošni material po svoji kakovosti, tehničnih lastnostih, uporabnosti in vsem ostalem ustrezali vsem veljavnim predpisom in/ali standardom, po katerih so lahko predmet uporabe v Republiki Sloveniji, ter da bodo opremljeni z vsemi potrebnimi navodili, atesti in drugimi listinami v skladu z veljavnimi predpisi Republike Slovenije.</w:t>
      </w:r>
    </w:p>
    <w:p w14:paraId="5A7F9752" w14:textId="77777777" w:rsidR="005B75E9" w:rsidRPr="006217ED" w:rsidRDefault="005B75E9" w:rsidP="006B3002">
      <w:pPr>
        <w:keepNext/>
        <w:keepLines/>
        <w:spacing w:after="0" w:line="240" w:lineRule="auto"/>
        <w:jc w:val="both"/>
        <w:rPr>
          <w:rFonts w:ascii="Open Sans" w:hAnsi="Open Sans" w:cs="Open Sans"/>
          <w:szCs w:val="20"/>
        </w:rPr>
      </w:pPr>
    </w:p>
    <w:p w14:paraId="6BDD01B3" w14:textId="77777777" w:rsidR="005B75E9" w:rsidRPr="006217ED" w:rsidRDefault="005B75E9" w:rsidP="005B75E9">
      <w:pPr>
        <w:pStyle w:val="Odstavekseznama"/>
        <w:keepNext/>
        <w:keepLines/>
        <w:numPr>
          <w:ilvl w:val="0"/>
          <w:numId w:val="51"/>
        </w:numPr>
        <w:ind w:left="567" w:hanging="567"/>
        <w:jc w:val="center"/>
        <w:rPr>
          <w:rFonts w:ascii="Open Sans" w:hAnsi="Open Sans" w:cs="Open Sans"/>
          <w:b/>
        </w:rPr>
      </w:pPr>
      <w:r w:rsidRPr="006217ED">
        <w:rPr>
          <w:rFonts w:ascii="Open Sans" w:hAnsi="Open Sans" w:cs="Open Sans"/>
          <w:b/>
        </w:rPr>
        <w:t>VREDNOST OKVIRNEGA SPORAZUMA IN CENE</w:t>
      </w:r>
    </w:p>
    <w:p w14:paraId="189712DC" w14:textId="77777777" w:rsidR="005B75E9" w:rsidRPr="006217ED" w:rsidRDefault="005B75E9" w:rsidP="005B75E9">
      <w:pPr>
        <w:keepNext/>
        <w:keepLines/>
        <w:suppressAutoHyphens/>
        <w:spacing w:after="0" w:line="240" w:lineRule="auto"/>
        <w:jc w:val="center"/>
        <w:rPr>
          <w:rFonts w:ascii="Open Sans" w:hAnsi="Open Sans" w:cs="Open Sans"/>
          <w:b/>
          <w:color w:val="000000"/>
          <w:szCs w:val="20"/>
        </w:rPr>
      </w:pPr>
    </w:p>
    <w:p w14:paraId="76BB4BE0" w14:textId="77777777" w:rsidR="005B75E9" w:rsidRPr="006217ED" w:rsidRDefault="005B75E9" w:rsidP="005B75E9">
      <w:pPr>
        <w:keepNext/>
        <w:keepLines/>
        <w:numPr>
          <w:ilvl w:val="0"/>
          <w:numId w:val="53"/>
        </w:numPr>
        <w:tabs>
          <w:tab w:val="clear" w:pos="0"/>
        </w:tabs>
        <w:suppressAutoHyphens/>
        <w:spacing w:after="0" w:line="240" w:lineRule="auto"/>
        <w:ind w:left="567" w:hanging="567"/>
        <w:jc w:val="center"/>
        <w:rPr>
          <w:rFonts w:ascii="Open Sans" w:hAnsi="Open Sans" w:cs="Open Sans"/>
          <w:color w:val="000000"/>
          <w:szCs w:val="20"/>
        </w:rPr>
      </w:pPr>
      <w:r w:rsidRPr="006217ED">
        <w:rPr>
          <w:rFonts w:ascii="Open Sans" w:hAnsi="Open Sans" w:cs="Open Sans"/>
          <w:color w:val="000000"/>
          <w:szCs w:val="20"/>
        </w:rPr>
        <w:t>člen</w:t>
      </w:r>
    </w:p>
    <w:p w14:paraId="0A5AB4EF" w14:textId="77777777" w:rsidR="005B75E9" w:rsidRPr="006217ED" w:rsidRDefault="005B75E9" w:rsidP="005B75E9">
      <w:pPr>
        <w:pStyle w:val="Glava"/>
        <w:keepNext/>
        <w:keepLines/>
        <w:tabs>
          <w:tab w:val="clear" w:pos="4536"/>
          <w:tab w:val="clear" w:pos="9072"/>
        </w:tabs>
        <w:jc w:val="both"/>
        <w:rPr>
          <w:rFonts w:ascii="Open Sans" w:hAnsi="Open Sans" w:cs="Open Sans"/>
          <w:sz w:val="20"/>
        </w:rPr>
      </w:pPr>
    </w:p>
    <w:p w14:paraId="54DBDF4F" w14:textId="3B3258D6" w:rsidR="005B75E9" w:rsidRPr="006217ED" w:rsidRDefault="005B75E9" w:rsidP="005B75E9">
      <w:pPr>
        <w:keepNext/>
        <w:keepLines/>
        <w:spacing w:after="0" w:line="240" w:lineRule="auto"/>
        <w:jc w:val="both"/>
        <w:rPr>
          <w:rFonts w:ascii="Open Sans" w:hAnsi="Open Sans" w:cs="Open Sans"/>
          <w:szCs w:val="20"/>
        </w:rPr>
      </w:pPr>
      <w:r w:rsidRPr="006217ED">
        <w:rPr>
          <w:rFonts w:ascii="Open Sans" w:hAnsi="Open Sans" w:cs="Open Sans"/>
          <w:szCs w:val="20"/>
        </w:rPr>
        <w:t xml:space="preserve">Ocenjena vrednost tega okvirnega sporazuma za obdobje njegove veljavnosti znaša na dan sklenitve tega okvirnega sporazuma za </w:t>
      </w:r>
      <w:r w:rsidR="00030D89">
        <w:rPr>
          <w:rFonts w:ascii="Open Sans" w:hAnsi="Open Sans" w:cs="Open Sans"/>
          <w:szCs w:val="20"/>
        </w:rPr>
        <w:t>_</w:t>
      </w:r>
      <w:r w:rsidRPr="006217ED">
        <w:rPr>
          <w:rFonts w:ascii="Open Sans" w:hAnsi="Open Sans" w:cs="Open Sans"/>
          <w:szCs w:val="20"/>
        </w:rPr>
        <w:t xml:space="preserve">. sklop: </w:t>
      </w:r>
      <w:r w:rsidR="00030D89">
        <w:rPr>
          <w:rFonts w:ascii="Open Sans" w:hAnsi="Open Sans" w:cs="Open Sans"/>
          <w:szCs w:val="20"/>
        </w:rPr>
        <w:t>_______________________</w:t>
      </w:r>
      <w:r w:rsidRPr="006217ED">
        <w:rPr>
          <w:rFonts w:ascii="Open Sans" w:hAnsi="Open Sans" w:cs="Open Sans"/>
          <w:szCs w:val="20"/>
        </w:rPr>
        <w:t>, v neto vrednosti (brez DDV):</w:t>
      </w:r>
    </w:p>
    <w:p w14:paraId="1212B32B" w14:textId="77777777" w:rsidR="005B75E9" w:rsidRPr="006217ED" w:rsidRDefault="005B75E9" w:rsidP="005B75E9">
      <w:pPr>
        <w:keepNext/>
        <w:keepLines/>
        <w:spacing w:after="0" w:line="240" w:lineRule="auto"/>
        <w:jc w:val="both"/>
        <w:rPr>
          <w:rFonts w:ascii="Open Sans" w:hAnsi="Open Sans" w:cs="Open Sans"/>
          <w:szCs w:val="20"/>
        </w:rPr>
      </w:pPr>
    </w:p>
    <w:p w14:paraId="72702773" w14:textId="77777777" w:rsidR="005B75E9" w:rsidRPr="006217ED" w:rsidRDefault="005B75E9" w:rsidP="005B75E9">
      <w:pPr>
        <w:keepNext/>
        <w:keepLines/>
        <w:spacing w:after="0" w:line="240" w:lineRule="auto"/>
        <w:jc w:val="center"/>
        <w:rPr>
          <w:rFonts w:ascii="Open Sans" w:hAnsi="Open Sans" w:cs="Open Sans"/>
          <w:b/>
          <w:szCs w:val="20"/>
        </w:rPr>
      </w:pPr>
      <w:r w:rsidRPr="006217ED">
        <w:rPr>
          <w:rFonts w:ascii="Open Sans" w:hAnsi="Open Sans" w:cs="Open Sans"/>
          <w:b/>
          <w:szCs w:val="20"/>
        </w:rPr>
        <w:t>_____________ EUR</w:t>
      </w:r>
    </w:p>
    <w:p w14:paraId="53A654C5" w14:textId="77777777" w:rsidR="005B75E9" w:rsidRPr="006217ED" w:rsidRDefault="005B75E9" w:rsidP="005B75E9">
      <w:pPr>
        <w:keepNext/>
        <w:keepLines/>
        <w:spacing w:after="0" w:line="240" w:lineRule="auto"/>
        <w:jc w:val="center"/>
        <w:rPr>
          <w:rFonts w:ascii="Open Sans" w:hAnsi="Open Sans" w:cs="Open Sans"/>
          <w:szCs w:val="20"/>
        </w:rPr>
      </w:pPr>
    </w:p>
    <w:p w14:paraId="2F0EFC48" w14:textId="77777777" w:rsidR="005B75E9" w:rsidRPr="006217ED" w:rsidRDefault="005B75E9" w:rsidP="005B75E9">
      <w:pPr>
        <w:keepNext/>
        <w:keepLines/>
        <w:spacing w:after="0" w:line="240" w:lineRule="auto"/>
        <w:jc w:val="center"/>
        <w:rPr>
          <w:rFonts w:ascii="Open Sans" w:hAnsi="Open Sans" w:cs="Open Sans"/>
          <w:szCs w:val="20"/>
        </w:rPr>
      </w:pPr>
      <w:r w:rsidRPr="006217ED">
        <w:rPr>
          <w:rFonts w:ascii="Open Sans" w:hAnsi="Open Sans" w:cs="Open Sans"/>
          <w:szCs w:val="20"/>
        </w:rPr>
        <w:t>(z besedo:____________________________________ evrov __/100)</w:t>
      </w:r>
    </w:p>
    <w:p w14:paraId="6CF13384" w14:textId="77777777" w:rsidR="005B75E9" w:rsidRPr="006217ED" w:rsidRDefault="005B75E9" w:rsidP="005B75E9">
      <w:pPr>
        <w:keepNext/>
        <w:keepLines/>
        <w:spacing w:after="0" w:line="240" w:lineRule="auto"/>
        <w:jc w:val="both"/>
        <w:rPr>
          <w:rFonts w:ascii="Open Sans" w:hAnsi="Open Sans" w:cs="Open Sans"/>
          <w:szCs w:val="20"/>
        </w:rPr>
      </w:pPr>
    </w:p>
    <w:p w14:paraId="7C52353A" w14:textId="77777777" w:rsidR="005B75E9" w:rsidRPr="006217ED" w:rsidRDefault="005B75E9" w:rsidP="005B75E9">
      <w:pPr>
        <w:keepNext/>
        <w:keepLines/>
        <w:spacing w:after="0" w:line="240" w:lineRule="auto"/>
        <w:jc w:val="both"/>
        <w:rPr>
          <w:rFonts w:ascii="Open Sans" w:hAnsi="Open Sans" w:cs="Open Sans"/>
          <w:szCs w:val="20"/>
        </w:rPr>
      </w:pPr>
      <w:r w:rsidRPr="006217ED">
        <w:rPr>
          <w:rFonts w:ascii="Open Sans" w:hAnsi="Open Sans" w:cs="Open Sans"/>
          <w:szCs w:val="20"/>
        </w:rPr>
        <w:t>Cene na enoto mere, navedene v ponudbenem predračunu izvajalca, so določene na podlagi sprejete ponudbe izvajalca in se lahko spremenijo pod pogoji in na način, naveden v petem (5.) členu tega okvirnega sporazuma.</w:t>
      </w:r>
    </w:p>
    <w:p w14:paraId="78D0F006" w14:textId="77777777" w:rsidR="005B75E9" w:rsidRPr="006217ED" w:rsidRDefault="005B75E9" w:rsidP="005B75E9">
      <w:pPr>
        <w:keepNext/>
        <w:keepLines/>
        <w:spacing w:after="0" w:line="240" w:lineRule="auto"/>
        <w:jc w:val="both"/>
        <w:rPr>
          <w:rFonts w:ascii="Open Sans" w:eastAsia="Calibri" w:hAnsi="Open Sans" w:cs="Open Sans"/>
          <w:szCs w:val="20"/>
          <w:lang w:val="x-none" w:eastAsia="en-US"/>
        </w:rPr>
      </w:pPr>
    </w:p>
    <w:p w14:paraId="0294FD0F" w14:textId="77777777" w:rsidR="005B75E9" w:rsidRPr="006217ED" w:rsidRDefault="005B75E9" w:rsidP="005B75E9">
      <w:pPr>
        <w:keepNext/>
        <w:keepLines/>
        <w:spacing w:after="0" w:line="240" w:lineRule="auto"/>
        <w:jc w:val="both"/>
        <w:rPr>
          <w:rFonts w:ascii="Open Sans" w:hAnsi="Open Sans" w:cs="Open Sans"/>
          <w:szCs w:val="20"/>
        </w:rPr>
      </w:pPr>
      <w:r w:rsidRPr="006217ED">
        <w:rPr>
          <w:rFonts w:ascii="Open Sans" w:hAnsi="Open Sans" w:cs="Open Sans"/>
          <w:szCs w:val="20"/>
        </w:rPr>
        <w:t>Ocenjena vrednost okvirnega sporazuma in cene na enoto mere ne vključujejo davka na dodano vrednost (DDV). DDV se obračuna v skladu z veljavno zakonodajo.</w:t>
      </w:r>
    </w:p>
    <w:p w14:paraId="28BCEB10" w14:textId="77777777" w:rsidR="005B75E9" w:rsidRPr="006217ED" w:rsidRDefault="005B75E9" w:rsidP="005B75E9">
      <w:pPr>
        <w:keepNext/>
        <w:keepLines/>
        <w:spacing w:after="0" w:line="240" w:lineRule="auto"/>
        <w:jc w:val="both"/>
        <w:rPr>
          <w:rFonts w:ascii="Open Sans" w:hAnsi="Open Sans" w:cs="Open Sans"/>
          <w:szCs w:val="20"/>
        </w:rPr>
      </w:pPr>
    </w:p>
    <w:p w14:paraId="72928AA5" w14:textId="4CECB23C" w:rsidR="005B75E9" w:rsidRPr="006217ED" w:rsidRDefault="00030D89" w:rsidP="005B75E9">
      <w:pPr>
        <w:keepNext/>
        <w:keepLines/>
        <w:spacing w:after="0" w:line="240" w:lineRule="auto"/>
        <w:jc w:val="both"/>
        <w:rPr>
          <w:rFonts w:ascii="Open Sans" w:hAnsi="Open Sans" w:cs="Open Sans"/>
          <w:szCs w:val="20"/>
        </w:rPr>
      </w:pPr>
      <w:r w:rsidRPr="00F07EB7">
        <w:rPr>
          <w:rFonts w:ascii="Open Sans" w:hAnsi="Open Sans" w:cs="Open Sans"/>
          <w:szCs w:val="20"/>
        </w:rPr>
        <w:t>Naročnik si pridržuje pravico naročati tudi izvedbo druge vrste storitev s področja predmeta javnega naročila, ki v okvirnem sporazumu oz. v ponudbenemu predračunu izvajalca niso posebej navedene, smiselno pa po vsebini sodijo med  storitve, ki so predmet tega okvirnega sporazuma, in sicer pod enakimi pogoji kot veljajo za storitve, navedene v tem členu oz. v ponudbenem predračunu izvajalca. Cene izvedbe takih storitev ne smejo presegati primerljivih cen na tržišču. Stranki okvirnega sporazuma se bosta v navedenem primeru medsebojno pisno dogovorili za ceno izvedbe teh storitev ter jo dodali na ponudbeni predračun izvajalca.  Naročnik si pridržuje pravico preveriti cene na trgu in od izvajalca zahtevati prilagoditev cene, v kolikor ponujena cena izvajalca odstopa od primerljivih cen na trgu. V kolikor izvajalec vztraja pri ceni, lahko naročnik zavrne takšno ponudbo in storitev naroči pri drugem izvajalcu</w:t>
      </w:r>
      <w:r w:rsidR="005B75E9" w:rsidRPr="006217ED">
        <w:rPr>
          <w:rFonts w:ascii="Open Sans" w:hAnsi="Open Sans" w:cs="Open Sans"/>
          <w:szCs w:val="20"/>
        </w:rPr>
        <w:t xml:space="preserve">. </w:t>
      </w:r>
    </w:p>
    <w:p w14:paraId="7ADDD7DF" w14:textId="77777777" w:rsidR="005B75E9" w:rsidRPr="006217ED" w:rsidRDefault="005B75E9" w:rsidP="005B75E9">
      <w:pPr>
        <w:keepNext/>
        <w:keepLines/>
        <w:spacing w:after="0" w:line="240" w:lineRule="auto"/>
        <w:jc w:val="both"/>
        <w:rPr>
          <w:rFonts w:ascii="Open Sans" w:hAnsi="Open Sans" w:cs="Open Sans"/>
          <w:szCs w:val="20"/>
        </w:rPr>
      </w:pPr>
    </w:p>
    <w:p w14:paraId="2BAF70A3" w14:textId="01121613" w:rsidR="005B75E9" w:rsidRPr="006217ED" w:rsidRDefault="00030D89" w:rsidP="005B75E9">
      <w:pPr>
        <w:keepNext/>
        <w:keepLines/>
        <w:spacing w:after="0" w:line="240" w:lineRule="auto"/>
        <w:jc w:val="both"/>
        <w:rPr>
          <w:rFonts w:ascii="Open Sans" w:eastAsia="Calibri" w:hAnsi="Open Sans" w:cs="Open Sans"/>
          <w:szCs w:val="20"/>
        </w:rPr>
      </w:pPr>
      <w:r w:rsidRPr="00F07EB7">
        <w:rPr>
          <w:rFonts w:ascii="Open Sans" w:hAnsi="Open Sans" w:cs="Open Sans"/>
          <w:szCs w:val="18"/>
        </w:rPr>
        <w:t>Izvajalec se s tem okvirnim sporazumom zavezuje, da je v cenah na enoto mere, ki jih je podal v ponudbenem predračunu izvajalca, upošteval vsa potrebna dela za izvedbo predmeta tega okvirnega sporazuma. V ceni na enoto mere, navedeni v posamezni postavki ponudbenega predračuna izvajalca, so zajeti vsi materialni in nematerialni stroški</w:t>
      </w:r>
      <w:r w:rsidR="005B75E9" w:rsidRPr="006217ED">
        <w:rPr>
          <w:rFonts w:ascii="Open Sans" w:eastAsia="Calibri" w:hAnsi="Open Sans" w:cs="Open Sans"/>
          <w:szCs w:val="20"/>
        </w:rPr>
        <w:t>, potrebni za izvedbo predmeta okvirnega sporazuma, vključno s stroški dela, stroški prevoza, stroški pripravljalnih del, stroški za varnost pri delu, stroški zavarovanja delovnih pripomočkov in delovne sile</w:t>
      </w:r>
      <w:r w:rsidR="005B75E9" w:rsidRPr="006217ED">
        <w:rPr>
          <w:rFonts w:ascii="Open Sans" w:hAnsi="Open Sans" w:cs="Open Sans"/>
          <w:szCs w:val="20"/>
        </w:rPr>
        <w:t xml:space="preserve">, </w:t>
      </w:r>
      <w:r w:rsidRPr="00F07EB7">
        <w:rPr>
          <w:rFonts w:ascii="Open Sans" w:hAnsi="Open Sans" w:cs="Open Sans"/>
          <w:szCs w:val="20"/>
        </w:rPr>
        <w:t>stroški izdelave ponudbene dokumentacije, popusti, dajatvami ter carinskimi obveznostmi kot</w:t>
      </w:r>
      <w:r w:rsidRPr="00F07EB7">
        <w:rPr>
          <w:rFonts w:ascii="Open Sans" w:hAnsi="Open Sans" w:cs="Open Sans"/>
          <w:szCs w:val="18"/>
        </w:rPr>
        <w:t xml:space="preserve"> tudi stroški za vsa ostala dela in naloge, ki so v okvirnem sporazumu opredeljena kot obveznosti izvajalca</w:t>
      </w:r>
      <w:r w:rsidR="005B75E9" w:rsidRPr="006217ED">
        <w:rPr>
          <w:rFonts w:ascii="Open Sans" w:eastAsia="Calibri" w:hAnsi="Open Sans" w:cs="Open Sans"/>
          <w:szCs w:val="20"/>
        </w:rPr>
        <w:t>.</w:t>
      </w:r>
    </w:p>
    <w:p w14:paraId="0480E2FA" w14:textId="77777777" w:rsidR="005B75E9" w:rsidRPr="006217ED" w:rsidRDefault="005B75E9" w:rsidP="005B75E9">
      <w:pPr>
        <w:keepNext/>
        <w:keepLines/>
        <w:spacing w:after="0" w:line="240" w:lineRule="auto"/>
        <w:jc w:val="both"/>
        <w:rPr>
          <w:rFonts w:ascii="Open Sans" w:hAnsi="Open Sans" w:cs="Open Sans"/>
          <w:szCs w:val="20"/>
        </w:rPr>
      </w:pPr>
    </w:p>
    <w:p w14:paraId="5F90486A" w14:textId="77777777" w:rsidR="005B75E9" w:rsidRPr="006217ED" w:rsidRDefault="005B75E9" w:rsidP="005B75E9">
      <w:pPr>
        <w:keepNext/>
        <w:keepLines/>
        <w:numPr>
          <w:ilvl w:val="0"/>
          <w:numId w:val="53"/>
        </w:numPr>
        <w:tabs>
          <w:tab w:val="clear" w:pos="0"/>
        </w:tabs>
        <w:suppressAutoHyphens/>
        <w:spacing w:after="0" w:line="240" w:lineRule="auto"/>
        <w:ind w:left="567" w:hanging="567"/>
        <w:jc w:val="center"/>
        <w:rPr>
          <w:rFonts w:ascii="Open Sans" w:hAnsi="Open Sans" w:cs="Open Sans"/>
          <w:color w:val="000000"/>
          <w:szCs w:val="20"/>
        </w:rPr>
      </w:pPr>
      <w:r w:rsidRPr="006217ED">
        <w:rPr>
          <w:rFonts w:ascii="Open Sans" w:hAnsi="Open Sans" w:cs="Open Sans"/>
          <w:color w:val="000000"/>
          <w:szCs w:val="20"/>
        </w:rPr>
        <w:t>člen</w:t>
      </w:r>
    </w:p>
    <w:p w14:paraId="3D37022B" w14:textId="77777777" w:rsidR="005B75E9" w:rsidRPr="006217ED" w:rsidRDefault="005B75E9" w:rsidP="005B75E9">
      <w:pPr>
        <w:pStyle w:val="Glava"/>
        <w:keepNext/>
        <w:keepLines/>
        <w:tabs>
          <w:tab w:val="clear" w:pos="4536"/>
          <w:tab w:val="clear" w:pos="9072"/>
        </w:tabs>
        <w:jc w:val="both"/>
        <w:rPr>
          <w:rFonts w:ascii="Open Sans" w:hAnsi="Open Sans" w:cs="Open Sans"/>
          <w:sz w:val="20"/>
        </w:rPr>
      </w:pPr>
    </w:p>
    <w:p w14:paraId="4054F730" w14:textId="77777777" w:rsidR="00030D89" w:rsidRPr="00230CA9" w:rsidRDefault="00030D89" w:rsidP="00030D89">
      <w:pPr>
        <w:keepNext/>
        <w:keepLines/>
        <w:spacing w:after="0" w:line="240" w:lineRule="auto"/>
        <w:jc w:val="both"/>
        <w:rPr>
          <w:rFonts w:ascii="Open Sans" w:hAnsi="Open Sans" w:cs="Open Sans"/>
          <w:szCs w:val="20"/>
        </w:rPr>
      </w:pPr>
      <w:r w:rsidRPr="00067A9E">
        <w:rPr>
          <w:rFonts w:ascii="Open Sans" w:hAnsi="Open Sans" w:cs="Open Sans"/>
          <w:szCs w:val="20"/>
        </w:rPr>
        <w:t>Cene na enoto mere, navedene v ponudbenem predračunu izvajalca</w:t>
      </w:r>
      <w:r>
        <w:rPr>
          <w:rFonts w:ascii="Open Sans" w:hAnsi="Open Sans" w:cs="Open Sans"/>
          <w:szCs w:val="20"/>
        </w:rPr>
        <w:t>,</w:t>
      </w:r>
      <w:r w:rsidRPr="00230CA9">
        <w:rPr>
          <w:rFonts w:ascii="Open Sans" w:hAnsi="Open Sans" w:cs="Open Sans"/>
          <w:szCs w:val="20"/>
        </w:rPr>
        <w:t xml:space="preserve"> so fiksne za prvo (1.) leto šteto od dneva sklenitve okvirnega sporazuma, razen v primeru znižanja cen. Povišanje cen iz ponudbenega predračuna</w:t>
      </w:r>
      <w:r>
        <w:rPr>
          <w:rFonts w:ascii="Open Sans" w:hAnsi="Open Sans" w:cs="Open Sans"/>
          <w:szCs w:val="20"/>
        </w:rPr>
        <w:t xml:space="preserve"> izvajalca</w:t>
      </w:r>
      <w:r w:rsidRPr="00230CA9">
        <w:rPr>
          <w:rFonts w:ascii="Open Sans" w:hAnsi="Open Sans" w:cs="Open Sans"/>
          <w:szCs w:val="20"/>
        </w:rPr>
        <w:t xml:space="preserve"> se lahko, v povezavi s 1. točko prvega (1.) odstavka 95. člena ZJN-3, prvič izvede:  </w:t>
      </w:r>
    </w:p>
    <w:p w14:paraId="169BC35B" w14:textId="77777777" w:rsidR="00030D89" w:rsidRPr="00230CA9" w:rsidRDefault="00030D89" w:rsidP="00030D89">
      <w:pPr>
        <w:keepNext/>
        <w:keepLines/>
        <w:numPr>
          <w:ilvl w:val="0"/>
          <w:numId w:val="64"/>
        </w:numPr>
        <w:spacing w:after="0" w:line="240" w:lineRule="auto"/>
        <w:ind w:left="284" w:hanging="284"/>
        <w:jc w:val="both"/>
        <w:rPr>
          <w:rFonts w:ascii="Open Sans" w:hAnsi="Open Sans" w:cs="Open Sans"/>
          <w:szCs w:val="20"/>
        </w:rPr>
      </w:pPr>
      <w:r w:rsidRPr="00230CA9">
        <w:rPr>
          <w:rFonts w:ascii="Open Sans" w:hAnsi="Open Sans" w:cs="Open Sans"/>
          <w:szCs w:val="20"/>
        </w:rPr>
        <w:t xml:space="preserve">po preteku enega (1) leta od sklenitve okvirnega sporazuma in  </w:t>
      </w:r>
    </w:p>
    <w:p w14:paraId="70A24882" w14:textId="77777777" w:rsidR="00030D89" w:rsidRPr="00230CA9" w:rsidRDefault="00030D89" w:rsidP="00030D89">
      <w:pPr>
        <w:keepNext/>
        <w:keepLines/>
        <w:numPr>
          <w:ilvl w:val="0"/>
          <w:numId w:val="64"/>
        </w:numPr>
        <w:spacing w:after="0" w:line="240" w:lineRule="auto"/>
        <w:ind w:left="284" w:hanging="284"/>
        <w:jc w:val="both"/>
        <w:rPr>
          <w:rFonts w:ascii="Open Sans" w:hAnsi="Open Sans" w:cs="Open Sans"/>
          <w:szCs w:val="20"/>
        </w:rPr>
      </w:pPr>
      <w:r w:rsidRPr="00230CA9">
        <w:rPr>
          <w:rFonts w:ascii="Open Sans" w:hAnsi="Open Sans" w:cs="Open Sans"/>
          <w:szCs w:val="20"/>
        </w:rPr>
        <w:lastRenderedPageBreak/>
        <w:t xml:space="preserve">ko stopnja inflacije (ki se izračuna na podlagi indeksa cen življenjskih potrebščin), po podatkih Statističnega urada RS (vir: </w:t>
      </w:r>
      <w:hyperlink r:id="rId18" w:history="1">
        <w:r w:rsidRPr="00230CA9">
          <w:rPr>
            <w:rStyle w:val="Hiperpovezava"/>
            <w:rFonts w:ascii="Open Sans" w:hAnsi="Open Sans" w:cs="Open Sans"/>
            <w:szCs w:val="20"/>
          </w:rPr>
          <w:t>https://www.stat.si/inflacija</w:t>
        </w:r>
      </w:hyperlink>
      <w:r w:rsidRPr="00230CA9">
        <w:rPr>
          <w:rFonts w:ascii="Open Sans" w:hAnsi="Open Sans" w:cs="Open Sans"/>
          <w:szCs w:val="20"/>
        </w:rPr>
        <w:t>), preseže štiri odstotk</w:t>
      </w:r>
      <w:r>
        <w:rPr>
          <w:rFonts w:ascii="Open Sans" w:hAnsi="Open Sans" w:cs="Open Sans"/>
          <w:szCs w:val="20"/>
        </w:rPr>
        <w:t>e</w:t>
      </w:r>
      <w:r w:rsidRPr="00230CA9">
        <w:rPr>
          <w:rFonts w:ascii="Open Sans" w:hAnsi="Open Sans" w:cs="Open Sans"/>
          <w:szCs w:val="20"/>
        </w:rPr>
        <w:t xml:space="preserve"> (4 %), šteto od meseca sklenitve okvirnega sporazuma.    </w:t>
      </w:r>
    </w:p>
    <w:p w14:paraId="1CC483E3" w14:textId="77777777" w:rsidR="00030D89" w:rsidRPr="00230CA9" w:rsidRDefault="00030D89" w:rsidP="00030D89">
      <w:pPr>
        <w:keepNext/>
        <w:keepLines/>
        <w:spacing w:after="0" w:line="240" w:lineRule="auto"/>
        <w:jc w:val="both"/>
        <w:rPr>
          <w:rFonts w:ascii="Open Sans" w:hAnsi="Open Sans" w:cs="Open Sans"/>
          <w:szCs w:val="20"/>
        </w:rPr>
      </w:pPr>
    </w:p>
    <w:p w14:paraId="3A045B3B" w14:textId="77777777" w:rsidR="00030D89" w:rsidRPr="00230CA9" w:rsidRDefault="00030D89" w:rsidP="00030D89">
      <w:pPr>
        <w:keepNext/>
        <w:keepLines/>
        <w:spacing w:after="0" w:line="240" w:lineRule="auto"/>
        <w:jc w:val="both"/>
        <w:rPr>
          <w:rFonts w:ascii="Open Sans" w:hAnsi="Open Sans" w:cs="Open Sans"/>
          <w:szCs w:val="20"/>
        </w:rPr>
      </w:pPr>
      <w:r w:rsidRPr="00230CA9">
        <w:rPr>
          <w:rFonts w:ascii="Open Sans" w:hAnsi="Open Sans" w:cs="Open Sans"/>
          <w:szCs w:val="20"/>
        </w:rPr>
        <w:t xml:space="preserve">Povišanje cen lahko znaša največ osemdeset odstotkov (80 %) stopnje inflacije. Nadaljnja povišanja cen se lahko izvedejo, ko stopnja inflacije po podatkih Statističnega urada RS ponovno preseže štiri odstotke (4 %), šteto od zadnjega povišanja cen (prvi naslednji mesec, ki ni bil zajet v obdobje izračuna inflacije). </w:t>
      </w:r>
    </w:p>
    <w:p w14:paraId="542CB003" w14:textId="77777777" w:rsidR="00030D89" w:rsidRPr="00230CA9" w:rsidRDefault="00030D89" w:rsidP="00030D89">
      <w:pPr>
        <w:keepNext/>
        <w:keepLines/>
        <w:spacing w:after="0" w:line="240" w:lineRule="auto"/>
        <w:jc w:val="both"/>
        <w:rPr>
          <w:rFonts w:ascii="Open Sans" w:hAnsi="Open Sans" w:cs="Open Sans"/>
          <w:szCs w:val="20"/>
        </w:rPr>
      </w:pPr>
    </w:p>
    <w:p w14:paraId="51694B2A" w14:textId="490A6A96" w:rsidR="00030D89" w:rsidRPr="00230CA9" w:rsidRDefault="008040D7" w:rsidP="00030D89">
      <w:pPr>
        <w:keepNext/>
        <w:keepLines/>
        <w:spacing w:after="0" w:line="240" w:lineRule="auto"/>
        <w:jc w:val="both"/>
        <w:rPr>
          <w:rFonts w:ascii="Open Sans" w:hAnsi="Open Sans" w:cs="Open Sans"/>
          <w:szCs w:val="20"/>
        </w:rPr>
      </w:pPr>
      <w:r>
        <w:rPr>
          <w:rFonts w:ascii="Open Sans" w:hAnsi="Open Sans" w:cs="Open Sans"/>
          <w:szCs w:val="20"/>
        </w:rPr>
        <w:t>I</w:t>
      </w:r>
      <w:r w:rsidR="00030D89">
        <w:rPr>
          <w:rFonts w:ascii="Open Sans" w:hAnsi="Open Sans" w:cs="Open Sans"/>
          <w:szCs w:val="20"/>
        </w:rPr>
        <w:t>zvajalec</w:t>
      </w:r>
      <w:r w:rsidR="00030D89" w:rsidRPr="00230CA9">
        <w:rPr>
          <w:rFonts w:ascii="Open Sans" w:hAnsi="Open Sans" w:cs="Open Sans"/>
          <w:szCs w:val="20"/>
        </w:rPr>
        <w:t xml:space="preserve"> mora pred uveljavljanjem spremembe cen, predložiti </w:t>
      </w:r>
      <w:r w:rsidR="00030D89">
        <w:rPr>
          <w:rFonts w:ascii="Open Sans" w:hAnsi="Open Sans" w:cs="Open Sans"/>
          <w:szCs w:val="20"/>
        </w:rPr>
        <w:t>naročniku</w:t>
      </w:r>
      <w:r w:rsidR="00030D89" w:rsidRPr="00230CA9">
        <w:rPr>
          <w:rFonts w:ascii="Open Sans" w:hAnsi="Open Sans" w:cs="Open Sans"/>
          <w:szCs w:val="20"/>
        </w:rPr>
        <w:t xml:space="preserve"> pisni zahtevek za spremembo cen z dokazili o upravičenosti predlagane spremembe do petnajstega (15.) dne v tekočem mesecu z veljavnostjo od prvega (1.) dne v naslednjem mesecu. </w:t>
      </w:r>
      <w:r w:rsidR="00030D89">
        <w:rPr>
          <w:rFonts w:ascii="Open Sans" w:hAnsi="Open Sans" w:cs="Open Sans"/>
          <w:szCs w:val="20"/>
        </w:rPr>
        <w:t>Naročnik</w:t>
      </w:r>
      <w:r w:rsidR="00030D89" w:rsidRPr="00230CA9">
        <w:rPr>
          <w:rFonts w:ascii="Open Sans" w:hAnsi="Open Sans" w:cs="Open Sans"/>
          <w:szCs w:val="20"/>
        </w:rPr>
        <w:t xml:space="preserve"> se mora s spremembo cen strinjati, kar bo potrdil s sklenitvijo aneksa k okvirnemu sporazumu.   </w:t>
      </w:r>
    </w:p>
    <w:p w14:paraId="4F756F8F" w14:textId="77777777" w:rsidR="00030D89" w:rsidRPr="00230CA9" w:rsidRDefault="00030D89" w:rsidP="00030D89">
      <w:pPr>
        <w:keepNext/>
        <w:keepLines/>
        <w:spacing w:after="0" w:line="240" w:lineRule="auto"/>
        <w:jc w:val="both"/>
        <w:rPr>
          <w:rFonts w:ascii="Open Sans" w:hAnsi="Open Sans" w:cs="Open Sans"/>
          <w:szCs w:val="20"/>
        </w:rPr>
      </w:pPr>
    </w:p>
    <w:p w14:paraId="6745B0F7" w14:textId="77777777" w:rsidR="00030D89" w:rsidRPr="00230CA9" w:rsidRDefault="00030D89" w:rsidP="00030D89">
      <w:pPr>
        <w:keepNext/>
        <w:keepLines/>
        <w:spacing w:after="0" w:line="240" w:lineRule="auto"/>
        <w:jc w:val="both"/>
        <w:rPr>
          <w:rFonts w:ascii="Open Sans" w:hAnsi="Open Sans" w:cs="Open Sans"/>
          <w:szCs w:val="20"/>
        </w:rPr>
      </w:pPr>
      <w:r w:rsidRPr="00230CA9">
        <w:rPr>
          <w:rFonts w:ascii="Open Sans" w:hAnsi="Open Sans" w:cs="Open Sans"/>
          <w:szCs w:val="20"/>
        </w:rPr>
        <w:t xml:space="preserve">V primeru znižanja dogovorjenega indeksa cen življenjskih potrebščin oz. deflacije, se določila tega člena smiselno uporabljajo tudi za znižanje cen. </w:t>
      </w:r>
      <w:r>
        <w:rPr>
          <w:rFonts w:ascii="Open Sans" w:hAnsi="Open Sans" w:cs="Open Sans"/>
          <w:szCs w:val="20"/>
        </w:rPr>
        <w:t>izvajalec</w:t>
      </w:r>
      <w:r w:rsidRPr="00230CA9">
        <w:rPr>
          <w:rFonts w:ascii="Open Sans" w:hAnsi="Open Sans" w:cs="Open Sans"/>
          <w:szCs w:val="20"/>
        </w:rPr>
        <w:t xml:space="preserve"> je dolžan </w:t>
      </w:r>
      <w:r>
        <w:rPr>
          <w:rFonts w:ascii="Open Sans" w:hAnsi="Open Sans" w:cs="Open Sans"/>
          <w:szCs w:val="20"/>
        </w:rPr>
        <w:t>naročnika</w:t>
      </w:r>
      <w:r w:rsidRPr="00230CA9">
        <w:rPr>
          <w:rFonts w:ascii="Open Sans" w:hAnsi="Open Sans" w:cs="Open Sans"/>
          <w:szCs w:val="20"/>
        </w:rPr>
        <w:t xml:space="preserve"> obvestiti o znižanju dogovorjenega indeksa cen življenjskih potrebščin oz. o deflaciji.</w:t>
      </w:r>
    </w:p>
    <w:p w14:paraId="54F1A89B" w14:textId="77777777" w:rsidR="005B75E9" w:rsidRPr="006217ED" w:rsidRDefault="005B75E9" w:rsidP="005B75E9">
      <w:pPr>
        <w:keepNext/>
        <w:keepLines/>
        <w:suppressAutoHyphens/>
        <w:spacing w:after="0" w:line="240" w:lineRule="auto"/>
        <w:ind w:left="426"/>
        <w:rPr>
          <w:rFonts w:ascii="Open Sans" w:hAnsi="Open Sans" w:cs="Open Sans"/>
          <w:color w:val="000000"/>
          <w:szCs w:val="20"/>
        </w:rPr>
      </w:pPr>
    </w:p>
    <w:p w14:paraId="55DE1F72" w14:textId="77777777" w:rsidR="005B75E9" w:rsidRPr="006217ED" w:rsidRDefault="005B75E9" w:rsidP="005B75E9">
      <w:pPr>
        <w:keepNext/>
        <w:keepLines/>
        <w:numPr>
          <w:ilvl w:val="0"/>
          <w:numId w:val="53"/>
        </w:numPr>
        <w:tabs>
          <w:tab w:val="clear" w:pos="0"/>
        </w:tabs>
        <w:suppressAutoHyphens/>
        <w:spacing w:after="0" w:line="240" w:lineRule="auto"/>
        <w:ind w:left="567" w:hanging="567"/>
        <w:jc w:val="center"/>
        <w:rPr>
          <w:rFonts w:ascii="Open Sans" w:hAnsi="Open Sans" w:cs="Open Sans"/>
          <w:color w:val="000000"/>
          <w:szCs w:val="20"/>
        </w:rPr>
      </w:pPr>
      <w:r w:rsidRPr="006217ED">
        <w:rPr>
          <w:rFonts w:ascii="Open Sans" w:hAnsi="Open Sans" w:cs="Open Sans"/>
          <w:color w:val="000000"/>
          <w:szCs w:val="20"/>
        </w:rPr>
        <w:t>člen</w:t>
      </w:r>
    </w:p>
    <w:p w14:paraId="456929C9" w14:textId="77777777" w:rsidR="005B75E9" w:rsidRPr="006217ED" w:rsidRDefault="005B75E9" w:rsidP="005B75E9">
      <w:pPr>
        <w:pStyle w:val="Glava"/>
        <w:keepNext/>
        <w:keepLines/>
        <w:tabs>
          <w:tab w:val="clear" w:pos="4536"/>
          <w:tab w:val="clear" w:pos="9072"/>
        </w:tabs>
        <w:jc w:val="both"/>
        <w:rPr>
          <w:rFonts w:ascii="Open Sans" w:hAnsi="Open Sans" w:cs="Open Sans"/>
          <w:sz w:val="20"/>
        </w:rPr>
      </w:pPr>
    </w:p>
    <w:p w14:paraId="6E74E7E5" w14:textId="77777777" w:rsidR="005B75E9" w:rsidRPr="006B3002" w:rsidRDefault="005B75E9" w:rsidP="005B75E9">
      <w:pPr>
        <w:keepNext/>
        <w:keepLines/>
        <w:tabs>
          <w:tab w:val="left" w:pos="1702"/>
        </w:tabs>
        <w:spacing w:after="0" w:line="240" w:lineRule="auto"/>
        <w:jc w:val="both"/>
        <w:rPr>
          <w:rFonts w:ascii="Open Sans" w:hAnsi="Open Sans" w:cs="Open Sans"/>
          <w:szCs w:val="20"/>
        </w:rPr>
      </w:pPr>
      <w:r w:rsidRPr="006B3002">
        <w:rPr>
          <w:rFonts w:ascii="Open Sans" w:hAnsi="Open Sans" w:cs="Open Sans"/>
          <w:szCs w:val="20"/>
        </w:rPr>
        <w:t xml:space="preserve">Izvajalec se zavezuje, na osnovi posameznega naročnikovega pisnega naročila storitve, zagotoviti rezervne dele, ki so potrebni pri izvedbi posamezne storitve. </w:t>
      </w:r>
    </w:p>
    <w:p w14:paraId="15F14144" w14:textId="77777777" w:rsidR="005B75E9" w:rsidRPr="006B3002" w:rsidRDefault="005B75E9" w:rsidP="006B3002">
      <w:pPr>
        <w:keepNext/>
        <w:keepLines/>
        <w:spacing w:after="0" w:line="240" w:lineRule="auto"/>
        <w:jc w:val="both"/>
        <w:rPr>
          <w:rFonts w:ascii="Open Sans" w:hAnsi="Open Sans" w:cs="Open Sans"/>
          <w:szCs w:val="20"/>
        </w:rPr>
      </w:pPr>
    </w:p>
    <w:p w14:paraId="7F89EF23" w14:textId="677EC46A" w:rsidR="005B75E9" w:rsidRDefault="00875441" w:rsidP="006B3002">
      <w:pPr>
        <w:keepNext/>
        <w:keepLines/>
        <w:spacing w:after="0" w:line="240" w:lineRule="auto"/>
        <w:jc w:val="both"/>
        <w:rPr>
          <w:rFonts w:ascii="Open Sans" w:hAnsi="Open Sans" w:cs="Open Sans"/>
          <w:szCs w:val="20"/>
        </w:rPr>
      </w:pPr>
      <w:r w:rsidRPr="00875441">
        <w:rPr>
          <w:rFonts w:ascii="Open Sans" w:hAnsi="Open Sans" w:cs="Open Sans"/>
          <w:szCs w:val="20"/>
        </w:rPr>
        <w:t>Vgrajeni oz. zamenjani rezervni deli in potrošni material se bodo zaračunavali na osnovi vsakokratne predhodno pisno predložene in s strani naročnika preverjene ter pisno potrjene ponudbe, iz katere bo razvidna opredelitev, količina in cena vgrajenega oz. zamenjanega rezervnega dela ali potrošnega materiala. Pogoj za potrditev ponudbe je, da cene rezervnih delov in potrošnega materiala ne presegajo cen na trgu.</w:t>
      </w:r>
    </w:p>
    <w:p w14:paraId="21159B71" w14:textId="77777777" w:rsidR="006B3002" w:rsidRPr="006217ED" w:rsidRDefault="006B3002" w:rsidP="006B3002">
      <w:pPr>
        <w:keepNext/>
        <w:keepLines/>
        <w:spacing w:after="0" w:line="240" w:lineRule="auto"/>
        <w:jc w:val="both"/>
        <w:rPr>
          <w:rFonts w:ascii="Open Sans" w:hAnsi="Open Sans" w:cs="Open Sans"/>
          <w:szCs w:val="20"/>
        </w:rPr>
      </w:pPr>
    </w:p>
    <w:p w14:paraId="69A8076D" w14:textId="4EE7A9E8" w:rsidR="005B75E9" w:rsidRPr="006217ED" w:rsidRDefault="005B75E9" w:rsidP="005B75E9">
      <w:pPr>
        <w:keepNext/>
        <w:keepLines/>
        <w:spacing w:after="0" w:line="240" w:lineRule="auto"/>
        <w:jc w:val="both"/>
        <w:rPr>
          <w:rFonts w:ascii="Open Sans" w:hAnsi="Open Sans" w:cs="Open Sans"/>
          <w:szCs w:val="20"/>
          <w:lang w:val="x-none"/>
        </w:rPr>
      </w:pPr>
      <w:r w:rsidRPr="006217ED">
        <w:rPr>
          <w:rFonts w:ascii="Open Sans" w:hAnsi="Open Sans" w:cs="Open Sans"/>
          <w:szCs w:val="20"/>
        </w:rPr>
        <w:t>Storitve</w:t>
      </w:r>
      <w:r w:rsidRPr="006217ED">
        <w:rPr>
          <w:rFonts w:ascii="Open Sans" w:hAnsi="Open Sans" w:cs="Open Sans"/>
          <w:szCs w:val="20"/>
          <w:lang w:val="x-none"/>
        </w:rPr>
        <w:t xml:space="preserve"> se bodo obračunava</w:t>
      </w:r>
      <w:r w:rsidR="006B3002">
        <w:rPr>
          <w:rFonts w:ascii="Open Sans" w:hAnsi="Open Sans" w:cs="Open Sans"/>
          <w:szCs w:val="20"/>
          <w:lang w:val="x-none"/>
        </w:rPr>
        <w:t xml:space="preserve"> </w:t>
      </w:r>
      <w:r w:rsidRPr="006217ED">
        <w:rPr>
          <w:rFonts w:ascii="Open Sans" w:hAnsi="Open Sans" w:cs="Open Sans"/>
          <w:szCs w:val="20"/>
          <w:lang w:val="x-none"/>
        </w:rPr>
        <w:t>l</w:t>
      </w:r>
      <w:r w:rsidRPr="006217ED">
        <w:rPr>
          <w:rFonts w:ascii="Open Sans" w:hAnsi="Open Sans" w:cs="Open Sans"/>
          <w:szCs w:val="20"/>
        </w:rPr>
        <w:t>e</w:t>
      </w:r>
      <w:r w:rsidRPr="006217ED">
        <w:rPr>
          <w:rFonts w:ascii="Open Sans" w:hAnsi="Open Sans" w:cs="Open Sans"/>
          <w:szCs w:val="20"/>
          <w:lang w:val="x-none"/>
        </w:rPr>
        <w:t xml:space="preserve"> na podlagi dejansko opravljenih storitvenih ur. Servisne ure se računajo od prihoda izvajalca na lokacijo </w:t>
      </w:r>
      <w:r w:rsidR="003E0CC6">
        <w:rPr>
          <w:rFonts w:ascii="Open Sans" w:hAnsi="Open Sans" w:cs="Open Sans"/>
          <w:szCs w:val="20"/>
          <w:lang w:val="x-none"/>
        </w:rPr>
        <w:t>naročnika _____________________________</w:t>
      </w:r>
      <w:r w:rsidRPr="006217ED">
        <w:rPr>
          <w:rFonts w:ascii="Open Sans" w:hAnsi="Open Sans" w:cs="Open Sans"/>
          <w:szCs w:val="20"/>
        </w:rPr>
        <w:t xml:space="preserve">, v </w:t>
      </w:r>
      <w:r w:rsidRPr="006217ED">
        <w:rPr>
          <w:rFonts w:ascii="Open Sans" w:hAnsi="Open Sans" w:cs="Open Sans"/>
          <w:szCs w:val="20"/>
          <w:lang w:val="x-none"/>
        </w:rPr>
        <w:t>Ljubljan</w:t>
      </w:r>
      <w:r w:rsidRPr="006217ED">
        <w:rPr>
          <w:rFonts w:ascii="Open Sans" w:hAnsi="Open Sans" w:cs="Open Sans"/>
          <w:szCs w:val="20"/>
        </w:rPr>
        <w:t>i.</w:t>
      </w:r>
      <w:r w:rsidRPr="006217ED">
        <w:rPr>
          <w:rFonts w:ascii="Open Sans" w:hAnsi="Open Sans" w:cs="Open Sans"/>
          <w:szCs w:val="20"/>
          <w:lang w:val="x-none"/>
        </w:rPr>
        <w:t xml:space="preserve"> </w:t>
      </w:r>
    </w:p>
    <w:p w14:paraId="6E31C839" w14:textId="77777777" w:rsidR="005B75E9" w:rsidRPr="006217ED" w:rsidRDefault="005B75E9" w:rsidP="005B75E9">
      <w:pPr>
        <w:keepNext/>
        <w:keepLines/>
        <w:tabs>
          <w:tab w:val="left" w:pos="1702"/>
        </w:tabs>
        <w:spacing w:after="0" w:line="240" w:lineRule="auto"/>
        <w:jc w:val="both"/>
        <w:rPr>
          <w:rFonts w:ascii="Open Sans" w:hAnsi="Open Sans" w:cs="Open Sans"/>
          <w:szCs w:val="20"/>
        </w:rPr>
      </w:pPr>
    </w:p>
    <w:p w14:paraId="06DB1491" w14:textId="77777777" w:rsidR="005B75E9" w:rsidRPr="006217ED" w:rsidRDefault="005B75E9" w:rsidP="005B75E9">
      <w:pPr>
        <w:keepNext/>
        <w:keepLines/>
        <w:tabs>
          <w:tab w:val="left" w:pos="1702"/>
        </w:tabs>
        <w:spacing w:after="0" w:line="240" w:lineRule="auto"/>
        <w:jc w:val="both"/>
        <w:rPr>
          <w:rFonts w:ascii="Open Sans" w:hAnsi="Open Sans" w:cs="Open Sans"/>
          <w:szCs w:val="20"/>
        </w:rPr>
      </w:pPr>
      <w:r w:rsidRPr="006217ED">
        <w:rPr>
          <w:rFonts w:ascii="Open Sans" w:hAnsi="Open Sans" w:cs="Open Sans"/>
          <w:szCs w:val="20"/>
        </w:rPr>
        <w:t xml:space="preserve">Naročnik bo opravljene storitve prevzel in potrdil s podpisom delovnega naloga, ki mora biti podpisan s strani obeh strank okvirnega sporazuma oziroma njunih predstavnikov, s čimer se štejejo storitve za prevzete. </w:t>
      </w:r>
    </w:p>
    <w:p w14:paraId="1DB0BAD8" w14:textId="77777777" w:rsidR="005B75E9" w:rsidRPr="006217ED" w:rsidRDefault="005B75E9" w:rsidP="005B75E9">
      <w:pPr>
        <w:keepNext/>
        <w:keepLines/>
        <w:spacing w:after="0" w:line="240" w:lineRule="auto"/>
        <w:jc w:val="both"/>
        <w:rPr>
          <w:rFonts w:ascii="Open Sans" w:hAnsi="Open Sans" w:cs="Open Sans"/>
          <w:szCs w:val="20"/>
        </w:rPr>
      </w:pPr>
    </w:p>
    <w:p w14:paraId="1FFCC4D7" w14:textId="77777777" w:rsidR="005B75E9" w:rsidRPr="006217ED" w:rsidRDefault="005B75E9" w:rsidP="005B75E9">
      <w:pPr>
        <w:pStyle w:val="Odstavekseznama"/>
        <w:keepNext/>
        <w:keepLines/>
        <w:numPr>
          <w:ilvl w:val="0"/>
          <w:numId w:val="51"/>
        </w:numPr>
        <w:ind w:left="567" w:hanging="567"/>
        <w:jc w:val="center"/>
        <w:rPr>
          <w:rFonts w:ascii="Open Sans" w:hAnsi="Open Sans" w:cs="Open Sans"/>
          <w:b/>
        </w:rPr>
      </w:pPr>
      <w:r w:rsidRPr="006217ED">
        <w:rPr>
          <w:rFonts w:ascii="Open Sans" w:hAnsi="Open Sans" w:cs="Open Sans"/>
          <w:b/>
        </w:rPr>
        <w:t>NAČIN OBRAČUNAVANJA IN PLAČILO</w:t>
      </w:r>
    </w:p>
    <w:p w14:paraId="3F1833D0" w14:textId="77777777" w:rsidR="005B75E9" w:rsidRPr="006217ED" w:rsidRDefault="005B75E9" w:rsidP="005B75E9">
      <w:pPr>
        <w:keepNext/>
        <w:keepLines/>
        <w:spacing w:after="0" w:line="240" w:lineRule="auto"/>
        <w:jc w:val="center"/>
        <w:rPr>
          <w:rFonts w:ascii="Open Sans" w:hAnsi="Open Sans" w:cs="Open Sans"/>
          <w:szCs w:val="20"/>
        </w:rPr>
      </w:pPr>
    </w:p>
    <w:p w14:paraId="1E8885E3" w14:textId="77777777" w:rsidR="005B75E9" w:rsidRPr="006217ED" w:rsidRDefault="005B75E9" w:rsidP="005B75E9">
      <w:pPr>
        <w:keepNext/>
        <w:keepLines/>
        <w:numPr>
          <w:ilvl w:val="0"/>
          <w:numId w:val="53"/>
        </w:numPr>
        <w:tabs>
          <w:tab w:val="clear" w:pos="0"/>
        </w:tabs>
        <w:suppressAutoHyphens/>
        <w:spacing w:after="0" w:line="240" w:lineRule="auto"/>
        <w:ind w:left="567" w:hanging="567"/>
        <w:jc w:val="center"/>
        <w:rPr>
          <w:rFonts w:ascii="Open Sans" w:hAnsi="Open Sans" w:cs="Open Sans"/>
          <w:color w:val="000000"/>
          <w:szCs w:val="20"/>
        </w:rPr>
      </w:pPr>
      <w:r w:rsidRPr="006217ED">
        <w:rPr>
          <w:rFonts w:ascii="Open Sans" w:hAnsi="Open Sans" w:cs="Open Sans"/>
          <w:color w:val="000000"/>
          <w:szCs w:val="20"/>
        </w:rPr>
        <w:t>člen</w:t>
      </w:r>
    </w:p>
    <w:p w14:paraId="76850857" w14:textId="77777777" w:rsidR="005B75E9" w:rsidRPr="006217ED" w:rsidRDefault="005B75E9" w:rsidP="005B75E9">
      <w:pPr>
        <w:keepNext/>
        <w:keepLines/>
        <w:spacing w:after="0" w:line="240" w:lineRule="auto"/>
        <w:jc w:val="both"/>
        <w:rPr>
          <w:rFonts w:ascii="Open Sans" w:hAnsi="Open Sans" w:cs="Open Sans"/>
          <w:szCs w:val="20"/>
        </w:rPr>
      </w:pPr>
    </w:p>
    <w:p w14:paraId="48AC42B2" w14:textId="77777777" w:rsidR="003E0CC6" w:rsidRDefault="003E0CC6" w:rsidP="003E0CC6">
      <w:pPr>
        <w:keepNext/>
        <w:keepLines/>
        <w:spacing w:after="0" w:line="240" w:lineRule="auto"/>
        <w:jc w:val="both"/>
        <w:rPr>
          <w:rFonts w:ascii="Open Sans" w:hAnsi="Open Sans" w:cs="Open Sans"/>
          <w:szCs w:val="20"/>
        </w:rPr>
      </w:pPr>
      <w:r w:rsidRPr="00F07EB7">
        <w:rPr>
          <w:rFonts w:ascii="Open Sans" w:hAnsi="Open Sans" w:cs="Open Sans"/>
          <w:szCs w:val="20"/>
        </w:rPr>
        <w:t>Izvajalec bo naročniku, na osnovi posameznega podpisanega de</w:t>
      </w:r>
      <w:bookmarkStart w:id="28" w:name="_Hlk191472106"/>
      <w:r w:rsidRPr="00F07EB7">
        <w:rPr>
          <w:rFonts w:ascii="Open Sans" w:hAnsi="Open Sans" w:cs="Open Sans"/>
          <w:szCs w:val="20"/>
        </w:rPr>
        <w:t xml:space="preserve">lovnega naloga o izvedenih storitvah </w:t>
      </w:r>
      <w:bookmarkEnd w:id="28"/>
      <w:r w:rsidRPr="00F07EB7">
        <w:rPr>
          <w:rFonts w:ascii="Open Sans" w:hAnsi="Open Sans" w:cs="Open Sans"/>
          <w:szCs w:val="20"/>
        </w:rPr>
        <w:t xml:space="preserve">s strani obeh strank okvirnega sporazuma oziroma njunih predstavnikov, izstavil natančno specificiran račun, kjer mora biti navedena tudi številka posameznega pisnega nabavnega naročila naročnika za posamezno izvedeno storitev, v roku petih (5) delovnih dni po izvedeni storitvi. </w:t>
      </w:r>
    </w:p>
    <w:p w14:paraId="508A8456" w14:textId="77777777" w:rsidR="003E0CC6" w:rsidRDefault="003E0CC6" w:rsidP="003E0CC6">
      <w:pPr>
        <w:keepNext/>
        <w:keepLines/>
        <w:spacing w:after="0" w:line="240" w:lineRule="auto"/>
        <w:jc w:val="both"/>
        <w:rPr>
          <w:rFonts w:ascii="Open Sans" w:hAnsi="Open Sans" w:cs="Open Sans"/>
          <w:szCs w:val="20"/>
        </w:rPr>
      </w:pPr>
    </w:p>
    <w:p w14:paraId="68BCCDF5" w14:textId="138781C8" w:rsidR="003E0CC6" w:rsidRPr="00F07EB7" w:rsidRDefault="003E0CC6" w:rsidP="003E0CC6">
      <w:pPr>
        <w:keepNext/>
        <w:keepLines/>
        <w:spacing w:after="0" w:line="240" w:lineRule="auto"/>
        <w:jc w:val="both"/>
        <w:rPr>
          <w:rFonts w:ascii="Open Sans" w:hAnsi="Open Sans" w:cs="Open Sans"/>
          <w:szCs w:val="18"/>
        </w:rPr>
      </w:pPr>
      <w:r w:rsidRPr="00F07EB7">
        <w:rPr>
          <w:rFonts w:ascii="Open Sans" w:hAnsi="Open Sans" w:cs="Open Sans"/>
          <w:szCs w:val="18"/>
        </w:rPr>
        <w:t xml:space="preserve">Podpis posameznega </w:t>
      </w:r>
      <w:r w:rsidRPr="00F07EB7">
        <w:rPr>
          <w:rFonts w:ascii="Open Sans" w:hAnsi="Open Sans" w:cs="Open Sans"/>
          <w:szCs w:val="20"/>
        </w:rPr>
        <w:t xml:space="preserve">delovnega naloga o izvedenih storitvah </w:t>
      </w:r>
      <w:r w:rsidRPr="00F07EB7">
        <w:rPr>
          <w:rFonts w:ascii="Open Sans" w:hAnsi="Open Sans" w:cs="Open Sans"/>
          <w:szCs w:val="18"/>
        </w:rPr>
        <w:t>s strani obeh strank okvirnega sporazuma oziroma njunih predstavnikov, pomeni uspešno izvedeno storitev, ter je podlaga za izstavitev računa s strani izvajalca, pri čemer je podpisani delovni nalog priloga k računu.</w:t>
      </w:r>
    </w:p>
    <w:p w14:paraId="3FAFAB48" w14:textId="77777777" w:rsidR="005B75E9" w:rsidRPr="006217ED" w:rsidRDefault="005B75E9" w:rsidP="005B75E9">
      <w:pPr>
        <w:keepNext/>
        <w:keepLines/>
        <w:suppressAutoHyphens/>
        <w:autoSpaceDE w:val="0"/>
        <w:spacing w:after="0" w:line="240" w:lineRule="auto"/>
        <w:jc w:val="both"/>
        <w:rPr>
          <w:rFonts w:ascii="Open Sans" w:hAnsi="Open Sans" w:cs="Open Sans"/>
          <w:szCs w:val="20"/>
        </w:rPr>
      </w:pPr>
    </w:p>
    <w:p w14:paraId="5BA7F9B6" w14:textId="77777777" w:rsidR="003E0CC6" w:rsidRPr="00F07EB7" w:rsidRDefault="003E0CC6" w:rsidP="003E0CC6">
      <w:pPr>
        <w:keepNext/>
        <w:keepLines/>
        <w:widowControl w:val="0"/>
        <w:spacing w:after="0" w:line="240" w:lineRule="auto"/>
        <w:jc w:val="both"/>
        <w:rPr>
          <w:rFonts w:ascii="Open Sans" w:hAnsi="Open Sans" w:cs="Open Sans"/>
          <w:szCs w:val="18"/>
        </w:rPr>
      </w:pPr>
      <w:r w:rsidRPr="00F07EB7">
        <w:rPr>
          <w:rFonts w:ascii="Open Sans" w:hAnsi="Open Sans" w:cs="Open Sans"/>
          <w:szCs w:val="18"/>
        </w:rPr>
        <w:lastRenderedPageBreak/>
        <w:t xml:space="preserve">Naročnik je dolžan ugotoviti pravilno vrednost opravljenih izvedenih storitev na osnovi izstavljenega računa. V primeru, da izstavljeni račun ni pravilen, ga naročnik zavrne z obrazložitvijo, izvajalec pa je dolžan izstaviti nov, popravljen račun, v roku 5 (petih) delovnih dni od prejema zavrnitve, v katerem bo izkazana pravilna vrednost izvedenih storitev. </w:t>
      </w:r>
    </w:p>
    <w:p w14:paraId="5623915C" w14:textId="77777777" w:rsidR="003E0CC6" w:rsidRPr="00F07EB7" w:rsidRDefault="003E0CC6" w:rsidP="003E0CC6">
      <w:pPr>
        <w:keepNext/>
        <w:keepLines/>
        <w:widowControl w:val="0"/>
        <w:spacing w:after="0" w:line="240" w:lineRule="auto"/>
        <w:jc w:val="both"/>
        <w:rPr>
          <w:rFonts w:ascii="Open Sans" w:hAnsi="Open Sans" w:cs="Open Sans"/>
          <w:szCs w:val="20"/>
        </w:rPr>
      </w:pPr>
    </w:p>
    <w:p w14:paraId="2D8C52E3" w14:textId="77777777" w:rsidR="003E0CC6" w:rsidRPr="00F07EB7" w:rsidRDefault="003E0CC6" w:rsidP="003E0CC6">
      <w:pPr>
        <w:keepNext/>
        <w:keepLines/>
        <w:widowControl w:val="0"/>
        <w:spacing w:after="0" w:line="240" w:lineRule="auto"/>
        <w:jc w:val="both"/>
        <w:rPr>
          <w:rFonts w:ascii="Open Sans" w:hAnsi="Open Sans" w:cs="Open Sans"/>
          <w:szCs w:val="20"/>
        </w:rPr>
      </w:pPr>
      <w:r w:rsidRPr="00F07EB7">
        <w:rPr>
          <w:rFonts w:ascii="Open Sans" w:hAnsi="Open Sans" w:cs="Open Sans"/>
          <w:szCs w:val="20"/>
        </w:rPr>
        <w:t>Naročnik se obvezuje, da bo izstavljene račune plačal na transakcijski račun izvajalca/podizvajalca, ki je uradno evidentiran pri AJPES in bo naveden na računu, v roku 30 (tridesetih) koledarskih dni od dneva izstavitve računa, sestavljenega v skladu s tem okvirnim sporazumom.</w:t>
      </w:r>
    </w:p>
    <w:p w14:paraId="4DE7BC3B" w14:textId="77777777" w:rsidR="005B75E9" w:rsidRPr="006217ED" w:rsidRDefault="005B75E9" w:rsidP="005B75E9">
      <w:pPr>
        <w:keepNext/>
        <w:keepLines/>
        <w:suppressAutoHyphens/>
        <w:autoSpaceDE w:val="0"/>
        <w:spacing w:after="0" w:line="240" w:lineRule="auto"/>
        <w:jc w:val="both"/>
        <w:rPr>
          <w:rFonts w:ascii="Open Sans" w:eastAsia="Arial" w:hAnsi="Open Sans" w:cs="Open Sans"/>
          <w:szCs w:val="20"/>
          <w:lang w:eastAsia="ar-SA"/>
        </w:rPr>
      </w:pPr>
    </w:p>
    <w:p w14:paraId="4E2CFF98" w14:textId="77777777" w:rsidR="005B75E9" w:rsidRPr="006217ED" w:rsidRDefault="005B75E9" w:rsidP="005B75E9">
      <w:pPr>
        <w:pStyle w:val="Odstavekseznama"/>
        <w:keepNext/>
        <w:keepLines/>
        <w:numPr>
          <w:ilvl w:val="0"/>
          <w:numId w:val="51"/>
        </w:numPr>
        <w:ind w:left="567" w:hanging="567"/>
        <w:jc w:val="center"/>
        <w:rPr>
          <w:rFonts w:ascii="Open Sans" w:hAnsi="Open Sans" w:cs="Open Sans"/>
          <w:b/>
        </w:rPr>
      </w:pPr>
      <w:r w:rsidRPr="006217ED">
        <w:rPr>
          <w:rFonts w:ascii="Open Sans" w:hAnsi="Open Sans" w:cs="Open Sans"/>
          <w:b/>
        </w:rPr>
        <w:t>PODIZVAJALCI</w:t>
      </w:r>
    </w:p>
    <w:p w14:paraId="2F565418" w14:textId="77777777" w:rsidR="005B75E9" w:rsidRPr="006217ED" w:rsidRDefault="005B75E9" w:rsidP="005B75E9">
      <w:pPr>
        <w:keepNext/>
        <w:keepLines/>
        <w:spacing w:after="0" w:line="240" w:lineRule="auto"/>
        <w:ind w:left="1077"/>
        <w:jc w:val="center"/>
        <w:rPr>
          <w:rFonts w:ascii="Open Sans" w:hAnsi="Open Sans" w:cs="Open Sans"/>
          <w:b/>
          <w:color w:val="000000"/>
          <w:szCs w:val="20"/>
        </w:rPr>
      </w:pPr>
    </w:p>
    <w:p w14:paraId="1DE4E973" w14:textId="77777777" w:rsidR="005B75E9" w:rsidRPr="006217ED" w:rsidRDefault="005B75E9" w:rsidP="005B75E9">
      <w:pPr>
        <w:keepNext/>
        <w:keepLines/>
        <w:numPr>
          <w:ilvl w:val="0"/>
          <w:numId w:val="53"/>
        </w:numPr>
        <w:tabs>
          <w:tab w:val="clear" w:pos="0"/>
        </w:tabs>
        <w:suppressAutoHyphens/>
        <w:spacing w:after="0" w:line="240" w:lineRule="auto"/>
        <w:ind w:left="567" w:hanging="567"/>
        <w:jc w:val="center"/>
        <w:rPr>
          <w:rFonts w:ascii="Open Sans" w:hAnsi="Open Sans" w:cs="Open Sans"/>
          <w:color w:val="000000"/>
          <w:szCs w:val="20"/>
        </w:rPr>
      </w:pPr>
      <w:r w:rsidRPr="006217ED">
        <w:rPr>
          <w:rFonts w:ascii="Open Sans" w:hAnsi="Open Sans" w:cs="Open Sans"/>
          <w:color w:val="000000"/>
          <w:szCs w:val="20"/>
        </w:rPr>
        <w:t>člen</w:t>
      </w:r>
    </w:p>
    <w:p w14:paraId="71DC9440" w14:textId="77777777" w:rsidR="005B75E9" w:rsidRPr="006217ED" w:rsidRDefault="005B75E9" w:rsidP="005B75E9">
      <w:pPr>
        <w:keepNext/>
        <w:keepLines/>
        <w:spacing w:after="0" w:line="240" w:lineRule="auto"/>
        <w:jc w:val="center"/>
        <w:rPr>
          <w:rFonts w:ascii="Open Sans" w:hAnsi="Open Sans" w:cs="Open Sans"/>
          <w:b/>
          <w:i/>
          <w:szCs w:val="20"/>
        </w:rPr>
      </w:pPr>
      <w:r w:rsidRPr="006217ED">
        <w:rPr>
          <w:rFonts w:ascii="Open Sans" w:hAnsi="Open Sans" w:cs="Open Sans"/>
          <w:b/>
          <w:i/>
          <w:szCs w:val="20"/>
        </w:rPr>
        <w:t>/ se upošteva v primeru, da izvajalec nastopa s podizvajalcem /</w:t>
      </w:r>
    </w:p>
    <w:p w14:paraId="36305349" w14:textId="77777777" w:rsidR="005B75E9" w:rsidRPr="006217ED" w:rsidRDefault="005B75E9" w:rsidP="005B75E9">
      <w:pPr>
        <w:keepNext/>
        <w:keepLines/>
        <w:spacing w:after="0" w:line="240" w:lineRule="auto"/>
        <w:jc w:val="both"/>
        <w:rPr>
          <w:rFonts w:ascii="Open Sans" w:hAnsi="Open Sans" w:cs="Open Sans"/>
          <w:szCs w:val="20"/>
        </w:rPr>
      </w:pPr>
    </w:p>
    <w:p w14:paraId="7722187A" w14:textId="77777777" w:rsidR="003E0CC6" w:rsidRPr="00F07EB7" w:rsidRDefault="003E0CC6" w:rsidP="003E0CC6">
      <w:pPr>
        <w:keepNext/>
        <w:keepLines/>
        <w:tabs>
          <w:tab w:val="left" w:pos="1702"/>
        </w:tabs>
        <w:spacing w:after="0" w:line="240" w:lineRule="auto"/>
        <w:jc w:val="both"/>
        <w:rPr>
          <w:rFonts w:ascii="Open Sans" w:hAnsi="Open Sans" w:cs="Open Sans"/>
          <w:szCs w:val="20"/>
        </w:rPr>
      </w:pPr>
      <w:r w:rsidRPr="00F07EB7">
        <w:rPr>
          <w:rFonts w:ascii="Open Sans" w:hAnsi="Open Sans" w:cs="Open Sans"/>
          <w:szCs w:val="20"/>
        </w:rPr>
        <w:t>Izvajalec v okviru tega okvirnega sporazuma nastopa skupaj z naslednjimi podizvajalci:</w:t>
      </w:r>
    </w:p>
    <w:p w14:paraId="7211F641" w14:textId="77777777" w:rsidR="003E0CC6" w:rsidRPr="00F07EB7" w:rsidRDefault="003E0CC6" w:rsidP="003E0CC6">
      <w:pPr>
        <w:keepNext/>
        <w:keepLines/>
        <w:tabs>
          <w:tab w:val="left" w:pos="1702"/>
        </w:tabs>
        <w:spacing w:after="0" w:line="240" w:lineRule="auto"/>
        <w:jc w:val="both"/>
        <w:rPr>
          <w:rFonts w:ascii="Open Sans" w:hAnsi="Open Sans" w:cs="Open Sans"/>
          <w:szCs w:val="20"/>
        </w:rPr>
      </w:pPr>
    </w:p>
    <w:tbl>
      <w:tblPr>
        <w:tblW w:w="94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3"/>
        <w:gridCol w:w="5633"/>
      </w:tblGrid>
      <w:tr w:rsidR="003E0CC6" w:rsidRPr="00F07EB7" w14:paraId="701AB616" w14:textId="77777777" w:rsidTr="004505AD">
        <w:trPr>
          <w:trHeight w:val="269"/>
          <w:jc w:val="center"/>
        </w:trPr>
        <w:tc>
          <w:tcPr>
            <w:tcW w:w="3793" w:type="dxa"/>
            <w:tcBorders>
              <w:top w:val="single" w:sz="4" w:space="0" w:color="auto"/>
              <w:left w:val="single" w:sz="4" w:space="0" w:color="auto"/>
              <w:bottom w:val="single" w:sz="4" w:space="0" w:color="auto"/>
              <w:right w:val="single" w:sz="4" w:space="0" w:color="auto"/>
            </w:tcBorders>
            <w:vAlign w:val="center"/>
          </w:tcPr>
          <w:p w14:paraId="36211838" w14:textId="77777777" w:rsidR="003E0CC6" w:rsidRPr="00F07EB7" w:rsidRDefault="003E0CC6" w:rsidP="004505AD">
            <w:pPr>
              <w:keepNext/>
              <w:keepLines/>
              <w:tabs>
                <w:tab w:val="left" w:pos="1702"/>
              </w:tabs>
              <w:spacing w:after="0" w:line="240" w:lineRule="auto"/>
              <w:jc w:val="both"/>
              <w:rPr>
                <w:rFonts w:ascii="Open Sans" w:hAnsi="Open Sans" w:cs="Open Sans"/>
                <w:szCs w:val="20"/>
              </w:rPr>
            </w:pPr>
            <w:r w:rsidRPr="00F07EB7">
              <w:rPr>
                <w:rFonts w:ascii="Open Sans" w:hAnsi="Open Sans" w:cs="Open Sans"/>
                <w:szCs w:val="20"/>
              </w:rPr>
              <w:t>Naziv podizvajalca</w:t>
            </w:r>
          </w:p>
        </w:tc>
        <w:tc>
          <w:tcPr>
            <w:tcW w:w="5633" w:type="dxa"/>
            <w:tcBorders>
              <w:top w:val="single" w:sz="4" w:space="0" w:color="auto"/>
              <w:left w:val="single" w:sz="4" w:space="0" w:color="auto"/>
              <w:bottom w:val="single" w:sz="4" w:space="0" w:color="auto"/>
              <w:right w:val="single" w:sz="4" w:space="0" w:color="auto"/>
            </w:tcBorders>
            <w:vAlign w:val="center"/>
          </w:tcPr>
          <w:p w14:paraId="2EAAF8E2" w14:textId="77777777" w:rsidR="003E0CC6" w:rsidRPr="00F07EB7" w:rsidRDefault="003E0CC6" w:rsidP="004505AD">
            <w:pPr>
              <w:keepNext/>
              <w:keepLines/>
              <w:tabs>
                <w:tab w:val="left" w:pos="1702"/>
              </w:tabs>
              <w:spacing w:after="0" w:line="240" w:lineRule="auto"/>
              <w:jc w:val="both"/>
              <w:rPr>
                <w:rFonts w:ascii="Open Sans" w:hAnsi="Open Sans" w:cs="Open Sans"/>
                <w:szCs w:val="20"/>
              </w:rPr>
            </w:pPr>
          </w:p>
        </w:tc>
      </w:tr>
      <w:tr w:rsidR="003E0CC6" w:rsidRPr="00F07EB7" w14:paraId="36F55D39" w14:textId="77777777" w:rsidTr="004505AD">
        <w:trPr>
          <w:trHeight w:val="273"/>
          <w:jc w:val="center"/>
        </w:trPr>
        <w:tc>
          <w:tcPr>
            <w:tcW w:w="3793" w:type="dxa"/>
            <w:tcBorders>
              <w:top w:val="single" w:sz="4" w:space="0" w:color="auto"/>
              <w:left w:val="single" w:sz="4" w:space="0" w:color="auto"/>
              <w:bottom w:val="single" w:sz="4" w:space="0" w:color="auto"/>
              <w:right w:val="single" w:sz="4" w:space="0" w:color="auto"/>
            </w:tcBorders>
            <w:vAlign w:val="center"/>
          </w:tcPr>
          <w:p w14:paraId="4BC86ED7" w14:textId="77777777" w:rsidR="003E0CC6" w:rsidRPr="00F07EB7" w:rsidRDefault="003E0CC6" w:rsidP="004505AD">
            <w:pPr>
              <w:keepNext/>
              <w:keepLines/>
              <w:tabs>
                <w:tab w:val="left" w:pos="1702"/>
              </w:tabs>
              <w:spacing w:after="0" w:line="240" w:lineRule="auto"/>
              <w:jc w:val="both"/>
              <w:rPr>
                <w:rFonts w:ascii="Open Sans" w:hAnsi="Open Sans" w:cs="Open Sans"/>
                <w:szCs w:val="20"/>
              </w:rPr>
            </w:pPr>
            <w:r w:rsidRPr="00F07EB7">
              <w:rPr>
                <w:rFonts w:ascii="Open Sans" w:hAnsi="Open Sans" w:cs="Open Sans"/>
                <w:szCs w:val="20"/>
              </w:rPr>
              <w:t>Polni naslov</w:t>
            </w:r>
          </w:p>
        </w:tc>
        <w:tc>
          <w:tcPr>
            <w:tcW w:w="5633" w:type="dxa"/>
            <w:tcBorders>
              <w:top w:val="single" w:sz="4" w:space="0" w:color="auto"/>
              <w:left w:val="single" w:sz="4" w:space="0" w:color="auto"/>
              <w:bottom w:val="single" w:sz="4" w:space="0" w:color="auto"/>
              <w:right w:val="single" w:sz="4" w:space="0" w:color="auto"/>
            </w:tcBorders>
            <w:vAlign w:val="center"/>
          </w:tcPr>
          <w:p w14:paraId="635109E4" w14:textId="77777777" w:rsidR="003E0CC6" w:rsidRPr="00F07EB7" w:rsidRDefault="003E0CC6" w:rsidP="004505AD">
            <w:pPr>
              <w:keepNext/>
              <w:keepLines/>
              <w:tabs>
                <w:tab w:val="left" w:pos="1702"/>
              </w:tabs>
              <w:spacing w:after="0" w:line="240" w:lineRule="auto"/>
              <w:jc w:val="both"/>
              <w:rPr>
                <w:rFonts w:ascii="Open Sans" w:hAnsi="Open Sans" w:cs="Open Sans"/>
                <w:szCs w:val="20"/>
              </w:rPr>
            </w:pPr>
          </w:p>
        </w:tc>
      </w:tr>
      <w:tr w:rsidR="003E0CC6" w:rsidRPr="00F07EB7" w14:paraId="23440904" w14:textId="77777777" w:rsidTr="004505AD">
        <w:trPr>
          <w:trHeight w:val="278"/>
          <w:jc w:val="center"/>
        </w:trPr>
        <w:tc>
          <w:tcPr>
            <w:tcW w:w="3793" w:type="dxa"/>
            <w:tcBorders>
              <w:top w:val="single" w:sz="4" w:space="0" w:color="auto"/>
              <w:left w:val="single" w:sz="4" w:space="0" w:color="auto"/>
              <w:right w:val="single" w:sz="4" w:space="0" w:color="auto"/>
            </w:tcBorders>
            <w:vAlign w:val="center"/>
          </w:tcPr>
          <w:p w14:paraId="7E063509" w14:textId="77777777" w:rsidR="003E0CC6" w:rsidRPr="00F07EB7" w:rsidRDefault="003E0CC6" w:rsidP="004505AD">
            <w:pPr>
              <w:keepNext/>
              <w:keepLines/>
              <w:tabs>
                <w:tab w:val="left" w:pos="1702"/>
              </w:tabs>
              <w:spacing w:after="0" w:line="240" w:lineRule="auto"/>
              <w:jc w:val="both"/>
              <w:rPr>
                <w:rFonts w:ascii="Open Sans" w:hAnsi="Open Sans" w:cs="Open Sans"/>
                <w:szCs w:val="20"/>
              </w:rPr>
            </w:pPr>
            <w:r w:rsidRPr="00F07EB7">
              <w:rPr>
                <w:rFonts w:ascii="Open Sans" w:hAnsi="Open Sans" w:cs="Open Sans"/>
                <w:szCs w:val="20"/>
              </w:rPr>
              <w:t xml:space="preserve">Podizvajalec zahteva neposredno plačilo </w:t>
            </w:r>
          </w:p>
        </w:tc>
        <w:tc>
          <w:tcPr>
            <w:tcW w:w="5633" w:type="dxa"/>
            <w:tcBorders>
              <w:top w:val="single" w:sz="4" w:space="0" w:color="auto"/>
              <w:left w:val="single" w:sz="4" w:space="0" w:color="auto"/>
              <w:right w:val="single" w:sz="4" w:space="0" w:color="auto"/>
            </w:tcBorders>
            <w:vAlign w:val="center"/>
          </w:tcPr>
          <w:p w14:paraId="4F2D9899" w14:textId="77777777" w:rsidR="003E0CC6" w:rsidRPr="00F07EB7" w:rsidRDefault="003E0CC6" w:rsidP="004505AD">
            <w:pPr>
              <w:keepNext/>
              <w:keepLines/>
              <w:tabs>
                <w:tab w:val="left" w:pos="1702"/>
              </w:tabs>
              <w:spacing w:after="0" w:line="240" w:lineRule="auto"/>
              <w:jc w:val="both"/>
              <w:rPr>
                <w:rFonts w:ascii="Open Sans" w:hAnsi="Open Sans" w:cs="Open Sans"/>
                <w:szCs w:val="20"/>
              </w:rPr>
            </w:pPr>
            <w:r w:rsidRPr="00F07EB7">
              <w:rPr>
                <w:rFonts w:ascii="Open Sans" w:hAnsi="Open Sans" w:cs="Open Sans"/>
                <w:szCs w:val="20"/>
              </w:rPr>
              <w:t>DA / NE</w:t>
            </w:r>
          </w:p>
        </w:tc>
      </w:tr>
      <w:tr w:rsidR="003E0CC6" w:rsidRPr="00F07EB7" w14:paraId="6239B2A9" w14:textId="77777777" w:rsidTr="004505AD">
        <w:trPr>
          <w:trHeight w:val="267"/>
          <w:jc w:val="center"/>
        </w:trPr>
        <w:tc>
          <w:tcPr>
            <w:tcW w:w="3793" w:type="dxa"/>
            <w:tcBorders>
              <w:top w:val="single" w:sz="4" w:space="0" w:color="auto"/>
              <w:left w:val="single" w:sz="4" w:space="0" w:color="auto"/>
              <w:bottom w:val="single" w:sz="4" w:space="0" w:color="auto"/>
              <w:right w:val="single" w:sz="4" w:space="0" w:color="auto"/>
            </w:tcBorders>
            <w:vAlign w:val="center"/>
          </w:tcPr>
          <w:p w14:paraId="041A935B" w14:textId="77777777" w:rsidR="003E0CC6" w:rsidRPr="00F07EB7" w:rsidRDefault="003E0CC6" w:rsidP="004505AD">
            <w:pPr>
              <w:keepNext/>
              <w:keepLines/>
              <w:tabs>
                <w:tab w:val="left" w:pos="1702"/>
              </w:tabs>
              <w:spacing w:after="0" w:line="240" w:lineRule="auto"/>
              <w:jc w:val="both"/>
              <w:rPr>
                <w:rFonts w:ascii="Open Sans" w:hAnsi="Open Sans" w:cs="Open Sans"/>
                <w:szCs w:val="20"/>
              </w:rPr>
            </w:pPr>
            <w:r w:rsidRPr="00F07EB7">
              <w:rPr>
                <w:rFonts w:ascii="Open Sans" w:hAnsi="Open Sans" w:cs="Open Sans"/>
                <w:szCs w:val="20"/>
              </w:rPr>
              <w:t>Vse osebe, ki so člani upravnega, vodstvenega ali nadzornega organa tega gospodarskega subjekta ali ki imajo pooblastila za njegovo zastopanje ali odločanje ali nadzor v njem</w:t>
            </w:r>
          </w:p>
        </w:tc>
        <w:tc>
          <w:tcPr>
            <w:tcW w:w="5633" w:type="dxa"/>
            <w:tcBorders>
              <w:top w:val="single" w:sz="4" w:space="0" w:color="auto"/>
              <w:left w:val="single" w:sz="4" w:space="0" w:color="auto"/>
              <w:bottom w:val="single" w:sz="4" w:space="0" w:color="auto"/>
              <w:right w:val="single" w:sz="4" w:space="0" w:color="auto"/>
            </w:tcBorders>
            <w:vAlign w:val="center"/>
          </w:tcPr>
          <w:p w14:paraId="0A93C6AE" w14:textId="77777777" w:rsidR="003E0CC6" w:rsidRPr="00F07EB7" w:rsidRDefault="003E0CC6" w:rsidP="004505AD">
            <w:pPr>
              <w:keepNext/>
              <w:keepLines/>
              <w:tabs>
                <w:tab w:val="left" w:pos="1702"/>
              </w:tabs>
              <w:spacing w:after="0" w:line="240" w:lineRule="auto"/>
              <w:jc w:val="both"/>
              <w:rPr>
                <w:rFonts w:ascii="Open Sans" w:hAnsi="Open Sans" w:cs="Open Sans"/>
                <w:szCs w:val="20"/>
              </w:rPr>
            </w:pPr>
          </w:p>
        </w:tc>
      </w:tr>
      <w:tr w:rsidR="003E0CC6" w:rsidRPr="00F07EB7" w14:paraId="2A7ACD91" w14:textId="77777777" w:rsidTr="004505AD">
        <w:trPr>
          <w:trHeight w:val="285"/>
          <w:jc w:val="center"/>
        </w:trPr>
        <w:tc>
          <w:tcPr>
            <w:tcW w:w="3793" w:type="dxa"/>
            <w:tcBorders>
              <w:top w:val="single" w:sz="4" w:space="0" w:color="auto"/>
              <w:left w:val="single" w:sz="4" w:space="0" w:color="auto"/>
              <w:bottom w:val="single" w:sz="4" w:space="0" w:color="auto"/>
              <w:right w:val="single" w:sz="4" w:space="0" w:color="auto"/>
            </w:tcBorders>
            <w:vAlign w:val="center"/>
          </w:tcPr>
          <w:p w14:paraId="5A87F91A" w14:textId="77777777" w:rsidR="003E0CC6" w:rsidRPr="00F07EB7" w:rsidRDefault="003E0CC6" w:rsidP="004505AD">
            <w:pPr>
              <w:keepNext/>
              <w:keepLines/>
              <w:tabs>
                <w:tab w:val="left" w:pos="1702"/>
              </w:tabs>
              <w:spacing w:after="0" w:line="240" w:lineRule="auto"/>
              <w:jc w:val="both"/>
              <w:rPr>
                <w:rFonts w:ascii="Open Sans" w:hAnsi="Open Sans" w:cs="Open Sans"/>
                <w:szCs w:val="20"/>
              </w:rPr>
            </w:pPr>
            <w:r w:rsidRPr="00F07EB7">
              <w:rPr>
                <w:rFonts w:ascii="Open Sans" w:hAnsi="Open Sans" w:cs="Open Sans"/>
                <w:szCs w:val="20"/>
              </w:rPr>
              <w:t>Matična številka podizvajalca</w:t>
            </w:r>
          </w:p>
        </w:tc>
        <w:tc>
          <w:tcPr>
            <w:tcW w:w="5633" w:type="dxa"/>
            <w:tcBorders>
              <w:top w:val="single" w:sz="4" w:space="0" w:color="auto"/>
              <w:left w:val="single" w:sz="4" w:space="0" w:color="auto"/>
              <w:bottom w:val="single" w:sz="4" w:space="0" w:color="auto"/>
              <w:right w:val="single" w:sz="4" w:space="0" w:color="auto"/>
            </w:tcBorders>
            <w:vAlign w:val="center"/>
          </w:tcPr>
          <w:p w14:paraId="2D6C3004" w14:textId="77777777" w:rsidR="003E0CC6" w:rsidRPr="00F07EB7" w:rsidRDefault="003E0CC6" w:rsidP="004505AD">
            <w:pPr>
              <w:keepNext/>
              <w:keepLines/>
              <w:tabs>
                <w:tab w:val="left" w:pos="1702"/>
              </w:tabs>
              <w:spacing w:after="0" w:line="240" w:lineRule="auto"/>
              <w:jc w:val="both"/>
              <w:rPr>
                <w:rFonts w:ascii="Open Sans" w:hAnsi="Open Sans" w:cs="Open Sans"/>
                <w:szCs w:val="20"/>
              </w:rPr>
            </w:pPr>
          </w:p>
        </w:tc>
      </w:tr>
      <w:tr w:rsidR="003E0CC6" w:rsidRPr="00F07EB7" w14:paraId="4A846943" w14:textId="77777777" w:rsidTr="004505AD">
        <w:trPr>
          <w:trHeight w:val="261"/>
          <w:jc w:val="center"/>
        </w:trPr>
        <w:tc>
          <w:tcPr>
            <w:tcW w:w="3793" w:type="dxa"/>
            <w:tcBorders>
              <w:top w:val="single" w:sz="4" w:space="0" w:color="auto"/>
              <w:left w:val="single" w:sz="4" w:space="0" w:color="auto"/>
              <w:bottom w:val="single" w:sz="4" w:space="0" w:color="auto"/>
              <w:right w:val="single" w:sz="4" w:space="0" w:color="auto"/>
            </w:tcBorders>
            <w:vAlign w:val="center"/>
          </w:tcPr>
          <w:p w14:paraId="442CEB6C" w14:textId="77777777" w:rsidR="003E0CC6" w:rsidRPr="00F07EB7" w:rsidRDefault="003E0CC6" w:rsidP="004505AD">
            <w:pPr>
              <w:keepNext/>
              <w:keepLines/>
              <w:tabs>
                <w:tab w:val="left" w:pos="1702"/>
              </w:tabs>
              <w:spacing w:after="0" w:line="240" w:lineRule="auto"/>
              <w:jc w:val="both"/>
              <w:rPr>
                <w:rFonts w:ascii="Open Sans" w:hAnsi="Open Sans" w:cs="Open Sans"/>
                <w:szCs w:val="20"/>
              </w:rPr>
            </w:pPr>
            <w:r w:rsidRPr="00F07EB7">
              <w:rPr>
                <w:rFonts w:ascii="Open Sans" w:hAnsi="Open Sans" w:cs="Open Sans"/>
                <w:szCs w:val="20"/>
              </w:rPr>
              <w:t>Davčna številka podizvajalca</w:t>
            </w:r>
          </w:p>
        </w:tc>
        <w:tc>
          <w:tcPr>
            <w:tcW w:w="5633" w:type="dxa"/>
            <w:tcBorders>
              <w:top w:val="single" w:sz="4" w:space="0" w:color="auto"/>
              <w:left w:val="single" w:sz="4" w:space="0" w:color="auto"/>
              <w:bottom w:val="single" w:sz="4" w:space="0" w:color="auto"/>
              <w:right w:val="single" w:sz="4" w:space="0" w:color="auto"/>
            </w:tcBorders>
            <w:vAlign w:val="center"/>
          </w:tcPr>
          <w:p w14:paraId="0A506D79" w14:textId="77777777" w:rsidR="003E0CC6" w:rsidRPr="00F07EB7" w:rsidRDefault="003E0CC6" w:rsidP="004505AD">
            <w:pPr>
              <w:keepNext/>
              <w:keepLines/>
              <w:tabs>
                <w:tab w:val="left" w:pos="1702"/>
              </w:tabs>
              <w:spacing w:after="0" w:line="240" w:lineRule="auto"/>
              <w:jc w:val="both"/>
              <w:rPr>
                <w:rFonts w:ascii="Open Sans" w:hAnsi="Open Sans" w:cs="Open Sans"/>
                <w:szCs w:val="20"/>
              </w:rPr>
            </w:pPr>
          </w:p>
        </w:tc>
      </w:tr>
      <w:tr w:rsidR="003E0CC6" w:rsidRPr="00F07EB7" w14:paraId="16F57DC8" w14:textId="77777777" w:rsidTr="004505AD">
        <w:trPr>
          <w:trHeight w:val="279"/>
          <w:jc w:val="center"/>
        </w:trPr>
        <w:tc>
          <w:tcPr>
            <w:tcW w:w="3793" w:type="dxa"/>
            <w:tcBorders>
              <w:top w:val="single" w:sz="4" w:space="0" w:color="auto"/>
              <w:left w:val="single" w:sz="4" w:space="0" w:color="auto"/>
              <w:bottom w:val="single" w:sz="4" w:space="0" w:color="auto"/>
              <w:right w:val="single" w:sz="4" w:space="0" w:color="auto"/>
            </w:tcBorders>
            <w:vAlign w:val="center"/>
          </w:tcPr>
          <w:p w14:paraId="54C712EB" w14:textId="77777777" w:rsidR="003E0CC6" w:rsidRPr="00F07EB7" w:rsidRDefault="003E0CC6" w:rsidP="004505AD">
            <w:pPr>
              <w:keepNext/>
              <w:keepLines/>
              <w:tabs>
                <w:tab w:val="left" w:pos="1702"/>
              </w:tabs>
              <w:spacing w:after="0" w:line="240" w:lineRule="auto"/>
              <w:jc w:val="both"/>
              <w:rPr>
                <w:rFonts w:ascii="Open Sans" w:hAnsi="Open Sans" w:cs="Open Sans"/>
                <w:szCs w:val="20"/>
              </w:rPr>
            </w:pPr>
            <w:r w:rsidRPr="00F07EB7">
              <w:rPr>
                <w:rFonts w:ascii="Open Sans" w:hAnsi="Open Sans" w:cs="Open Sans"/>
                <w:szCs w:val="20"/>
              </w:rPr>
              <w:t>Transakcijski račun podizvajalca</w:t>
            </w:r>
          </w:p>
        </w:tc>
        <w:tc>
          <w:tcPr>
            <w:tcW w:w="5633" w:type="dxa"/>
            <w:tcBorders>
              <w:top w:val="single" w:sz="4" w:space="0" w:color="auto"/>
              <w:left w:val="single" w:sz="4" w:space="0" w:color="auto"/>
              <w:bottom w:val="single" w:sz="4" w:space="0" w:color="auto"/>
              <w:right w:val="single" w:sz="4" w:space="0" w:color="auto"/>
            </w:tcBorders>
            <w:vAlign w:val="center"/>
          </w:tcPr>
          <w:p w14:paraId="742DAA91" w14:textId="77777777" w:rsidR="003E0CC6" w:rsidRPr="00F07EB7" w:rsidRDefault="003E0CC6" w:rsidP="004505AD">
            <w:pPr>
              <w:keepNext/>
              <w:keepLines/>
              <w:tabs>
                <w:tab w:val="left" w:pos="1702"/>
              </w:tabs>
              <w:spacing w:after="0" w:line="240" w:lineRule="auto"/>
              <w:jc w:val="both"/>
              <w:rPr>
                <w:rFonts w:ascii="Open Sans" w:hAnsi="Open Sans" w:cs="Open Sans"/>
                <w:szCs w:val="20"/>
              </w:rPr>
            </w:pPr>
          </w:p>
        </w:tc>
      </w:tr>
      <w:tr w:rsidR="003E0CC6" w:rsidRPr="00F07EB7" w14:paraId="21D5A052" w14:textId="77777777" w:rsidTr="004505AD">
        <w:trPr>
          <w:trHeight w:val="616"/>
          <w:jc w:val="center"/>
        </w:trPr>
        <w:tc>
          <w:tcPr>
            <w:tcW w:w="3793" w:type="dxa"/>
            <w:tcBorders>
              <w:top w:val="single" w:sz="4" w:space="0" w:color="auto"/>
              <w:left w:val="single" w:sz="4" w:space="0" w:color="auto"/>
              <w:right w:val="single" w:sz="4" w:space="0" w:color="auto"/>
            </w:tcBorders>
            <w:vAlign w:val="center"/>
          </w:tcPr>
          <w:p w14:paraId="62E713EE" w14:textId="77777777" w:rsidR="003E0CC6" w:rsidRPr="00F07EB7" w:rsidRDefault="003E0CC6" w:rsidP="004505AD">
            <w:pPr>
              <w:keepNext/>
              <w:keepLines/>
              <w:tabs>
                <w:tab w:val="left" w:pos="1702"/>
              </w:tabs>
              <w:spacing w:after="0" w:line="240" w:lineRule="auto"/>
              <w:jc w:val="both"/>
              <w:rPr>
                <w:rFonts w:ascii="Open Sans" w:hAnsi="Open Sans" w:cs="Open Sans"/>
                <w:szCs w:val="20"/>
              </w:rPr>
            </w:pPr>
            <w:r w:rsidRPr="00F07EB7">
              <w:rPr>
                <w:rFonts w:ascii="Open Sans" w:hAnsi="Open Sans" w:cs="Open Sans"/>
                <w:szCs w:val="20"/>
              </w:rPr>
              <w:t xml:space="preserve">Del javnega naročila, ki se oddaja v </w:t>
            </w:r>
            <w:proofErr w:type="spellStart"/>
            <w:r w:rsidRPr="00F07EB7">
              <w:rPr>
                <w:rFonts w:ascii="Open Sans" w:hAnsi="Open Sans" w:cs="Open Sans"/>
                <w:szCs w:val="20"/>
              </w:rPr>
              <w:t>podizvajanje</w:t>
            </w:r>
            <w:proofErr w:type="spellEnd"/>
            <w:r w:rsidRPr="00F07EB7">
              <w:rPr>
                <w:rFonts w:ascii="Open Sans" w:hAnsi="Open Sans" w:cs="Open Sans"/>
                <w:szCs w:val="20"/>
              </w:rPr>
              <w:t xml:space="preserve"> (vrsta/opis del)</w:t>
            </w:r>
          </w:p>
        </w:tc>
        <w:tc>
          <w:tcPr>
            <w:tcW w:w="5633" w:type="dxa"/>
            <w:tcBorders>
              <w:top w:val="single" w:sz="4" w:space="0" w:color="auto"/>
              <w:left w:val="single" w:sz="4" w:space="0" w:color="auto"/>
              <w:right w:val="single" w:sz="4" w:space="0" w:color="auto"/>
            </w:tcBorders>
            <w:vAlign w:val="center"/>
          </w:tcPr>
          <w:p w14:paraId="55F48D17" w14:textId="77777777" w:rsidR="003E0CC6" w:rsidRPr="00F07EB7" w:rsidRDefault="003E0CC6" w:rsidP="004505AD">
            <w:pPr>
              <w:keepNext/>
              <w:keepLines/>
              <w:tabs>
                <w:tab w:val="left" w:pos="1702"/>
              </w:tabs>
              <w:spacing w:after="0" w:line="240" w:lineRule="auto"/>
              <w:jc w:val="both"/>
              <w:rPr>
                <w:rFonts w:ascii="Open Sans" w:hAnsi="Open Sans" w:cs="Open Sans"/>
                <w:szCs w:val="20"/>
              </w:rPr>
            </w:pPr>
          </w:p>
        </w:tc>
      </w:tr>
      <w:tr w:rsidR="003E0CC6" w:rsidRPr="00F07EB7" w14:paraId="19874EFB" w14:textId="77777777" w:rsidTr="004505AD">
        <w:trPr>
          <w:trHeight w:val="235"/>
          <w:jc w:val="center"/>
        </w:trPr>
        <w:tc>
          <w:tcPr>
            <w:tcW w:w="3793" w:type="dxa"/>
            <w:tcBorders>
              <w:top w:val="single" w:sz="4" w:space="0" w:color="auto"/>
              <w:left w:val="single" w:sz="4" w:space="0" w:color="auto"/>
              <w:bottom w:val="single" w:sz="4" w:space="0" w:color="auto"/>
              <w:right w:val="single" w:sz="4" w:space="0" w:color="auto"/>
            </w:tcBorders>
            <w:vAlign w:val="center"/>
          </w:tcPr>
          <w:p w14:paraId="1B743206" w14:textId="77777777" w:rsidR="003E0CC6" w:rsidRPr="00F07EB7" w:rsidRDefault="003E0CC6" w:rsidP="004505AD">
            <w:pPr>
              <w:keepNext/>
              <w:keepLines/>
              <w:tabs>
                <w:tab w:val="left" w:pos="1702"/>
              </w:tabs>
              <w:spacing w:after="0" w:line="240" w:lineRule="auto"/>
              <w:jc w:val="both"/>
              <w:rPr>
                <w:rFonts w:ascii="Open Sans" w:hAnsi="Open Sans" w:cs="Open Sans"/>
                <w:szCs w:val="20"/>
              </w:rPr>
            </w:pPr>
            <w:r w:rsidRPr="00F07EB7">
              <w:rPr>
                <w:rFonts w:ascii="Open Sans" w:hAnsi="Open Sans" w:cs="Open Sans"/>
                <w:szCs w:val="20"/>
              </w:rPr>
              <w:t xml:space="preserve">Količina/Delež (%) v </w:t>
            </w:r>
            <w:proofErr w:type="spellStart"/>
            <w:r w:rsidRPr="00F07EB7">
              <w:rPr>
                <w:rFonts w:ascii="Open Sans" w:hAnsi="Open Sans" w:cs="Open Sans"/>
                <w:szCs w:val="20"/>
              </w:rPr>
              <w:t>podizvajanju</w:t>
            </w:r>
            <w:proofErr w:type="spellEnd"/>
          </w:p>
        </w:tc>
        <w:tc>
          <w:tcPr>
            <w:tcW w:w="5633" w:type="dxa"/>
            <w:tcBorders>
              <w:top w:val="single" w:sz="4" w:space="0" w:color="auto"/>
              <w:left w:val="single" w:sz="4" w:space="0" w:color="auto"/>
              <w:bottom w:val="single" w:sz="4" w:space="0" w:color="auto"/>
              <w:right w:val="single" w:sz="4" w:space="0" w:color="auto"/>
            </w:tcBorders>
            <w:vAlign w:val="center"/>
          </w:tcPr>
          <w:p w14:paraId="53AFC78D" w14:textId="77777777" w:rsidR="003E0CC6" w:rsidRPr="00F07EB7" w:rsidRDefault="003E0CC6" w:rsidP="004505AD">
            <w:pPr>
              <w:keepNext/>
              <w:keepLines/>
              <w:tabs>
                <w:tab w:val="left" w:pos="1702"/>
              </w:tabs>
              <w:spacing w:after="0" w:line="240" w:lineRule="auto"/>
              <w:jc w:val="both"/>
              <w:rPr>
                <w:rFonts w:ascii="Open Sans" w:hAnsi="Open Sans" w:cs="Open Sans"/>
                <w:szCs w:val="20"/>
              </w:rPr>
            </w:pPr>
          </w:p>
        </w:tc>
      </w:tr>
      <w:tr w:rsidR="003E0CC6" w:rsidRPr="00F07EB7" w14:paraId="0C37620C" w14:textId="77777777" w:rsidTr="004505AD">
        <w:trPr>
          <w:trHeight w:val="270"/>
          <w:jc w:val="center"/>
        </w:trPr>
        <w:tc>
          <w:tcPr>
            <w:tcW w:w="3793" w:type="dxa"/>
            <w:tcBorders>
              <w:top w:val="single" w:sz="4" w:space="0" w:color="auto"/>
              <w:left w:val="single" w:sz="4" w:space="0" w:color="auto"/>
              <w:bottom w:val="single" w:sz="4" w:space="0" w:color="auto"/>
              <w:right w:val="single" w:sz="4" w:space="0" w:color="auto"/>
            </w:tcBorders>
            <w:vAlign w:val="center"/>
          </w:tcPr>
          <w:p w14:paraId="76EDB617" w14:textId="77777777" w:rsidR="003E0CC6" w:rsidRPr="00F07EB7" w:rsidRDefault="003E0CC6" w:rsidP="004505AD">
            <w:pPr>
              <w:keepNext/>
              <w:keepLines/>
              <w:tabs>
                <w:tab w:val="left" w:pos="1702"/>
              </w:tabs>
              <w:spacing w:after="0" w:line="240" w:lineRule="auto"/>
              <w:jc w:val="both"/>
              <w:rPr>
                <w:rFonts w:ascii="Open Sans" w:hAnsi="Open Sans" w:cs="Open Sans"/>
                <w:szCs w:val="20"/>
              </w:rPr>
            </w:pPr>
            <w:r w:rsidRPr="00F07EB7">
              <w:rPr>
                <w:rFonts w:ascii="Open Sans" w:hAnsi="Open Sans" w:cs="Open Sans"/>
                <w:szCs w:val="20"/>
              </w:rPr>
              <w:t>Vrednost del v EUR brez DDV</w:t>
            </w:r>
          </w:p>
        </w:tc>
        <w:tc>
          <w:tcPr>
            <w:tcW w:w="5633" w:type="dxa"/>
            <w:tcBorders>
              <w:top w:val="single" w:sz="4" w:space="0" w:color="auto"/>
              <w:left w:val="single" w:sz="4" w:space="0" w:color="auto"/>
              <w:bottom w:val="single" w:sz="4" w:space="0" w:color="auto"/>
              <w:right w:val="single" w:sz="4" w:space="0" w:color="auto"/>
            </w:tcBorders>
            <w:vAlign w:val="center"/>
          </w:tcPr>
          <w:p w14:paraId="186F986E" w14:textId="77777777" w:rsidR="003E0CC6" w:rsidRPr="00F07EB7" w:rsidRDefault="003E0CC6" w:rsidP="004505AD">
            <w:pPr>
              <w:keepNext/>
              <w:keepLines/>
              <w:tabs>
                <w:tab w:val="left" w:pos="1702"/>
              </w:tabs>
              <w:spacing w:after="0" w:line="240" w:lineRule="auto"/>
              <w:jc w:val="both"/>
              <w:rPr>
                <w:rFonts w:ascii="Open Sans" w:hAnsi="Open Sans" w:cs="Open Sans"/>
                <w:szCs w:val="20"/>
              </w:rPr>
            </w:pPr>
          </w:p>
        </w:tc>
      </w:tr>
    </w:tbl>
    <w:p w14:paraId="43B90EAC" w14:textId="77777777" w:rsidR="003E0CC6" w:rsidRPr="00F07EB7" w:rsidRDefault="003E0CC6" w:rsidP="003E0CC6">
      <w:pPr>
        <w:keepNext/>
        <w:keepLines/>
        <w:tabs>
          <w:tab w:val="left" w:pos="1702"/>
        </w:tabs>
        <w:spacing w:after="0" w:line="240" w:lineRule="auto"/>
        <w:jc w:val="both"/>
        <w:rPr>
          <w:rFonts w:ascii="Open Sans" w:hAnsi="Open Sans" w:cs="Open Sans"/>
          <w:szCs w:val="20"/>
        </w:rPr>
      </w:pPr>
    </w:p>
    <w:p w14:paraId="2D74ABAF" w14:textId="77777777" w:rsidR="003E0CC6" w:rsidRPr="00F07EB7" w:rsidRDefault="003E0CC6" w:rsidP="003E0CC6">
      <w:pPr>
        <w:keepNext/>
        <w:keepLines/>
        <w:tabs>
          <w:tab w:val="left" w:pos="1702"/>
        </w:tabs>
        <w:spacing w:after="0" w:line="240" w:lineRule="auto"/>
        <w:jc w:val="both"/>
        <w:rPr>
          <w:rFonts w:ascii="Open Sans" w:hAnsi="Open Sans" w:cs="Open Sans"/>
          <w:szCs w:val="20"/>
        </w:rPr>
      </w:pPr>
      <w:r w:rsidRPr="00F07EB7">
        <w:rPr>
          <w:rFonts w:ascii="Open Sans" w:hAnsi="Open Sans" w:cs="Open Sans"/>
          <w:szCs w:val="20"/>
        </w:rPr>
        <w:t>Izvajalec, ki izvaja javno naročilo z enim ali več podizvajalci, mora v celoti upoštevati obveznosti iz 94. člena ZJN-3 in zahteve iz razpisne dokumentacije, ter za vse navedene podizvajalce predložiti izpolnjene, podpisane in žigosane zahtevane obrazce iz razpisne dokumentacije. Če izvajalec ne ravna v skladu s 94. člena ZJN-3, bo naročnik Državni revizijski komisiji podal predlog za uvedbo postopka o prekršku iz 2. točke prvega odstavka 112. člena ZJN-3.</w:t>
      </w:r>
    </w:p>
    <w:p w14:paraId="6FEB3230" w14:textId="77777777" w:rsidR="003E0CC6" w:rsidRPr="00F07EB7" w:rsidRDefault="003E0CC6" w:rsidP="003E0CC6">
      <w:pPr>
        <w:keepNext/>
        <w:keepLines/>
        <w:tabs>
          <w:tab w:val="left" w:pos="1702"/>
        </w:tabs>
        <w:spacing w:after="0" w:line="240" w:lineRule="auto"/>
        <w:jc w:val="both"/>
        <w:rPr>
          <w:rFonts w:ascii="Open Sans" w:hAnsi="Open Sans" w:cs="Open Sans"/>
          <w:szCs w:val="20"/>
        </w:rPr>
      </w:pPr>
    </w:p>
    <w:p w14:paraId="2CF13E92" w14:textId="77777777" w:rsidR="003E0CC6" w:rsidRPr="00F07EB7" w:rsidRDefault="003E0CC6" w:rsidP="003E0CC6">
      <w:pPr>
        <w:keepNext/>
        <w:keepLines/>
        <w:tabs>
          <w:tab w:val="left" w:pos="1702"/>
        </w:tabs>
        <w:spacing w:after="0" w:line="240" w:lineRule="auto"/>
        <w:jc w:val="both"/>
        <w:rPr>
          <w:rFonts w:ascii="Open Sans" w:hAnsi="Open Sans" w:cs="Open Sans"/>
          <w:szCs w:val="20"/>
        </w:rPr>
      </w:pPr>
      <w:r w:rsidRPr="00F07EB7">
        <w:rPr>
          <w:rFonts w:ascii="Open Sans" w:hAnsi="Open Sans" w:cs="Open Sans"/>
          <w:szCs w:val="20"/>
        </w:rPr>
        <w:t>Podizvajalec mora izpolnjevati vse pogoje in zahteve naročnika v zvezi s podizvajalci, ki so navedeni v razpisni dokumentaciji ter izpolniti vse navedene priloge, ki se nanašajo na izpolnjevanje pogojev podizvajalcev.</w:t>
      </w:r>
    </w:p>
    <w:p w14:paraId="3DFA2681" w14:textId="77777777" w:rsidR="003E0CC6" w:rsidRPr="00F07EB7" w:rsidRDefault="003E0CC6" w:rsidP="003E0CC6">
      <w:pPr>
        <w:keepNext/>
        <w:keepLines/>
        <w:tabs>
          <w:tab w:val="left" w:pos="1702"/>
        </w:tabs>
        <w:spacing w:after="0" w:line="240" w:lineRule="auto"/>
        <w:jc w:val="both"/>
        <w:rPr>
          <w:rFonts w:ascii="Open Sans" w:hAnsi="Open Sans" w:cs="Open Sans"/>
          <w:szCs w:val="20"/>
        </w:rPr>
      </w:pPr>
    </w:p>
    <w:p w14:paraId="40A3F6EF" w14:textId="77777777" w:rsidR="003E0CC6" w:rsidRPr="00F07EB7" w:rsidRDefault="003E0CC6" w:rsidP="003E0CC6">
      <w:pPr>
        <w:keepNext/>
        <w:keepLines/>
        <w:tabs>
          <w:tab w:val="left" w:pos="1702"/>
        </w:tabs>
        <w:spacing w:after="0" w:line="240" w:lineRule="auto"/>
        <w:jc w:val="both"/>
        <w:rPr>
          <w:rFonts w:ascii="Open Sans" w:hAnsi="Open Sans" w:cs="Open Sans"/>
          <w:szCs w:val="20"/>
        </w:rPr>
      </w:pPr>
      <w:r w:rsidRPr="00F07EB7">
        <w:rPr>
          <w:rFonts w:ascii="Open Sans" w:hAnsi="Open Sans" w:cs="Open Sans"/>
          <w:szCs w:val="20"/>
        </w:rPr>
        <w:t>Izvajalec v razmerju do naročnika v celoti odgovarja za dobro izvedbo obveznosti iz okvirnega sporazuma, ne glede na število podizvajalcev.</w:t>
      </w:r>
    </w:p>
    <w:p w14:paraId="6D450105" w14:textId="77777777" w:rsidR="003E0CC6" w:rsidRPr="00F07EB7" w:rsidRDefault="003E0CC6" w:rsidP="003E0CC6">
      <w:pPr>
        <w:keepNext/>
        <w:keepLines/>
        <w:tabs>
          <w:tab w:val="left" w:pos="1702"/>
        </w:tabs>
        <w:spacing w:after="0" w:line="240" w:lineRule="auto"/>
        <w:jc w:val="both"/>
        <w:rPr>
          <w:rFonts w:ascii="Open Sans" w:hAnsi="Open Sans" w:cs="Open Sans"/>
          <w:szCs w:val="20"/>
        </w:rPr>
      </w:pPr>
    </w:p>
    <w:p w14:paraId="0B4500A0" w14:textId="77777777" w:rsidR="003E0CC6" w:rsidRPr="00F07EB7" w:rsidRDefault="003E0CC6" w:rsidP="003E0CC6">
      <w:pPr>
        <w:keepNext/>
        <w:keepLines/>
        <w:spacing w:after="0" w:line="240" w:lineRule="auto"/>
        <w:jc w:val="both"/>
        <w:rPr>
          <w:rFonts w:ascii="Open Sans" w:hAnsi="Open Sans" w:cs="Open Sans"/>
          <w:szCs w:val="20"/>
        </w:rPr>
      </w:pPr>
      <w:r w:rsidRPr="00F07EB7">
        <w:rPr>
          <w:rFonts w:ascii="Open Sans" w:hAnsi="Open Sans" w:cs="Open Sans"/>
          <w:szCs w:val="20"/>
        </w:rPr>
        <w:lastRenderedPageBreak/>
        <w:t>Izvajalec mora med izvajanjem okvirnega sporazuma naročnika obvestiti o morebitnih spremembah informacij iz drugega odstavka 94. člena ZJN-3 in poslati informacije o novih podizvajalcih, ki jih namerava naknadno vključiti, in sicer najkasneje v 5 (petih) dneh po spremembi. V primeru vključitve novih podizvajalcev mora izvajalec skupaj z obvestilom posredovati tudi podatke in dokumente iz druge, tretje in četrte alineje drugega odstavka 94. člena ZJN-3. Če izvajalec med izvajanjem okvirnega sporazuma ne obvesti naročnika o morebitnih spremembah informacij glede podizvajalcev (tretji odstavek 94. člena), bo naročnik Državni revizijski komisiji podal predlog za uvedbo postopka o prekršku iz 1. točke prvega odstavka 112. člena ZJN-3.</w:t>
      </w:r>
    </w:p>
    <w:p w14:paraId="7135AB80" w14:textId="77777777" w:rsidR="003E0CC6" w:rsidRPr="00F07EB7" w:rsidRDefault="003E0CC6" w:rsidP="003E0CC6">
      <w:pPr>
        <w:keepNext/>
        <w:keepLines/>
        <w:tabs>
          <w:tab w:val="left" w:pos="1702"/>
        </w:tabs>
        <w:spacing w:after="0" w:line="240" w:lineRule="auto"/>
        <w:jc w:val="both"/>
        <w:rPr>
          <w:rFonts w:ascii="Open Sans" w:hAnsi="Open Sans" w:cs="Open Sans"/>
          <w:szCs w:val="20"/>
        </w:rPr>
      </w:pPr>
    </w:p>
    <w:p w14:paraId="3301423D" w14:textId="77777777" w:rsidR="003E0CC6" w:rsidRPr="00F07EB7" w:rsidRDefault="003E0CC6" w:rsidP="003E0CC6">
      <w:pPr>
        <w:keepNext/>
        <w:keepLines/>
        <w:tabs>
          <w:tab w:val="left" w:pos="1702"/>
        </w:tabs>
        <w:spacing w:after="0" w:line="240" w:lineRule="auto"/>
        <w:jc w:val="both"/>
        <w:rPr>
          <w:rFonts w:ascii="Open Sans" w:hAnsi="Open Sans" w:cs="Open Sans"/>
          <w:szCs w:val="20"/>
        </w:rPr>
      </w:pPr>
      <w:r w:rsidRPr="00F07EB7">
        <w:rPr>
          <w:rFonts w:ascii="Open Sans" w:hAnsi="Open Sans" w:cs="Open Sans"/>
          <w:szCs w:val="20"/>
        </w:rPr>
        <w:t>Naročnik mora v skladu s četrtim odstavkom 94. člena ZJN-3 zavrniti vsakega podizvajalca, če zanj obstajajo razlogi za izključitev iz točke 3.1. razpisne dokumentacije. Naročnik lahko zavrne predlog za zamenjavo podizvajalca oziroma vključitev novega podizvajalca tudi, če bi to lahko vplivalo na nemoteno izvajanje ali dokončanje storitev in če novi podizvajalec ne izpolnjuje pogojev, ki jih je postavil naročnik v dokumentaciji v zvezi z oddajo javnega naročila. Naročnik mora o morebitni zavrnitvi novega podizvajalca obvestiti izvajalca najpozneje v 10 (desetih) dneh od prejema predloga.</w:t>
      </w:r>
    </w:p>
    <w:p w14:paraId="5256F800" w14:textId="77777777" w:rsidR="003E0CC6" w:rsidRPr="00F07EB7" w:rsidRDefault="003E0CC6" w:rsidP="003E0CC6">
      <w:pPr>
        <w:keepNext/>
        <w:keepLines/>
        <w:tabs>
          <w:tab w:val="left" w:pos="1702"/>
        </w:tabs>
        <w:spacing w:after="0" w:line="240" w:lineRule="auto"/>
        <w:jc w:val="both"/>
        <w:rPr>
          <w:rFonts w:ascii="Open Sans" w:hAnsi="Open Sans" w:cs="Open Sans"/>
          <w:szCs w:val="20"/>
        </w:rPr>
      </w:pPr>
    </w:p>
    <w:p w14:paraId="6D74E9AB" w14:textId="77777777" w:rsidR="003E0CC6" w:rsidRPr="00F07EB7" w:rsidRDefault="003E0CC6" w:rsidP="003E0CC6">
      <w:pPr>
        <w:keepNext/>
        <w:keepLines/>
        <w:tabs>
          <w:tab w:val="left" w:pos="1702"/>
        </w:tabs>
        <w:spacing w:after="0" w:line="240" w:lineRule="auto"/>
        <w:jc w:val="center"/>
        <w:rPr>
          <w:rFonts w:ascii="Open Sans" w:hAnsi="Open Sans" w:cs="Open Sans"/>
          <w:b/>
          <w:i/>
          <w:szCs w:val="20"/>
        </w:rPr>
      </w:pPr>
      <w:r w:rsidRPr="00F07EB7">
        <w:rPr>
          <w:rFonts w:ascii="Open Sans" w:hAnsi="Open Sans" w:cs="Open Sans"/>
          <w:b/>
          <w:i/>
          <w:szCs w:val="20"/>
        </w:rPr>
        <w:t>/se upošteva v primeru, da izvajalec nastopa s podizvajalcem, ki ne zahteva neposredno plačilo/</w:t>
      </w:r>
    </w:p>
    <w:p w14:paraId="393544E0" w14:textId="77777777" w:rsidR="003E0CC6" w:rsidRPr="00F07EB7" w:rsidRDefault="003E0CC6" w:rsidP="003E0CC6">
      <w:pPr>
        <w:keepNext/>
        <w:keepLines/>
        <w:tabs>
          <w:tab w:val="left" w:pos="1702"/>
        </w:tabs>
        <w:spacing w:after="0" w:line="240" w:lineRule="auto"/>
        <w:jc w:val="both"/>
        <w:rPr>
          <w:rFonts w:ascii="Open Sans" w:hAnsi="Open Sans" w:cs="Open Sans"/>
          <w:szCs w:val="20"/>
        </w:rPr>
      </w:pPr>
      <w:r w:rsidRPr="00F07EB7">
        <w:rPr>
          <w:rFonts w:ascii="Open Sans" w:hAnsi="Open Sans" w:cs="Open Sans"/>
          <w:szCs w:val="20"/>
        </w:rPr>
        <w:t>Kadar izvajalec nastopa s podizvajalcem, ki ne zahteva neposrednega plačila, bo naročnik od izvajalca zahteval, da mu najpozneje v 60 (šestdesetih) dneh od plačila končnega računa pošlje svojo pisno izjavo in pisno izjavo podizvajalca, da je podizvajalec prejel plačilo za izvedene storitve, ki so neposredno povezane s predmetom okvirnega sporazuma. Če izvajalec naročniku na njegov poziv ne posreduje teh izjav, naročnik Državni revizijski komisiji poda predlog za uvedbo postopka o prekršku iz 2. točke prvega odstavka 112. člena ZJN-3.</w:t>
      </w:r>
    </w:p>
    <w:p w14:paraId="4BA013AD" w14:textId="77777777" w:rsidR="003E0CC6" w:rsidRPr="00F07EB7" w:rsidRDefault="003E0CC6" w:rsidP="003E0CC6">
      <w:pPr>
        <w:keepNext/>
        <w:keepLines/>
        <w:tabs>
          <w:tab w:val="left" w:pos="1702"/>
        </w:tabs>
        <w:spacing w:after="0" w:line="240" w:lineRule="auto"/>
        <w:jc w:val="both"/>
        <w:rPr>
          <w:rFonts w:ascii="Open Sans" w:hAnsi="Open Sans" w:cs="Open Sans"/>
          <w:szCs w:val="20"/>
        </w:rPr>
      </w:pPr>
    </w:p>
    <w:p w14:paraId="571FA691" w14:textId="77777777" w:rsidR="003E0CC6" w:rsidRPr="00F07EB7" w:rsidRDefault="003E0CC6" w:rsidP="003E0CC6">
      <w:pPr>
        <w:keepNext/>
        <w:keepLines/>
        <w:tabs>
          <w:tab w:val="left" w:pos="1702"/>
        </w:tabs>
        <w:spacing w:after="0" w:line="240" w:lineRule="auto"/>
        <w:jc w:val="center"/>
        <w:rPr>
          <w:rFonts w:ascii="Open Sans" w:hAnsi="Open Sans" w:cs="Open Sans"/>
          <w:b/>
          <w:i/>
          <w:szCs w:val="20"/>
        </w:rPr>
      </w:pPr>
      <w:r w:rsidRPr="00F07EB7">
        <w:rPr>
          <w:rFonts w:ascii="Open Sans" w:hAnsi="Open Sans" w:cs="Open Sans"/>
          <w:b/>
          <w:i/>
          <w:szCs w:val="20"/>
        </w:rPr>
        <w:t>/se upošteva v primeru, da izvajalec nastopa s podizvajalcem, ki zahteva neposredno plačilo/</w:t>
      </w:r>
    </w:p>
    <w:p w14:paraId="7445F6E4" w14:textId="77777777" w:rsidR="003E0CC6" w:rsidRPr="00F07EB7" w:rsidRDefault="003E0CC6" w:rsidP="003E0CC6">
      <w:pPr>
        <w:keepNext/>
        <w:keepLines/>
        <w:tabs>
          <w:tab w:val="left" w:pos="1702"/>
        </w:tabs>
        <w:spacing w:after="0" w:line="240" w:lineRule="auto"/>
        <w:jc w:val="both"/>
        <w:rPr>
          <w:rFonts w:ascii="Open Sans" w:hAnsi="Open Sans" w:cs="Open Sans"/>
          <w:szCs w:val="20"/>
        </w:rPr>
      </w:pPr>
      <w:r w:rsidRPr="00F07EB7">
        <w:rPr>
          <w:rFonts w:ascii="Open Sans" w:hAnsi="Open Sans" w:cs="Open Sans"/>
          <w:szCs w:val="20"/>
        </w:rPr>
        <w:t xml:space="preserve">Kadar izvajalec izvaja javno naročilo s podizvajalcem, ki zahteva neposredno plačilo, mora v skladu s 94. členom ZJN-3: </w:t>
      </w:r>
    </w:p>
    <w:p w14:paraId="3B1D9073" w14:textId="77777777" w:rsidR="003E0CC6" w:rsidRPr="00F07EB7" w:rsidRDefault="003E0CC6" w:rsidP="003E0CC6">
      <w:pPr>
        <w:keepNext/>
        <w:keepLines/>
        <w:numPr>
          <w:ilvl w:val="0"/>
          <w:numId w:val="16"/>
        </w:numPr>
        <w:tabs>
          <w:tab w:val="left" w:pos="1702"/>
        </w:tabs>
        <w:spacing w:after="0" w:line="240" w:lineRule="auto"/>
        <w:jc w:val="both"/>
        <w:rPr>
          <w:rFonts w:ascii="Open Sans" w:hAnsi="Open Sans" w:cs="Open Sans"/>
          <w:szCs w:val="20"/>
        </w:rPr>
      </w:pPr>
      <w:r w:rsidRPr="00F07EB7">
        <w:rPr>
          <w:rFonts w:ascii="Open Sans" w:hAnsi="Open Sans" w:cs="Open Sans"/>
          <w:szCs w:val="20"/>
        </w:rPr>
        <w:t>pooblastiti naročnika, da na podlagi potrjenega računa s strani izvajalca neposredno plačuje podizvajalcu,</w:t>
      </w:r>
    </w:p>
    <w:p w14:paraId="783B5CEC" w14:textId="77777777" w:rsidR="003E0CC6" w:rsidRPr="00F07EB7" w:rsidRDefault="003E0CC6" w:rsidP="003E0CC6">
      <w:pPr>
        <w:keepNext/>
        <w:keepLines/>
        <w:numPr>
          <w:ilvl w:val="0"/>
          <w:numId w:val="16"/>
        </w:numPr>
        <w:tabs>
          <w:tab w:val="left" w:pos="1702"/>
        </w:tabs>
        <w:spacing w:after="0" w:line="240" w:lineRule="auto"/>
        <w:jc w:val="both"/>
        <w:rPr>
          <w:rFonts w:ascii="Open Sans" w:hAnsi="Open Sans" w:cs="Open Sans"/>
          <w:szCs w:val="20"/>
        </w:rPr>
      </w:pPr>
      <w:r w:rsidRPr="00F07EB7">
        <w:rPr>
          <w:rFonts w:ascii="Open Sans" w:hAnsi="Open Sans" w:cs="Open Sans"/>
          <w:szCs w:val="20"/>
        </w:rPr>
        <w:t xml:space="preserve">predložiti soglasje podizvajalca, na podlagi katerega naročnik namesto izvajalca poravna podizvajalčevo terjatev do izvajalca. </w:t>
      </w:r>
    </w:p>
    <w:p w14:paraId="1868BF13" w14:textId="77777777" w:rsidR="003E0CC6" w:rsidRPr="00F07EB7" w:rsidRDefault="003E0CC6" w:rsidP="003E0CC6">
      <w:pPr>
        <w:keepNext/>
        <w:keepLines/>
        <w:tabs>
          <w:tab w:val="left" w:pos="1702"/>
        </w:tabs>
        <w:spacing w:after="0" w:line="240" w:lineRule="auto"/>
        <w:jc w:val="both"/>
        <w:rPr>
          <w:rFonts w:ascii="Open Sans" w:hAnsi="Open Sans" w:cs="Open Sans"/>
          <w:szCs w:val="20"/>
        </w:rPr>
      </w:pPr>
    </w:p>
    <w:p w14:paraId="057700C4" w14:textId="77777777" w:rsidR="003E0CC6" w:rsidRPr="00F07EB7" w:rsidRDefault="003E0CC6" w:rsidP="003E0CC6">
      <w:pPr>
        <w:keepNext/>
        <w:keepLines/>
        <w:tabs>
          <w:tab w:val="left" w:pos="1702"/>
        </w:tabs>
        <w:spacing w:after="0" w:line="240" w:lineRule="auto"/>
        <w:jc w:val="both"/>
        <w:rPr>
          <w:rFonts w:ascii="Open Sans" w:hAnsi="Open Sans" w:cs="Open Sans"/>
          <w:szCs w:val="20"/>
        </w:rPr>
      </w:pPr>
      <w:r w:rsidRPr="00F07EB7">
        <w:rPr>
          <w:rFonts w:ascii="Open Sans" w:hAnsi="Open Sans" w:cs="Open Sans"/>
          <w:szCs w:val="20"/>
        </w:rPr>
        <w:t>Izvajalec mora za podizvajalca, ki zahteva neposredno plačilo, ob vsakem računu priložiti:</w:t>
      </w:r>
    </w:p>
    <w:p w14:paraId="41650FE8" w14:textId="77777777" w:rsidR="003E0CC6" w:rsidRPr="00F07EB7" w:rsidRDefault="003E0CC6" w:rsidP="003E0CC6">
      <w:pPr>
        <w:keepNext/>
        <w:keepLines/>
        <w:numPr>
          <w:ilvl w:val="0"/>
          <w:numId w:val="15"/>
        </w:numPr>
        <w:tabs>
          <w:tab w:val="left" w:pos="1702"/>
        </w:tabs>
        <w:spacing w:after="0" w:line="240" w:lineRule="auto"/>
        <w:jc w:val="both"/>
        <w:rPr>
          <w:rFonts w:ascii="Open Sans" w:hAnsi="Open Sans" w:cs="Open Sans"/>
          <w:szCs w:val="20"/>
        </w:rPr>
      </w:pPr>
      <w:r w:rsidRPr="00F07EB7">
        <w:rPr>
          <w:rFonts w:ascii="Open Sans" w:hAnsi="Open Sans" w:cs="Open Sans"/>
          <w:szCs w:val="20"/>
        </w:rPr>
        <w:t xml:space="preserve">račun podizvajalca za opravljene obveznosti po okvirnem sporazumu, potrjen s strani izvajalca, na podlagi katerega naročnik izvede nakazilo za opravljene obveznosti po okvirnem sporazumu neposredno na račun podizvajalca ali </w:t>
      </w:r>
    </w:p>
    <w:p w14:paraId="5D2013AB" w14:textId="77777777" w:rsidR="003E0CC6" w:rsidRPr="00F07EB7" w:rsidRDefault="003E0CC6" w:rsidP="003E0CC6">
      <w:pPr>
        <w:keepNext/>
        <w:keepLines/>
        <w:numPr>
          <w:ilvl w:val="0"/>
          <w:numId w:val="15"/>
        </w:numPr>
        <w:tabs>
          <w:tab w:val="left" w:pos="1702"/>
        </w:tabs>
        <w:spacing w:after="0" w:line="240" w:lineRule="auto"/>
        <w:jc w:val="both"/>
        <w:rPr>
          <w:rFonts w:ascii="Open Sans" w:hAnsi="Open Sans" w:cs="Open Sans"/>
          <w:szCs w:val="20"/>
        </w:rPr>
      </w:pPr>
      <w:r w:rsidRPr="00F07EB7">
        <w:rPr>
          <w:rFonts w:ascii="Open Sans" w:hAnsi="Open Sans" w:cs="Open Sans"/>
          <w:szCs w:val="20"/>
        </w:rPr>
        <w:t>podpisano izjavo podizvajalca, naslovljeno na naročnika, o tem, da je ta seznanjen s konkretno izstavljenim računom izvajalca oziroma, da pri obveznostih po okvirnem sporazumu, ki jih obravnava račun, ni sodeloval kot podizvajalec, ter da podizvajalec iz naslova tega računa izvajalca nima in ne bo imel do naročnika nobenih zahtevkov.</w:t>
      </w:r>
    </w:p>
    <w:p w14:paraId="329F5F8A" w14:textId="77777777" w:rsidR="003E0CC6" w:rsidRPr="00F07EB7" w:rsidRDefault="003E0CC6" w:rsidP="003E0CC6">
      <w:pPr>
        <w:keepNext/>
        <w:keepLines/>
        <w:tabs>
          <w:tab w:val="left" w:pos="1702"/>
        </w:tabs>
        <w:spacing w:after="0" w:line="240" w:lineRule="auto"/>
        <w:jc w:val="both"/>
        <w:rPr>
          <w:rFonts w:ascii="Open Sans" w:hAnsi="Open Sans" w:cs="Open Sans"/>
          <w:szCs w:val="20"/>
        </w:rPr>
      </w:pPr>
    </w:p>
    <w:p w14:paraId="2720F180" w14:textId="77777777" w:rsidR="003E0CC6" w:rsidRPr="00F07EB7" w:rsidRDefault="003E0CC6" w:rsidP="003E0CC6">
      <w:pPr>
        <w:keepNext/>
        <w:keepLines/>
        <w:tabs>
          <w:tab w:val="left" w:pos="1702"/>
        </w:tabs>
        <w:spacing w:after="0" w:line="240" w:lineRule="auto"/>
        <w:jc w:val="both"/>
        <w:rPr>
          <w:rFonts w:ascii="Open Sans" w:hAnsi="Open Sans" w:cs="Open Sans"/>
          <w:szCs w:val="20"/>
        </w:rPr>
      </w:pPr>
      <w:r w:rsidRPr="00F07EB7">
        <w:rPr>
          <w:rFonts w:ascii="Open Sans" w:hAnsi="Open Sans" w:cs="Open Sans"/>
          <w:szCs w:val="20"/>
        </w:rPr>
        <w:t xml:space="preserve">V primeru, če nobeden od dokumentov iz prejšnjega odstavka za prijavljenega podizvajalca ni predložen, naročnik do dostavitve vseh dokumentov zadrži plačilo celotnega računa in s tem ne pride v zamudo pri plačilu. </w:t>
      </w:r>
    </w:p>
    <w:p w14:paraId="35DD701A" w14:textId="77777777" w:rsidR="003E0CC6" w:rsidRPr="00F07EB7" w:rsidRDefault="003E0CC6" w:rsidP="003E0CC6">
      <w:pPr>
        <w:keepNext/>
        <w:keepLines/>
        <w:tabs>
          <w:tab w:val="left" w:pos="1702"/>
        </w:tabs>
        <w:spacing w:after="0" w:line="240" w:lineRule="auto"/>
        <w:jc w:val="both"/>
        <w:rPr>
          <w:rFonts w:ascii="Open Sans" w:hAnsi="Open Sans" w:cs="Open Sans"/>
          <w:szCs w:val="20"/>
        </w:rPr>
      </w:pPr>
    </w:p>
    <w:p w14:paraId="0B225C8E" w14:textId="77777777" w:rsidR="003E0CC6" w:rsidRPr="00F07EB7" w:rsidRDefault="003E0CC6" w:rsidP="003E0CC6">
      <w:pPr>
        <w:keepNext/>
        <w:keepLines/>
        <w:tabs>
          <w:tab w:val="left" w:pos="1702"/>
        </w:tabs>
        <w:spacing w:after="0" w:line="240" w:lineRule="auto"/>
        <w:jc w:val="both"/>
        <w:rPr>
          <w:rFonts w:ascii="Open Sans" w:hAnsi="Open Sans" w:cs="Open Sans"/>
          <w:szCs w:val="20"/>
        </w:rPr>
      </w:pPr>
      <w:r w:rsidRPr="00F07EB7">
        <w:rPr>
          <w:rFonts w:ascii="Open Sans" w:hAnsi="Open Sans" w:cs="Open Sans"/>
          <w:szCs w:val="20"/>
        </w:rPr>
        <w:t>S plačilom posameznega zneska podizvajalcu obveznost naročnika za plačilo izvajalcu ugasne do višine tako plačanega zneska podizvajalcu.</w:t>
      </w:r>
    </w:p>
    <w:p w14:paraId="40457586" w14:textId="77777777" w:rsidR="003E0CC6" w:rsidRPr="00F07EB7" w:rsidRDefault="003E0CC6" w:rsidP="003E0CC6">
      <w:pPr>
        <w:keepNext/>
        <w:keepLines/>
        <w:tabs>
          <w:tab w:val="left" w:pos="1702"/>
        </w:tabs>
        <w:spacing w:after="0" w:line="240" w:lineRule="auto"/>
        <w:jc w:val="both"/>
        <w:rPr>
          <w:rFonts w:ascii="Open Sans" w:hAnsi="Open Sans" w:cs="Open Sans"/>
          <w:szCs w:val="20"/>
        </w:rPr>
      </w:pPr>
    </w:p>
    <w:p w14:paraId="43BA6986" w14:textId="77777777" w:rsidR="003E0CC6" w:rsidRPr="00F07EB7" w:rsidRDefault="003E0CC6" w:rsidP="003E0CC6">
      <w:pPr>
        <w:keepNext/>
        <w:keepLines/>
        <w:tabs>
          <w:tab w:val="left" w:pos="1702"/>
        </w:tabs>
        <w:spacing w:after="0" w:line="240" w:lineRule="auto"/>
        <w:jc w:val="both"/>
        <w:rPr>
          <w:rFonts w:ascii="Open Sans" w:hAnsi="Open Sans" w:cs="Open Sans"/>
          <w:szCs w:val="20"/>
        </w:rPr>
      </w:pPr>
      <w:r w:rsidRPr="00F07EB7">
        <w:rPr>
          <w:rFonts w:ascii="Open Sans" w:hAnsi="Open Sans" w:cs="Open Sans"/>
          <w:szCs w:val="20"/>
        </w:rPr>
        <w:t>Roki plačil izvajalcu in njegovim podizvajalcem so enaki.</w:t>
      </w:r>
    </w:p>
    <w:p w14:paraId="616F1D55" w14:textId="77777777" w:rsidR="003E0CC6" w:rsidRPr="00F07EB7" w:rsidRDefault="003E0CC6" w:rsidP="003E0CC6">
      <w:pPr>
        <w:keepNext/>
        <w:keepLines/>
        <w:tabs>
          <w:tab w:val="left" w:pos="1702"/>
        </w:tabs>
        <w:spacing w:after="0" w:line="240" w:lineRule="auto"/>
        <w:jc w:val="both"/>
        <w:rPr>
          <w:rFonts w:ascii="Open Sans" w:hAnsi="Open Sans" w:cs="Open Sans"/>
          <w:szCs w:val="20"/>
        </w:rPr>
      </w:pPr>
    </w:p>
    <w:p w14:paraId="7EC5360B" w14:textId="77777777" w:rsidR="003E0CC6" w:rsidRPr="00F07EB7" w:rsidRDefault="003E0CC6" w:rsidP="003E0CC6">
      <w:pPr>
        <w:keepNext/>
        <w:keepLines/>
        <w:tabs>
          <w:tab w:val="left" w:pos="1702"/>
        </w:tabs>
        <w:spacing w:after="0" w:line="240" w:lineRule="auto"/>
        <w:jc w:val="center"/>
        <w:rPr>
          <w:rFonts w:ascii="Open Sans" w:hAnsi="Open Sans" w:cs="Open Sans"/>
          <w:szCs w:val="20"/>
        </w:rPr>
      </w:pPr>
      <w:r w:rsidRPr="00F07EB7">
        <w:rPr>
          <w:rFonts w:ascii="Open Sans" w:hAnsi="Open Sans" w:cs="Open Sans"/>
          <w:b/>
          <w:szCs w:val="20"/>
        </w:rPr>
        <w:t>ALI</w:t>
      </w:r>
    </w:p>
    <w:p w14:paraId="6EB740F9" w14:textId="77777777" w:rsidR="003E0CC6" w:rsidRPr="00F07EB7" w:rsidRDefault="003E0CC6" w:rsidP="003E0CC6">
      <w:pPr>
        <w:keepNext/>
        <w:keepLines/>
        <w:tabs>
          <w:tab w:val="left" w:pos="1702"/>
        </w:tabs>
        <w:spacing w:after="0" w:line="240" w:lineRule="auto"/>
        <w:jc w:val="center"/>
        <w:rPr>
          <w:rFonts w:ascii="Open Sans" w:hAnsi="Open Sans" w:cs="Open Sans"/>
          <w:b/>
          <w:szCs w:val="20"/>
        </w:rPr>
      </w:pPr>
    </w:p>
    <w:p w14:paraId="07448FC4" w14:textId="77777777" w:rsidR="003E0CC6" w:rsidRPr="00F07EB7" w:rsidRDefault="003E0CC6" w:rsidP="003E0CC6">
      <w:pPr>
        <w:keepNext/>
        <w:keepLines/>
        <w:tabs>
          <w:tab w:val="left" w:pos="1702"/>
        </w:tabs>
        <w:spacing w:after="0" w:line="240" w:lineRule="auto"/>
        <w:jc w:val="center"/>
        <w:rPr>
          <w:rFonts w:ascii="Open Sans" w:hAnsi="Open Sans" w:cs="Open Sans"/>
          <w:b/>
          <w:i/>
          <w:szCs w:val="20"/>
        </w:rPr>
      </w:pPr>
      <w:r w:rsidRPr="00F07EB7">
        <w:rPr>
          <w:rFonts w:ascii="Open Sans" w:hAnsi="Open Sans" w:cs="Open Sans"/>
          <w:b/>
          <w:i/>
          <w:szCs w:val="20"/>
        </w:rPr>
        <w:lastRenderedPageBreak/>
        <w:t>/ se upošteva v primeru, da izvajalec ne nastopa s podizvajalcem /</w:t>
      </w:r>
    </w:p>
    <w:p w14:paraId="6C4BF6B1" w14:textId="77777777" w:rsidR="003E0CC6" w:rsidRPr="00F07EB7" w:rsidRDefault="003E0CC6" w:rsidP="003E0CC6">
      <w:pPr>
        <w:keepNext/>
        <w:keepLines/>
        <w:tabs>
          <w:tab w:val="left" w:pos="1702"/>
        </w:tabs>
        <w:spacing w:after="0" w:line="240" w:lineRule="auto"/>
        <w:jc w:val="both"/>
        <w:rPr>
          <w:rFonts w:ascii="Open Sans" w:hAnsi="Open Sans" w:cs="Open Sans"/>
          <w:b/>
          <w:szCs w:val="20"/>
        </w:rPr>
      </w:pPr>
    </w:p>
    <w:p w14:paraId="3943CFC0" w14:textId="77777777" w:rsidR="003E0CC6" w:rsidRPr="00F07EB7" w:rsidRDefault="003E0CC6" w:rsidP="003E0CC6">
      <w:pPr>
        <w:keepNext/>
        <w:keepLines/>
        <w:tabs>
          <w:tab w:val="left" w:pos="1702"/>
        </w:tabs>
        <w:spacing w:after="0" w:line="240" w:lineRule="auto"/>
        <w:jc w:val="both"/>
        <w:rPr>
          <w:rFonts w:ascii="Open Sans" w:hAnsi="Open Sans" w:cs="Open Sans"/>
          <w:szCs w:val="20"/>
        </w:rPr>
      </w:pPr>
      <w:r w:rsidRPr="00F07EB7">
        <w:rPr>
          <w:rFonts w:ascii="Open Sans" w:hAnsi="Open Sans" w:cs="Open Sans"/>
          <w:szCs w:val="20"/>
        </w:rPr>
        <w:t xml:space="preserve">Izvajalec ob predložitvi ponudbe in ob sklenitvi tega okvirnega sporazuma nima prijavljenih podizvajalcev za izvedbo predmeta okvirnega sporazuma. </w:t>
      </w:r>
    </w:p>
    <w:p w14:paraId="7985BE81" w14:textId="77777777" w:rsidR="003E0CC6" w:rsidRPr="00F07EB7" w:rsidRDefault="003E0CC6" w:rsidP="003E0CC6">
      <w:pPr>
        <w:keepNext/>
        <w:keepLines/>
        <w:tabs>
          <w:tab w:val="left" w:pos="1702"/>
        </w:tabs>
        <w:spacing w:after="0" w:line="240" w:lineRule="auto"/>
        <w:jc w:val="both"/>
        <w:rPr>
          <w:rFonts w:ascii="Open Sans" w:hAnsi="Open Sans" w:cs="Open Sans"/>
          <w:b/>
          <w:szCs w:val="20"/>
        </w:rPr>
      </w:pPr>
    </w:p>
    <w:p w14:paraId="1AEA5F30" w14:textId="77777777" w:rsidR="003E0CC6" w:rsidRPr="00F07EB7" w:rsidRDefault="003E0CC6" w:rsidP="003E0CC6">
      <w:pPr>
        <w:keepNext/>
        <w:keepLines/>
        <w:spacing w:after="0" w:line="240" w:lineRule="auto"/>
        <w:jc w:val="both"/>
        <w:rPr>
          <w:rFonts w:ascii="Open Sans" w:hAnsi="Open Sans" w:cs="Open Sans"/>
          <w:szCs w:val="20"/>
        </w:rPr>
      </w:pPr>
      <w:r w:rsidRPr="00F07EB7">
        <w:rPr>
          <w:rFonts w:ascii="Open Sans" w:hAnsi="Open Sans" w:cs="Open Sans"/>
          <w:szCs w:val="20"/>
        </w:rPr>
        <w:t>Izvajalec mora med izvajanjem okvirnega sporazuma naročnika obvestiti o morebitnih spremembah informacij iz drugega odstavka 94. člena ZJN-3 in poslati informacije o novih podizvajalcih, ki jih namerava naknadno vključiti v izvajanje takšnih storitev, in sicer najkasneje v 5 (petih) dneh po spremembi. V primeru vključitve novih podizvajalcev mora izvajalec skupaj z obvestilom posredovati tudi podatke in dokumente iz druge, tretje in četrte alineje drugega odstavka 94. člena ZJN-3. Če izvajalec med izvajanjem okvirnega sporazuma ne obvesti naročnika o morebitnih spremembah informacij glede podizvajalcev (tretji odstavek 94. člena), bo naročnik Državni revizijski komisiji podal predlog za uvedbo postopka o prekršku iz 1. točke prvega odstavka 112. člena ZJN-3.</w:t>
      </w:r>
    </w:p>
    <w:p w14:paraId="2C5285E3" w14:textId="77777777" w:rsidR="003E0CC6" w:rsidRPr="00F07EB7" w:rsidRDefault="003E0CC6" w:rsidP="003E0CC6">
      <w:pPr>
        <w:keepNext/>
        <w:keepLines/>
        <w:tabs>
          <w:tab w:val="left" w:pos="1702"/>
        </w:tabs>
        <w:spacing w:after="0" w:line="240" w:lineRule="auto"/>
        <w:jc w:val="both"/>
        <w:rPr>
          <w:rFonts w:ascii="Open Sans" w:hAnsi="Open Sans" w:cs="Open Sans"/>
          <w:szCs w:val="20"/>
        </w:rPr>
      </w:pPr>
    </w:p>
    <w:p w14:paraId="74E719F2" w14:textId="77777777" w:rsidR="003E0CC6" w:rsidRPr="00F07EB7" w:rsidRDefault="003E0CC6" w:rsidP="003E0CC6">
      <w:pPr>
        <w:keepNext/>
        <w:keepLines/>
        <w:tabs>
          <w:tab w:val="left" w:pos="1702"/>
        </w:tabs>
        <w:spacing w:after="0" w:line="240" w:lineRule="auto"/>
        <w:jc w:val="both"/>
        <w:rPr>
          <w:rFonts w:ascii="Open Sans" w:hAnsi="Open Sans" w:cs="Open Sans"/>
          <w:szCs w:val="20"/>
        </w:rPr>
      </w:pPr>
      <w:r w:rsidRPr="00F07EB7">
        <w:rPr>
          <w:rFonts w:ascii="Open Sans" w:hAnsi="Open Sans" w:cs="Open Sans"/>
          <w:szCs w:val="20"/>
        </w:rPr>
        <w:t>Naročnik bo zavrnil vsakega podizvajalca, če zanj obstajajo razlogi za izključitev iz točke 3.1. razpisne dokumentacije. Naročnik lahko zavrne predlog za zamenjavo podizvajalca oziroma vključitev novega podizvajalca tudi, če bi to lahko vplivalo na nemoteno izvajanje ali dokončanje storitev in če novi podizvajalec ne izpolnjuje pogojev, ki jih je postavil naročnik v dokumentaciji v zvezi z oddajo javnega naročila. Naročnik mora o morebitni zavrnitvi novega podizvajalca obvestiti izvajalca najpozneje v 10 (desetih) dneh od prejema predloga.</w:t>
      </w:r>
    </w:p>
    <w:p w14:paraId="60DB59DD" w14:textId="77777777" w:rsidR="003E0CC6" w:rsidRPr="00F07EB7" w:rsidRDefault="003E0CC6" w:rsidP="003E0CC6">
      <w:pPr>
        <w:keepNext/>
        <w:keepLines/>
        <w:tabs>
          <w:tab w:val="left" w:pos="1702"/>
        </w:tabs>
        <w:spacing w:after="0" w:line="240" w:lineRule="auto"/>
        <w:jc w:val="both"/>
        <w:rPr>
          <w:rFonts w:ascii="Open Sans" w:hAnsi="Open Sans" w:cs="Open Sans"/>
          <w:szCs w:val="20"/>
        </w:rPr>
      </w:pPr>
    </w:p>
    <w:p w14:paraId="5A13645A" w14:textId="77777777" w:rsidR="003E0CC6" w:rsidRPr="00F07EB7" w:rsidRDefault="003E0CC6" w:rsidP="003E0CC6">
      <w:pPr>
        <w:keepNext/>
        <w:keepLines/>
        <w:tabs>
          <w:tab w:val="left" w:pos="1702"/>
        </w:tabs>
        <w:spacing w:after="0" w:line="240" w:lineRule="auto"/>
        <w:jc w:val="both"/>
        <w:rPr>
          <w:rFonts w:ascii="Open Sans" w:hAnsi="Open Sans" w:cs="Open Sans"/>
          <w:szCs w:val="20"/>
        </w:rPr>
      </w:pPr>
      <w:r w:rsidRPr="00F07EB7">
        <w:rPr>
          <w:rFonts w:ascii="Open Sans" w:hAnsi="Open Sans" w:cs="Open Sans"/>
          <w:szCs w:val="20"/>
        </w:rPr>
        <w:t>Izvajalec v razmerju do naročnika v celoti odgovarja za dobro izvedbo obveznosti po okvirnem sporazumu, ne glede na število podizvajalcev.</w:t>
      </w:r>
    </w:p>
    <w:p w14:paraId="1470CEC7" w14:textId="77777777" w:rsidR="005B75E9" w:rsidRPr="006217ED" w:rsidRDefault="005B75E9" w:rsidP="005B75E9">
      <w:pPr>
        <w:keepNext/>
        <w:keepLines/>
        <w:spacing w:after="0" w:line="240" w:lineRule="auto"/>
        <w:jc w:val="both"/>
        <w:rPr>
          <w:rFonts w:ascii="Open Sans" w:hAnsi="Open Sans" w:cs="Open Sans"/>
          <w:szCs w:val="20"/>
        </w:rPr>
      </w:pPr>
    </w:p>
    <w:p w14:paraId="46B9662F" w14:textId="77777777" w:rsidR="005B75E9" w:rsidRPr="006217ED" w:rsidRDefault="005B75E9" w:rsidP="005B75E9">
      <w:pPr>
        <w:pStyle w:val="Odstavekseznama"/>
        <w:keepNext/>
        <w:keepLines/>
        <w:numPr>
          <w:ilvl w:val="0"/>
          <w:numId w:val="51"/>
        </w:numPr>
        <w:ind w:left="567" w:hanging="567"/>
        <w:jc w:val="center"/>
        <w:rPr>
          <w:rFonts w:ascii="Open Sans" w:hAnsi="Open Sans" w:cs="Open Sans"/>
          <w:b/>
        </w:rPr>
      </w:pPr>
      <w:r w:rsidRPr="006217ED">
        <w:rPr>
          <w:rFonts w:ascii="Open Sans" w:hAnsi="Open Sans" w:cs="Open Sans"/>
          <w:b/>
        </w:rPr>
        <w:t>KRAJ, ROK IN NAČIN NAROČANJA IZVEDBE STORITEV</w:t>
      </w:r>
    </w:p>
    <w:p w14:paraId="5191F443" w14:textId="77777777" w:rsidR="005B75E9" w:rsidRPr="006217ED" w:rsidRDefault="005B75E9" w:rsidP="005B75E9">
      <w:pPr>
        <w:pStyle w:val="Odstavekseznama"/>
        <w:keepNext/>
        <w:keepLines/>
        <w:suppressAutoHyphens/>
        <w:autoSpaceDE w:val="0"/>
        <w:ind w:left="1080"/>
        <w:rPr>
          <w:rFonts w:ascii="Open Sans" w:eastAsia="Arial" w:hAnsi="Open Sans" w:cs="Open Sans"/>
          <w:b/>
          <w:lang w:eastAsia="ar-SA"/>
        </w:rPr>
      </w:pPr>
    </w:p>
    <w:p w14:paraId="67548A5A" w14:textId="77777777" w:rsidR="005B75E9" w:rsidRPr="006217ED" w:rsidRDefault="005B75E9" w:rsidP="005B75E9">
      <w:pPr>
        <w:keepNext/>
        <w:keepLines/>
        <w:numPr>
          <w:ilvl w:val="0"/>
          <w:numId w:val="53"/>
        </w:numPr>
        <w:tabs>
          <w:tab w:val="clear" w:pos="0"/>
        </w:tabs>
        <w:suppressAutoHyphens/>
        <w:spacing w:after="0" w:line="240" w:lineRule="auto"/>
        <w:ind w:left="567" w:hanging="567"/>
        <w:jc w:val="center"/>
        <w:rPr>
          <w:rFonts w:ascii="Open Sans" w:hAnsi="Open Sans" w:cs="Open Sans"/>
          <w:color w:val="000000"/>
          <w:szCs w:val="20"/>
        </w:rPr>
      </w:pPr>
      <w:r w:rsidRPr="006217ED">
        <w:rPr>
          <w:rFonts w:ascii="Open Sans" w:hAnsi="Open Sans" w:cs="Open Sans"/>
          <w:color w:val="000000"/>
          <w:szCs w:val="20"/>
        </w:rPr>
        <w:t>člen</w:t>
      </w:r>
    </w:p>
    <w:p w14:paraId="314C7AA2" w14:textId="77777777" w:rsidR="005B75E9" w:rsidRPr="006217ED" w:rsidRDefault="005B75E9" w:rsidP="005B75E9">
      <w:pPr>
        <w:keepNext/>
        <w:keepLines/>
        <w:suppressAutoHyphens/>
        <w:autoSpaceDE w:val="0"/>
        <w:spacing w:after="0" w:line="240" w:lineRule="auto"/>
        <w:jc w:val="both"/>
        <w:rPr>
          <w:rFonts w:ascii="Open Sans" w:eastAsia="Arial" w:hAnsi="Open Sans" w:cs="Open Sans"/>
          <w:b/>
          <w:szCs w:val="20"/>
          <w:lang w:eastAsia="ar-SA"/>
        </w:rPr>
      </w:pPr>
    </w:p>
    <w:p w14:paraId="262293DC" w14:textId="667DFA8D" w:rsidR="007C015C" w:rsidRDefault="007C015C" w:rsidP="007C015C">
      <w:pPr>
        <w:keepNext/>
        <w:keepLines/>
        <w:numPr>
          <w:ilvl w:val="12"/>
          <w:numId w:val="0"/>
        </w:numPr>
        <w:tabs>
          <w:tab w:val="left" w:pos="284"/>
          <w:tab w:val="left" w:pos="5529"/>
          <w:tab w:val="right" w:pos="8505"/>
        </w:tabs>
        <w:overflowPunct w:val="0"/>
        <w:autoSpaceDE w:val="0"/>
        <w:autoSpaceDN w:val="0"/>
        <w:adjustRightInd w:val="0"/>
        <w:spacing w:after="0" w:line="240" w:lineRule="auto"/>
        <w:jc w:val="both"/>
        <w:textAlignment w:val="baseline"/>
        <w:rPr>
          <w:rFonts w:ascii="Open Sans" w:hAnsi="Open Sans" w:cs="Open Sans"/>
          <w:b/>
          <w:bCs/>
          <w:szCs w:val="20"/>
        </w:rPr>
      </w:pPr>
      <w:r w:rsidRPr="008603F6">
        <w:rPr>
          <w:rFonts w:ascii="Open Sans" w:hAnsi="Open Sans" w:cs="Open Sans"/>
          <w:b/>
          <w:bCs/>
          <w:szCs w:val="20"/>
        </w:rPr>
        <w:t>(velja za 1. sklop)</w:t>
      </w:r>
    </w:p>
    <w:p w14:paraId="5E096DD2" w14:textId="502E2881" w:rsidR="005B75E9" w:rsidRPr="006217ED" w:rsidRDefault="005B75E9" w:rsidP="005B75E9">
      <w:pPr>
        <w:keepNext/>
        <w:keepLines/>
        <w:spacing w:after="0" w:line="240" w:lineRule="auto"/>
        <w:jc w:val="both"/>
        <w:rPr>
          <w:rFonts w:ascii="Open Sans" w:hAnsi="Open Sans" w:cs="Open Sans"/>
          <w:szCs w:val="20"/>
        </w:rPr>
      </w:pPr>
      <w:r w:rsidRPr="006217ED">
        <w:rPr>
          <w:rFonts w:ascii="Open Sans" w:hAnsi="Open Sans" w:cs="Open Sans"/>
          <w:szCs w:val="20"/>
        </w:rPr>
        <w:t>Storitve se bodo izvajale na lokacij</w:t>
      </w:r>
      <w:r w:rsidR="005A6FD6">
        <w:rPr>
          <w:rFonts w:ascii="Open Sans" w:hAnsi="Open Sans" w:cs="Open Sans"/>
          <w:szCs w:val="20"/>
        </w:rPr>
        <w:t>i</w:t>
      </w:r>
      <w:r w:rsidRPr="006217ED">
        <w:rPr>
          <w:rFonts w:ascii="Open Sans" w:hAnsi="Open Sans" w:cs="Open Sans"/>
          <w:szCs w:val="20"/>
        </w:rPr>
        <w:t xml:space="preserve"> naročnika, </w:t>
      </w:r>
      <w:r w:rsidR="005A6FD6">
        <w:rPr>
          <w:rFonts w:ascii="Open Sans" w:hAnsi="Open Sans" w:cs="Open Sans"/>
          <w:szCs w:val="20"/>
        </w:rPr>
        <w:t>________________</w:t>
      </w:r>
      <w:r w:rsidRPr="006217ED">
        <w:rPr>
          <w:rFonts w:ascii="Open Sans" w:hAnsi="Open Sans" w:cs="Open Sans"/>
          <w:szCs w:val="20"/>
        </w:rPr>
        <w:t>, v Ljubljani.</w:t>
      </w:r>
    </w:p>
    <w:p w14:paraId="2AC6EA61" w14:textId="77777777" w:rsidR="005B75E9" w:rsidRPr="006217ED" w:rsidRDefault="005B75E9" w:rsidP="005B75E9">
      <w:pPr>
        <w:keepNext/>
        <w:keepLines/>
        <w:spacing w:after="0" w:line="240" w:lineRule="auto"/>
        <w:jc w:val="both"/>
        <w:rPr>
          <w:rFonts w:ascii="Open Sans" w:hAnsi="Open Sans" w:cs="Open Sans"/>
          <w:b/>
          <w:bCs/>
          <w:iCs/>
          <w:szCs w:val="20"/>
        </w:rPr>
      </w:pPr>
    </w:p>
    <w:p w14:paraId="2C1A63F4" w14:textId="77777777" w:rsidR="005B75E9" w:rsidRPr="006217ED" w:rsidRDefault="005B75E9" w:rsidP="005B75E9">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Open Sans" w:hAnsi="Open Sans" w:cs="Open Sans"/>
          <w:b/>
          <w:szCs w:val="20"/>
        </w:rPr>
      </w:pPr>
      <w:r w:rsidRPr="006217ED">
        <w:rPr>
          <w:rFonts w:ascii="Open Sans" w:hAnsi="Open Sans" w:cs="Open Sans"/>
          <w:b/>
          <w:szCs w:val="20"/>
        </w:rPr>
        <w:t>Redno vzdrževanje</w:t>
      </w:r>
    </w:p>
    <w:p w14:paraId="0B7963E2" w14:textId="77777777" w:rsidR="005B75E9" w:rsidRPr="006217ED" w:rsidRDefault="005B75E9" w:rsidP="005B75E9">
      <w:pPr>
        <w:keepNext/>
        <w:keepLines/>
        <w:spacing w:after="0" w:line="240" w:lineRule="auto"/>
        <w:jc w:val="both"/>
        <w:rPr>
          <w:rFonts w:ascii="Open Sans" w:hAnsi="Open Sans" w:cs="Open Sans"/>
          <w:szCs w:val="20"/>
          <w:lang w:val="x-none"/>
        </w:rPr>
      </w:pPr>
      <w:r w:rsidRPr="006217ED">
        <w:rPr>
          <w:rFonts w:ascii="Open Sans" w:hAnsi="Open Sans" w:cs="Open Sans"/>
          <w:szCs w:val="20"/>
        </w:rPr>
        <w:t>Izvajalec</w:t>
      </w:r>
      <w:r w:rsidRPr="006217ED">
        <w:rPr>
          <w:rFonts w:ascii="Open Sans" w:hAnsi="Open Sans" w:cs="Open Sans"/>
          <w:szCs w:val="20"/>
          <w:lang w:val="x-none"/>
        </w:rPr>
        <w:t xml:space="preserve"> bo storitve rednega</w:t>
      </w:r>
      <w:r w:rsidRPr="006217ED">
        <w:rPr>
          <w:rFonts w:ascii="Open Sans" w:hAnsi="Open Sans" w:cs="Open Sans"/>
          <w:szCs w:val="20"/>
        </w:rPr>
        <w:t xml:space="preserve"> </w:t>
      </w:r>
      <w:r w:rsidRPr="006217ED">
        <w:rPr>
          <w:rFonts w:ascii="Open Sans" w:hAnsi="Open Sans" w:cs="Open Sans"/>
          <w:szCs w:val="20"/>
          <w:lang w:val="x-none"/>
        </w:rPr>
        <w:t xml:space="preserve">mesečnega pregleda </w:t>
      </w:r>
      <w:r w:rsidRPr="006217ED">
        <w:rPr>
          <w:rFonts w:ascii="Open Sans" w:hAnsi="Open Sans" w:cs="Open Sans"/>
          <w:szCs w:val="20"/>
        </w:rPr>
        <w:t>dvigal</w:t>
      </w:r>
      <w:r w:rsidRPr="006217ED">
        <w:rPr>
          <w:rFonts w:ascii="Open Sans" w:hAnsi="Open Sans" w:cs="Open Sans"/>
          <w:szCs w:val="20"/>
          <w:lang w:val="x-none"/>
        </w:rPr>
        <w:t xml:space="preserve"> izvajal brez predhodnega pisnega poziva naročnika vsak mesec do </w:t>
      </w:r>
      <w:r w:rsidRPr="006217ED">
        <w:rPr>
          <w:rFonts w:ascii="Open Sans" w:hAnsi="Open Sans" w:cs="Open Sans"/>
          <w:szCs w:val="20"/>
        </w:rPr>
        <w:t>desetega (10.)</w:t>
      </w:r>
      <w:r w:rsidRPr="006217ED">
        <w:rPr>
          <w:rFonts w:ascii="Open Sans" w:hAnsi="Open Sans" w:cs="Open Sans"/>
          <w:szCs w:val="20"/>
          <w:lang w:val="x-none"/>
        </w:rPr>
        <w:t xml:space="preserve"> dne v mesecu.</w:t>
      </w:r>
    </w:p>
    <w:p w14:paraId="4AF97937" w14:textId="77777777" w:rsidR="005B75E9" w:rsidRPr="006217ED" w:rsidRDefault="005B75E9" w:rsidP="005B75E9">
      <w:pPr>
        <w:keepNext/>
        <w:keepLines/>
        <w:spacing w:after="0" w:line="240" w:lineRule="auto"/>
        <w:jc w:val="both"/>
        <w:rPr>
          <w:rFonts w:ascii="Open Sans" w:hAnsi="Open Sans" w:cs="Open Sans"/>
          <w:b/>
          <w:szCs w:val="20"/>
        </w:rPr>
      </w:pPr>
    </w:p>
    <w:p w14:paraId="5FAC21F3" w14:textId="0BDD1950" w:rsidR="005B75E9" w:rsidRPr="006217ED" w:rsidRDefault="005B75E9" w:rsidP="005B75E9">
      <w:pPr>
        <w:keepNext/>
        <w:keepLines/>
        <w:tabs>
          <w:tab w:val="left" w:pos="0"/>
          <w:tab w:val="left" w:pos="284"/>
          <w:tab w:val="left" w:pos="426"/>
          <w:tab w:val="left" w:pos="4536"/>
        </w:tabs>
        <w:spacing w:after="0" w:line="240" w:lineRule="auto"/>
        <w:jc w:val="both"/>
        <w:rPr>
          <w:rFonts w:ascii="Open Sans" w:eastAsia="Calibri" w:hAnsi="Open Sans" w:cs="Open Sans"/>
          <w:szCs w:val="20"/>
        </w:rPr>
      </w:pPr>
      <w:r w:rsidRPr="006217ED">
        <w:rPr>
          <w:rFonts w:ascii="Open Sans" w:eastAsia="Calibri" w:hAnsi="Open Sans" w:cs="Open Sans"/>
          <w:szCs w:val="20"/>
        </w:rPr>
        <w:t xml:space="preserve">V skladu z zakonodajo, ki ureja predmet okvirnega sporazuma (Pravilnik o varnosti dvigal, Uradni list RS, št. </w:t>
      </w:r>
      <w:r w:rsidR="004C4FA9" w:rsidRPr="004C4FA9">
        <w:rPr>
          <w:rFonts w:ascii="Open Sans" w:eastAsia="Calibri" w:hAnsi="Open Sans" w:cs="Open Sans"/>
          <w:szCs w:val="20"/>
        </w:rPr>
        <w:t>44/24</w:t>
      </w:r>
      <w:r w:rsidRPr="006217ED">
        <w:rPr>
          <w:rFonts w:ascii="Open Sans" w:eastAsia="Calibri" w:hAnsi="Open Sans" w:cs="Open Sans"/>
          <w:szCs w:val="20"/>
        </w:rPr>
        <w:t>) mora izvajalec enkrat letno, brez posebnega poziva naročnika, zagotoviti periodični tehnični pregled dvigal. Rok izvedbe mora izvajalec naročniku pisno sporočiti vsaj tri (3) delovne dni pred izvedbo.</w:t>
      </w:r>
    </w:p>
    <w:p w14:paraId="699F417D" w14:textId="77777777" w:rsidR="005B75E9" w:rsidRPr="006217ED" w:rsidRDefault="005B75E9" w:rsidP="005B75E9">
      <w:pPr>
        <w:keepNext/>
        <w:keepLines/>
        <w:spacing w:after="0" w:line="240" w:lineRule="auto"/>
        <w:jc w:val="both"/>
        <w:rPr>
          <w:rFonts w:ascii="Open Sans" w:hAnsi="Open Sans" w:cs="Open Sans"/>
          <w:szCs w:val="20"/>
        </w:rPr>
      </w:pPr>
    </w:p>
    <w:p w14:paraId="1DA04CED" w14:textId="77777777" w:rsidR="005B75E9" w:rsidRPr="006217ED" w:rsidRDefault="005B75E9" w:rsidP="005B75E9">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Open Sans" w:hAnsi="Open Sans" w:cs="Open Sans"/>
          <w:b/>
          <w:szCs w:val="20"/>
        </w:rPr>
      </w:pPr>
      <w:r w:rsidRPr="006217ED">
        <w:rPr>
          <w:rFonts w:ascii="Open Sans" w:hAnsi="Open Sans" w:cs="Open Sans"/>
          <w:b/>
          <w:szCs w:val="20"/>
        </w:rPr>
        <w:t>Izredno vzdrževanje</w:t>
      </w:r>
    </w:p>
    <w:p w14:paraId="29B3E4E2" w14:textId="77777777" w:rsidR="005B75E9" w:rsidRPr="006217ED" w:rsidRDefault="005B75E9" w:rsidP="005B75E9">
      <w:pPr>
        <w:keepNext/>
        <w:keepLines/>
        <w:tabs>
          <w:tab w:val="left" w:pos="0"/>
          <w:tab w:val="left" w:pos="284"/>
          <w:tab w:val="left" w:pos="426"/>
          <w:tab w:val="left" w:pos="4536"/>
        </w:tabs>
        <w:spacing w:after="0" w:line="240" w:lineRule="auto"/>
        <w:jc w:val="both"/>
        <w:rPr>
          <w:rFonts w:ascii="Open Sans" w:eastAsia="Calibri" w:hAnsi="Open Sans" w:cs="Open Sans"/>
          <w:szCs w:val="20"/>
        </w:rPr>
      </w:pPr>
      <w:r w:rsidRPr="006217ED">
        <w:rPr>
          <w:rFonts w:ascii="Open Sans" w:eastAsia="Calibri" w:hAnsi="Open Sans" w:cs="Open Sans"/>
          <w:szCs w:val="20"/>
        </w:rPr>
        <w:t>Naročnik bo izvajalcu sporočil vsakokratno potrebo po izvedbi intervencijskega popravila/nedelovanju dvigal v obliki posameznega naročila, ki bo v telefonski obliki na številko _________________. Naročnik bo naknadno potrdil potrebo po izvedbi intervencijskega popravila/nedelovanju dvigal tudi v pisni obliki po elektronski pošti na naslov _______________. Šteje se, da je izvajalec naročilo prejel, če ima naročnik dokazilo o poslanem naročilu iz prejšnjega stavka.</w:t>
      </w:r>
    </w:p>
    <w:p w14:paraId="75608232" w14:textId="77777777" w:rsidR="005B75E9" w:rsidRPr="006217ED" w:rsidRDefault="005B75E9" w:rsidP="005B75E9">
      <w:pPr>
        <w:keepNext/>
        <w:keepLines/>
        <w:tabs>
          <w:tab w:val="left" w:pos="1702"/>
        </w:tabs>
        <w:spacing w:after="0" w:line="240" w:lineRule="auto"/>
        <w:jc w:val="both"/>
        <w:rPr>
          <w:rFonts w:ascii="Open Sans" w:hAnsi="Open Sans" w:cs="Open Sans"/>
          <w:szCs w:val="20"/>
        </w:rPr>
      </w:pPr>
    </w:p>
    <w:p w14:paraId="0615B364" w14:textId="465C9C54" w:rsidR="00376416" w:rsidRPr="006217ED" w:rsidRDefault="00376416" w:rsidP="00376416">
      <w:pPr>
        <w:keepNext/>
        <w:keepLines/>
        <w:tabs>
          <w:tab w:val="left" w:pos="1702"/>
        </w:tabs>
        <w:spacing w:after="0" w:line="240" w:lineRule="auto"/>
        <w:jc w:val="both"/>
        <w:rPr>
          <w:rFonts w:ascii="Open Sans" w:hAnsi="Open Sans" w:cs="Open Sans"/>
          <w:szCs w:val="20"/>
          <w:lang w:val="x-none"/>
        </w:rPr>
      </w:pPr>
      <w:r w:rsidRPr="006217ED">
        <w:rPr>
          <w:rFonts w:ascii="Open Sans" w:hAnsi="Open Sans" w:cs="Open Sans"/>
          <w:szCs w:val="20"/>
          <w:lang w:val="x-none"/>
        </w:rPr>
        <w:t xml:space="preserve">Izvajalec bo začel z intervencijskimi popravili na dvigalih v roku največ </w:t>
      </w:r>
      <w:r>
        <w:rPr>
          <w:rFonts w:ascii="Open Sans" w:hAnsi="Open Sans" w:cs="Open Sans"/>
          <w:szCs w:val="20"/>
          <w:lang w:val="x-none"/>
        </w:rPr>
        <w:t>6</w:t>
      </w:r>
      <w:r w:rsidRPr="006217ED">
        <w:rPr>
          <w:rFonts w:ascii="Open Sans" w:hAnsi="Open Sans" w:cs="Open Sans"/>
          <w:szCs w:val="20"/>
          <w:lang w:val="x-none"/>
        </w:rPr>
        <w:t xml:space="preserve"> (</w:t>
      </w:r>
      <w:r>
        <w:rPr>
          <w:rFonts w:ascii="Open Sans" w:hAnsi="Open Sans" w:cs="Open Sans"/>
          <w:szCs w:val="20"/>
          <w:lang w:val="x-none"/>
        </w:rPr>
        <w:t>šest</w:t>
      </w:r>
      <w:r w:rsidRPr="006217ED">
        <w:rPr>
          <w:rFonts w:ascii="Open Sans" w:hAnsi="Open Sans" w:cs="Open Sans"/>
          <w:szCs w:val="20"/>
          <w:lang w:val="x-none"/>
        </w:rPr>
        <w:t>) ur po naročilu s strani naročnika, v vseh terminih</w:t>
      </w:r>
      <w:r w:rsidRPr="006217ED">
        <w:rPr>
          <w:rFonts w:ascii="Open Sans" w:hAnsi="Open Sans" w:cs="Open Sans"/>
          <w:szCs w:val="20"/>
        </w:rPr>
        <w:t xml:space="preserve"> navedenih v Tehnični specifikaciji del</w:t>
      </w:r>
      <w:r w:rsidRPr="006217ED">
        <w:rPr>
          <w:rFonts w:ascii="Open Sans" w:hAnsi="Open Sans" w:cs="Open Sans"/>
          <w:szCs w:val="20"/>
          <w:lang w:val="x-none"/>
        </w:rPr>
        <w:t xml:space="preserve">. Intervencijsko vzdrževanje dvigal se vrši 24 </w:t>
      </w:r>
      <w:r w:rsidRPr="006217ED">
        <w:rPr>
          <w:rFonts w:ascii="Open Sans" w:hAnsi="Open Sans" w:cs="Open Sans"/>
          <w:szCs w:val="20"/>
        </w:rPr>
        <w:t xml:space="preserve">(štiriindvajset) </w:t>
      </w:r>
      <w:r w:rsidRPr="006217ED">
        <w:rPr>
          <w:rFonts w:ascii="Open Sans" w:hAnsi="Open Sans" w:cs="Open Sans"/>
          <w:szCs w:val="20"/>
          <w:lang w:val="x-none"/>
        </w:rPr>
        <w:t>ur na dan, 365 dni v letu.</w:t>
      </w:r>
    </w:p>
    <w:p w14:paraId="6400944F" w14:textId="77777777" w:rsidR="005B75E9" w:rsidRDefault="005B75E9" w:rsidP="005B75E9">
      <w:pPr>
        <w:keepNext/>
        <w:keepLines/>
        <w:spacing w:after="0" w:line="240" w:lineRule="auto"/>
        <w:jc w:val="both"/>
        <w:rPr>
          <w:rFonts w:ascii="Open Sans" w:hAnsi="Open Sans" w:cs="Open Sans"/>
          <w:szCs w:val="20"/>
        </w:rPr>
      </w:pPr>
    </w:p>
    <w:p w14:paraId="054684F4" w14:textId="77777777" w:rsidR="005B75E9" w:rsidRPr="006217ED" w:rsidRDefault="005B75E9" w:rsidP="005B75E9">
      <w:pPr>
        <w:keepNext/>
        <w:keepLines/>
        <w:spacing w:after="0" w:line="240" w:lineRule="auto"/>
        <w:jc w:val="both"/>
        <w:rPr>
          <w:rFonts w:ascii="Open Sans" w:hAnsi="Open Sans" w:cs="Open Sans"/>
          <w:szCs w:val="20"/>
        </w:rPr>
      </w:pPr>
      <w:r w:rsidRPr="006217ED">
        <w:rPr>
          <w:rFonts w:ascii="Open Sans" w:hAnsi="Open Sans" w:cs="Open Sans"/>
          <w:szCs w:val="20"/>
        </w:rPr>
        <w:lastRenderedPageBreak/>
        <w:t xml:space="preserve">V primeru večjih okvar oz. na poziv naročnika, mora izvajalec izdelati poročilo o ugotovitvah in pomanjkljivostih pregledane naprave ter ga poslati predstavniku naročnika v roku petih (5) delovnih dni po izvedbi storitve, v pisni in digitalni (npr. </w:t>
      </w:r>
      <w:proofErr w:type="spellStart"/>
      <w:r w:rsidRPr="006217ED">
        <w:rPr>
          <w:rFonts w:ascii="Open Sans" w:hAnsi="Open Sans" w:cs="Open Sans"/>
          <w:szCs w:val="20"/>
        </w:rPr>
        <w:t>pdf</w:t>
      </w:r>
      <w:proofErr w:type="spellEnd"/>
      <w:r w:rsidRPr="006217ED">
        <w:rPr>
          <w:rFonts w:ascii="Open Sans" w:hAnsi="Open Sans" w:cs="Open Sans"/>
          <w:szCs w:val="20"/>
        </w:rPr>
        <w:t>. datoteka) obliki. Poročilo mora biti napisano strokovno ter po potrebi opremljeno s slikami, ki so pregledne in nedvoumno označene. Do pomanjkljivosti oz. okvare se mora izvajalec jasno opredeliti in predlagati naročniku ustrezno rešitev.</w:t>
      </w:r>
    </w:p>
    <w:p w14:paraId="7D67277B" w14:textId="77777777" w:rsidR="005B75E9" w:rsidRPr="006217ED" w:rsidRDefault="005B75E9" w:rsidP="005B75E9">
      <w:pPr>
        <w:keepNext/>
        <w:keepLines/>
        <w:spacing w:after="0" w:line="240" w:lineRule="auto"/>
        <w:jc w:val="both"/>
        <w:rPr>
          <w:rFonts w:ascii="Open Sans" w:hAnsi="Open Sans" w:cs="Open Sans"/>
          <w:szCs w:val="20"/>
        </w:rPr>
      </w:pPr>
    </w:p>
    <w:p w14:paraId="79628547" w14:textId="77777777" w:rsidR="005B75E9" w:rsidRPr="006217ED" w:rsidRDefault="005B75E9" w:rsidP="005B75E9">
      <w:pPr>
        <w:keepNext/>
        <w:keepLines/>
        <w:spacing w:after="0" w:line="240" w:lineRule="auto"/>
        <w:jc w:val="both"/>
        <w:rPr>
          <w:rFonts w:ascii="Open Sans" w:hAnsi="Open Sans" w:cs="Open Sans"/>
          <w:szCs w:val="20"/>
        </w:rPr>
      </w:pPr>
      <w:r w:rsidRPr="006217ED">
        <w:rPr>
          <w:rFonts w:ascii="Open Sans" w:hAnsi="Open Sans" w:cs="Open Sans"/>
          <w:szCs w:val="20"/>
        </w:rPr>
        <w:t>V primeru prekoračitve roka, ki bi nastala zaradi zamude na strani izvajalca, je dolžan nositi vse s tem povezane stroške izvajalec.</w:t>
      </w:r>
    </w:p>
    <w:p w14:paraId="2353B0A1" w14:textId="77777777" w:rsidR="005A6FD6" w:rsidRDefault="005A6FD6" w:rsidP="005A6FD6">
      <w:pPr>
        <w:keepNext/>
        <w:keepLines/>
        <w:widowControl w:val="0"/>
        <w:spacing w:after="0" w:line="240" w:lineRule="auto"/>
        <w:jc w:val="both"/>
        <w:rPr>
          <w:rFonts w:ascii="Open Sans" w:hAnsi="Open Sans" w:cs="Open Sans"/>
          <w:szCs w:val="20"/>
        </w:rPr>
      </w:pPr>
    </w:p>
    <w:p w14:paraId="7E9E286F" w14:textId="6C09C753" w:rsidR="007C015C" w:rsidRDefault="007C015C" w:rsidP="007C015C">
      <w:pPr>
        <w:keepNext/>
        <w:keepLines/>
        <w:numPr>
          <w:ilvl w:val="12"/>
          <w:numId w:val="0"/>
        </w:numPr>
        <w:tabs>
          <w:tab w:val="left" w:pos="284"/>
          <w:tab w:val="left" w:pos="5529"/>
          <w:tab w:val="right" w:pos="8505"/>
        </w:tabs>
        <w:overflowPunct w:val="0"/>
        <w:autoSpaceDE w:val="0"/>
        <w:autoSpaceDN w:val="0"/>
        <w:adjustRightInd w:val="0"/>
        <w:spacing w:after="0" w:line="240" w:lineRule="auto"/>
        <w:jc w:val="both"/>
        <w:textAlignment w:val="baseline"/>
        <w:rPr>
          <w:rFonts w:ascii="Open Sans" w:hAnsi="Open Sans" w:cs="Open Sans"/>
          <w:b/>
          <w:bCs/>
          <w:szCs w:val="20"/>
        </w:rPr>
      </w:pPr>
      <w:r w:rsidRPr="008603F6">
        <w:rPr>
          <w:rFonts w:ascii="Open Sans" w:hAnsi="Open Sans" w:cs="Open Sans"/>
          <w:b/>
          <w:bCs/>
          <w:szCs w:val="20"/>
        </w:rPr>
        <w:t xml:space="preserve">(velja za </w:t>
      </w:r>
      <w:r>
        <w:rPr>
          <w:rFonts w:ascii="Open Sans" w:hAnsi="Open Sans" w:cs="Open Sans"/>
          <w:b/>
          <w:bCs/>
          <w:szCs w:val="20"/>
        </w:rPr>
        <w:t>2. sklop</w:t>
      </w:r>
      <w:r w:rsidRPr="008603F6">
        <w:rPr>
          <w:rFonts w:ascii="Open Sans" w:hAnsi="Open Sans" w:cs="Open Sans"/>
          <w:b/>
          <w:bCs/>
          <w:szCs w:val="20"/>
        </w:rPr>
        <w:t>)</w:t>
      </w:r>
    </w:p>
    <w:p w14:paraId="4CB1898C" w14:textId="77777777" w:rsidR="007C015C" w:rsidRPr="006217ED" w:rsidRDefault="007C015C" w:rsidP="007C015C">
      <w:pPr>
        <w:keepNext/>
        <w:keepLines/>
        <w:spacing w:after="0" w:line="240" w:lineRule="auto"/>
        <w:jc w:val="both"/>
        <w:rPr>
          <w:rFonts w:ascii="Open Sans" w:hAnsi="Open Sans" w:cs="Open Sans"/>
          <w:szCs w:val="20"/>
        </w:rPr>
      </w:pPr>
      <w:r w:rsidRPr="006217ED">
        <w:rPr>
          <w:rFonts w:ascii="Open Sans" w:hAnsi="Open Sans" w:cs="Open Sans"/>
          <w:szCs w:val="20"/>
        </w:rPr>
        <w:t>Storitve se bodo izvajale na lokacij</w:t>
      </w:r>
      <w:r>
        <w:rPr>
          <w:rFonts w:ascii="Open Sans" w:hAnsi="Open Sans" w:cs="Open Sans"/>
          <w:szCs w:val="20"/>
        </w:rPr>
        <w:t>i</w:t>
      </w:r>
      <w:r w:rsidRPr="006217ED">
        <w:rPr>
          <w:rFonts w:ascii="Open Sans" w:hAnsi="Open Sans" w:cs="Open Sans"/>
          <w:szCs w:val="20"/>
        </w:rPr>
        <w:t xml:space="preserve"> naročnika, </w:t>
      </w:r>
      <w:r>
        <w:rPr>
          <w:rFonts w:ascii="Open Sans" w:hAnsi="Open Sans" w:cs="Open Sans"/>
          <w:szCs w:val="20"/>
        </w:rPr>
        <w:t>________________</w:t>
      </w:r>
      <w:r w:rsidRPr="006217ED">
        <w:rPr>
          <w:rFonts w:ascii="Open Sans" w:hAnsi="Open Sans" w:cs="Open Sans"/>
          <w:szCs w:val="20"/>
        </w:rPr>
        <w:t>, v Ljubljani.</w:t>
      </w:r>
    </w:p>
    <w:p w14:paraId="51F697D3" w14:textId="77777777" w:rsidR="007C015C" w:rsidRPr="006217ED" w:rsidRDefault="007C015C" w:rsidP="007C015C">
      <w:pPr>
        <w:keepNext/>
        <w:keepLines/>
        <w:spacing w:after="0" w:line="240" w:lineRule="auto"/>
        <w:jc w:val="both"/>
        <w:rPr>
          <w:rFonts w:ascii="Open Sans" w:hAnsi="Open Sans" w:cs="Open Sans"/>
          <w:b/>
          <w:bCs/>
          <w:iCs/>
          <w:szCs w:val="20"/>
        </w:rPr>
      </w:pPr>
    </w:p>
    <w:p w14:paraId="7C2B5CEE" w14:textId="77777777" w:rsidR="007C015C" w:rsidRPr="006217ED" w:rsidRDefault="007C015C" w:rsidP="007C015C">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Open Sans" w:hAnsi="Open Sans" w:cs="Open Sans"/>
          <w:b/>
          <w:szCs w:val="20"/>
        </w:rPr>
      </w:pPr>
      <w:r w:rsidRPr="006217ED">
        <w:rPr>
          <w:rFonts w:ascii="Open Sans" w:hAnsi="Open Sans" w:cs="Open Sans"/>
          <w:b/>
          <w:szCs w:val="20"/>
        </w:rPr>
        <w:t>Redno vzdrževanje</w:t>
      </w:r>
    </w:p>
    <w:p w14:paraId="58273F07" w14:textId="77777777" w:rsidR="007C015C" w:rsidRPr="006217ED" w:rsidRDefault="007C015C" w:rsidP="007C015C">
      <w:pPr>
        <w:keepNext/>
        <w:keepLines/>
        <w:spacing w:after="0" w:line="240" w:lineRule="auto"/>
        <w:jc w:val="both"/>
        <w:rPr>
          <w:rFonts w:ascii="Open Sans" w:hAnsi="Open Sans" w:cs="Open Sans"/>
          <w:szCs w:val="20"/>
          <w:lang w:val="x-none"/>
        </w:rPr>
      </w:pPr>
      <w:r w:rsidRPr="006217ED">
        <w:rPr>
          <w:rFonts w:ascii="Open Sans" w:hAnsi="Open Sans" w:cs="Open Sans"/>
          <w:szCs w:val="20"/>
        </w:rPr>
        <w:t>Izvajalec</w:t>
      </w:r>
      <w:r w:rsidRPr="006217ED">
        <w:rPr>
          <w:rFonts w:ascii="Open Sans" w:hAnsi="Open Sans" w:cs="Open Sans"/>
          <w:szCs w:val="20"/>
          <w:lang w:val="x-none"/>
        </w:rPr>
        <w:t xml:space="preserve"> bo storitve rednega</w:t>
      </w:r>
      <w:r w:rsidRPr="006217ED">
        <w:rPr>
          <w:rFonts w:ascii="Open Sans" w:hAnsi="Open Sans" w:cs="Open Sans"/>
          <w:szCs w:val="20"/>
        </w:rPr>
        <w:t xml:space="preserve"> </w:t>
      </w:r>
      <w:r w:rsidRPr="006217ED">
        <w:rPr>
          <w:rFonts w:ascii="Open Sans" w:hAnsi="Open Sans" w:cs="Open Sans"/>
          <w:szCs w:val="20"/>
          <w:lang w:val="x-none"/>
        </w:rPr>
        <w:t xml:space="preserve">mesečnega pregleda </w:t>
      </w:r>
      <w:r w:rsidRPr="006217ED">
        <w:rPr>
          <w:rFonts w:ascii="Open Sans" w:hAnsi="Open Sans" w:cs="Open Sans"/>
          <w:szCs w:val="20"/>
        </w:rPr>
        <w:t>dvigal</w:t>
      </w:r>
      <w:r w:rsidRPr="006217ED">
        <w:rPr>
          <w:rFonts w:ascii="Open Sans" w:hAnsi="Open Sans" w:cs="Open Sans"/>
          <w:szCs w:val="20"/>
          <w:lang w:val="x-none"/>
        </w:rPr>
        <w:t xml:space="preserve"> izvajal brez predhodnega pisnega poziva naročnika vsak mesec do </w:t>
      </w:r>
      <w:r w:rsidRPr="006217ED">
        <w:rPr>
          <w:rFonts w:ascii="Open Sans" w:hAnsi="Open Sans" w:cs="Open Sans"/>
          <w:szCs w:val="20"/>
        </w:rPr>
        <w:t>desetega (10.)</w:t>
      </w:r>
      <w:r w:rsidRPr="006217ED">
        <w:rPr>
          <w:rFonts w:ascii="Open Sans" w:hAnsi="Open Sans" w:cs="Open Sans"/>
          <w:szCs w:val="20"/>
          <w:lang w:val="x-none"/>
        </w:rPr>
        <w:t xml:space="preserve"> dne v mesecu.</w:t>
      </w:r>
    </w:p>
    <w:p w14:paraId="02C1B6F2" w14:textId="77777777" w:rsidR="007C015C" w:rsidRPr="006217ED" w:rsidRDefault="007C015C" w:rsidP="007C015C">
      <w:pPr>
        <w:keepNext/>
        <w:keepLines/>
        <w:spacing w:after="0" w:line="240" w:lineRule="auto"/>
        <w:jc w:val="both"/>
        <w:rPr>
          <w:rFonts w:ascii="Open Sans" w:hAnsi="Open Sans" w:cs="Open Sans"/>
          <w:b/>
          <w:szCs w:val="20"/>
        </w:rPr>
      </w:pPr>
    </w:p>
    <w:p w14:paraId="5C9402E2" w14:textId="77777777" w:rsidR="007C015C" w:rsidRPr="006217ED" w:rsidRDefault="007C015C" w:rsidP="007C015C">
      <w:pPr>
        <w:keepNext/>
        <w:keepLines/>
        <w:tabs>
          <w:tab w:val="left" w:pos="0"/>
          <w:tab w:val="left" w:pos="284"/>
          <w:tab w:val="left" w:pos="426"/>
          <w:tab w:val="left" w:pos="4536"/>
        </w:tabs>
        <w:spacing w:after="0" w:line="240" w:lineRule="auto"/>
        <w:jc w:val="both"/>
        <w:rPr>
          <w:rFonts w:ascii="Open Sans" w:eastAsia="Calibri" w:hAnsi="Open Sans" w:cs="Open Sans"/>
          <w:szCs w:val="20"/>
        </w:rPr>
      </w:pPr>
      <w:r w:rsidRPr="006217ED">
        <w:rPr>
          <w:rFonts w:ascii="Open Sans" w:eastAsia="Calibri" w:hAnsi="Open Sans" w:cs="Open Sans"/>
          <w:szCs w:val="20"/>
        </w:rPr>
        <w:t xml:space="preserve">V skladu z zakonodajo, ki ureja predmet okvirnega sporazuma (Pravilnik o varnosti dvigal, Uradni list RS, št. </w:t>
      </w:r>
      <w:r w:rsidRPr="004C4FA9">
        <w:rPr>
          <w:rFonts w:ascii="Open Sans" w:eastAsia="Calibri" w:hAnsi="Open Sans" w:cs="Open Sans"/>
          <w:szCs w:val="20"/>
        </w:rPr>
        <w:t>44/24</w:t>
      </w:r>
      <w:r w:rsidRPr="006217ED">
        <w:rPr>
          <w:rFonts w:ascii="Open Sans" w:eastAsia="Calibri" w:hAnsi="Open Sans" w:cs="Open Sans"/>
          <w:szCs w:val="20"/>
        </w:rPr>
        <w:t>) mora izvajalec enkrat letno, brez posebnega poziva naročnika, zagotoviti periodični tehnični pregled dvigal. Rok izvedbe mora izvajalec naročniku pisno sporočiti vsaj tri (3) delovne dni pred izvedbo.</w:t>
      </w:r>
    </w:p>
    <w:p w14:paraId="353F6EF2" w14:textId="77777777" w:rsidR="007C015C" w:rsidRPr="006217ED" w:rsidRDefault="007C015C" w:rsidP="007C015C">
      <w:pPr>
        <w:keepNext/>
        <w:keepLines/>
        <w:spacing w:after="0" w:line="240" w:lineRule="auto"/>
        <w:jc w:val="both"/>
        <w:rPr>
          <w:rFonts w:ascii="Open Sans" w:hAnsi="Open Sans" w:cs="Open Sans"/>
          <w:szCs w:val="20"/>
        </w:rPr>
      </w:pPr>
    </w:p>
    <w:p w14:paraId="5D901866" w14:textId="77777777" w:rsidR="007C015C" w:rsidRPr="006217ED" w:rsidRDefault="007C015C" w:rsidP="007C015C">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Open Sans" w:hAnsi="Open Sans" w:cs="Open Sans"/>
          <w:b/>
          <w:szCs w:val="20"/>
        </w:rPr>
      </w:pPr>
      <w:r w:rsidRPr="006217ED">
        <w:rPr>
          <w:rFonts w:ascii="Open Sans" w:hAnsi="Open Sans" w:cs="Open Sans"/>
          <w:b/>
          <w:szCs w:val="20"/>
        </w:rPr>
        <w:t>Izredno vzdrževanje</w:t>
      </w:r>
    </w:p>
    <w:p w14:paraId="7C04DCC3" w14:textId="77777777" w:rsidR="007C015C" w:rsidRPr="006217ED" w:rsidRDefault="007C015C" w:rsidP="007C015C">
      <w:pPr>
        <w:keepNext/>
        <w:keepLines/>
        <w:tabs>
          <w:tab w:val="left" w:pos="0"/>
          <w:tab w:val="left" w:pos="284"/>
          <w:tab w:val="left" w:pos="426"/>
          <w:tab w:val="left" w:pos="4536"/>
        </w:tabs>
        <w:spacing w:after="0" w:line="240" w:lineRule="auto"/>
        <w:jc w:val="both"/>
        <w:rPr>
          <w:rFonts w:ascii="Open Sans" w:eastAsia="Calibri" w:hAnsi="Open Sans" w:cs="Open Sans"/>
          <w:szCs w:val="20"/>
        </w:rPr>
      </w:pPr>
      <w:r w:rsidRPr="006217ED">
        <w:rPr>
          <w:rFonts w:ascii="Open Sans" w:eastAsia="Calibri" w:hAnsi="Open Sans" w:cs="Open Sans"/>
          <w:szCs w:val="20"/>
        </w:rPr>
        <w:t>Naročnik bo izvajalcu sporočil vsakokratno potrebo po izvedbi intervencijskega popravila/nedelovanju dvigal v obliki posameznega naročila, ki bo v telefonski obliki na številko _________________. Naročnik bo naknadno potrdil potrebo po izvedbi intervencijskega popravila/nedelovanju dvigal tudi v pisni obliki po elektronski pošti na naslov _______________. Šteje se, da je izvajalec naročilo prejel, če ima naročnik dokazilo o poslanem naročilu iz prejšnjega stavka.</w:t>
      </w:r>
    </w:p>
    <w:p w14:paraId="619631A1" w14:textId="77777777" w:rsidR="007C015C" w:rsidRPr="006217ED" w:rsidRDefault="007C015C" w:rsidP="007C015C">
      <w:pPr>
        <w:keepNext/>
        <w:keepLines/>
        <w:tabs>
          <w:tab w:val="left" w:pos="1702"/>
        </w:tabs>
        <w:spacing w:after="0" w:line="240" w:lineRule="auto"/>
        <w:jc w:val="both"/>
        <w:rPr>
          <w:rFonts w:ascii="Open Sans" w:hAnsi="Open Sans" w:cs="Open Sans"/>
          <w:szCs w:val="20"/>
        </w:rPr>
      </w:pPr>
    </w:p>
    <w:p w14:paraId="7AC713D6" w14:textId="77777777" w:rsidR="007C015C" w:rsidRPr="006217ED" w:rsidRDefault="007C015C" w:rsidP="007C015C">
      <w:pPr>
        <w:keepNext/>
        <w:keepLines/>
        <w:tabs>
          <w:tab w:val="left" w:pos="1702"/>
        </w:tabs>
        <w:spacing w:after="0" w:line="240" w:lineRule="auto"/>
        <w:jc w:val="both"/>
        <w:rPr>
          <w:rFonts w:ascii="Open Sans" w:hAnsi="Open Sans" w:cs="Open Sans"/>
          <w:szCs w:val="20"/>
          <w:lang w:val="x-none"/>
        </w:rPr>
      </w:pPr>
      <w:r w:rsidRPr="006217ED">
        <w:rPr>
          <w:rFonts w:ascii="Open Sans" w:hAnsi="Open Sans" w:cs="Open Sans"/>
          <w:szCs w:val="20"/>
          <w:lang w:val="x-none"/>
        </w:rPr>
        <w:t>Izvajalec bo začel z intervencijskimi popravili na dvigalih v roku največ 3 (treh) ur po naročilu s strani naročnika, v vseh terminih</w:t>
      </w:r>
      <w:r w:rsidRPr="006217ED">
        <w:rPr>
          <w:rFonts w:ascii="Open Sans" w:hAnsi="Open Sans" w:cs="Open Sans"/>
          <w:szCs w:val="20"/>
        </w:rPr>
        <w:t xml:space="preserve"> navedenih v Tehnični specifikaciji del</w:t>
      </w:r>
      <w:r w:rsidRPr="006217ED">
        <w:rPr>
          <w:rFonts w:ascii="Open Sans" w:hAnsi="Open Sans" w:cs="Open Sans"/>
          <w:szCs w:val="20"/>
          <w:lang w:val="x-none"/>
        </w:rPr>
        <w:t xml:space="preserve">. Intervencijsko vzdrževanje dvigal se vrši 24 </w:t>
      </w:r>
      <w:r w:rsidRPr="006217ED">
        <w:rPr>
          <w:rFonts w:ascii="Open Sans" w:hAnsi="Open Sans" w:cs="Open Sans"/>
          <w:szCs w:val="20"/>
        </w:rPr>
        <w:t xml:space="preserve">(štiriindvajset) </w:t>
      </w:r>
      <w:r w:rsidRPr="006217ED">
        <w:rPr>
          <w:rFonts w:ascii="Open Sans" w:hAnsi="Open Sans" w:cs="Open Sans"/>
          <w:szCs w:val="20"/>
          <w:lang w:val="x-none"/>
        </w:rPr>
        <w:t>ur na dan, 365 dni v letu.</w:t>
      </w:r>
    </w:p>
    <w:p w14:paraId="4250F32D" w14:textId="77777777" w:rsidR="007C015C" w:rsidRPr="006217ED" w:rsidRDefault="007C015C" w:rsidP="007C015C">
      <w:pPr>
        <w:keepNext/>
        <w:keepLines/>
        <w:spacing w:after="0" w:line="240" w:lineRule="auto"/>
        <w:jc w:val="both"/>
        <w:rPr>
          <w:rFonts w:ascii="Open Sans" w:hAnsi="Open Sans" w:cs="Open Sans"/>
          <w:szCs w:val="20"/>
        </w:rPr>
      </w:pPr>
    </w:p>
    <w:p w14:paraId="368DD7B2" w14:textId="77777777" w:rsidR="007C015C" w:rsidRPr="006217ED" w:rsidRDefault="007C015C" w:rsidP="007C015C">
      <w:pPr>
        <w:keepNext/>
        <w:keepLines/>
        <w:spacing w:after="0" w:line="240" w:lineRule="auto"/>
        <w:jc w:val="both"/>
        <w:rPr>
          <w:rFonts w:ascii="Open Sans" w:hAnsi="Open Sans" w:cs="Open Sans"/>
          <w:szCs w:val="20"/>
        </w:rPr>
      </w:pPr>
      <w:r w:rsidRPr="006217ED">
        <w:rPr>
          <w:rFonts w:ascii="Open Sans" w:hAnsi="Open Sans" w:cs="Open Sans"/>
          <w:szCs w:val="20"/>
        </w:rPr>
        <w:t xml:space="preserve">V primeru večjih okvar oz. na poziv naročnika, mora izvajalec izdelati poročilo o ugotovitvah in pomanjkljivostih pregledane naprave ter ga poslati predstavniku naročnika v roku petih (5) delovnih dni po izvedbi storitve, v pisni in digitalni (npr. </w:t>
      </w:r>
      <w:proofErr w:type="spellStart"/>
      <w:r w:rsidRPr="006217ED">
        <w:rPr>
          <w:rFonts w:ascii="Open Sans" w:hAnsi="Open Sans" w:cs="Open Sans"/>
          <w:szCs w:val="20"/>
        </w:rPr>
        <w:t>pdf</w:t>
      </w:r>
      <w:proofErr w:type="spellEnd"/>
      <w:r w:rsidRPr="006217ED">
        <w:rPr>
          <w:rFonts w:ascii="Open Sans" w:hAnsi="Open Sans" w:cs="Open Sans"/>
          <w:szCs w:val="20"/>
        </w:rPr>
        <w:t>. datoteka) obliki. Poročilo mora biti napisano strokovno ter po potrebi opremljeno s slikami, ki so pregledne in nedvoumno označene. Do pomanjkljivosti oz. okvare se mora izvajalec jasno opredeliti in predlagati naročniku ustrezno rešitev.</w:t>
      </w:r>
    </w:p>
    <w:p w14:paraId="7A98930A" w14:textId="77777777" w:rsidR="007C015C" w:rsidRPr="006217ED" w:rsidRDefault="007C015C" w:rsidP="007C015C">
      <w:pPr>
        <w:keepNext/>
        <w:keepLines/>
        <w:spacing w:after="0" w:line="240" w:lineRule="auto"/>
        <w:jc w:val="both"/>
        <w:rPr>
          <w:rFonts w:ascii="Open Sans" w:hAnsi="Open Sans" w:cs="Open Sans"/>
          <w:szCs w:val="20"/>
        </w:rPr>
      </w:pPr>
    </w:p>
    <w:p w14:paraId="4A4DDC7F" w14:textId="77777777" w:rsidR="007C015C" w:rsidRPr="006217ED" w:rsidRDefault="007C015C" w:rsidP="007C015C">
      <w:pPr>
        <w:keepNext/>
        <w:keepLines/>
        <w:spacing w:after="0" w:line="240" w:lineRule="auto"/>
        <w:jc w:val="both"/>
        <w:rPr>
          <w:rFonts w:ascii="Open Sans" w:hAnsi="Open Sans" w:cs="Open Sans"/>
          <w:szCs w:val="20"/>
        </w:rPr>
      </w:pPr>
      <w:r w:rsidRPr="006217ED">
        <w:rPr>
          <w:rFonts w:ascii="Open Sans" w:hAnsi="Open Sans" w:cs="Open Sans"/>
          <w:szCs w:val="20"/>
        </w:rPr>
        <w:t>V primeru prekoračitve roka, ki bi nastala zaradi zamude na strani izvajalca, je dolžan nositi vse s tem povezane stroške izvajalec.</w:t>
      </w:r>
    </w:p>
    <w:p w14:paraId="09CD9F00" w14:textId="77777777" w:rsidR="007C015C" w:rsidRDefault="007C015C" w:rsidP="007C015C">
      <w:pPr>
        <w:keepNext/>
        <w:keepLines/>
        <w:spacing w:after="0" w:line="240" w:lineRule="auto"/>
        <w:jc w:val="both"/>
        <w:rPr>
          <w:rFonts w:ascii="Open Sans" w:hAnsi="Open Sans" w:cs="Open Sans"/>
          <w:szCs w:val="20"/>
        </w:rPr>
      </w:pPr>
    </w:p>
    <w:p w14:paraId="30596971" w14:textId="77777777" w:rsidR="007C015C" w:rsidRDefault="007C015C" w:rsidP="007C015C">
      <w:pPr>
        <w:keepNext/>
        <w:keepLines/>
        <w:numPr>
          <w:ilvl w:val="12"/>
          <w:numId w:val="0"/>
        </w:numPr>
        <w:tabs>
          <w:tab w:val="left" w:pos="284"/>
          <w:tab w:val="left" w:pos="5529"/>
          <w:tab w:val="right" w:pos="8505"/>
        </w:tabs>
        <w:overflowPunct w:val="0"/>
        <w:autoSpaceDE w:val="0"/>
        <w:autoSpaceDN w:val="0"/>
        <w:adjustRightInd w:val="0"/>
        <w:spacing w:after="0" w:line="240" w:lineRule="auto"/>
        <w:jc w:val="both"/>
        <w:textAlignment w:val="baseline"/>
        <w:rPr>
          <w:rFonts w:ascii="Open Sans" w:hAnsi="Open Sans" w:cs="Open Sans"/>
          <w:b/>
          <w:bCs/>
          <w:szCs w:val="20"/>
        </w:rPr>
      </w:pPr>
      <w:r w:rsidRPr="008603F6">
        <w:rPr>
          <w:rFonts w:ascii="Open Sans" w:hAnsi="Open Sans" w:cs="Open Sans"/>
          <w:b/>
          <w:bCs/>
          <w:szCs w:val="20"/>
        </w:rPr>
        <w:t xml:space="preserve">(velja za </w:t>
      </w:r>
      <w:r>
        <w:rPr>
          <w:rFonts w:ascii="Open Sans" w:hAnsi="Open Sans" w:cs="Open Sans"/>
          <w:b/>
          <w:bCs/>
          <w:szCs w:val="20"/>
        </w:rPr>
        <w:t>3</w:t>
      </w:r>
      <w:r w:rsidRPr="008603F6">
        <w:rPr>
          <w:rFonts w:ascii="Open Sans" w:hAnsi="Open Sans" w:cs="Open Sans"/>
          <w:b/>
          <w:bCs/>
          <w:szCs w:val="20"/>
        </w:rPr>
        <w:t>. sklop)</w:t>
      </w:r>
    </w:p>
    <w:p w14:paraId="3FBDD20B" w14:textId="3B320A9B" w:rsidR="007C015C" w:rsidRPr="006217ED" w:rsidRDefault="007C015C" w:rsidP="007C015C">
      <w:pPr>
        <w:keepNext/>
        <w:keepLines/>
        <w:spacing w:after="0" w:line="240" w:lineRule="auto"/>
        <w:jc w:val="both"/>
        <w:rPr>
          <w:rFonts w:ascii="Open Sans" w:hAnsi="Open Sans" w:cs="Open Sans"/>
          <w:szCs w:val="20"/>
        </w:rPr>
      </w:pPr>
      <w:r w:rsidRPr="006217ED">
        <w:rPr>
          <w:rFonts w:ascii="Open Sans" w:hAnsi="Open Sans" w:cs="Open Sans"/>
          <w:szCs w:val="20"/>
        </w:rPr>
        <w:t>Storitve se bodo izvajale na lokacij</w:t>
      </w:r>
      <w:r>
        <w:rPr>
          <w:rFonts w:ascii="Open Sans" w:hAnsi="Open Sans" w:cs="Open Sans"/>
          <w:szCs w:val="20"/>
        </w:rPr>
        <w:t>i</w:t>
      </w:r>
      <w:r w:rsidRPr="006217ED">
        <w:rPr>
          <w:rFonts w:ascii="Open Sans" w:hAnsi="Open Sans" w:cs="Open Sans"/>
          <w:szCs w:val="20"/>
        </w:rPr>
        <w:t xml:space="preserve"> naročnika, </w:t>
      </w:r>
      <w:r>
        <w:rPr>
          <w:rFonts w:ascii="Open Sans" w:hAnsi="Open Sans" w:cs="Open Sans"/>
          <w:szCs w:val="20"/>
        </w:rPr>
        <w:t>________________</w:t>
      </w:r>
      <w:r w:rsidRPr="006217ED">
        <w:rPr>
          <w:rFonts w:ascii="Open Sans" w:hAnsi="Open Sans" w:cs="Open Sans"/>
          <w:szCs w:val="20"/>
        </w:rPr>
        <w:t>, v Ljubljani.</w:t>
      </w:r>
    </w:p>
    <w:p w14:paraId="702FCB08" w14:textId="77777777" w:rsidR="007C015C" w:rsidRPr="006217ED" w:rsidRDefault="007C015C" w:rsidP="007C015C">
      <w:pPr>
        <w:keepNext/>
        <w:keepLines/>
        <w:spacing w:after="0" w:line="240" w:lineRule="auto"/>
        <w:jc w:val="both"/>
        <w:rPr>
          <w:rFonts w:ascii="Open Sans" w:hAnsi="Open Sans" w:cs="Open Sans"/>
          <w:b/>
          <w:bCs/>
          <w:iCs/>
          <w:szCs w:val="20"/>
        </w:rPr>
      </w:pPr>
    </w:p>
    <w:p w14:paraId="748CE658" w14:textId="77777777" w:rsidR="007C015C" w:rsidRPr="006217ED" w:rsidRDefault="007C015C" w:rsidP="007C015C">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Open Sans" w:hAnsi="Open Sans" w:cs="Open Sans"/>
          <w:b/>
          <w:szCs w:val="20"/>
        </w:rPr>
      </w:pPr>
      <w:r w:rsidRPr="006217ED">
        <w:rPr>
          <w:rFonts w:ascii="Open Sans" w:hAnsi="Open Sans" w:cs="Open Sans"/>
          <w:b/>
          <w:szCs w:val="20"/>
        </w:rPr>
        <w:t>Redno vzdrževanje</w:t>
      </w:r>
    </w:p>
    <w:p w14:paraId="528A3112" w14:textId="77777777" w:rsidR="007C015C" w:rsidRPr="006217ED" w:rsidRDefault="007C015C" w:rsidP="007C015C">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Open Sans" w:hAnsi="Open Sans" w:cs="Open Sans"/>
          <w:szCs w:val="20"/>
          <w:lang w:val="x-none"/>
        </w:rPr>
      </w:pPr>
      <w:r w:rsidRPr="006217ED">
        <w:rPr>
          <w:rFonts w:ascii="Open Sans" w:hAnsi="Open Sans" w:cs="Open Sans"/>
          <w:szCs w:val="20"/>
        </w:rPr>
        <w:t>Izvajalec</w:t>
      </w:r>
      <w:r w:rsidRPr="006217ED">
        <w:rPr>
          <w:rFonts w:ascii="Open Sans" w:hAnsi="Open Sans" w:cs="Open Sans"/>
          <w:szCs w:val="20"/>
          <w:lang w:val="x-none"/>
        </w:rPr>
        <w:t xml:space="preserve"> bo storitve rednega</w:t>
      </w:r>
      <w:r w:rsidRPr="006217ED">
        <w:rPr>
          <w:rFonts w:ascii="Open Sans" w:hAnsi="Open Sans" w:cs="Open Sans"/>
          <w:szCs w:val="20"/>
        </w:rPr>
        <w:t xml:space="preserve"> </w:t>
      </w:r>
      <w:r w:rsidRPr="006217ED">
        <w:rPr>
          <w:rFonts w:ascii="Open Sans" w:hAnsi="Open Sans" w:cs="Open Sans"/>
          <w:szCs w:val="20"/>
          <w:lang w:val="x-none"/>
        </w:rPr>
        <w:t xml:space="preserve">pregleda </w:t>
      </w:r>
      <w:r w:rsidRPr="006217ED">
        <w:rPr>
          <w:rFonts w:ascii="Open Sans" w:hAnsi="Open Sans" w:cs="Open Sans"/>
          <w:szCs w:val="20"/>
        </w:rPr>
        <w:t>dvigal</w:t>
      </w:r>
      <w:r w:rsidRPr="006217ED">
        <w:rPr>
          <w:rFonts w:ascii="Open Sans" w:hAnsi="Open Sans" w:cs="Open Sans"/>
          <w:szCs w:val="20"/>
          <w:lang w:val="x-none"/>
        </w:rPr>
        <w:t xml:space="preserve"> izvajal brez predhodnega pisnega poziva naročnika do </w:t>
      </w:r>
      <w:r w:rsidRPr="006217ED">
        <w:rPr>
          <w:rFonts w:ascii="Open Sans" w:hAnsi="Open Sans" w:cs="Open Sans"/>
          <w:szCs w:val="20"/>
        </w:rPr>
        <w:t>petnajstega (15.)</w:t>
      </w:r>
      <w:r w:rsidRPr="006217ED">
        <w:rPr>
          <w:rFonts w:ascii="Open Sans" w:hAnsi="Open Sans" w:cs="Open Sans"/>
          <w:szCs w:val="20"/>
          <w:lang w:val="x-none"/>
        </w:rPr>
        <w:t xml:space="preserve"> dne v</w:t>
      </w:r>
      <w:r w:rsidRPr="006217ED">
        <w:rPr>
          <w:rFonts w:ascii="Open Sans" w:hAnsi="Open Sans" w:cs="Open Sans"/>
          <w:szCs w:val="20"/>
        </w:rPr>
        <w:t xml:space="preserve"> polletnem intervalnem</w:t>
      </w:r>
      <w:r w:rsidRPr="006217ED">
        <w:rPr>
          <w:rFonts w:ascii="Open Sans" w:hAnsi="Open Sans" w:cs="Open Sans"/>
          <w:szCs w:val="20"/>
          <w:lang w:val="x-none"/>
        </w:rPr>
        <w:t xml:space="preserve"> mesecu.</w:t>
      </w:r>
    </w:p>
    <w:p w14:paraId="1A895F60" w14:textId="77777777" w:rsidR="007C015C" w:rsidRPr="006217ED" w:rsidRDefault="007C015C" w:rsidP="007C015C">
      <w:pPr>
        <w:keepNext/>
        <w:keepLines/>
        <w:spacing w:after="0" w:line="240" w:lineRule="auto"/>
        <w:jc w:val="both"/>
        <w:rPr>
          <w:rFonts w:ascii="Open Sans" w:hAnsi="Open Sans" w:cs="Open Sans"/>
          <w:b/>
          <w:szCs w:val="20"/>
        </w:rPr>
      </w:pPr>
    </w:p>
    <w:p w14:paraId="231CA591" w14:textId="77777777" w:rsidR="007C015C" w:rsidRPr="006217ED" w:rsidRDefault="007C015C" w:rsidP="007C015C">
      <w:pPr>
        <w:keepNext/>
        <w:keepLines/>
        <w:tabs>
          <w:tab w:val="left" w:pos="0"/>
          <w:tab w:val="left" w:pos="284"/>
          <w:tab w:val="left" w:pos="426"/>
          <w:tab w:val="left" w:pos="4536"/>
        </w:tabs>
        <w:spacing w:after="0" w:line="240" w:lineRule="auto"/>
        <w:jc w:val="both"/>
        <w:rPr>
          <w:rFonts w:ascii="Open Sans" w:eastAsia="Calibri" w:hAnsi="Open Sans" w:cs="Open Sans"/>
          <w:szCs w:val="20"/>
        </w:rPr>
      </w:pPr>
      <w:r w:rsidRPr="006217ED">
        <w:rPr>
          <w:rFonts w:ascii="Open Sans" w:eastAsia="Calibri" w:hAnsi="Open Sans" w:cs="Open Sans"/>
          <w:szCs w:val="20"/>
        </w:rPr>
        <w:t xml:space="preserve">V skladu z zakonodajo, ki ureja predmet okvirnega sporazuma (Pravilnik o varnosti dvigal, Uradni list RS, št. </w:t>
      </w:r>
      <w:r w:rsidRPr="004C4FA9">
        <w:rPr>
          <w:rFonts w:ascii="Open Sans" w:eastAsia="Calibri" w:hAnsi="Open Sans" w:cs="Open Sans"/>
          <w:szCs w:val="20"/>
        </w:rPr>
        <w:t>44/24</w:t>
      </w:r>
      <w:r w:rsidRPr="006217ED">
        <w:rPr>
          <w:rFonts w:ascii="Open Sans" w:eastAsia="Calibri" w:hAnsi="Open Sans" w:cs="Open Sans"/>
          <w:szCs w:val="20"/>
        </w:rPr>
        <w:t>) mora izvajalec enkrat letno, brez posebnega poziva naročnika, zagotoviti periodični tehnični pregled dvigal. Rok izvedbe mora izvajalec naročniku pisno sporočiti vsaj tri (3) delovne dni pred izvedbo.</w:t>
      </w:r>
    </w:p>
    <w:p w14:paraId="677BD2B7" w14:textId="77777777" w:rsidR="007C015C" w:rsidRDefault="007C015C" w:rsidP="007C015C">
      <w:pPr>
        <w:keepNext/>
        <w:keepLines/>
        <w:spacing w:after="0" w:line="240" w:lineRule="auto"/>
        <w:jc w:val="both"/>
        <w:rPr>
          <w:rFonts w:ascii="Open Sans" w:hAnsi="Open Sans" w:cs="Open Sans"/>
          <w:b/>
          <w:szCs w:val="20"/>
        </w:rPr>
      </w:pPr>
    </w:p>
    <w:p w14:paraId="166C77AB" w14:textId="1D086E4A" w:rsidR="007C015C" w:rsidRPr="006217ED" w:rsidRDefault="007C015C" w:rsidP="007C015C">
      <w:pPr>
        <w:keepNext/>
        <w:keepLines/>
        <w:spacing w:after="0" w:line="240" w:lineRule="auto"/>
        <w:jc w:val="both"/>
        <w:rPr>
          <w:rFonts w:ascii="Open Sans" w:hAnsi="Open Sans" w:cs="Open Sans"/>
          <w:b/>
          <w:szCs w:val="20"/>
        </w:rPr>
      </w:pPr>
      <w:r w:rsidRPr="006217ED">
        <w:rPr>
          <w:rFonts w:ascii="Open Sans" w:hAnsi="Open Sans" w:cs="Open Sans"/>
          <w:b/>
          <w:szCs w:val="20"/>
        </w:rPr>
        <w:t>Izredno vzdrževanje</w:t>
      </w:r>
    </w:p>
    <w:p w14:paraId="5A378FDF" w14:textId="77777777" w:rsidR="007C015C" w:rsidRPr="006217ED" w:rsidRDefault="007C015C" w:rsidP="007C015C">
      <w:pPr>
        <w:keepNext/>
        <w:keepLines/>
        <w:tabs>
          <w:tab w:val="left" w:pos="0"/>
          <w:tab w:val="left" w:pos="284"/>
          <w:tab w:val="left" w:pos="426"/>
          <w:tab w:val="left" w:pos="4536"/>
        </w:tabs>
        <w:spacing w:after="0" w:line="240" w:lineRule="auto"/>
        <w:jc w:val="both"/>
        <w:rPr>
          <w:rFonts w:ascii="Open Sans" w:eastAsia="Calibri" w:hAnsi="Open Sans" w:cs="Open Sans"/>
          <w:szCs w:val="20"/>
        </w:rPr>
      </w:pPr>
      <w:r w:rsidRPr="006217ED">
        <w:rPr>
          <w:rFonts w:ascii="Open Sans" w:eastAsia="Calibri" w:hAnsi="Open Sans" w:cs="Open Sans"/>
          <w:szCs w:val="20"/>
        </w:rPr>
        <w:t>Naročnik bo izvajalcu sporočil vsakokratno potrebo po izvedbi intervencijskega popravila/nedelovanju dvigal v obliki posameznega naročila, ki bo v telefonski obliki na številko _________________. Naročnik bo naknadno potrdil potrebo po izvedbi intervencijskega popravila/nedelovanju dvigal tudi v pisni obliki po elektronski pošti na naslov _______________. Šteje se, da je izvajalec naročilo prejel, če ima naročnik dokazilo o poslanem naročilu iz prejšnjega stavka.</w:t>
      </w:r>
    </w:p>
    <w:p w14:paraId="2097330F" w14:textId="77777777" w:rsidR="007C015C" w:rsidRPr="006217ED" w:rsidRDefault="007C015C" w:rsidP="007C015C">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Open Sans" w:hAnsi="Open Sans" w:cs="Open Sans"/>
          <w:szCs w:val="20"/>
        </w:rPr>
      </w:pPr>
    </w:p>
    <w:p w14:paraId="638E8024" w14:textId="77777777" w:rsidR="007C015C" w:rsidRPr="006217ED" w:rsidRDefault="007C015C" w:rsidP="007C015C">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Open Sans" w:hAnsi="Open Sans" w:cs="Open Sans"/>
          <w:szCs w:val="20"/>
          <w:lang w:val="x-none"/>
        </w:rPr>
      </w:pPr>
      <w:r w:rsidRPr="006217ED">
        <w:rPr>
          <w:rFonts w:ascii="Open Sans" w:hAnsi="Open Sans" w:cs="Open Sans"/>
          <w:szCs w:val="20"/>
        </w:rPr>
        <w:t>Izvajalec</w:t>
      </w:r>
      <w:r w:rsidRPr="006217ED">
        <w:rPr>
          <w:rFonts w:ascii="Open Sans" w:hAnsi="Open Sans" w:cs="Open Sans"/>
          <w:szCs w:val="20"/>
          <w:lang w:val="x-none"/>
        </w:rPr>
        <w:t xml:space="preserve"> bo začel z intervencijskimi popravili </w:t>
      </w:r>
      <w:r w:rsidRPr="006217ED">
        <w:rPr>
          <w:rFonts w:ascii="Open Sans" w:hAnsi="Open Sans" w:cs="Open Sans"/>
          <w:szCs w:val="20"/>
        </w:rPr>
        <w:t>dvigal</w:t>
      </w:r>
      <w:r w:rsidRPr="006217ED">
        <w:rPr>
          <w:rFonts w:ascii="Open Sans" w:hAnsi="Open Sans" w:cs="Open Sans"/>
          <w:szCs w:val="20"/>
          <w:lang w:val="x-none"/>
        </w:rPr>
        <w:t xml:space="preserve"> v roku </w:t>
      </w:r>
      <w:r w:rsidRPr="006217ED">
        <w:rPr>
          <w:rFonts w:ascii="Open Sans" w:hAnsi="Open Sans" w:cs="Open Sans"/>
          <w:szCs w:val="20"/>
        </w:rPr>
        <w:t>dveh (2)</w:t>
      </w:r>
      <w:r w:rsidRPr="006217ED">
        <w:rPr>
          <w:rFonts w:ascii="Open Sans" w:hAnsi="Open Sans" w:cs="Open Sans"/>
          <w:szCs w:val="20"/>
          <w:lang w:val="x-none"/>
        </w:rPr>
        <w:t xml:space="preserve"> ur po naročilu s strani naročnika</w:t>
      </w:r>
      <w:r w:rsidRPr="006217ED">
        <w:rPr>
          <w:rFonts w:ascii="Open Sans" w:hAnsi="Open Sans" w:cs="Open Sans"/>
          <w:szCs w:val="20"/>
        </w:rPr>
        <w:t xml:space="preserve"> (odzivni čas), popravilo pa bo končal v najkrajšem možnem času.</w:t>
      </w:r>
    </w:p>
    <w:p w14:paraId="6CD6E008" w14:textId="77777777" w:rsidR="007C015C" w:rsidRPr="006217ED" w:rsidRDefault="007C015C" w:rsidP="007C015C">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Open Sans" w:hAnsi="Open Sans" w:cs="Open Sans"/>
          <w:szCs w:val="20"/>
        </w:rPr>
      </w:pPr>
    </w:p>
    <w:p w14:paraId="0A5D95E2" w14:textId="77777777" w:rsidR="007C015C" w:rsidRPr="006217ED" w:rsidRDefault="007C015C" w:rsidP="007C015C">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Open Sans" w:hAnsi="Open Sans" w:cs="Open Sans"/>
          <w:szCs w:val="20"/>
        </w:rPr>
      </w:pPr>
      <w:r w:rsidRPr="006217ED">
        <w:rPr>
          <w:rFonts w:ascii="Open Sans" w:hAnsi="Open Sans" w:cs="Open Sans"/>
          <w:szCs w:val="20"/>
        </w:rPr>
        <w:t xml:space="preserve">V primeru večjih okvar oz. na poziv naročnika, mora izvajalec izdelati poročilo o ugotovitvah in pomanjkljivostih pregledane naprave ter ga poslati predstavniku naročnika v čim krajšem možnem času (največ 24 ur od izvedene storitve), v pisni in digitalni (npr. </w:t>
      </w:r>
      <w:proofErr w:type="spellStart"/>
      <w:r w:rsidRPr="006217ED">
        <w:rPr>
          <w:rFonts w:ascii="Open Sans" w:hAnsi="Open Sans" w:cs="Open Sans"/>
          <w:szCs w:val="20"/>
        </w:rPr>
        <w:t>pdf</w:t>
      </w:r>
      <w:proofErr w:type="spellEnd"/>
      <w:r w:rsidRPr="006217ED">
        <w:rPr>
          <w:rFonts w:ascii="Open Sans" w:hAnsi="Open Sans" w:cs="Open Sans"/>
          <w:szCs w:val="20"/>
        </w:rPr>
        <w:t>. datoteka) obliki. Poročilo mora biti napisano strokovno ter po potrebi opremljeno s slikami, ki so pregledne in nedvoumno označene.</w:t>
      </w:r>
    </w:p>
    <w:p w14:paraId="434BC60F" w14:textId="77777777" w:rsidR="007C015C" w:rsidRPr="006217ED" w:rsidRDefault="007C015C" w:rsidP="007C015C">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Open Sans" w:hAnsi="Open Sans" w:cs="Open Sans"/>
          <w:szCs w:val="20"/>
        </w:rPr>
      </w:pPr>
    </w:p>
    <w:p w14:paraId="4CFA07D0" w14:textId="77777777" w:rsidR="007C015C" w:rsidRPr="006217ED" w:rsidRDefault="007C015C" w:rsidP="007C015C">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Open Sans" w:hAnsi="Open Sans" w:cs="Open Sans"/>
          <w:szCs w:val="20"/>
        </w:rPr>
      </w:pPr>
      <w:r w:rsidRPr="006217ED">
        <w:rPr>
          <w:rFonts w:ascii="Open Sans" w:hAnsi="Open Sans" w:cs="Open Sans"/>
          <w:szCs w:val="20"/>
        </w:rPr>
        <w:t>V primeru prekoračitve roka, ki bi nastala zaradi zamude na strani izvajalca, je dolžan nositi vse s tem povezane stroške izvajalec.</w:t>
      </w:r>
    </w:p>
    <w:p w14:paraId="0BD8C78F" w14:textId="77777777" w:rsidR="007C015C" w:rsidRDefault="007C015C" w:rsidP="005A6FD6">
      <w:pPr>
        <w:keepNext/>
        <w:keepLines/>
        <w:widowControl w:val="0"/>
        <w:spacing w:after="0" w:line="240" w:lineRule="auto"/>
        <w:jc w:val="both"/>
        <w:rPr>
          <w:rFonts w:ascii="Open Sans" w:hAnsi="Open Sans" w:cs="Open Sans"/>
          <w:szCs w:val="20"/>
        </w:rPr>
      </w:pPr>
    </w:p>
    <w:p w14:paraId="22B58A1F" w14:textId="2DA67908" w:rsidR="00376416" w:rsidRDefault="00376416" w:rsidP="00376416">
      <w:pPr>
        <w:keepNext/>
        <w:keepLines/>
        <w:numPr>
          <w:ilvl w:val="12"/>
          <w:numId w:val="0"/>
        </w:numPr>
        <w:tabs>
          <w:tab w:val="left" w:pos="284"/>
          <w:tab w:val="left" w:pos="5529"/>
          <w:tab w:val="right" w:pos="8505"/>
        </w:tabs>
        <w:overflowPunct w:val="0"/>
        <w:autoSpaceDE w:val="0"/>
        <w:autoSpaceDN w:val="0"/>
        <w:adjustRightInd w:val="0"/>
        <w:spacing w:after="0" w:line="240" w:lineRule="auto"/>
        <w:jc w:val="both"/>
        <w:textAlignment w:val="baseline"/>
        <w:rPr>
          <w:rFonts w:ascii="Open Sans" w:hAnsi="Open Sans" w:cs="Open Sans"/>
          <w:b/>
          <w:bCs/>
          <w:szCs w:val="20"/>
        </w:rPr>
      </w:pPr>
      <w:r w:rsidRPr="008603F6">
        <w:rPr>
          <w:rFonts w:ascii="Open Sans" w:hAnsi="Open Sans" w:cs="Open Sans"/>
          <w:b/>
          <w:bCs/>
          <w:szCs w:val="20"/>
        </w:rPr>
        <w:t>(velja za 4. sklop)</w:t>
      </w:r>
    </w:p>
    <w:p w14:paraId="2980818F" w14:textId="77777777" w:rsidR="00376416" w:rsidRPr="006217ED" w:rsidRDefault="00376416" w:rsidP="00376416">
      <w:pPr>
        <w:keepNext/>
        <w:keepLines/>
        <w:spacing w:after="0" w:line="240" w:lineRule="auto"/>
        <w:jc w:val="both"/>
        <w:rPr>
          <w:rFonts w:ascii="Open Sans" w:hAnsi="Open Sans" w:cs="Open Sans"/>
          <w:szCs w:val="20"/>
        </w:rPr>
      </w:pPr>
      <w:r w:rsidRPr="006217ED">
        <w:rPr>
          <w:rFonts w:ascii="Open Sans" w:hAnsi="Open Sans" w:cs="Open Sans"/>
          <w:szCs w:val="20"/>
        </w:rPr>
        <w:t>Storitve se bodo izvajale na lokacij</w:t>
      </w:r>
      <w:r>
        <w:rPr>
          <w:rFonts w:ascii="Open Sans" w:hAnsi="Open Sans" w:cs="Open Sans"/>
          <w:szCs w:val="20"/>
        </w:rPr>
        <w:t>i</w:t>
      </w:r>
      <w:r w:rsidRPr="006217ED">
        <w:rPr>
          <w:rFonts w:ascii="Open Sans" w:hAnsi="Open Sans" w:cs="Open Sans"/>
          <w:szCs w:val="20"/>
        </w:rPr>
        <w:t xml:space="preserve"> naročnika, </w:t>
      </w:r>
      <w:r>
        <w:rPr>
          <w:rFonts w:ascii="Open Sans" w:hAnsi="Open Sans" w:cs="Open Sans"/>
          <w:szCs w:val="20"/>
        </w:rPr>
        <w:t>________________</w:t>
      </w:r>
      <w:r w:rsidRPr="006217ED">
        <w:rPr>
          <w:rFonts w:ascii="Open Sans" w:hAnsi="Open Sans" w:cs="Open Sans"/>
          <w:szCs w:val="20"/>
        </w:rPr>
        <w:t>, v Ljubljani.</w:t>
      </w:r>
    </w:p>
    <w:p w14:paraId="41F70A90" w14:textId="77777777" w:rsidR="00376416" w:rsidRPr="006217ED" w:rsidRDefault="00376416" w:rsidP="00376416">
      <w:pPr>
        <w:keepNext/>
        <w:keepLines/>
        <w:spacing w:after="0" w:line="240" w:lineRule="auto"/>
        <w:jc w:val="both"/>
        <w:rPr>
          <w:rFonts w:ascii="Open Sans" w:hAnsi="Open Sans" w:cs="Open Sans"/>
          <w:b/>
          <w:bCs/>
          <w:iCs/>
          <w:szCs w:val="20"/>
        </w:rPr>
      </w:pPr>
    </w:p>
    <w:p w14:paraId="3D5D1852" w14:textId="77777777" w:rsidR="00376416" w:rsidRPr="006217ED" w:rsidRDefault="00376416" w:rsidP="00376416">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Open Sans" w:hAnsi="Open Sans" w:cs="Open Sans"/>
          <w:b/>
          <w:szCs w:val="20"/>
        </w:rPr>
      </w:pPr>
      <w:r w:rsidRPr="006217ED">
        <w:rPr>
          <w:rFonts w:ascii="Open Sans" w:hAnsi="Open Sans" w:cs="Open Sans"/>
          <w:b/>
          <w:szCs w:val="20"/>
        </w:rPr>
        <w:t>Redno vzdrževanje</w:t>
      </w:r>
    </w:p>
    <w:p w14:paraId="377ACBBE" w14:textId="77777777" w:rsidR="00376416" w:rsidRPr="006217ED" w:rsidRDefault="00376416" w:rsidP="00376416">
      <w:pPr>
        <w:keepNext/>
        <w:keepLines/>
        <w:spacing w:after="0" w:line="240" w:lineRule="auto"/>
        <w:jc w:val="both"/>
        <w:rPr>
          <w:rFonts w:ascii="Open Sans" w:hAnsi="Open Sans" w:cs="Open Sans"/>
          <w:szCs w:val="20"/>
          <w:lang w:val="x-none"/>
        </w:rPr>
      </w:pPr>
      <w:r w:rsidRPr="006217ED">
        <w:rPr>
          <w:rFonts w:ascii="Open Sans" w:hAnsi="Open Sans" w:cs="Open Sans"/>
          <w:szCs w:val="20"/>
        </w:rPr>
        <w:t>Izvajalec</w:t>
      </w:r>
      <w:r w:rsidRPr="006217ED">
        <w:rPr>
          <w:rFonts w:ascii="Open Sans" w:hAnsi="Open Sans" w:cs="Open Sans"/>
          <w:szCs w:val="20"/>
          <w:lang w:val="x-none"/>
        </w:rPr>
        <w:t xml:space="preserve"> bo storitve rednega</w:t>
      </w:r>
      <w:r w:rsidRPr="006217ED">
        <w:rPr>
          <w:rFonts w:ascii="Open Sans" w:hAnsi="Open Sans" w:cs="Open Sans"/>
          <w:szCs w:val="20"/>
        </w:rPr>
        <w:t xml:space="preserve"> </w:t>
      </w:r>
      <w:r w:rsidRPr="006217ED">
        <w:rPr>
          <w:rFonts w:ascii="Open Sans" w:hAnsi="Open Sans" w:cs="Open Sans"/>
          <w:szCs w:val="20"/>
          <w:lang w:val="x-none"/>
        </w:rPr>
        <w:t xml:space="preserve">mesečnega pregleda </w:t>
      </w:r>
      <w:r w:rsidRPr="006217ED">
        <w:rPr>
          <w:rFonts w:ascii="Open Sans" w:hAnsi="Open Sans" w:cs="Open Sans"/>
          <w:szCs w:val="20"/>
        </w:rPr>
        <w:t>dvigal</w:t>
      </w:r>
      <w:r w:rsidRPr="006217ED">
        <w:rPr>
          <w:rFonts w:ascii="Open Sans" w:hAnsi="Open Sans" w:cs="Open Sans"/>
          <w:szCs w:val="20"/>
          <w:lang w:val="x-none"/>
        </w:rPr>
        <w:t xml:space="preserve"> izvajal brez predhodnega pisnega poziva naročnika vsak mesec do </w:t>
      </w:r>
      <w:r w:rsidRPr="006217ED">
        <w:rPr>
          <w:rFonts w:ascii="Open Sans" w:hAnsi="Open Sans" w:cs="Open Sans"/>
          <w:szCs w:val="20"/>
        </w:rPr>
        <w:t>desetega (10.)</w:t>
      </w:r>
      <w:r w:rsidRPr="006217ED">
        <w:rPr>
          <w:rFonts w:ascii="Open Sans" w:hAnsi="Open Sans" w:cs="Open Sans"/>
          <w:szCs w:val="20"/>
          <w:lang w:val="x-none"/>
        </w:rPr>
        <w:t xml:space="preserve"> dne v mesecu.</w:t>
      </w:r>
    </w:p>
    <w:p w14:paraId="7CE71C93" w14:textId="77777777" w:rsidR="00376416" w:rsidRPr="006217ED" w:rsidRDefault="00376416" w:rsidP="00376416">
      <w:pPr>
        <w:keepNext/>
        <w:keepLines/>
        <w:spacing w:after="0" w:line="240" w:lineRule="auto"/>
        <w:jc w:val="both"/>
        <w:rPr>
          <w:rFonts w:ascii="Open Sans" w:hAnsi="Open Sans" w:cs="Open Sans"/>
          <w:b/>
          <w:szCs w:val="20"/>
        </w:rPr>
      </w:pPr>
    </w:p>
    <w:p w14:paraId="49402A77" w14:textId="77777777" w:rsidR="00376416" w:rsidRPr="006217ED" w:rsidRDefault="00376416" w:rsidP="00376416">
      <w:pPr>
        <w:keepNext/>
        <w:keepLines/>
        <w:tabs>
          <w:tab w:val="left" w:pos="0"/>
          <w:tab w:val="left" w:pos="284"/>
          <w:tab w:val="left" w:pos="426"/>
          <w:tab w:val="left" w:pos="4536"/>
        </w:tabs>
        <w:spacing w:after="0" w:line="240" w:lineRule="auto"/>
        <w:jc w:val="both"/>
        <w:rPr>
          <w:rFonts w:ascii="Open Sans" w:eastAsia="Calibri" w:hAnsi="Open Sans" w:cs="Open Sans"/>
          <w:szCs w:val="20"/>
        </w:rPr>
      </w:pPr>
      <w:r w:rsidRPr="006217ED">
        <w:rPr>
          <w:rFonts w:ascii="Open Sans" w:eastAsia="Calibri" w:hAnsi="Open Sans" w:cs="Open Sans"/>
          <w:szCs w:val="20"/>
        </w:rPr>
        <w:t xml:space="preserve">V skladu z zakonodajo, ki ureja predmet okvirnega sporazuma (Pravilnik o varnosti dvigal, Uradni list RS, št. </w:t>
      </w:r>
      <w:r w:rsidRPr="004C4FA9">
        <w:rPr>
          <w:rFonts w:ascii="Open Sans" w:eastAsia="Calibri" w:hAnsi="Open Sans" w:cs="Open Sans"/>
          <w:szCs w:val="20"/>
        </w:rPr>
        <w:t>44/24</w:t>
      </w:r>
      <w:r w:rsidRPr="006217ED">
        <w:rPr>
          <w:rFonts w:ascii="Open Sans" w:eastAsia="Calibri" w:hAnsi="Open Sans" w:cs="Open Sans"/>
          <w:szCs w:val="20"/>
        </w:rPr>
        <w:t>) mora izvajalec enkrat letno, brez posebnega poziva naročnika, zagotoviti periodični tehnični pregled dvigal. Rok izvedbe mora izvajalec naročniku pisno sporočiti vsaj tri (3) delovne dni pred izvedbo.</w:t>
      </w:r>
    </w:p>
    <w:p w14:paraId="3DA9E2D5" w14:textId="77777777" w:rsidR="00376416" w:rsidRPr="006217ED" w:rsidRDefault="00376416" w:rsidP="00376416">
      <w:pPr>
        <w:keepNext/>
        <w:keepLines/>
        <w:spacing w:after="0" w:line="240" w:lineRule="auto"/>
        <w:jc w:val="both"/>
        <w:rPr>
          <w:rFonts w:ascii="Open Sans" w:hAnsi="Open Sans" w:cs="Open Sans"/>
          <w:szCs w:val="20"/>
        </w:rPr>
      </w:pPr>
    </w:p>
    <w:p w14:paraId="396FE9C9" w14:textId="77777777" w:rsidR="00376416" w:rsidRPr="006217ED" w:rsidRDefault="00376416" w:rsidP="00376416">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Open Sans" w:hAnsi="Open Sans" w:cs="Open Sans"/>
          <w:b/>
          <w:szCs w:val="20"/>
        </w:rPr>
      </w:pPr>
      <w:r w:rsidRPr="006217ED">
        <w:rPr>
          <w:rFonts w:ascii="Open Sans" w:hAnsi="Open Sans" w:cs="Open Sans"/>
          <w:b/>
          <w:szCs w:val="20"/>
        </w:rPr>
        <w:t>Izredno vzdrževanje</w:t>
      </w:r>
    </w:p>
    <w:p w14:paraId="156886C9" w14:textId="77777777" w:rsidR="00376416" w:rsidRPr="006217ED" w:rsidRDefault="00376416" w:rsidP="00376416">
      <w:pPr>
        <w:keepNext/>
        <w:keepLines/>
        <w:tabs>
          <w:tab w:val="left" w:pos="0"/>
          <w:tab w:val="left" w:pos="284"/>
          <w:tab w:val="left" w:pos="426"/>
          <w:tab w:val="left" w:pos="4536"/>
        </w:tabs>
        <w:spacing w:after="0" w:line="240" w:lineRule="auto"/>
        <w:jc w:val="both"/>
        <w:rPr>
          <w:rFonts w:ascii="Open Sans" w:eastAsia="Calibri" w:hAnsi="Open Sans" w:cs="Open Sans"/>
          <w:szCs w:val="20"/>
        </w:rPr>
      </w:pPr>
      <w:r w:rsidRPr="006217ED">
        <w:rPr>
          <w:rFonts w:ascii="Open Sans" w:eastAsia="Calibri" w:hAnsi="Open Sans" w:cs="Open Sans"/>
          <w:szCs w:val="20"/>
        </w:rPr>
        <w:t>Naročnik bo izvajalcu sporočil vsakokratno potrebo po izvedbi intervencijskega popravila/nedelovanju dvigal v obliki posameznega naročila, ki bo v telefonski obliki na številko _________________. Naročnik bo naknadno potrdil potrebo po izvedbi intervencijskega popravila/nedelovanju dvigal tudi v pisni obliki po elektronski pošti na naslov _______________. Šteje se, da je izvajalec naročilo prejel, če ima naročnik dokazilo o poslanem naročilu iz prejšnjega stavka.</w:t>
      </w:r>
    </w:p>
    <w:p w14:paraId="66077A6D" w14:textId="77777777" w:rsidR="00376416" w:rsidRPr="006217ED" w:rsidRDefault="00376416" w:rsidP="00376416">
      <w:pPr>
        <w:keepNext/>
        <w:keepLines/>
        <w:tabs>
          <w:tab w:val="left" w:pos="1702"/>
        </w:tabs>
        <w:spacing w:after="0" w:line="240" w:lineRule="auto"/>
        <w:jc w:val="both"/>
        <w:rPr>
          <w:rFonts w:ascii="Open Sans" w:hAnsi="Open Sans" w:cs="Open Sans"/>
          <w:szCs w:val="20"/>
        </w:rPr>
      </w:pPr>
    </w:p>
    <w:p w14:paraId="47F08449" w14:textId="77777777" w:rsidR="00376416" w:rsidRPr="006217ED" w:rsidRDefault="00376416" w:rsidP="00376416">
      <w:pPr>
        <w:keepNext/>
        <w:keepLines/>
        <w:tabs>
          <w:tab w:val="left" w:pos="1702"/>
        </w:tabs>
        <w:spacing w:after="0" w:line="240" w:lineRule="auto"/>
        <w:jc w:val="both"/>
        <w:rPr>
          <w:rFonts w:ascii="Open Sans" w:hAnsi="Open Sans" w:cs="Open Sans"/>
          <w:szCs w:val="20"/>
          <w:lang w:val="x-none"/>
        </w:rPr>
      </w:pPr>
      <w:r w:rsidRPr="006217ED">
        <w:rPr>
          <w:rFonts w:ascii="Open Sans" w:hAnsi="Open Sans" w:cs="Open Sans"/>
          <w:szCs w:val="20"/>
        </w:rPr>
        <w:t>Izvajalec</w:t>
      </w:r>
      <w:r w:rsidRPr="006217ED">
        <w:rPr>
          <w:rFonts w:ascii="Open Sans" w:hAnsi="Open Sans" w:cs="Open Sans"/>
          <w:szCs w:val="20"/>
          <w:lang w:val="x-none"/>
        </w:rPr>
        <w:t xml:space="preserve"> bo začel z intervencijskimi popravili </w:t>
      </w:r>
      <w:r w:rsidRPr="006217ED">
        <w:rPr>
          <w:rFonts w:ascii="Open Sans" w:hAnsi="Open Sans" w:cs="Open Sans"/>
          <w:szCs w:val="20"/>
        </w:rPr>
        <w:t>dvigal</w:t>
      </w:r>
      <w:r w:rsidRPr="006217ED">
        <w:rPr>
          <w:rFonts w:ascii="Open Sans" w:hAnsi="Open Sans" w:cs="Open Sans"/>
          <w:szCs w:val="20"/>
          <w:lang w:val="x-none"/>
        </w:rPr>
        <w:t xml:space="preserve"> v roku </w:t>
      </w:r>
      <w:r w:rsidRPr="006217ED">
        <w:rPr>
          <w:rFonts w:ascii="Open Sans" w:hAnsi="Open Sans" w:cs="Open Sans"/>
          <w:szCs w:val="20"/>
        </w:rPr>
        <w:t>štiriindvajsetih (24)</w:t>
      </w:r>
      <w:r w:rsidRPr="006217ED">
        <w:rPr>
          <w:rFonts w:ascii="Open Sans" w:hAnsi="Open Sans" w:cs="Open Sans"/>
          <w:szCs w:val="20"/>
          <w:lang w:val="x-none"/>
        </w:rPr>
        <w:t xml:space="preserve"> ur po naročilu s strani naročnika.</w:t>
      </w:r>
    </w:p>
    <w:p w14:paraId="710FB271" w14:textId="77777777" w:rsidR="00376416" w:rsidRDefault="00376416" w:rsidP="00376416">
      <w:pPr>
        <w:keepNext/>
        <w:keepLines/>
        <w:spacing w:after="0" w:line="240" w:lineRule="auto"/>
        <w:jc w:val="both"/>
        <w:rPr>
          <w:rFonts w:ascii="Open Sans" w:hAnsi="Open Sans" w:cs="Open Sans"/>
          <w:szCs w:val="20"/>
        </w:rPr>
      </w:pPr>
    </w:p>
    <w:p w14:paraId="023D95A9" w14:textId="77777777" w:rsidR="00376416" w:rsidRPr="006217ED" w:rsidRDefault="00376416" w:rsidP="00376416">
      <w:pPr>
        <w:keepNext/>
        <w:keepLines/>
        <w:spacing w:after="0" w:line="240" w:lineRule="auto"/>
        <w:jc w:val="both"/>
        <w:rPr>
          <w:rFonts w:ascii="Open Sans" w:hAnsi="Open Sans" w:cs="Open Sans"/>
          <w:szCs w:val="20"/>
        </w:rPr>
      </w:pPr>
      <w:r w:rsidRPr="006217ED">
        <w:rPr>
          <w:rFonts w:ascii="Open Sans" w:hAnsi="Open Sans" w:cs="Open Sans"/>
          <w:szCs w:val="20"/>
        </w:rPr>
        <w:t xml:space="preserve">V primeru večjih okvar oz. na poziv naročnika, mora izvajalec izdelati poročilo o ugotovitvah in pomanjkljivostih pregledane naprave ter ga poslati predstavniku naročnika v roku petih (5) delovnih dni po izvedbi storitve, v pisni in digitalni (npr. </w:t>
      </w:r>
      <w:proofErr w:type="spellStart"/>
      <w:r w:rsidRPr="006217ED">
        <w:rPr>
          <w:rFonts w:ascii="Open Sans" w:hAnsi="Open Sans" w:cs="Open Sans"/>
          <w:szCs w:val="20"/>
        </w:rPr>
        <w:t>pdf</w:t>
      </w:r>
      <w:proofErr w:type="spellEnd"/>
      <w:r w:rsidRPr="006217ED">
        <w:rPr>
          <w:rFonts w:ascii="Open Sans" w:hAnsi="Open Sans" w:cs="Open Sans"/>
          <w:szCs w:val="20"/>
        </w:rPr>
        <w:t>. datoteka) obliki. Poročilo mora biti napisano strokovno ter po potrebi opremljeno s slikami, ki so pregledne in nedvoumno označene. Do pomanjkljivosti oz. okvare se mora izvajalec jasno opredeliti in predlagati naročniku ustrezno rešitev.</w:t>
      </w:r>
    </w:p>
    <w:p w14:paraId="0FA32A92" w14:textId="77777777" w:rsidR="00376416" w:rsidRPr="006217ED" w:rsidRDefault="00376416" w:rsidP="00376416">
      <w:pPr>
        <w:keepNext/>
        <w:keepLines/>
        <w:spacing w:after="0" w:line="240" w:lineRule="auto"/>
        <w:jc w:val="both"/>
        <w:rPr>
          <w:rFonts w:ascii="Open Sans" w:hAnsi="Open Sans" w:cs="Open Sans"/>
          <w:szCs w:val="20"/>
        </w:rPr>
      </w:pPr>
    </w:p>
    <w:p w14:paraId="01A4E309" w14:textId="77777777" w:rsidR="00376416" w:rsidRPr="006217ED" w:rsidRDefault="00376416" w:rsidP="00376416">
      <w:pPr>
        <w:keepNext/>
        <w:keepLines/>
        <w:spacing w:after="0" w:line="240" w:lineRule="auto"/>
        <w:jc w:val="both"/>
        <w:rPr>
          <w:rFonts w:ascii="Open Sans" w:hAnsi="Open Sans" w:cs="Open Sans"/>
          <w:szCs w:val="20"/>
        </w:rPr>
      </w:pPr>
      <w:r w:rsidRPr="006217ED">
        <w:rPr>
          <w:rFonts w:ascii="Open Sans" w:hAnsi="Open Sans" w:cs="Open Sans"/>
          <w:szCs w:val="20"/>
        </w:rPr>
        <w:t>V primeru prekoračitve roka, ki bi nastala zaradi zamude na strani izvajalca, je dolžan nositi vse s tem povezane stroške izvajalec.</w:t>
      </w:r>
    </w:p>
    <w:p w14:paraId="60C939A6" w14:textId="77777777" w:rsidR="00376416" w:rsidRPr="00F07EB7" w:rsidRDefault="00376416" w:rsidP="005A6FD6">
      <w:pPr>
        <w:keepNext/>
        <w:keepLines/>
        <w:widowControl w:val="0"/>
        <w:spacing w:after="0" w:line="240" w:lineRule="auto"/>
        <w:jc w:val="both"/>
        <w:rPr>
          <w:rFonts w:ascii="Open Sans" w:hAnsi="Open Sans" w:cs="Open Sans"/>
          <w:szCs w:val="20"/>
        </w:rPr>
      </w:pPr>
    </w:p>
    <w:p w14:paraId="5CABDE7D" w14:textId="77777777" w:rsidR="005A6FD6" w:rsidRPr="00F07EB7" w:rsidRDefault="005A6FD6" w:rsidP="005A6FD6">
      <w:pPr>
        <w:pStyle w:val="Odstavekseznama"/>
        <w:keepNext/>
        <w:keepLines/>
        <w:numPr>
          <w:ilvl w:val="0"/>
          <w:numId w:val="51"/>
        </w:numPr>
        <w:ind w:left="567" w:hanging="567"/>
        <w:jc w:val="center"/>
        <w:rPr>
          <w:rFonts w:ascii="Open Sans" w:hAnsi="Open Sans" w:cs="Open Sans"/>
          <w:b/>
        </w:rPr>
      </w:pPr>
      <w:r w:rsidRPr="00F07EB7">
        <w:rPr>
          <w:rFonts w:ascii="Open Sans" w:hAnsi="Open Sans" w:cs="Open Sans"/>
          <w:b/>
        </w:rPr>
        <w:t>KVALITETA STORITEV</w:t>
      </w:r>
    </w:p>
    <w:p w14:paraId="48833E9F" w14:textId="77777777" w:rsidR="005A6FD6" w:rsidRPr="00F07EB7" w:rsidRDefault="005A6FD6" w:rsidP="005A6FD6">
      <w:pPr>
        <w:keepNext/>
        <w:keepLines/>
        <w:widowControl w:val="0"/>
        <w:spacing w:after="0" w:line="240" w:lineRule="auto"/>
        <w:jc w:val="both"/>
        <w:rPr>
          <w:rFonts w:ascii="Open Sans" w:hAnsi="Open Sans" w:cs="Open Sans"/>
          <w:szCs w:val="20"/>
        </w:rPr>
      </w:pPr>
    </w:p>
    <w:p w14:paraId="6E06321A" w14:textId="77777777" w:rsidR="005A6FD6" w:rsidRPr="00F07EB7" w:rsidRDefault="005A6FD6" w:rsidP="005A6FD6">
      <w:pPr>
        <w:keepNext/>
        <w:keepLines/>
        <w:numPr>
          <w:ilvl w:val="0"/>
          <w:numId w:val="53"/>
        </w:numPr>
        <w:tabs>
          <w:tab w:val="clear" w:pos="0"/>
        </w:tabs>
        <w:suppressAutoHyphens/>
        <w:spacing w:after="0" w:line="240" w:lineRule="auto"/>
        <w:ind w:left="567" w:hanging="567"/>
        <w:jc w:val="center"/>
        <w:rPr>
          <w:rFonts w:ascii="Open Sans" w:hAnsi="Open Sans" w:cs="Open Sans"/>
          <w:color w:val="000000"/>
          <w:szCs w:val="20"/>
        </w:rPr>
      </w:pPr>
      <w:r w:rsidRPr="00F07EB7">
        <w:rPr>
          <w:rFonts w:ascii="Open Sans" w:hAnsi="Open Sans" w:cs="Open Sans"/>
          <w:color w:val="000000"/>
          <w:szCs w:val="20"/>
        </w:rPr>
        <w:lastRenderedPageBreak/>
        <w:t>člen</w:t>
      </w:r>
    </w:p>
    <w:p w14:paraId="7EBCEF33" w14:textId="77777777" w:rsidR="005A6FD6" w:rsidRPr="00F07EB7" w:rsidRDefault="005A6FD6" w:rsidP="005A6FD6">
      <w:pPr>
        <w:keepNext/>
        <w:keepLines/>
        <w:widowControl w:val="0"/>
        <w:spacing w:after="0" w:line="240" w:lineRule="auto"/>
        <w:jc w:val="both"/>
        <w:rPr>
          <w:rFonts w:ascii="Open Sans" w:hAnsi="Open Sans" w:cs="Open Sans"/>
          <w:szCs w:val="20"/>
        </w:rPr>
      </w:pPr>
    </w:p>
    <w:p w14:paraId="31317D20" w14:textId="77777777" w:rsidR="005A6FD6" w:rsidRPr="00F07EB7" w:rsidRDefault="005A6FD6" w:rsidP="005A6FD6">
      <w:pPr>
        <w:keepNext/>
        <w:keepLines/>
        <w:widowControl w:val="0"/>
        <w:spacing w:after="0" w:line="240" w:lineRule="auto"/>
        <w:jc w:val="both"/>
        <w:rPr>
          <w:rFonts w:ascii="Open Sans" w:hAnsi="Open Sans" w:cs="Open Sans"/>
          <w:szCs w:val="20"/>
        </w:rPr>
      </w:pPr>
      <w:r w:rsidRPr="00F07EB7">
        <w:rPr>
          <w:rFonts w:ascii="Open Sans" w:hAnsi="Open Sans" w:cs="Open Sans"/>
          <w:szCs w:val="20"/>
        </w:rPr>
        <w:t>Reklamacije na kvaliteto opravljenih storitev se rešujejo sporazumno.</w:t>
      </w:r>
    </w:p>
    <w:p w14:paraId="529A095E" w14:textId="77777777" w:rsidR="005A6FD6" w:rsidRPr="00F07EB7" w:rsidRDefault="005A6FD6" w:rsidP="005A6FD6">
      <w:pPr>
        <w:keepNext/>
        <w:keepLines/>
        <w:widowControl w:val="0"/>
        <w:spacing w:after="0" w:line="240" w:lineRule="auto"/>
        <w:jc w:val="both"/>
        <w:rPr>
          <w:rFonts w:ascii="Open Sans" w:hAnsi="Open Sans" w:cs="Open Sans"/>
          <w:szCs w:val="20"/>
        </w:rPr>
      </w:pPr>
    </w:p>
    <w:p w14:paraId="7A6645B1" w14:textId="77777777" w:rsidR="005A6FD6" w:rsidRPr="00F07EB7" w:rsidRDefault="005A6FD6" w:rsidP="005A6FD6">
      <w:pPr>
        <w:keepNext/>
        <w:keepLines/>
        <w:widowControl w:val="0"/>
        <w:spacing w:after="0" w:line="240" w:lineRule="auto"/>
        <w:jc w:val="both"/>
        <w:rPr>
          <w:rFonts w:ascii="Open Sans" w:hAnsi="Open Sans" w:cs="Open Sans"/>
          <w:szCs w:val="20"/>
        </w:rPr>
      </w:pPr>
      <w:r w:rsidRPr="00F07EB7">
        <w:rPr>
          <w:rFonts w:ascii="Open Sans" w:hAnsi="Open Sans" w:cs="Open Sans"/>
          <w:szCs w:val="20"/>
        </w:rPr>
        <w:t>Če naročnik ugotovi, da izvedene storitve ne ustrezajo zahtevani kvaliteti, jih mora izvajalec na svoje stroške nemudoma opraviti ponovno oziroma, če to ni mogoče, povrniti znesek plačila, ki ga je prejel za izvedbo storitve ter naročniku nadomestiti povzročeno škodo.</w:t>
      </w:r>
    </w:p>
    <w:p w14:paraId="408CA2BE" w14:textId="77777777" w:rsidR="005A6FD6" w:rsidRPr="00F07EB7" w:rsidRDefault="005A6FD6" w:rsidP="005A6FD6">
      <w:pPr>
        <w:keepNext/>
        <w:keepLines/>
        <w:widowControl w:val="0"/>
        <w:spacing w:after="0" w:line="240" w:lineRule="auto"/>
        <w:jc w:val="both"/>
        <w:rPr>
          <w:rFonts w:ascii="Open Sans" w:hAnsi="Open Sans" w:cs="Open Sans"/>
          <w:szCs w:val="20"/>
        </w:rPr>
      </w:pPr>
    </w:p>
    <w:p w14:paraId="6E4C2E35" w14:textId="77777777" w:rsidR="005A6FD6" w:rsidRPr="00F07EB7" w:rsidRDefault="005A6FD6" w:rsidP="005A6FD6">
      <w:pPr>
        <w:keepNext/>
        <w:keepLines/>
        <w:widowControl w:val="0"/>
        <w:spacing w:after="0" w:line="240" w:lineRule="auto"/>
        <w:jc w:val="both"/>
        <w:rPr>
          <w:rFonts w:ascii="Open Sans" w:hAnsi="Open Sans" w:cs="Open Sans"/>
          <w:szCs w:val="20"/>
        </w:rPr>
      </w:pPr>
      <w:r w:rsidRPr="00F07EB7">
        <w:rPr>
          <w:rFonts w:ascii="Open Sans" w:hAnsi="Open Sans" w:cs="Open Sans"/>
          <w:szCs w:val="20"/>
        </w:rPr>
        <w:t xml:space="preserve">Naročnik bo vse pripombe oziroma reklamacije v zvezi z izvrševanjem tega okvirnega sporazuma oziroma v zvezi s kvaliteto izvedenih storitev sporočal izvajalcu v pisni obliki (na elektronski naslov). </w:t>
      </w:r>
    </w:p>
    <w:p w14:paraId="7B95A9A0" w14:textId="77777777" w:rsidR="005A6FD6" w:rsidRPr="00F07EB7" w:rsidRDefault="005A6FD6" w:rsidP="005A6FD6">
      <w:pPr>
        <w:keepNext/>
        <w:keepLines/>
        <w:widowControl w:val="0"/>
        <w:spacing w:after="0" w:line="240" w:lineRule="auto"/>
        <w:jc w:val="both"/>
        <w:rPr>
          <w:rFonts w:ascii="Open Sans" w:hAnsi="Open Sans" w:cs="Open Sans"/>
          <w:szCs w:val="20"/>
        </w:rPr>
      </w:pPr>
    </w:p>
    <w:p w14:paraId="3799616D" w14:textId="77777777" w:rsidR="005A6FD6" w:rsidRPr="00F07EB7" w:rsidRDefault="005A6FD6" w:rsidP="005A6FD6">
      <w:pPr>
        <w:keepNext/>
        <w:keepLines/>
        <w:widowControl w:val="0"/>
        <w:spacing w:after="0" w:line="240" w:lineRule="auto"/>
        <w:jc w:val="both"/>
        <w:rPr>
          <w:rFonts w:ascii="Open Sans" w:hAnsi="Open Sans" w:cs="Open Sans"/>
          <w:szCs w:val="20"/>
        </w:rPr>
      </w:pPr>
      <w:r w:rsidRPr="00F07EB7">
        <w:rPr>
          <w:rFonts w:ascii="Open Sans" w:hAnsi="Open Sans" w:cs="Open Sans"/>
          <w:szCs w:val="20"/>
        </w:rPr>
        <w:t xml:space="preserve">Če izvajalec ne upošteva upravičenih pripomb naročnika ter napak na svoje stroške ne odpravi v dogovorjenem roku, ali če ne izvaja svojih obveznosti po okvirnem sporazumu, ali jih ne izvaja pravočasno ter tega ne zagotovi tudi po pisnem opozorilu naročnika, lahko naročnik odstopi od okvirnega sporazuma brez obveznosti do izvajalca. O odstopu od okvirnega sporazuma naročnik pisno obvesti izvajalca. </w:t>
      </w:r>
    </w:p>
    <w:p w14:paraId="123B67A5" w14:textId="77777777" w:rsidR="005A6FD6" w:rsidRPr="00F07EB7" w:rsidRDefault="005A6FD6" w:rsidP="005A6FD6">
      <w:pPr>
        <w:keepNext/>
        <w:keepLines/>
        <w:widowControl w:val="0"/>
        <w:tabs>
          <w:tab w:val="left" w:pos="1418"/>
          <w:tab w:val="left" w:pos="1702"/>
        </w:tabs>
        <w:spacing w:after="0" w:line="240" w:lineRule="auto"/>
        <w:jc w:val="both"/>
        <w:rPr>
          <w:rFonts w:ascii="Open Sans" w:hAnsi="Open Sans" w:cs="Open Sans"/>
          <w:szCs w:val="20"/>
        </w:rPr>
      </w:pPr>
    </w:p>
    <w:p w14:paraId="0C03DEA4" w14:textId="77777777" w:rsidR="005A6FD6" w:rsidRPr="00F07EB7" w:rsidRDefault="005A6FD6" w:rsidP="005A6FD6">
      <w:pPr>
        <w:pStyle w:val="Odstavekseznama"/>
        <w:keepNext/>
        <w:keepLines/>
        <w:numPr>
          <w:ilvl w:val="0"/>
          <w:numId w:val="51"/>
        </w:numPr>
        <w:ind w:left="567" w:hanging="567"/>
        <w:jc w:val="center"/>
        <w:rPr>
          <w:rFonts w:ascii="Open Sans" w:hAnsi="Open Sans" w:cs="Open Sans"/>
          <w:b/>
        </w:rPr>
      </w:pPr>
      <w:r w:rsidRPr="00F07EB7">
        <w:rPr>
          <w:rFonts w:ascii="Open Sans" w:hAnsi="Open Sans" w:cs="Open Sans"/>
          <w:b/>
        </w:rPr>
        <w:t>GARANCIJA</w:t>
      </w:r>
    </w:p>
    <w:p w14:paraId="0B80E7D0" w14:textId="77777777" w:rsidR="005A6FD6" w:rsidRPr="00F07EB7" w:rsidRDefault="005A6FD6" w:rsidP="005A6FD6">
      <w:pPr>
        <w:keepNext/>
        <w:keepLines/>
        <w:widowControl w:val="0"/>
        <w:tabs>
          <w:tab w:val="left" w:pos="1702"/>
        </w:tabs>
        <w:spacing w:after="0" w:line="240" w:lineRule="auto"/>
        <w:jc w:val="center"/>
        <w:rPr>
          <w:rFonts w:ascii="Open Sans" w:hAnsi="Open Sans" w:cs="Open Sans"/>
          <w:b/>
          <w:szCs w:val="20"/>
        </w:rPr>
      </w:pPr>
    </w:p>
    <w:p w14:paraId="6B49CCCF" w14:textId="77777777" w:rsidR="005A6FD6" w:rsidRPr="00F07EB7" w:rsidRDefault="005A6FD6" w:rsidP="005A6FD6">
      <w:pPr>
        <w:keepNext/>
        <w:keepLines/>
        <w:numPr>
          <w:ilvl w:val="0"/>
          <w:numId w:val="53"/>
        </w:numPr>
        <w:tabs>
          <w:tab w:val="clear" w:pos="0"/>
        </w:tabs>
        <w:suppressAutoHyphens/>
        <w:spacing w:after="0" w:line="240" w:lineRule="auto"/>
        <w:ind w:left="567" w:hanging="567"/>
        <w:jc w:val="center"/>
        <w:rPr>
          <w:rFonts w:ascii="Open Sans" w:hAnsi="Open Sans" w:cs="Open Sans"/>
          <w:color w:val="000000"/>
          <w:szCs w:val="20"/>
        </w:rPr>
      </w:pPr>
      <w:r w:rsidRPr="00F07EB7">
        <w:rPr>
          <w:rFonts w:ascii="Open Sans" w:hAnsi="Open Sans" w:cs="Open Sans"/>
          <w:color w:val="000000"/>
          <w:szCs w:val="20"/>
        </w:rPr>
        <w:t xml:space="preserve"> člen</w:t>
      </w:r>
    </w:p>
    <w:p w14:paraId="09430E86" w14:textId="77777777" w:rsidR="005A6FD6" w:rsidRPr="00F07EB7" w:rsidRDefault="005A6FD6" w:rsidP="005A6FD6">
      <w:pPr>
        <w:keepNext/>
        <w:keepLines/>
        <w:widowControl w:val="0"/>
        <w:tabs>
          <w:tab w:val="left" w:pos="1702"/>
        </w:tabs>
        <w:spacing w:after="0" w:line="240" w:lineRule="auto"/>
        <w:jc w:val="both"/>
        <w:rPr>
          <w:rFonts w:ascii="Open Sans" w:hAnsi="Open Sans" w:cs="Open Sans"/>
          <w:szCs w:val="20"/>
        </w:rPr>
      </w:pPr>
    </w:p>
    <w:p w14:paraId="6C90DEC1" w14:textId="77777777" w:rsidR="005A6FD6" w:rsidRPr="00F07EB7" w:rsidRDefault="005A6FD6" w:rsidP="005A6FD6">
      <w:pPr>
        <w:keepNext/>
        <w:keepLines/>
        <w:widowControl w:val="0"/>
        <w:tabs>
          <w:tab w:val="left" w:pos="709"/>
          <w:tab w:val="left" w:pos="1702"/>
        </w:tabs>
        <w:spacing w:after="0" w:line="240" w:lineRule="auto"/>
        <w:jc w:val="both"/>
        <w:rPr>
          <w:rFonts w:ascii="Open Sans" w:hAnsi="Open Sans" w:cs="Open Sans"/>
          <w:szCs w:val="20"/>
        </w:rPr>
      </w:pPr>
      <w:r w:rsidRPr="00F07EB7">
        <w:rPr>
          <w:rFonts w:ascii="Open Sans" w:hAnsi="Open Sans" w:cs="Open Sans"/>
          <w:szCs w:val="20"/>
        </w:rPr>
        <w:t>Vsi zamenjani nadomestni deli morajo biti novi. Izvajalec pri izvajanju storitev lahko vgrajuje samo material visoke kvalitete oz. material, ki mu njegovo uporabo izrecno odobri naročnik. Za vgrajene nadomestne dele daje izvajalec naročniku garancijo v skladu z garancijskimi pogoji proizvajalca nadomestnega dela.</w:t>
      </w:r>
    </w:p>
    <w:p w14:paraId="0CBE752C" w14:textId="77777777" w:rsidR="005A6FD6" w:rsidRPr="00F07EB7" w:rsidRDefault="005A6FD6" w:rsidP="005A6FD6">
      <w:pPr>
        <w:keepNext/>
        <w:keepLines/>
        <w:widowControl w:val="0"/>
        <w:tabs>
          <w:tab w:val="left" w:pos="709"/>
          <w:tab w:val="left" w:pos="1702"/>
        </w:tabs>
        <w:spacing w:after="0" w:line="240" w:lineRule="auto"/>
        <w:jc w:val="both"/>
        <w:rPr>
          <w:rFonts w:ascii="Open Sans" w:hAnsi="Open Sans" w:cs="Open Sans"/>
          <w:szCs w:val="20"/>
        </w:rPr>
      </w:pPr>
    </w:p>
    <w:p w14:paraId="01A1D18F" w14:textId="7830F705" w:rsidR="005A6FD6" w:rsidRPr="00F07EB7" w:rsidRDefault="005A6FD6" w:rsidP="005A6FD6">
      <w:pPr>
        <w:keepNext/>
        <w:keepLines/>
        <w:widowControl w:val="0"/>
        <w:tabs>
          <w:tab w:val="left" w:pos="709"/>
          <w:tab w:val="left" w:pos="1702"/>
        </w:tabs>
        <w:spacing w:after="0" w:line="240" w:lineRule="auto"/>
        <w:jc w:val="both"/>
        <w:rPr>
          <w:rFonts w:ascii="Open Sans" w:hAnsi="Open Sans" w:cs="Open Sans"/>
          <w:szCs w:val="20"/>
        </w:rPr>
      </w:pPr>
      <w:r w:rsidRPr="00F07EB7">
        <w:rPr>
          <w:rFonts w:ascii="Open Sans" w:hAnsi="Open Sans" w:cs="Open Sans"/>
          <w:szCs w:val="20"/>
        </w:rPr>
        <w:t xml:space="preserve">Za izvedene storitve, ki so predmet okvirnega sporazuma, daje izvajalec garancijo </w:t>
      </w:r>
      <w:r>
        <w:rPr>
          <w:rFonts w:ascii="Open Sans" w:hAnsi="Open Sans" w:cs="Open Sans"/>
          <w:szCs w:val="20"/>
        </w:rPr>
        <w:t>6</w:t>
      </w:r>
      <w:r w:rsidRPr="00F07EB7">
        <w:rPr>
          <w:rFonts w:ascii="Open Sans" w:hAnsi="Open Sans" w:cs="Open Sans"/>
          <w:szCs w:val="20"/>
        </w:rPr>
        <w:t xml:space="preserve"> (</w:t>
      </w:r>
      <w:r>
        <w:rPr>
          <w:rFonts w:ascii="Open Sans" w:hAnsi="Open Sans" w:cs="Open Sans"/>
          <w:szCs w:val="20"/>
        </w:rPr>
        <w:t>šest</w:t>
      </w:r>
      <w:r w:rsidRPr="00F07EB7">
        <w:rPr>
          <w:rFonts w:ascii="Open Sans" w:hAnsi="Open Sans" w:cs="Open Sans"/>
          <w:szCs w:val="20"/>
        </w:rPr>
        <w:t>) mesecev od podpisa delovnega naloga o izvedenih storitvah s strani naročnika in izvajalca oziroma njunih predstavnikov.</w:t>
      </w:r>
    </w:p>
    <w:p w14:paraId="37F113BF" w14:textId="77777777" w:rsidR="005A6FD6" w:rsidRPr="00F07EB7" w:rsidRDefault="005A6FD6" w:rsidP="005A6FD6">
      <w:pPr>
        <w:keepNext/>
        <w:keepLines/>
        <w:widowControl w:val="0"/>
        <w:tabs>
          <w:tab w:val="left" w:pos="709"/>
          <w:tab w:val="left" w:pos="1702"/>
        </w:tabs>
        <w:spacing w:after="0" w:line="240" w:lineRule="auto"/>
        <w:jc w:val="both"/>
        <w:rPr>
          <w:rFonts w:ascii="Open Sans" w:hAnsi="Open Sans" w:cs="Open Sans"/>
          <w:szCs w:val="20"/>
        </w:rPr>
      </w:pPr>
    </w:p>
    <w:p w14:paraId="368F5417" w14:textId="77777777" w:rsidR="005A6FD6" w:rsidRPr="00F07EB7" w:rsidRDefault="005A6FD6" w:rsidP="005A6FD6">
      <w:pPr>
        <w:keepNext/>
        <w:keepLines/>
        <w:widowControl w:val="0"/>
        <w:tabs>
          <w:tab w:val="left" w:pos="709"/>
          <w:tab w:val="left" w:pos="1702"/>
        </w:tabs>
        <w:spacing w:after="0" w:line="240" w:lineRule="auto"/>
        <w:jc w:val="both"/>
        <w:rPr>
          <w:rFonts w:ascii="Open Sans" w:hAnsi="Open Sans" w:cs="Open Sans"/>
          <w:szCs w:val="20"/>
        </w:rPr>
      </w:pPr>
      <w:r w:rsidRPr="00F07EB7">
        <w:rPr>
          <w:rFonts w:ascii="Open Sans" w:hAnsi="Open Sans" w:cs="Open Sans"/>
          <w:szCs w:val="20"/>
        </w:rPr>
        <w:t>Če se v garancijskem roku pojavijo pomanjkljivosti, jih mora izvajalec odpraviti na svoje stroške najkasneje v 10 (desetih) koledarskih dneh od dneva, ko ga naročnik pisno obvesti o nastali napaki/pomanjkljivosti.</w:t>
      </w:r>
    </w:p>
    <w:p w14:paraId="3399C328" w14:textId="77777777" w:rsidR="005A6FD6" w:rsidRPr="00F07EB7" w:rsidRDefault="005A6FD6" w:rsidP="005A6FD6">
      <w:pPr>
        <w:keepNext/>
        <w:keepLines/>
        <w:widowControl w:val="0"/>
        <w:tabs>
          <w:tab w:val="left" w:pos="709"/>
          <w:tab w:val="left" w:pos="1702"/>
        </w:tabs>
        <w:spacing w:after="0" w:line="240" w:lineRule="auto"/>
        <w:jc w:val="both"/>
        <w:rPr>
          <w:rFonts w:ascii="Open Sans" w:hAnsi="Open Sans" w:cs="Open Sans"/>
          <w:szCs w:val="20"/>
        </w:rPr>
      </w:pPr>
    </w:p>
    <w:p w14:paraId="2CE0B657" w14:textId="77777777" w:rsidR="005A6FD6" w:rsidRPr="00F07EB7" w:rsidRDefault="005A6FD6" w:rsidP="005A6FD6">
      <w:pPr>
        <w:keepNext/>
        <w:keepLines/>
        <w:widowControl w:val="0"/>
        <w:tabs>
          <w:tab w:val="left" w:pos="709"/>
          <w:tab w:val="left" w:pos="1702"/>
        </w:tabs>
        <w:spacing w:after="0" w:line="240" w:lineRule="auto"/>
        <w:jc w:val="both"/>
        <w:rPr>
          <w:rFonts w:ascii="Open Sans" w:hAnsi="Open Sans" w:cs="Open Sans"/>
          <w:szCs w:val="20"/>
        </w:rPr>
      </w:pPr>
      <w:r w:rsidRPr="00F07EB7">
        <w:rPr>
          <w:rFonts w:ascii="Open Sans" w:hAnsi="Open Sans" w:cs="Open Sans"/>
          <w:szCs w:val="20"/>
        </w:rPr>
        <w:t>V primeru, da je napaka oziroma pomanjkljivost definirana s strani naročnika v garancijskem roku in jo izvajalec ni uspel trajno odstraniti oziroma je napaka take narave, da njene odprave ni mogoče zagotoviti v garancijskem roku, jo je izvajalec dolžan na svoje stroške odstraniti/odpraviti tudi po preteku garancijskega roka.</w:t>
      </w:r>
    </w:p>
    <w:p w14:paraId="43BFF528" w14:textId="77777777" w:rsidR="005A6FD6" w:rsidRPr="00F07EB7" w:rsidRDefault="005A6FD6" w:rsidP="005A6FD6">
      <w:pPr>
        <w:keepNext/>
        <w:keepLines/>
        <w:widowControl w:val="0"/>
        <w:spacing w:after="0" w:line="240" w:lineRule="auto"/>
        <w:jc w:val="both"/>
        <w:rPr>
          <w:rFonts w:ascii="Open Sans" w:hAnsi="Open Sans" w:cs="Open Sans"/>
          <w:szCs w:val="20"/>
        </w:rPr>
      </w:pPr>
    </w:p>
    <w:p w14:paraId="362CD94C" w14:textId="77777777" w:rsidR="005A6FD6" w:rsidRPr="00F07EB7" w:rsidRDefault="005A6FD6" w:rsidP="005A6FD6">
      <w:pPr>
        <w:keepNext/>
        <w:keepLines/>
        <w:tabs>
          <w:tab w:val="left" w:pos="709"/>
          <w:tab w:val="left" w:pos="1702"/>
        </w:tabs>
        <w:spacing w:after="0" w:line="240" w:lineRule="auto"/>
        <w:jc w:val="both"/>
        <w:rPr>
          <w:rFonts w:ascii="Open Sans" w:hAnsi="Open Sans" w:cs="Open Sans"/>
          <w:szCs w:val="20"/>
        </w:rPr>
      </w:pPr>
      <w:r w:rsidRPr="00F07EB7">
        <w:rPr>
          <w:rFonts w:ascii="Open Sans" w:hAnsi="Open Sans" w:cs="Open Sans"/>
          <w:szCs w:val="20"/>
        </w:rPr>
        <w:t xml:space="preserve">Če izvajalec v roku iz tega člena ne odpravi pomanjkljivosti/napak ali se z naročnikom ne dogovori za nov rok odprave, jih bo naročnik po načelu dobrega gospodarstvenika odpravil sam oziroma z drugim izvajalcem in to na stroške izvajalca po tej pogodbi s pet odstotnim (5%) pribitkom na vrednost teh del za poravnavo svojih manipulativnih stroškov. </w:t>
      </w:r>
    </w:p>
    <w:p w14:paraId="7199034F" w14:textId="77777777" w:rsidR="005A6FD6" w:rsidRPr="00F07EB7" w:rsidRDefault="005A6FD6" w:rsidP="005A6FD6">
      <w:pPr>
        <w:keepNext/>
        <w:keepLines/>
        <w:tabs>
          <w:tab w:val="left" w:pos="709"/>
          <w:tab w:val="left" w:pos="1702"/>
        </w:tabs>
        <w:spacing w:after="0" w:line="240" w:lineRule="auto"/>
        <w:jc w:val="both"/>
        <w:rPr>
          <w:rFonts w:ascii="Open Sans" w:hAnsi="Open Sans" w:cs="Open Sans"/>
          <w:szCs w:val="20"/>
        </w:rPr>
      </w:pPr>
    </w:p>
    <w:p w14:paraId="1620F193" w14:textId="77777777" w:rsidR="005A6FD6" w:rsidRPr="00F07EB7" w:rsidRDefault="005A6FD6" w:rsidP="005A6FD6">
      <w:pPr>
        <w:pStyle w:val="Odstavekseznama"/>
        <w:keepNext/>
        <w:keepLines/>
        <w:numPr>
          <w:ilvl w:val="0"/>
          <w:numId w:val="51"/>
        </w:numPr>
        <w:ind w:left="567" w:hanging="567"/>
        <w:jc w:val="center"/>
        <w:rPr>
          <w:rFonts w:ascii="Open Sans" w:hAnsi="Open Sans" w:cs="Open Sans"/>
          <w:b/>
        </w:rPr>
      </w:pPr>
      <w:r w:rsidRPr="00F07EB7">
        <w:rPr>
          <w:rFonts w:ascii="Open Sans" w:hAnsi="Open Sans" w:cs="Open Sans"/>
          <w:b/>
        </w:rPr>
        <w:t>JAMČEVANJE ZA NAPAKE</w:t>
      </w:r>
    </w:p>
    <w:p w14:paraId="08E06242" w14:textId="77777777" w:rsidR="005A6FD6" w:rsidRPr="00F07EB7" w:rsidRDefault="005A6FD6" w:rsidP="005A6FD6">
      <w:pPr>
        <w:keepNext/>
        <w:keepLines/>
        <w:numPr>
          <w:ilvl w:val="12"/>
          <w:numId w:val="0"/>
        </w:numPr>
        <w:tabs>
          <w:tab w:val="center" w:pos="-1440"/>
          <w:tab w:val="left" w:pos="2850"/>
        </w:tabs>
        <w:spacing w:after="0" w:line="240" w:lineRule="auto"/>
        <w:ind w:right="406"/>
        <w:jc w:val="both"/>
        <w:rPr>
          <w:rFonts w:ascii="Open Sans" w:hAnsi="Open Sans" w:cs="Open Sans"/>
          <w:b/>
          <w:szCs w:val="20"/>
        </w:rPr>
      </w:pPr>
    </w:p>
    <w:p w14:paraId="232626E4" w14:textId="77777777" w:rsidR="005A6FD6" w:rsidRPr="00F07EB7" w:rsidRDefault="005A6FD6" w:rsidP="005A6FD6">
      <w:pPr>
        <w:keepNext/>
        <w:keepLines/>
        <w:numPr>
          <w:ilvl w:val="0"/>
          <w:numId w:val="53"/>
        </w:numPr>
        <w:tabs>
          <w:tab w:val="clear" w:pos="0"/>
        </w:tabs>
        <w:suppressAutoHyphens/>
        <w:spacing w:after="0" w:line="240" w:lineRule="auto"/>
        <w:ind w:left="567" w:hanging="567"/>
        <w:jc w:val="center"/>
        <w:rPr>
          <w:rFonts w:ascii="Open Sans" w:hAnsi="Open Sans" w:cs="Open Sans"/>
          <w:color w:val="000000"/>
          <w:szCs w:val="20"/>
        </w:rPr>
      </w:pPr>
      <w:r w:rsidRPr="00F07EB7">
        <w:rPr>
          <w:rFonts w:ascii="Open Sans" w:hAnsi="Open Sans" w:cs="Open Sans"/>
          <w:color w:val="000000"/>
          <w:szCs w:val="20"/>
        </w:rPr>
        <w:t>člen</w:t>
      </w:r>
    </w:p>
    <w:p w14:paraId="09AEB30D" w14:textId="77777777" w:rsidR="005A6FD6" w:rsidRPr="00F07EB7" w:rsidRDefault="005A6FD6" w:rsidP="005A6FD6">
      <w:pPr>
        <w:keepNext/>
        <w:keepLines/>
        <w:tabs>
          <w:tab w:val="left" w:pos="709"/>
          <w:tab w:val="left" w:pos="1702"/>
        </w:tabs>
        <w:spacing w:after="0" w:line="240" w:lineRule="auto"/>
        <w:jc w:val="both"/>
        <w:rPr>
          <w:rFonts w:ascii="Open Sans" w:hAnsi="Open Sans" w:cs="Open Sans"/>
          <w:szCs w:val="20"/>
        </w:rPr>
      </w:pPr>
    </w:p>
    <w:p w14:paraId="0E17B25F" w14:textId="77777777" w:rsidR="005A6FD6" w:rsidRPr="00F07EB7" w:rsidRDefault="005A6FD6" w:rsidP="005A6FD6">
      <w:pPr>
        <w:keepNext/>
        <w:keepLines/>
        <w:tabs>
          <w:tab w:val="left" w:pos="709"/>
          <w:tab w:val="left" w:pos="1702"/>
        </w:tabs>
        <w:spacing w:after="0" w:line="240" w:lineRule="auto"/>
        <w:jc w:val="both"/>
        <w:rPr>
          <w:rFonts w:ascii="Open Sans" w:hAnsi="Open Sans" w:cs="Open Sans"/>
          <w:szCs w:val="20"/>
        </w:rPr>
      </w:pPr>
      <w:r w:rsidRPr="00F07EB7">
        <w:rPr>
          <w:rFonts w:ascii="Open Sans" w:hAnsi="Open Sans" w:cs="Open Sans"/>
          <w:szCs w:val="20"/>
        </w:rPr>
        <w:t>Izvajalec jamči 180 (</w:t>
      </w:r>
      <w:proofErr w:type="spellStart"/>
      <w:r w:rsidRPr="00F07EB7">
        <w:rPr>
          <w:rFonts w:ascii="Open Sans" w:hAnsi="Open Sans" w:cs="Open Sans"/>
          <w:szCs w:val="20"/>
        </w:rPr>
        <w:t>stoosemdeset</w:t>
      </w:r>
      <w:proofErr w:type="spellEnd"/>
      <w:r w:rsidRPr="00F07EB7">
        <w:rPr>
          <w:rFonts w:ascii="Open Sans" w:hAnsi="Open Sans" w:cs="Open Sans"/>
          <w:szCs w:val="20"/>
        </w:rPr>
        <w:t xml:space="preserve">) dni za skrite napake, šteto od dneva podpisa delovnega naloga o izvedenih storitvah s strani obeh strank okvirnega sporazuma oziroma njunih predstavnikov (jamčevalni rok). </w:t>
      </w:r>
    </w:p>
    <w:p w14:paraId="3E22A647" w14:textId="77777777" w:rsidR="005A6FD6" w:rsidRPr="00F07EB7" w:rsidRDefault="005A6FD6" w:rsidP="005A6FD6">
      <w:pPr>
        <w:keepNext/>
        <w:keepLines/>
        <w:spacing w:after="0" w:line="240" w:lineRule="auto"/>
        <w:jc w:val="both"/>
        <w:rPr>
          <w:rFonts w:ascii="Open Sans" w:hAnsi="Open Sans" w:cs="Open Sans"/>
          <w:szCs w:val="20"/>
        </w:rPr>
      </w:pPr>
    </w:p>
    <w:p w14:paraId="5251BB5F" w14:textId="77777777" w:rsidR="005A6FD6" w:rsidRPr="00F07EB7" w:rsidRDefault="005A6FD6" w:rsidP="005A6FD6">
      <w:pPr>
        <w:keepNext/>
        <w:keepLines/>
        <w:widowControl w:val="0"/>
        <w:spacing w:after="0" w:line="240" w:lineRule="auto"/>
        <w:jc w:val="both"/>
        <w:rPr>
          <w:rFonts w:ascii="Open Sans" w:hAnsi="Open Sans" w:cs="Open Sans"/>
          <w:szCs w:val="20"/>
        </w:rPr>
      </w:pPr>
      <w:r w:rsidRPr="00F07EB7">
        <w:rPr>
          <w:rFonts w:ascii="Open Sans" w:hAnsi="Open Sans" w:cs="Open Sans"/>
          <w:szCs w:val="20"/>
        </w:rPr>
        <w:lastRenderedPageBreak/>
        <w:t xml:space="preserve">Če se v jamčevalnem roku pokaže kakšna pomanjkljivost/napaka, ki je ob podpisu delovnega o izvedenih storitvah ni bilo mogoče odkriti (skrita napaka), lahko naročnik od izvajalca zahteva, da to pomanjkljivost/napako v primernem roku, najpozneje pa v 1 (enem) mesecu, ko je naročnik pomanjkljivost/napako odkril, na svoje stroške odpravi, s pogojem, da je naročnik o pomanjkljivosti/napaki izvajalca pisno obvestil, takoj ko je naročnik napako odkril. </w:t>
      </w:r>
    </w:p>
    <w:p w14:paraId="248E1397" w14:textId="77777777" w:rsidR="005A6FD6" w:rsidRPr="00F07EB7" w:rsidRDefault="005A6FD6" w:rsidP="005A6FD6">
      <w:pPr>
        <w:keepNext/>
        <w:keepLines/>
        <w:widowControl w:val="0"/>
        <w:spacing w:after="0" w:line="240" w:lineRule="auto"/>
        <w:jc w:val="both"/>
        <w:rPr>
          <w:rFonts w:ascii="Open Sans" w:hAnsi="Open Sans" w:cs="Open Sans"/>
          <w:szCs w:val="20"/>
        </w:rPr>
      </w:pPr>
      <w:r w:rsidRPr="00F07EB7">
        <w:rPr>
          <w:rFonts w:ascii="Open Sans" w:hAnsi="Open Sans" w:cs="Open Sans"/>
          <w:szCs w:val="20"/>
        </w:rPr>
        <w:tab/>
      </w:r>
    </w:p>
    <w:p w14:paraId="799246CB" w14:textId="77777777" w:rsidR="005A6FD6" w:rsidRPr="00F07EB7" w:rsidRDefault="005A6FD6" w:rsidP="005A6FD6">
      <w:pPr>
        <w:keepNext/>
        <w:keepLines/>
        <w:widowControl w:val="0"/>
        <w:spacing w:after="0" w:line="240" w:lineRule="auto"/>
        <w:jc w:val="both"/>
        <w:rPr>
          <w:rFonts w:ascii="Open Sans" w:hAnsi="Open Sans" w:cs="Open Sans"/>
          <w:szCs w:val="20"/>
        </w:rPr>
      </w:pPr>
      <w:r w:rsidRPr="00F07EB7">
        <w:rPr>
          <w:rFonts w:ascii="Open Sans" w:hAnsi="Open Sans" w:cs="Open Sans"/>
          <w:szCs w:val="20"/>
        </w:rPr>
        <w:t>Če izvajalec ne odpravi napake v roku, ki mu ga je določil naročnik, bo naročnik sam zagotovil odpravo napake na račun izvajalca in mu izstavil račun po dejanskih stroških, ki jih je imel naročnik, da je zagotovil odpravo napake, sam ali s pomočjo tretje osebe, ki se ga izvajalec zavezuje plačati v roku 8 (osem) koledarskih dni od izstavitve računa. V primeru zamude s plačilom je naročnik upravičen zaračunati izvajalcu zakonite zamudne obresti.</w:t>
      </w:r>
    </w:p>
    <w:p w14:paraId="7BB2C9C3" w14:textId="77777777" w:rsidR="005A6FD6" w:rsidRPr="00F07EB7" w:rsidRDefault="005A6FD6" w:rsidP="005A6FD6">
      <w:pPr>
        <w:keepNext/>
        <w:keepLines/>
        <w:widowControl w:val="0"/>
        <w:spacing w:after="0" w:line="240" w:lineRule="auto"/>
        <w:jc w:val="both"/>
        <w:rPr>
          <w:rFonts w:ascii="Open Sans" w:hAnsi="Open Sans" w:cs="Open Sans"/>
          <w:szCs w:val="20"/>
        </w:rPr>
      </w:pPr>
    </w:p>
    <w:p w14:paraId="14F32CF6" w14:textId="77777777" w:rsidR="005A6FD6" w:rsidRPr="00F07EB7" w:rsidRDefault="005A6FD6" w:rsidP="005A6FD6">
      <w:pPr>
        <w:pStyle w:val="Odstavekseznama"/>
        <w:keepNext/>
        <w:keepLines/>
        <w:numPr>
          <w:ilvl w:val="0"/>
          <w:numId w:val="51"/>
        </w:numPr>
        <w:ind w:left="567" w:hanging="567"/>
        <w:jc w:val="center"/>
        <w:rPr>
          <w:rFonts w:ascii="Open Sans" w:hAnsi="Open Sans" w:cs="Open Sans"/>
          <w:b/>
        </w:rPr>
      </w:pPr>
      <w:r w:rsidRPr="00F07EB7">
        <w:rPr>
          <w:rFonts w:ascii="Open Sans" w:hAnsi="Open Sans" w:cs="Open Sans"/>
          <w:b/>
        </w:rPr>
        <w:t>ODGOVORNOST ZA ŠKODO</w:t>
      </w:r>
    </w:p>
    <w:p w14:paraId="50109B3A" w14:textId="77777777" w:rsidR="005A6FD6" w:rsidRPr="00F07EB7" w:rsidRDefault="005A6FD6" w:rsidP="005A6FD6">
      <w:pPr>
        <w:keepNext/>
        <w:keepLines/>
        <w:widowControl w:val="0"/>
        <w:spacing w:after="0" w:line="240" w:lineRule="auto"/>
        <w:jc w:val="both"/>
        <w:rPr>
          <w:rFonts w:ascii="Open Sans" w:hAnsi="Open Sans" w:cs="Open Sans"/>
          <w:szCs w:val="20"/>
        </w:rPr>
      </w:pPr>
    </w:p>
    <w:p w14:paraId="281FF350" w14:textId="77777777" w:rsidR="005A6FD6" w:rsidRPr="00F07EB7" w:rsidRDefault="005A6FD6" w:rsidP="005A6FD6">
      <w:pPr>
        <w:keepNext/>
        <w:keepLines/>
        <w:numPr>
          <w:ilvl w:val="0"/>
          <w:numId w:val="53"/>
        </w:numPr>
        <w:tabs>
          <w:tab w:val="clear" w:pos="0"/>
        </w:tabs>
        <w:suppressAutoHyphens/>
        <w:spacing w:after="0" w:line="240" w:lineRule="auto"/>
        <w:ind w:left="567" w:hanging="567"/>
        <w:jc w:val="center"/>
        <w:rPr>
          <w:rFonts w:ascii="Open Sans" w:hAnsi="Open Sans" w:cs="Open Sans"/>
          <w:color w:val="000000"/>
          <w:szCs w:val="20"/>
        </w:rPr>
      </w:pPr>
      <w:r w:rsidRPr="00F07EB7">
        <w:rPr>
          <w:rFonts w:ascii="Open Sans" w:hAnsi="Open Sans" w:cs="Open Sans"/>
          <w:color w:val="000000"/>
          <w:szCs w:val="20"/>
        </w:rPr>
        <w:t>člen</w:t>
      </w:r>
    </w:p>
    <w:p w14:paraId="6CC60579" w14:textId="77777777" w:rsidR="005A6FD6" w:rsidRPr="00F07EB7" w:rsidRDefault="005A6FD6" w:rsidP="005A6FD6">
      <w:pPr>
        <w:keepNext/>
        <w:keepLines/>
        <w:widowControl w:val="0"/>
        <w:spacing w:after="0" w:line="240" w:lineRule="auto"/>
        <w:jc w:val="both"/>
        <w:rPr>
          <w:rFonts w:ascii="Open Sans" w:hAnsi="Open Sans" w:cs="Open Sans"/>
          <w:szCs w:val="20"/>
        </w:rPr>
      </w:pPr>
    </w:p>
    <w:p w14:paraId="03CCE2C1" w14:textId="77777777" w:rsidR="005A6FD6" w:rsidRPr="00F07EB7" w:rsidRDefault="005A6FD6" w:rsidP="005A6FD6">
      <w:pPr>
        <w:keepNext/>
        <w:keepLines/>
        <w:widowControl w:val="0"/>
        <w:spacing w:after="0" w:line="240" w:lineRule="auto"/>
        <w:jc w:val="both"/>
        <w:rPr>
          <w:rFonts w:ascii="Open Sans" w:hAnsi="Open Sans" w:cs="Open Sans"/>
          <w:szCs w:val="20"/>
        </w:rPr>
      </w:pPr>
      <w:r w:rsidRPr="00F07EB7">
        <w:rPr>
          <w:rFonts w:ascii="Open Sans" w:hAnsi="Open Sans" w:cs="Open Sans"/>
          <w:szCs w:val="20"/>
        </w:rPr>
        <w:t xml:space="preserve">Izvajalec odgovarja po splošnih pravilih civilnega prava za vso nastalo škodo, ki jo naročniku zaradi malomarnosti ali nestrokovnosti povzroči izvajalčevo delovno osebje. </w:t>
      </w:r>
    </w:p>
    <w:p w14:paraId="6623B9E3" w14:textId="77777777" w:rsidR="005A6FD6" w:rsidRPr="00F07EB7" w:rsidRDefault="005A6FD6" w:rsidP="005A6FD6">
      <w:pPr>
        <w:keepNext/>
        <w:keepLines/>
        <w:widowControl w:val="0"/>
        <w:spacing w:after="0" w:line="240" w:lineRule="auto"/>
        <w:jc w:val="both"/>
        <w:rPr>
          <w:rFonts w:ascii="Open Sans" w:hAnsi="Open Sans" w:cs="Open Sans"/>
          <w:szCs w:val="20"/>
        </w:rPr>
      </w:pPr>
    </w:p>
    <w:p w14:paraId="039F2704" w14:textId="77777777" w:rsidR="005A6FD6" w:rsidRPr="00F07EB7" w:rsidRDefault="005A6FD6" w:rsidP="005A6FD6">
      <w:pPr>
        <w:pStyle w:val="Odstavekseznama"/>
        <w:keepNext/>
        <w:keepLines/>
        <w:numPr>
          <w:ilvl w:val="0"/>
          <w:numId w:val="51"/>
        </w:numPr>
        <w:ind w:left="567" w:hanging="567"/>
        <w:jc w:val="center"/>
        <w:rPr>
          <w:rFonts w:ascii="Open Sans" w:hAnsi="Open Sans" w:cs="Open Sans"/>
          <w:b/>
        </w:rPr>
      </w:pPr>
      <w:r w:rsidRPr="00F07EB7">
        <w:rPr>
          <w:rFonts w:ascii="Open Sans" w:hAnsi="Open Sans" w:cs="Open Sans"/>
          <w:b/>
        </w:rPr>
        <w:t>VIŠJA SILA</w:t>
      </w:r>
    </w:p>
    <w:p w14:paraId="0BA86700" w14:textId="77777777" w:rsidR="005A6FD6" w:rsidRPr="00F07EB7" w:rsidRDefault="005A6FD6" w:rsidP="005A6FD6">
      <w:pPr>
        <w:keepNext/>
        <w:keepLines/>
        <w:tabs>
          <w:tab w:val="left" w:pos="-1980"/>
          <w:tab w:val="left" w:pos="2880"/>
        </w:tabs>
        <w:spacing w:after="0" w:line="240" w:lineRule="auto"/>
        <w:jc w:val="center"/>
        <w:rPr>
          <w:rFonts w:ascii="Open Sans" w:hAnsi="Open Sans" w:cs="Open Sans"/>
          <w:szCs w:val="20"/>
        </w:rPr>
      </w:pPr>
    </w:p>
    <w:p w14:paraId="5684145C" w14:textId="77777777" w:rsidR="005A6FD6" w:rsidRPr="00F07EB7" w:rsidRDefault="005A6FD6" w:rsidP="005A6FD6">
      <w:pPr>
        <w:keepNext/>
        <w:keepLines/>
        <w:numPr>
          <w:ilvl w:val="0"/>
          <w:numId w:val="53"/>
        </w:numPr>
        <w:tabs>
          <w:tab w:val="clear" w:pos="0"/>
        </w:tabs>
        <w:suppressAutoHyphens/>
        <w:spacing w:after="0" w:line="240" w:lineRule="auto"/>
        <w:ind w:left="567" w:hanging="567"/>
        <w:jc w:val="center"/>
        <w:rPr>
          <w:rFonts w:ascii="Open Sans" w:hAnsi="Open Sans" w:cs="Open Sans"/>
          <w:color w:val="000000"/>
          <w:szCs w:val="20"/>
        </w:rPr>
      </w:pPr>
      <w:r w:rsidRPr="00F07EB7">
        <w:rPr>
          <w:rFonts w:ascii="Open Sans" w:hAnsi="Open Sans" w:cs="Open Sans"/>
          <w:color w:val="000000"/>
          <w:szCs w:val="20"/>
        </w:rPr>
        <w:t>člen</w:t>
      </w:r>
    </w:p>
    <w:p w14:paraId="240DF174" w14:textId="77777777" w:rsidR="005A6FD6" w:rsidRPr="00F07EB7" w:rsidRDefault="005A6FD6" w:rsidP="005A6FD6">
      <w:pPr>
        <w:keepNext/>
        <w:keepLines/>
        <w:tabs>
          <w:tab w:val="left" w:pos="1418"/>
          <w:tab w:val="left" w:pos="1702"/>
        </w:tabs>
        <w:spacing w:after="0" w:line="240" w:lineRule="auto"/>
        <w:jc w:val="both"/>
        <w:rPr>
          <w:rFonts w:ascii="Open Sans" w:hAnsi="Open Sans" w:cs="Open Sans"/>
          <w:szCs w:val="20"/>
        </w:rPr>
      </w:pPr>
    </w:p>
    <w:p w14:paraId="45F4B56C" w14:textId="77777777" w:rsidR="005A6FD6" w:rsidRPr="00F07EB7" w:rsidRDefault="005A6FD6" w:rsidP="005A6FD6">
      <w:pPr>
        <w:keepNext/>
        <w:keepLines/>
        <w:widowControl w:val="0"/>
        <w:spacing w:after="0" w:line="240" w:lineRule="auto"/>
        <w:jc w:val="both"/>
        <w:rPr>
          <w:rFonts w:ascii="Open Sans" w:hAnsi="Open Sans" w:cs="Open Sans"/>
          <w:szCs w:val="20"/>
        </w:rPr>
      </w:pPr>
      <w:r w:rsidRPr="00F07EB7">
        <w:rPr>
          <w:rFonts w:ascii="Open Sans" w:hAnsi="Open Sans" w:cs="Open Sans"/>
          <w:szCs w:val="20"/>
        </w:rPr>
        <w:t>Izvajalec ni odgovoren za delno ali celotno neizpolnjevanje obveznosti, če je to posledica višje sile.</w:t>
      </w:r>
    </w:p>
    <w:p w14:paraId="57E0D89C" w14:textId="77777777" w:rsidR="005A6FD6" w:rsidRPr="00F07EB7" w:rsidRDefault="005A6FD6" w:rsidP="005A6FD6">
      <w:pPr>
        <w:keepNext/>
        <w:keepLines/>
        <w:widowControl w:val="0"/>
        <w:spacing w:after="0" w:line="240" w:lineRule="auto"/>
        <w:jc w:val="both"/>
        <w:rPr>
          <w:rFonts w:ascii="Open Sans" w:hAnsi="Open Sans" w:cs="Open Sans"/>
          <w:szCs w:val="20"/>
        </w:rPr>
      </w:pPr>
    </w:p>
    <w:p w14:paraId="67E2B37C" w14:textId="77777777" w:rsidR="005A6FD6" w:rsidRPr="00F07EB7" w:rsidRDefault="005A6FD6" w:rsidP="005A6FD6">
      <w:pPr>
        <w:keepNext/>
        <w:keepLines/>
        <w:widowControl w:val="0"/>
        <w:spacing w:after="0" w:line="240" w:lineRule="auto"/>
        <w:jc w:val="both"/>
        <w:rPr>
          <w:rFonts w:ascii="Open Sans" w:hAnsi="Open Sans" w:cs="Open Sans"/>
          <w:szCs w:val="20"/>
        </w:rPr>
      </w:pPr>
      <w:r w:rsidRPr="00F07EB7">
        <w:rPr>
          <w:rFonts w:ascii="Open Sans" w:hAnsi="Open Sans" w:cs="Open Sans"/>
          <w:szCs w:val="20"/>
        </w:rPr>
        <w:t>Višja sila pomeni zunanji vzrok, neodvisen od volje in vpliva katere koli stranke, ki je nepričakovan in nenaden in se mu ob dolžni skrbnosti ni bilo moč izogniti in ga odvrniti, takšne okoliščine pa so se pojavile po sklenitvi okvirnega sporazuma. Če so dobave blaga oziroma izvedbe storitev delno ali v celoti motene oziroma preprečene zaradi višje sile, je izvajalec o tem dolžan nemudoma obvestiti naročnika. Prav tako ga je dolžan sproti obveščati o prenehanju takih okoliščin. Roki dobave blaga oziroma izvedbe storitev se podaljšajo za čas trajanja višje sile. Na zahtevo naročnika je izvajalec dolžan dokazati obstoj višje sile.</w:t>
      </w:r>
    </w:p>
    <w:p w14:paraId="7F0C7B94" w14:textId="77777777" w:rsidR="005A6FD6" w:rsidRPr="00F07EB7" w:rsidRDefault="005A6FD6" w:rsidP="005A6FD6">
      <w:pPr>
        <w:keepNext/>
        <w:keepLines/>
        <w:widowControl w:val="0"/>
        <w:spacing w:after="0" w:line="240" w:lineRule="auto"/>
        <w:jc w:val="both"/>
        <w:rPr>
          <w:rFonts w:ascii="Open Sans" w:hAnsi="Open Sans" w:cs="Open Sans"/>
          <w:snapToGrid w:val="0"/>
          <w:szCs w:val="20"/>
        </w:rPr>
      </w:pPr>
    </w:p>
    <w:p w14:paraId="1CEDCD4F" w14:textId="77777777" w:rsidR="005A6FD6" w:rsidRPr="00F07EB7" w:rsidRDefault="005A6FD6" w:rsidP="005A6FD6">
      <w:pPr>
        <w:keepNext/>
        <w:keepLines/>
        <w:widowControl w:val="0"/>
        <w:spacing w:after="0" w:line="240" w:lineRule="auto"/>
        <w:jc w:val="both"/>
        <w:rPr>
          <w:rFonts w:ascii="Open Sans" w:hAnsi="Open Sans" w:cs="Open Sans"/>
          <w:snapToGrid w:val="0"/>
          <w:szCs w:val="20"/>
        </w:rPr>
      </w:pPr>
      <w:r w:rsidRPr="00F07EB7">
        <w:rPr>
          <w:rFonts w:ascii="Open Sans" w:hAnsi="Open Sans" w:cs="Open Sans"/>
          <w:snapToGrid w:val="0"/>
          <w:szCs w:val="20"/>
        </w:rPr>
        <w:t>Pomanjkanje delovne sile ali materiala pri izvajalcu ali pri njegovih podizvajalcih se ne šteje za višjo silo, razen, če ni posledica le-te.</w:t>
      </w:r>
    </w:p>
    <w:p w14:paraId="0C48B0CB" w14:textId="77777777" w:rsidR="005B75E9" w:rsidRPr="006217ED" w:rsidRDefault="005B75E9" w:rsidP="005B75E9">
      <w:pPr>
        <w:keepNext/>
        <w:keepLines/>
        <w:tabs>
          <w:tab w:val="left" w:pos="-1980"/>
          <w:tab w:val="left" w:pos="2880"/>
        </w:tabs>
        <w:spacing w:after="0" w:line="240" w:lineRule="auto"/>
        <w:jc w:val="both"/>
        <w:rPr>
          <w:rFonts w:ascii="Open Sans" w:hAnsi="Open Sans" w:cs="Open Sans"/>
          <w:szCs w:val="20"/>
        </w:rPr>
      </w:pPr>
    </w:p>
    <w:p w14:paraId="5BB32181" w14:textId="77777777" w:rsidR="005B75E9" w:rsidRPr="006217ED" w:rsidRDefault="005B75E9" w:rsidP="005B75E9">
      <w:pPr>
        <w:pStyle w:val="Odstavekseznama"/>
        <w:keepNext/>
        <w:keepLines/>
        <w:numPr>
          <w:ilvl w:val="0"/>
          <w:numId w:val="51"/>
        </w:numPr>
        <w:ind w:left="567" w:hanging="567"/>
        <w:jc w:val="center"/>
        <w:rPr>
          <w:rFonts w:ascii="Open Sans" w:hAnsi="Open Sans" w:cs="Open Sans"/>
          <w:b/>
        </w:rPr>
      </w:pPr>
      <w:r w:rsidRPr="006217ED">
        <w:rPr>
          <w:rFonts w:ascii="Open Sans" w:hAnsi="Open Sans" w:cs="Open Sans"/>
          <w:b/>
        </w:rPr>
        <w:t>OBVEZNOSTI STRANK PO OKVIRNEM SPORAZUMU</w:t>
      </w:r>
    </w:p>
    <w:p w14:paraId="02192FD4" w14:textId="77777777" w:rsidR="005B75E9" w:rsidRPr="006217ED" w:rsidRDefault="005B75E9" w:rsidP="005B75E9">
      <w:pPr>
        <w:keepNext/>
        <w:keepLines/>
        <w:tabs>
          <w:tab w:val="left" w:pos="567"/>
          <w:tab w:val="left" w:pos="1134"/>
          <w:tab w:val="left" w:pos="8080"/>
        </w:tabs>
        <w:spacing w:after="0" w:line="240" w:lineRule="auto"/>
        <w:jc w:val="center"/>
        <w:outlineLvl w:val="1"/>
        <w:rPr>
          <w:rFonts w:ascii="Open Sans" w:hAnsi="Open Sans" w:cs="Open Sans"/>
          <w:b/>
          <w:szCs w:val="20"/>
        </w:rPr>
      </w:pPr>
    </w:p>
    <w:p w14:paraId="1B4C82F4" w14:textId="77777777" w:rsidR="005B75E9" w:rsidRPr="006217ED" w:rsidRDefault="005B75E9" w:rsidP="005B75E9">
      <w:pPr>
        <w:keepNext/>
        <w:keepLines/>
        <w:numPr>
          <w:ilvl w:val="0"/>
          <w:numId w:val="53"/>
        </w:numPr>
        <w:tabs>
          <w:tab w:val="clear" w:pos="0"/>
        </w:tabs>
        <w:suppressAutoHyphens/>
        <w:spacing w:after="0" w:line="240" w:lineRule="auto"/>
        <w:ind w:left="567" w:hanging="567"/>
        <w:jc w:val="center"/>
        <w:rPr>
          <w:rFonts w:ascii="Open Sans" w:hAnsi="Open Sans" w:cs="Open Sans"/>
          <w:color w:val="000000"/>
          <w:szCs w:val="20"/>
        </w:rPr>
      </w:pPr>
      <w:r w:rsidRPr="006217ED">
        <w:rPr>
          <w:rFonts w:ascii="Open Sans" w:hAnsi="Open Sans" w:cs="Open Sans"/>
          <w:color w:val="000000"/>
          <w:szCs w:val="20"/>
        </w:rPr>
        <w:t>člen</w:t>
      </w:r>
    </w:p>
    <w:p w14:paraId="61488130" w14:textId="77777777" w:rsidR="005B75E9" w:rsidRPr="006217ED" w:rsidRDefault="005B75E9" w:rsidP="005B75E9">
      <w:pPr>
        <w:keepNext/>
        <w:keepLines/>
        <w:spacing w:after="0" w:line="240" w:lineRule="auto"/>
        <w:jc w:val="both"/>
        <w:rPr>
          <w:rFonts w:ascii="Open Sans" w:hAnsi="Open Sans" w:cs="Open Sans"/>
          <w:szCs w:val="20"/>
        </w:rPr>
      </w:pPr>
    </w:p>
    <w:p w14:paraId="35910846" w14:textId="77777777" w:rsidR="005B75E9" w:rsidRPr="006217ED" w:rsidRDefault="005B75E9" w:rsidP="005B75E9">
      <w:pPr>
        <w:keepNext/>
        <w:keepLines/>
        <w:spacing w:after="0" w:line="240" w:lineRule="auto"/>
        <w:jc w:val="both"/>
        <w:rPr>
          <w:rFonts w:ascii="Open Sans" w:hAnsi="Open Sans" w:cs="Open Sans"/>
          <w:szCs w:val="20"/>
        </w:rPr>
      </w:pPr>
      <w:r w:rsidRPr="006217ED">
        <w:rPr>
          <w:rFonts w:ascii="Open Sans" w:hAnsi="Open Sans" w:cs="Open Sans"/>
          <w:szCs w:val="20"/>
        </w:rPr>
        <w:t>Izvajalec se v okviru tega okvirnega sporazuma obvezuje:</w:t>
      </w:r>
    </w:p>
    <w:p w14:paraId="17F7263F" w14:textId="77777777" w:rsidR="005B75E9" w:rsidRPr="006217ED" w:rsidRDefault="005B75E9" w:rsidP="005B75E9">
      <w:pPr>
        <w:keepNext/>
        <w:keepLines/>
        <w:numPr>
          <w:ilvl w:val="0"/>
          <w:numId w:val="48"/>
        </w:numPr>
        <w:tabs>
          <w:tab w:val="left" w:pos="284"/>
        </w:tabs>
        <w:spacing w:after="0" w:line="240" w:lineRule="auto"/>
        <w:jc w:val="both"/>
        <w:rPr>
          <w:rFonts w:ascii="Open Sans" w:hAnsi="Open Sans" w:cs="Open Sans"/>
          <w:szCs w:val="20"/>
        </w:rPr>
      </w:pPr>
      <w:r w:rsidRPr="006217ED">
        <w:rPr>
          <w:rFonts w:ascii="Open Sans" w:hAnsi="Open Sans" w:cs="Open Sans"/>
          <w:szCs w:val="20"/>
        </w:rPr>
        <w:t>z naročnikom skleniti Pisni sporazum o skupnih varnostnih ukrepih in ravnanju z okoljem v JAVNEM PODJETJU ENERGETIKA LJUBLJANA d.o.o. (v nadaljevanju: Pisni sporazum), ki je priloga št. 4 tega okvirnega sporazuma, v katerem se določi skupne ukrepe za zagotavljanje varnosti in zdravja pri delu delavcev na delovišču ter določi odgovorne osebe naročnika in izvajalca,</w:t>
      </w:r>
    </w:p>
    <w:p w14:paraId="7F82F6EE" w14:textId="77777777" w:rsidR="005B75E9" w:rsidRPr="006217ED" w:rsidRDefault="005B75E9" w:rsidP="005B75E9">
      <w:pPr>
        <w:keepNext/>
        <w:keepLines/>
        <w:numPr>
          <w:ilvl w:val="0"/>
          <w:numId w:val="48"/>
        </w:numPr>
        <w:tabs>
          <w:tab w:val="left" w:pos="284"/>
        </w:tabs>
        <w:spacing w:after="0" w:line="240" w:lineRule="auto"/>
        <w:jc w:val="both"/>
        <w:rPr>
          <w:rFonts w:ascii="Open Sans" w:hAnsi="Open Sans" w:cs="Open Sans"/>
          <w:szCs w:val="20"/>
        </w:rPr>
      </w:pPr>
      <w:r w:rsidRPr="006217ED">
        <w:rPr>
          <w:rFonts w:ascii="Open Sans" w:hAnsi="Open Sans" w:cs="Open Sans"/>
          <w:szCs w:val="20"/>
        </w:rPr>
        <w:t>zagotoviti izvajanje del z delavci, ki so strokovno usposobljeni za opravljanje tovrstnih del in imajo opravljen preizkus iz varstva pri delu in požarnega varstva ter zdravniški pregled, ki mora vsebovati tudi delo na višini in delo v povišanem ropotu,</w:t>
      </w:r>
    </w:p>
    <w:p w14:paraId="5E480391" w14:textId="77777777" w:rsidR="005B75E9" w:rsidRPr="006217ED" w:rsidRDefault="005B75E9" w:rsidP="005B75E9">
      <w:pPr>
        <w:keepNext/>
        <w:keepLines/>
        <w:numPr>
          <w:ilvl w:val="0"/>
          <w:numId w:val="48"/>
        </w:numPr>
        <w:tabs>
          <w:tab w:val="num" w:pos="426"/>
        </w:tabs>
        <w:spacing w:after="0" w:line="240" w:lineRule="auto"/>
        <w:jc w:val="both"/>
        <w:rPr>
          <w:rFonts w:ascii="Open Sans" w:hAnsi="Open Sans" w:cs="Open Sans"/>
          <w:szCs w:val="20"/>
        </w:rPr>
      </w:pPr>
      <w:r w:rsidRPr="006217ED">
        <w:rPr>
          <w:rFonts w:ascii="Open Sans" w:hAnsi="Open Sans" w:cs="Open Sans"/>
          <w:szCs w:val="20"/>
        </w:rPr>
        <w:t>obveznosti po tem okvirnem sporazumu izvesti skladno z zahtevami naročnika iz razpisne dokumentacije,</w:t>
      </w:r>
    </w:p>
    <w:p w14:paraId="0BBDBC4D" w14:textId="77777777" w:rsidR="005B75E9" w:rsidRPr="006217ED" w:rsidRDefault="005B75E9" w:rsidP="005B75E9">
      <w:pPr>
        <w:keepNext/>
        <w:keepLines/>
        <w:numPr>
          <w:ilvl w:val="0"/>
          <w:numId w:val="48"/>
        </w:numPr>
        <w:tabs>
          <w:tab w:val="num" w:pos="426"/>
        </w:tabs>
        <w:spacing w:after="0" w:line="240" w:lineRule="auto"/>
        <w:jc w:val="both"/>
        <w:rPr>
          <w:rFonts w:ascii="Open Sans" w:hAnsi="Open Sans" w:cs="Open Sans"/>
          <w:szCs w:val="20"/>
        </w:rPr>
      </w:pPr>
      <w:r w:rsidRPr="006217ED">
        <w:rPr>
          <w:rFonts w:ascii="Open Sans" w:hAnsi="Open Sans" w:cs="Open Sans"/>
          <w:szCs w:val="20"/>
        </w:rPr>
        <w:t>stalno zagotavljati storitve, skladno z določili tega okvirnega sporazuma,</w:t>
      </w:r>
    </w:p>
    <w:p w14:paraId="08ED9BA9" w14:textId="77777777" w:rsidR="005B75E9" w:rsidRPr="006217ED" w:rsidRDefault="005B75E9" w:rsidP="005B75E9">
      <w:pPr>
        <w:keepNext/>
        <w:keepLines/>
        <w:numPr>
          <w:ilvl w:val="0"/>
          <w:numId w:val="48"/>
        </w:numPr>
        <w:tabs>
          <w:tab w:val="num" w:pos="426"/>
        </w:tabs>
        <w:spacing w:after="0" w:line="240" w:lineRule="auto"/>
        <w:jc w:val="both"/>
        <w:rPr>
          <w:rFonts w:ascii="Open Sans" w:hAnsi="Open Sans" w:cs="Open Sans"/>
          <w:szCs w:val="20"/>
        </w:rPr>
      </w:pPr>
      <w:r w:rsidRPr="006217ED">
        <w:rPr>
          <w:rFonts w:ascii="Open Sans" w:hAnsi="Open Sans" w:cs="Open Sans"/>
          <w:szCs w:val="20"/>
        </w:rPr>
        <w:lastRenderedPageBreak/>
        <w:t>izvesti prevzete storitve strokovno pravilno, vestno in kvalitetno, v skladu z vsemi veljavnimi tehničnimi predpisi, standardi in uzancami ob tesnem sodelovanju z naročnikom (skrbnost dobrega strokovnjaka),</w:t>
      </w:r>
    </w:p>
    <w:p w14:paraId="1E795306" w14:textId="77777777" w:rsidR="005B75E9" w:rsidRPr="006217ED" w:rsidRDefault="005B75E9" w:rsidP="005B75E9">
      <w:pPr>
        <w:keepNext/>
        <w:keepLines/>
        <w:numPr>
          <w:ilvl w:val="0"/>
          <w:numId w:val="48"/>
        </w:numPr>
        <w:tabs>
          <w:tab w:val="num" w:pos="426"/>
        </w:tabs>
        <w:spacing w:after="0" w:line="240" w:lineRule="auto"/>
        <w:jc w:val="both"/>
        <w:rPr>
          <w:rFonts w:ascii="Open Sans" w:hAnsi="Open Sans" w:cs="Open Sans"/>
          <w:szCs w:val="20"/>
        </w:rPr>
      </w:pPr>
      <w:r w:rsidRPr="006217ED">
        <w:rPr>
          <w:rFonts w:ascii="Open Sans" w:hAnsi="Open Sans" w:cs="Open Sans"/>
          <w:szCs w:val="20"/>
        </w:rPr>
        <w:t>obveščati naročnika o tekoči problematiki in nastalih situacijah, ki bi lahko vplivale na izvršitev obveznosti po okvirnem sporazumu,</w:t>
      </w:r>
    </w:p>
    <w:p w14:paraId="2F72E299" w14:textId="77777777" w:rsidR="005B75E9" w:rsidRPr="006217ED" w:rsidRDefault="005B75E9" w:rsidP="005B75E9">
      <w:pPr>
        <w:keepNext/>
        <w:keepLines/>
        <w:numPr>
          <w:ilvl w:val="0"/>
          <w:numId w:val="48"/>
        </w:numPr>
        <w:tabs>
          <w:tab w:val="num" w:pos="426"/>
        </w:tabs>
        <w:spacing w:after="0" w:line="240" w:lineRule="auto"/>
        <w:jc w:val="both"/>
        <w:rPr>
          <w:rFonts w:ascii="Open Sans" w:hAnsi="Open Sans" w:cs="Open Sans"/>
          <w:szCs w:val="20"/>
        </w:rPr>
      </w:pPr>
      <w:r w:rsidRPr="006217ED">
        <w:rPr>
          <w:rFonts w:ascii="Open Sans" w:hAnsi="Open Sans" w:cs="Open Sans"/>
          <w:szCs w:val="20"/>
        </w:rPr>
        <w:t>da bo storitve oddal tretji osebi samo s predhodnim pisnim soglasjem naročnika,</w:t>
      </w:r>
    </w:p>
    <w:p w14:paraId="656BE41E" w14:textId="77777777" w:rsidR="005B75E9" w:rsidRPr="006217ED" w:rsidRDefault="005B75E9" w:rsidP="005B75E9">
      <w:pPr>
        <w:keepNext/>
        <w:keepLines/>
        <w:numPr>
          <w:ilvl w:val="0"/>
          <w:numId w:val="48"/>
        </w:numPr>
        <w:spacing w:after="0" w:line="240" w:lineRule="auto"/>
        <w:jc w:val="both"/>
        <w:rPr>
          <w:rFonts w:ascii="Open Sans" w:hAnsi="Open Sans" w:cs="Open Sans"/>
          <w:szCs w:val="20"/>
        </w:rPr>
      </w:pPr>
      <w:r w:rsidRPr="006217ED">
        <w:rPr>
          <w:rFonts w:ascii="Open Sans" w:hAnsi="Open Sans" w:cs="Open Sans"/>
          <w:szCs w:val="20"/>
        </w:rPr>
        <w:t>voditi dnevnik o izvedenih storitvah,</w:t>
      </w:r>
    </w:p>
    <w:p w14:paraId="771B393F" w14:textId="77777777" w:rsidR="005B75E9" w:rsidRPr="006217ED" w:rsidRDefault="005B75E9" w:rsidP="005B75E9">
      <w:pPr>
        <w:keepNext/>
        <w:keepLines/>
        <w:numPr>
          <w:ilvl w:val="0"/>
          <w:numId w:val="48"/>
        </w:numPr>
        <w:spacing w:after="0" w:line="240" w:lineRule="auto"/>
        <w:jc w:val="both"/>
        <w:rPr>
          <w:rFonts w:ascii="Open Sans" w:hAnsi="Open Sans" w:cs="Open Sans"/>
          <w:szCs w:val="20"/>
        </w:rPr>
      </w:pPr>
      <w:r w:rsidRPr="006217ED">
        <w:rPr>
          <w:rFonts w:ascii="Open Sans" w:hAnsi="Open Sans" w:cs="Open Sans"/>
          <w:szCs w:val="20"/>
        </w:rPr>
        <w:t xml:space="preserve">sproti odpravljati vse pomanjkljivosti, na katere bo opozoril naročnik ter v primeru, večkratnih pomanjkljivosti pri opravljanju storitev, na zahtevo naročnika nemudoma zamenjati delavca, </w:t>
      </w:r>
    </w:p>
    <w:p w14:paraId="6A702ABB" w14:textId="77777777" w:rsidR="005B75E9" w:rsidRPr="006217ED" w:rsidRDefault="005B75E9" w:rsidP="005B75E9">
      <w:pPr>
        <w:keepNext/>
        <w:keepLines/>
        <w:numPr>
          <w:ilvl w:val="0"/>
          <w:numId w:val="48"/>
        </w:numPr>
        <w:spacing w:after="0" w:line="240" w:lineRule="auto"/>
        <w:jc w:val="both"/>
        <w:rPr>
          <w:rFonts w:ascii="Open Sans" w:hAnsi="Open Sans" w:cs="Open Sans"/>
          <w:szCs w:val="20"/>
        </w:rPr>
      </w:pPr>
      <w:r w:rsidRPr="006217ED">
        <w:rPr>
          <w:rFonts w:ascii="Open Sans" w:hAnsi="Open Sans" w:cs="Open Sans"/>
          <w:szCs w:val="20"/>
        </w:rPr>
        <w:t>poskrbeti da bodo delavci vsak svoj prihod/odhod evidentirali na lokaciji naročnika,</w:t>
      </w:r>
    </w:p>
    <w:p w14:paraId="6C244A15" w14:textId="77777777" w:rsidR="005B75E9" w:rsidRPr="006217ED" w:rsidRDefault="005B75E9" w:rsidP="005B75E9">
      <w:pPr>
        <w:keepNext/>
        <w:keepLines/>
        <w:numPr>
          <w:ilvl w:val="0"/>
          <w:numId w:val="48"/>
        </w:numPr>
        <w:spacing w:after="0" w:line="240" w:lineRule="auto"/>
        <w:jc w:val="both"/>
        <w:rPr>
          <w:rFonts w:ascii="Open Sans" w:hAnsi="Open Sans" w:cs="Open Sans"/>
          <w:szCs w:val="20"/>
        </w:rPr>
      </w:pPr>
      <w:r w:rsidRPr="006217ED">
        <w:rPr>
          <w:rFonts w:ascii="Open Sans" w:hAnsi="Open Sans" w:cs="Open Sans"/>
          <w:szCs w:val="20"/>
        </w:rPr>
        <w:t xml:space="preserve">opremiti delavce z osebno varovalno opremo, z osebnimi zaščitnimi sredstvi in pripomočki glede na nevarnosti za poškodbe, pri čemer mora biti na oblačilu znak (logotip) izvajalca/podizvajalca, </w:t>
      </w:r>
    </w:p>
    <w:p w14:paraId="473AF506" w14:textId="77777777" w:rsidR="005B75E9" w:rsidRPr="006217ED" w:rsidRDefault="005B75E9" w:rsidP="005B75E9">
      <w:pPr>
        <w:keepNext/>
        <w:keepLines/>
        <w:numPr>
          <w:ilvl w:val="0"/>
          <w:numId w:val="48"/>
        </w:numPr>
        <w:spacing w:after="0" w:line="240" w:lineRule="auto"/>
        <w:jc w:val="both"/>
        <w:rPr>
          <w:rFonts w:ascii="Open Sans" w:hAnsi="Open Sans" w:cs="Open Sans"/>
          <w:szCs w:val="20"/>
        </w:rPr>
      </w:pPr>
      <w:r w:rsidRPr="006217ED">
        <w:rPr>
          <w:rFonts w:ascii="Open Sans" w:hAnsi="Open Sans" w:cs="Open Sans"/>
          <w:szCs w:val="20"/>
        </w:rPr>
        <w:t>zagotoviti vsa potrebna dovoljenja za delo delavcev, ki bodo izvajali storitve po tem okvirnem sporazumu na lokaciji naročnika in niso državljani Republike Slovenije,</w:t>
      </w:r>
    </w:p>
    <w:p w14:paraId="3BD6C883" w14:textId="77777777" w:rsidR="005B75E9" w:rsidRPr="006217ED" w:rsidRDefault="005B75E9" w:rsidP="005B75E9">
      <w:pPr>
        <w:keepNext/>
        <w:keepLines/>
        <w:numPr>
          <w:ilvl w:val="0"/>
          <w:numId w:val="48"/>
        </w:numPr>
        <w:spacing w:after="0" w:line="240" w:lineRule="auto"/>
        <w:jc w:val="both"/>
        <w:rPr>
          <w:rFonts w:ascii="Open Sans" w:hAnsi="Open Sans" w:cs="Open Sans"/>
          <w:szCs w:val="20"/>
        </w:rPr>
      </w:pPr>
      <w:r w:rsidRPr="006217ED">
        <w:rPr>
          <w:rFonts w:ascii="Open Sans" w:hAnsi="Open Sans" w:cs="Open Sans"/>
          <w:szCs w:val="20"/>
        </w:rPr>
        <w:t>zagotoviti, da bodo delavci upoštevali vse predpise naročnika o gibanju na območju lokacije naročnika,</w:t>
      </w:r>
    </w:p>
    <w:p w14:paraId="39D7218E" w14:textId="77777777" w:rsidR="005B75E9" w:rsidRPr="006217ED" w:rsidRDefault="005B75E9" w:rsidP="005B75E9">
      <w:pPr>
        <w:keepNext/>
        <w:keepLines/>
        <w:numPr>
          <w:ilvl w:val="0"/>
          <w:numId w:val="48"/>
        </w:numPr>
        <w:spacing w:after="0" w:line="240" w:lineRule="auto"/>
        <w:jc w:val="both"/>
        <w:rPr>
          <w:rFonts w:ascii="Open Sans" w:hAnsi="Open Sans" w:cs="Open Sans"/>
          <w:szCs w:val="20"/>
        </w:rPr>
      </w:pPr>
      <w:r w:rsidRPr="006217ED">
        <w:rPr>
          <w:rFonts w:ascii="Open Sans" w:hAnsi="Open Sans" w:cs="Open Sans"/>
          <w:szCs w:val="20"/>
        </w:rPr>
        <w:t>poravnati vso morebitno nastalo škodo, ki bi jo med izvajanjem storitev povzročil na objektu, na napravah naročnika ali tretjim osebam,</w:t>
      </w:r>
    </w:p>
    <w:p w14:paraId="0D2F27DF" w14:textId="77777777" w:rsidR="005B75E9" w:rsidRPr="006217ED" w:rsidRDefault="005B75E9" w:rsidP="005B75E9">
      <w:pPr>
        <w:keepNext/>
        <w:keepLines/>
        <w:numPr>
          <w:ilvl w:val="0"/>
          <w:numId w:val="48"/>
        </w:numPr>
        <w:spacing w:after="0" w:line="240" w:lineRule="auto"/>
        <w:jc w:val="both"/>
        <w:rPr>
          <w:rFonts w:ascii="Open Sans" w:hAnsi="Open Sans" w:cs="Open Sans"/>
          <w:szCs w:val="20"/>
        </w:rPr>
      </w:pPr>
      <w:r w:rsidRPr="006217ED">
        <w:rPr>
          <w:rFonts w:ascii="Open Sans" w:hAnsi="Open Sans" w:cs="Open Sans"/>
          <w:szCs w:val="20"/>
        </w:rPr>
        <w:t>vzdrževati sestavne dele dvigala v brezhibnem stanju tako, da mere kljub obrabi ustrezajo zahtevam;</w:t>
      </w:r>
    </w:p>
    <w:p w14:paraId="65193CF9" w14:textId="77777777" w:rsidR="005B75E9" w:rsidRPr="006217ED" w:rsidRDefault="005B75E9" w:rsidP="005B75E9">
      <w:pPr>
        <w:keepNext/>
        <w:keepLines/>
        <w:numPr>
          <w:ilvl w:val="0"/>
          <w:numId w:val="48"/>
        </w:numPr>
        <w:spacing w:after="0" w:line="240" w:lineRule="auto"/>
        <w:jc w:val="both"/>
        <w:rPr>
          <w:rFonts w:ascii="Open Sans" w:hAnsi="Open Sans" w:cs="Open Sans"/>
          <w:szCs w:val="20"/>
        </w:rPr>
      </w:pPr>
      <w:r w:rsidRPr="006217ED">
        <w:rPr>
          <w:rFonts w:ascii="Open Sans" w:hAnsi="Open Sans" w:cs="Open Sans"/>
          <w:szCs w:val="20"/>
        </w:rPr>
        <w:t xml:space="preserve">izklopiti pogon dvigala oziroma preprečiti njegovo uporabo v primeru nevarnosti, ki jo odkrije med vzdrževanjem, in ki je ni moč nemudoma odpraviti ter obvestiti skrbnika okvirnega sporazuma naročnika o ustavitvi dvigala do popravila; </w:t>
      </w:r>
    </w:p>
    <w:p w14:paraId="144507AF" w14:textId="77777777" w:rsidR="005B75E9" w:rsidRPr="006217ED" w:rsidRDefault="005B75E9" w:rsidP="005B75E9">
      <w:pPr>
        <w:keepNext/>
        <w:keepLines/>
        <w:numPr>
          <w:ilvl w:val="0"/>
          <w:numId w:val="48"/>
        </w:numPr>
        <w:spacing w:after="0" w:line="240" w:lineRule="auto"/>
        <w:jc w:val="both"/>
        <w:rPr>
          <w:rFonts w:ascii="Open Sans" w:hAnsi="Open Sans" w:cs="Open Sans"/>
          <w:szCs w:val="20"/>
        </w:rPr>
      </w:pPr>
      <w:r w:rsidRPr="006217ED">
        <w:rPr>
          <w:rFonts w:ascii="Open Sans" w:hAnsi="Open Sans" w:cs="Open Sans"/>
          <w:szCs w:val="20"/>
        </w:rPr>
        <w:t>poskrbeti za varnostne izklope in ločevanje naprav od tokokrogov električne napetosti, v skladu z uporabo osnovnih 5 varnostnih pravil po naslednjem vrstnem redu:</w:t>
      </w:r>
    </w:p>
    <w:p w14:paraId="37447547" w14:textId="77777777" w:rsidR="005B75E9" w:rsidRPr="006217ED" w:rsidRDefault="005B75E9" w:rsidP="005B75E9">
      <w:pPr>
        <w:keepNext/>
        <w:keepLines/>
        <w:numPr>
          <w:ilvl w:val="0"/>
          <w:numId w:val="55"/>
        </w:numPr>
        <w:overflowPunct w:val="0"/>
        <w:autoSpaceDE w:val="0"/>
        <w:autoSpaceDN w:val="0"/>
        <w:adjustRightInd w:val="0"/>
        <w:spacing w:after="0" w:line="240" w:lineRule="auto"/>
        <w:ind w:left="709" w:hanging="425"/>
        <w:jc w:val="both"/>
        <w:textAlignment w:val="baseline"/>
        <w:rPr>
          <w:rFonts w:ascii="Open Sans" w:hAnsi="Open Sans" w:cs="Open Sans"/>
          <w:szCs w:val="20"/>
        </w:rPr>
      </w:pPr>
      <w:r w:rsidRPr="006217ED">
        <w:rPr>
          <w:rFonts w:ascii="Open Sans" w:hAnsi="Open Sans" w:cs="Open Sans"/>
          <w:szCs w:val="20"/>
        </w:rPr>
        <w:t>izklopiti in vidno ločiti naprave pred napetostjo z vseh strani</w:t>
      </w:r>
    </w:p>
    <w:p w14:paraId="5854012E" w14:textId="77777777" w:rsidR="005B75E9" w:rsidRPr="006217ED" w:rsidRDefault="005B75E9" w:rsidP="005B75E9">
      <w:pPr>
        <w:keepNext/>
        <w:keepLines/>
        <w:numPr>
          <w:ilvl w:val="0"/>
          <w:numId w:val="55"/>
        </w:numPr>
        <w:overflowPunct w:val="0"/>
        <w:autoSpaceDE w:val="0"/>
        <w:autoSpaceDN w:val="0"/>
        <w:adjustRightInd w:val="0"/>
        <w:spacing w:after="0" w:line="240" w:lineRule="auto"/>
        <w:ind w:left="709" w:hanging="425"/>
        <w:jc w:val="both"/>
        <w:textAlignment w:val="baseline"/>
        <w:rPr>
          <w:rFonts w:ascii="Open Sans" w:hAnsi="Open Sans" w:cs="Open Sans"/>
          <w:szCs w:val="20"/>
        </w:rPr>
      </w:pPr>
      <w:r w:rsidRPr="006217ED">
        <w:rPr>
          <w:rFonts w:ascii="Open Sans" w:hAnsi="Open Sans" w:cs="Open Sans"/>
          <w:szCs w:val="20"/>
        </w:rPr>
        <w:t>preprečiti ponovno vklopitev</w:t>
      </w:r>
    </w:p>
    <w:p w14:paraId="29BE1A21" w14:textId="77777777" w:rsidR="005B75E9" w:rsidRPr="006217ED" w:rsidRDefault="005B75E9" w:rsidP="005B75E9">
      <w:pPr>
        <w:keepNext/>
        <w:keepLines/>
        <w:numPr>
          <w:ilvl w:val="0"/>
          <w:numId w:val="55"/>
        </w:numPr>
        <w:overflowPunct w:val="0"/>
        <w:autoSpaceDE w:val="0"/>
        <w:autoSpaceDN w:val="0"/>
        <w:adjustRightInd w:val="0"/>
        <w:spacing w:after="0" w:line="240" w:lineRule="auto"/>
        <w:ind w:left="709" w:hanging="425"/>
        <w:jc w:val="both"/>
        <w:textAlignment w:val="baseline"/>
        <w:rPr>
          <w:rFonts w:ascii="Open Sans" w:hAnsi="Open Sans" w:cs="Open Sans"/>
          <w:szCs w:val="20"/>
        </w:rPr>
      </w:pPr>
      <w:r w:rsidRPr="006217ED">
        <w:rPr>
          <w:rFonts w:ascii="Open Sans" w:hAnsi="Open Sans" w:cs="Open Sans"/>
          <w:szCs w:val="20"/>
        </w:rPr>
        <w:t>ugotoviti brez napetostno stanje</w:t>
      </w:r>
    </w:p>
    <w:p w14:paraId="7CFD2459" w14:textId="77777777" w:rsidR="005B75E9" w:rsidRPr="006217ED" w:rsidRDefault="005B75E9" w:rsidP="005B75E9">
      <w:pPr>
        <w:keepNext/>
        <w:keepLines/>
        <w:numPr>
          <w:ilvl w:val="0"/>
          <w:numId w:val="55"/>
        </w:numPr>
        <w:overflowPunct w:val="0"/>
        <w:autoSpaceDE w:val="0"/>
        <w:autoSpaceDN w:val="0"/>
        <w:adjustRightInd w:val="0"/>
        <w:spacing w:after="0" w:line="240" w:lineRule="auto"/>
        <w:ind w:left="709" w:hanging="425"/>
        <w:jc w:val="both"/>
        <w:textAlignment w:val="baseline"/>
        <w:rPr>
          <w:rFonts w:ascii="Open Sans" w:hAnsi="Open Sans" w:cs="Open Sans"/>
          <w:szCs w:val="20"/>
        </w:rPr>
      </w:pPr>
      <w:r w:rsidRPr="006217ED">
        <w:rPr>
          <w:rFonts w:ascii="Open Sans" w:hAnsi="Open Sans" w:cs="Open Sans"/>
          <w:szCs w:val="20"/>
        </w:rPr>
        <w:t>izvršiti ozemljitev in kratkostično povezavo naprav</w:t>
      </w:r>
    </w:p>
    <w:p w14:paraId="16686BA9" w14:textId="77777777" w:rsidR="005B75E9" w:rsidRPr="006217ED" w:rsidRDefault="005B75E9" w:rsidP="005B75E9">
      <w:pPr>
        <w:keepNext/>
        <w:keepLines/>
        <w:numPr>
          <w:ilvl w:val="0"/>
          <w:numId w:val="55"/>
        </w:numPr>
        <w:overflowPunct w:val="0"/>
        <w:autoSpaceDE w:val="0"/>
        <w:autoSpaceDN w:val="0"/>
        <w:adjustRightInd w:val="0"/>
        <w:spacing w:after="0" w:line="240" w:lineRule="auto"/>
        <w:ind w:left="709" w:hanging="425"/>
        <w:jc w:val="both"/>
        <w:textAlignment w:val="baseline"/>
        <w:rPr>
          <w:rFonts w:ascii="Open Sans" w:hAnsi="Open Sans" w:cs="Open Sans"/>
          <w:szCs w:val="20"/>
        </w:rPr>
      </w:pPr>
      <w:r w:rsidRPr="006217ED">
        <w:rPr>
          <w:rFonts w:ascii="Open Sans" w:hAnsi="Open Sans" w:cs="Open Sans"/>
          <w:szCs w:val="20"/>
        </w:rPr>
        <w:t>ograditi mesto dela od delov, ki so pod napetostjo (opozorilne table in zastavice),</w:t>
      </w:r>
    </w:p>
    <w:p w14:paraId="3EF6F9A7" w14:textId="77777777" w:rsidR="005B75E9" w:rsidRPr="006217ED" w:rsidRDefault="005B75E9" w:rsidP="005B75E9">
      <w:pPr>
        <w:keepNext/>
        <w:keepLines/>
        <w:numPr>
          <w:ilvl w:val="0"/>
          <w:numId w:val="48"/>
        </w:numPr>
        <w:spacing w:after="0" w:line="240" w:lineRule="auto"/>
        <w:jc w:val="both"/>
        <w:rPr>
          <w:rFonts w:ascii="Open Sans" w:hAnsi="Open Sans" w:cs="Open Sans"/>
          <w:szCs w:val="20"/>
        </w:rPr>
      </w:pPr>
      <w:r w:rsidRPr="006217ED">
        <w:rPr>
          <w:rFonts w:ascii="Open Sans" w:hAnsi="Open Sans" w:cs="Open Sans"/>
          <w:szCs w:val="20"/>
        </w:rPr>
        <w:t>uporabljati lastno delovno opremo,</w:t>
      </w:r>
    </w:p>
    <w:p w14:paraId="23D44B8B" w14:textId="77777777" w:rsidR="005B75E9" w:rsidRPr="006217ED" w:rsidRDefault="005B75E9" w:rsidP="005B75E9">
      <w:pPr>
        <w:keepNext/>
        <w:keepLines/>
        <w:numPr>
          <w:ilvl w:val="0"/>
          <w:numId w:val="48"/>
        </w:numPr>
        <w:spacing w:after="0" w:line="240" w:lineRule="auto"/>
        <w:jc w:val="both"/>
        <w:rPr>
          <w:rFonts w:ascii="Open Sans" w:hAnsi="Open Sans" w:cs="Open Sans"/>
          <w:szCs w:val="20"/>
        </w:rPr>
      </w:pPr>
      <w:r w:rsidRPr="006217ED">
        <w:rPr>
          <w:rFonts w:ascii="Open Sans" w:hAnsi="Open Sans" w:cs="Open Sans"/>
          <w:szCs w:val="20"/>
        </w:rPr>
        <w:t>na svoje stroške odstraniti vso embalažo in morebitne odpadke, ki bodo nastali pri izvedbi storitev ter jih deponirati v skladu z veljavnimi predpisi s področja ravnanja z odpadno embalažo in odpadki,</w:t>
      </w:r>
    </w:p>
    <w:p w14:paraId="2262DF1A" w14:textId="77777777" w:rsidR="005B75E9" w:rsidRPr="006217ED" w:rsidRDefault="005B75E9" w:rsidP="005B75E9">
      <w:pPr>
        <w:keepNext/>
        <w:keepLines/>
        <w:numPr>
          <w:ilvl w:val="0"/>
          <w:numId w:val="48"/>
        </w:numPr>
        <w:spacing w:after="0" w:line="240" w:lineRule="auto"/>
        <w:jc w:val="both"/>
        <w:rPr>
          <w:rFonts w:ascii="Open Sans" w:hAnsi="Open Sans" w:cs="Open Sans"/>
          <w:szCs w:val="20"/>
        </w:rPr>
      </w:pPr>
      <w:r w:rsidRPr="006217ED">
        <w:rPr>
          <w:rFonts w:ascii="Open Sans" w:hAnsi="Open Sans" w:cs="Open Sans"/>
          <w:szCs w:val="20"/>
        </w:rPr>
        <w:t>zagotavljati potrebne rezervne dele in material za popravilo ter zamenjave, uporabljati izključno svoje orodje in delovno varnostno opremo,</w:t>
      </w:r>
    </w:p>
    <w:p w14:paraId="4615A67C" w14:textId="77777777" w:rsidR="005B75E9" w:rsidRPr="006217ED" w:rsidRDefault="005B75E9" w:rsidP="005B75E9">
      <w:pPr>
        <w:keepNext/>
        <w:keepLines/>
        <w:numPr>
          <w:ilvl w:val="0"/>
          <w:numId w:val="48"/>
        </w:numPr>
        <w:spacing w:after="0" w:line="240" w:lineRule="auto"/>
        <w:jc w:val="both"/>
        <w:rPr>
          <w:rFonts w:ascii="Open Sans" w:hAnsi="Open Sans" w:cs="Open Sans"/>
          <w:szCs w:val="20"/>
        </w:rPr>
      </w:pPr>
      <w:r w:rsidRPr="006217ED">
        <w:rPr>
          <w:rFonts w:ascii="Open Sans" w:hAnsi="Open Sans" w:cs="Open Sans"/>
          <w:szCs w:val="20"/>
        </w:rPr>
        <w:t>zagotavljati čistočo v strojnicah in jaških dvigal,</w:t>
      </w:r>
    </w:p>
    <w:p w14:paraId="47A0CC2C" w14:textId="77777777" w:rsidR="005B75E9" w:rsidRPr="006217ED" w:rsidRDefault="005B75E9" w:rsidP="005B75E9">
      <w:pPr>
        <w:keepNext/>
        <w:keepLines/>
        <w:numPr>
          <w:ilvl w:val="0"/>
          <w:numId w:val="48"/>
        </w:numPr>
        <w:spacing w:after="0" w:line="240" w:lineRule="auto"/>
        <w:jc w:val="both"/>
        <w:rPr>
          <w:rFonts w:ascii="Open Sans" w:hAnsi="Open Sans" w:cs="Open Sans"/>
          <w:szCs w:val="20"/>
        </w:rPr>
      </w:pPr>
      <w:r w:rsidRPr="006217ED">
        <w:rPr>
          <w:rFonts w:ascii="Open Sans" w:hAnsi="Open Sans" w:cs="Open Sans"/>
          <w:szCs w:val="20"/>
        </w:rPr>
        <w:t>imeti organizirano servisno službo med delavniki, sobotami, nedeljami, prazniki in dela prostimi dnevi,</w:t>
      </w:r>
    </w:p>
    <w:p w14:paraId="5163DEBB" w14:textId="77777777" w:rsidR="00F90CE1" w:rsidRPr="006217ED" w:rsidRDefault="00F90CE1" w:rsidP="00F90CE1">
      <w:pPr>
        <w:keepNext/>
        <w:keepLines/>
        <w:numPr>
          <w:ilvl w:val="0"/>
          <w:numId w:val="48"/>
        </w:numPr>
        <w:spacing w:after="0" w:line="240" w:lineRule="auto"/>
        <w:jc w:val="both"/>
        <w:rPr>
          <w:rFonts w:ascii="Open Sans" w:hAnsi="Open Sans" w:cs="Open Sans"/>
          <w:szCs w:val="20"/>
        </w:rPr>
      </w:pPr>
      <w:r w:rsidRPr="006217ED">
        <w:rPr>
          <w:rFonts w:ascii="Open Sans" w:hAnsi="Open Sans" w:cs="Open Sans"/>
          <w:szCs w:val="20"/>
        </w:rPr>
        <w:t>s podpisom na ustreznem obrazcu prevzeti delovni gradbeni oder od naročnika in tudi odgovarjati zanj,</w:t>
      </w:r>
    </w:p>
    <w:p w14:paraId="7F649893" w14:textId="6C40059B" w:rsidR="00F90CE1" w:rsidRPr="006217ED" w:rsidRDefault="00F90CE1" w:rsidP="00F90CE1">
      <w:pPr>
        <w:keepNext/>
        <w:keepLines/>
        <w:numPr>
          <w:ilvl w:val="0"/>
          <w:numId w:val="48"/>
        </w:numPr>
        <w:spacing w:after="0" w:line="240" w:lineRule="auto"/>
        <w:jc w:val="both"/>
        <w:rPr>
          <w:rFonts w:ascii="Open Sans" w:hAnsi="Open Sans" w:cs="Open Sans"/>
          <w:szCs w:val="20"/>
        </w:rPr>
      </w:pPr>
      <w:r w:rsidRPr="006217ED">
        <w:rPr>
          <w:rFonts w:ascii="Open Sans" w:hAnsi="Open Sans" w:cs="Open Sans"/>
          <w:szCs w:val="20"/>
        </w:rPr>
        <w:t>biti usposobljen za montažo novih dvigal na objektu</w:t>
      </w:r>
      <w:r>
        <w:rPr>
          <w:rFonts w:ascii="Open Sans" w:hAnsi="Open Sans" w:cs="Open Sans"/>
          <w:szCs w:val="20"/>
        </w:rPr>
        <w:t xml:space="preserve"> </w:t>
      </w:r>
      <w:r w:rsidRPr="00F90CE1">
        <w:rPr>
          <w:rFonts w:ascii="Open Sans" w:hAnsi="Open Sans" w:cs="Open Sans"/>
          <w:b/>
          <w:bCs/>
          <w:szCs w:val="20"/>
        </w:rPr>
        <w:t>(velja za 3. sklop)</w:t>
      </w:r>
      <w:r w:rsidRPr="006217ED">
        <w:rPr>
          <w:rFonts w:ascii="Open Sans" w:hAnsi="Open Sans" w:cs="Open Sans"/>
          <w:szCs w:val="20"/>
        </w:rPr>
        <w:t>,</w:t>
      </w:r>
    </w:p>
    <w:p w14:paraId="513E4E24" w14:textId="035CD0AB" w:rsidR="00F90CE1" w:rsidRPr="006217ED" w:rsidRDefault="00F90CE1" w:rsidP="00F90CE1">
      <w:pPr>
        <w:keepNext/>
        <w:keepLines/>
        <w:numPr>
          <w:ilvl w:val="0"/>
          <w:numId w:val="48"/>
        </w:numPr>
        <w:spacing w:after="0" w:line="240" w:lineRule="auto"/>
        <w:jc w:val="both"/>
        <w:rPr>
          <w:rFonts w:ascii="Open Sans" w:hAnsi="Open Sans" w:cs="Open Sans"/>
          <w:szCs w:val="20"/>
        </w:rPr>
      </w:pPr>
      <w:r w:rsidRPr="006217ED">
        <w:rPr>
          <w:rFonts w:ascii="Open Sans" w:hAnsi="Open Sans" w:cs="Open Sans"/>
          <w:szCs w:val="20"/>
        </w:rPr>
        <w:t>biti v času remonta TA 1, TA 2 in TA 3 po predhodnem dogovoru z naročnikom oziroma njegovim predstavnikom obvezno prisoten pri demontaži ali montaži rotorja z dvigalom 60/12,5 t</w:t>
      </w:r>
      <w:r>
        <w:rPr>
          <w:rFonts w:ascii="Open Sans" w:hAnsi="Open Sans" w:cs="Open Sans"/>
          <w:szCs w:val="20"/>
        </w:rPr>
        <w:t xml:space="preserve"> </w:t>
      </w:r>
      <w:r w:rsidRPr="00F90CE1">
        <w:rPr>
          <w:rFonts w:ascii="Open Sans" w:hAnsi="Open Sans" w:cs="Open Sans"/>
          <w:b/>
          <w:bCs/>
          <w:szCs w:val="20"/>
        </w:rPr>
        <w:t>(velja za 3. sklop)</w:t>
      </w:r>
      <w:r w:rsidRPr="006217ED">
        <w:rPr>
          <w:rFonts w:ascii="Open Sans" w:hAnsi="Open Sans" w:cs="Open Sans"/>
          <w:szCs w:val="20"/>
        </w:rPr>
        <w:t>,</w:t>
      </w:r>
    </w:p>
    <w:p w14:paraId="5E4895F7" w14:textId="7FC8EDA9" w:rsidR="00F90CE1" w:rsidRPr="006217ED" w:rsidRDefault="00F90CE1" w:rsidP="00F90CE1">
      <w:pPr>
        <w:keepNext/>
        <w:keepLines/>
        <w:numPr>
          <w:ilvl w:val="0"/>
          <w:numId w:val="48"/>
        </w:numPr>
        <w:spacing w:after="0" w:line="240" w:lineRule="auto"/>
        <w:jc w:val="both"/>
        <w:rPr>
          <w:rFonts w:ascii="Open Sans" w:hAnsi="Open Sans" w:cs="Open Sans"/>
          <w:szCs w:val="20"/>
        </w:rPr>
      </w:pPr>
      <w:r w:rsidRPr="006217ED">
        <w:rPr>
          <w:rFonts w:ascii="Open Sans" w:hAnsi="Open Sans" w:cs="Open Sans"/>
          <w:szCs w:val="20"/>
        </w:rPr>
        <w:t>biti usposobljen za prestavitev dvigal ali montaže novih dvigal (predložiti izračune, statika, PZI,…)</w:t>
      </w:r>
      <w:r>
        <w:rPr>
          <w:rFonts w:ascii="Open Sans" w:hAnsi="Open Sans" w:cs="Open Sans"/>
          <w:szCs w:val="20"/>
        </w:rPr>
        <w:t xml:space="preserve"> </w:t>
      </w:r>
      <w:r w:rsidRPr="00F90CE1">
        <w:rPr>
          <w:rFonts w:ascii="Open Sans" w:hAnsi="Open Sans" w:cs="Open Sans"/>
          <w:b/>
          <w:bCs/>
          <w:szCs w:val="20"/>
        </w:rPr>
        <w:t>(velja za 3. sklop)</w:t>
      </w:r>
      <w:r w:rsidRPr="006217ED">
        <w:rPr>
          <w:rFonts w:ascii="Open Sans" w:hAnsi="Open Sans" w:cs="Open Sans"/>
          <w:szCs w:val="20"/>
        </w:rPr>
        <w:t>,</w:t>
      </w:r>
    </w:p>
    <w:p w14:paraId="7EC587C0" w14:textId="22794B11" w:rsidR="005B75E9" w:rsidRPr="006217ED" w:rsidRDefault="005A6FD6" w:rsidP="005B75E9">
      <w:pPr>
        <w:keepNext/>
        <w:keepLines/>
        <w:numPr>
          <w:ilvl w:val="0"/>
          <w:numId w:val="48"/>
        </w:numPr>
        <w:spacing w:after="0" w:line="240" w:lineRule="auto"/>
        <w:jc w:val="both"/>
        <w:rPr>
          <w:rFonts w:ascii="Open Sans" w:hAnsi="Open Sans" w:cs="Open Sans"/>
          <w:szCs w:val="20"/>
        </w:rPr>
      </w:pPr>
      <w:r w:rsidRPr="00F07EB7">
        <w:rPr>
          <w:rFonts w:ascii="Open Sans" w:hAnsi="Open Sans" w:cs="Open Sans"/>
          <w:szCs w:val="20"/>
        </w:rPr>
        <w:t>na vsakem natančno specificiranem izstavljenem računu navesti tudi številko pisnega nabavnega naročila naročnika in lokacijo objekta</w:t>
      </w:r>
      <w:r w:rsidR="005B75E9" w:rsidRPr="006217ED">
        <w:rPr>
          <w:rFonts w:ascii="Open Sans" w:hAnsi="Open Sans" w:cs="Open Sans"/>
          <w:szCs w:val="20"/>
        </w:rPr>
        <w:t>.</w:t>
      </w:r>
    </w:p>
    <w:p w14:paraId="7AF5D3CC" w14:textId="77777777" w:rsidR="005B75E9" w:rsidRPr="006217ED" w:rsidRDefault="005B75E9" w:rsidP="005B75E9">
      <w:pPr>
        <w:keepNext/>
        <w:keepLines/>
        <w:spacing w:after="0" w:line="240" w:lineRule="auto"/>
        <w:jc w:val="both"/>
        <w:rPr>
          <w:rFonts w:ascii="Open Sans" w:hAnsi="Open Sans" w:cs="Open Sans"/>
          <w:szCs w:val="20"/>
        </w:rPr>
      </w:pPr>
    </w:p>
    <w:p w14:paraId="43CB2D79" w14:textId="77777777" w:rsidR="005B75E9" w:rsidRPr="006217ED" w:rsidRDefault="005B75E9" w:rsidP="005B75E9">
      <w:pPr>
        <w:keepNext/>
        <w:keepLines/>
        <w:spacing w:after="0" w:line="240" w:lineRule="auto"/>
        <w:jc w:val="both"/>
        <w:rPr>
          <w:rFonts w:ascii="Open Sans" w:hAnsi="Open Sans" w:cs="Open Sans"/>
          <w:szCs w:val="20"/>
        </w:rPr>
      </w:pPr>
      <w:r w:rsidRPr="006217ED">
        <w:rPr>
          <w:rFonts w:ascii="Open Sans" w:hAnsi="Open Sans" w:cs="Open Sans"/>
          <w:szCs w:val="20"/>
        </w:rPr>
        <w:t>Izvajalec odgovarja za neposredno in posredno škodo, ki nastane naročniku in tretjim osebam in izvira iz njegovega dela in njegovih obveznosti po tem okvirnem sporazumu.</w:t>
      </w:r>
    </w:p>
    <w:p w14:paraId="649C583E" w14:textId="77777777" w:rsidR="005B75E9" w:rsidRPr="006217ED" w:rsidRDefault="005B75E9" w:rsidP="005B75E9">
      <w:pPr>
        <w:keepNext/>
        <w:keepLines/>
        <w:spacing w:after="0" w:line="240" w:lineRule="auto"/>
        <w:jc w:val="both"/>
        <w:rPr>
          <w:rFonts w:ascii="Open Sans" w:hAnsi="Open Sans" w:cs="Open Sans"/>
          <w:b/>
          <w:szCs w:val="20"/>
        </w:rPr>
      </w:pPr>
    </w:p>
    <w:p w14:paraId="5CF221D5" w14:textId="77777777" w:rsidR="005B75E9" w:rsidRPr="006217ED" w:rsidRDefault="005B75E9" w:rsidP="005B75E9">
      <w:pPr>
        <w:keepNext/>
        <w:keepLines/>
        <w:numPr>
          <w:ilvl w:val="0"/>
          <w:numId w:val="53"/>
        </w:numPr>
        <w:tabs>
          <w:tab w:val="clear" w:pos="0"/>
        </w:tabs>
        <w:suppressAutoHyphens/>
        <w:spacing w:after="0" w:line="240" w:lineRule="auto"/>
        <w:ind w:left="567" w:hanging="567"/>
        <w:jc w:val="center"/>
        <w:rPr>
          <w:rFonts w:ascii="Open Sans" w:hAnsi="Open Sans" w:cs="Open Sans"/>
          <w:color w:val="000000"/>
          <w:szCs w:val="20"/>
        </w:rPr>
      </w:pPr>
      <w:r w:rsidRPr="006217ED">
        <w:rPr>
          <w:rFonts w:ascii="Open Sans" w:hAnsi="Open Sans" w:cs="Open Sans"/>
          <w:color w:val="000000"/>
          <w:szCs w:val="20"/>
        </w:rPr>
        <w:t>člen</w:t>
      </w:r>
    </w:p>
    <w:p w14:paraId="5008C404" w14:textId="77777777" w:rsidR="005B75E9" w:rsidRPr="006217ED" w:rsidRDefault="005B75E9" w:rsidP="005B75E9">
      <w:pPr>
        <w:keepNext/>
        <w:keepLines/>
        <w:spacing w:after="0" w:line="240" w:lineRule="auto"/>
        <w:jc w:val="both"/>
        <w:rPr>
          <w:rFonts w:ascii="Open Sans" w:hAnsi="Open Sans" w:cs="Open Sans"/>
          <w:b/>
          <w:szCs w:val="20"/>
        </w:rPr>
      </w:pPr>
    </w:p>
    <w:p w14:paraId="7B54ACE9" w14:textId="77777777" w:rsidR="005B75E9" w:rsidRPr="006217ED" w:rsidRDefault="005B75E9" w:rsidP="005B75E9">
      <w:pPr>
        <w:keepNext/>
        <w:keepLines/>
        <w:spacing w:after="0" w:line="240" w:lineRule="auto"/>
        <w:jc w:val="both"/>
        <w:rPr>
          <w:rFonts w:ascii="Open Sans" w:hAnsi="Open Sans" w:cs="Open Sans"/>
          <w:szCs w:val="20"/>
        </w:rPr>
      </w:pPr>
      <w:r w:rsidRPr="006217ED">
        <w:rPr>
          <w:rFonts w:ascii="Open Sans" w:hAnsi="Open Sans" w:cs="Open Sans"/>
          <w:szCs w:val="20"/>
        </w:rPr>
        <w:t>Naročnik se v okviru tega okvirnega sporazuma obvezuje, da bo:</w:t>
      </w:r>
    </w:p>
    <w:p w14:paraId="7A7A5037" w14:textId="77777777" w:rsidR="005B75E9" w:rsidRPr="006217ED" w:rsidRDefault="005B75E9" w:rsidP="005B75E9">
      <w:pPr>
        <w:keepNext/>
        <w:keepLines/>
        <w:numPr>
          <w:ilvl w:val="0"/>
          <w:numId w:val="48"/>
        </w:numPr>
        <w:spacing w:after="0" w:line="240" w:lineRule="auto"/>
        <w:jc w:val="both"/>
        <w:rPr>
          <w:rFonts w:ascii="Open Sans" w:hAnsi="Open Sans" w:cs="Open Sans"/>
          <w:szCs w:val="20"/>
        </w:rPr>
      </w:pPr>
      <w:r w:rsidRPr="006217ED">
        <w:rPr>
          <w:rFonts w:ascii="Open Sans" w:hAnsi="Open Sans" w:cs="Open Sans"/>
          <w:szCs w:val="20"/>
        </w:rPr>
        <w:t>z izvajalcem pred začetkom izvajanja del določil konkretne skupne varnostne ukrepe za zagotavljanje varnosti in zdravja pri delu delavcev na delovišču;</w:t>
      </w:r>
    </w:p>
    <w:p w14:paraId="41644BA3" w14:textId="77777777" w:rsidR="005B75E9" w:rsidRPr="006217ED" w:rsidRDefault="005B75E9" w:rsidP="005B75E9">
      <w:pPr>
        <w:keepNext/>
        <w:keepLines/>
        <w:numPr>
          <w:ilvl w:val="0"/>
          <w:numId w:val="48"/>
        </w:numPr>
        <w:spacing w:after="0" w:line="240" w:lineRule="auto"/>
        <w:jc w:val="both"/>
        <w:rPr>
          <w:rFonts w:ascii="Open Sans" w:hAnsi="Open Sans" w:cs="Open Sans"/>
          <w:szCs w:val="20"/>
        </w:rPr>
      </w:pPr>
      <w:r w:rsidRPr="006217ED">
        <w:rPr>
          <w:rFonts w:ascii="Open Sans" w:hAnsi="Open Sans" w:cs="Open Sans"/>
          <w:szCs w:val="20"/>
        </w:rPr>
        <w:t>posredoval izvajalcu vse informacije za opravljanje del po tem okvirnem sporazumu,</w:t>
      </w:r>
    </w:p>
    <w:p w14:paraId="3FB67738" w14:textId="77777777" w:rsidR="005B75E9" w:rsidRPr="006217ED" w:rsidRDefault="005B75E9" w:rsidP="005B75E9">
      <w:pPr>
        <w:keepNext/>
        <w:keepLines/>
        <w:numPr>
          <w:ilvl w:val="0"/>
          <w:numId w:val="48"/>
        </w:numPr>
        <w:spacing w:after="0" w:line="240" w:lineRule="auto"/>
        <w:jc w:val="both"/>
        <w:rPr>
          <w:rFonts w:ascii="Open Sans" w:hAnsi="Open Sans" w:cs="Open Sans"/>
          <w:szCs w:val="20"/>
        </w:rPr>
      </w:pPr>
      <w:r w:rsidRPr="006217ED">
        <w:rPr>
          <w:rFonts w:ascii="Open Sans" w:hAnsi="Open Sans" w:cs="Open Sans"/>
          <w:szCs w:val="20"/>
        </w:rPr>
        <w:t>zagotovil vse pogoje za nemoteno izvajanje storitev po tem okvirnem sporazumu,</w:t>
      </w:r>
    </w:p>
    <w:p w14:paraId="5608725D" w14:textId="77777777" w:rsidR="005B75E9" w:rsidRPr="006217ED" w:rsidRDefault="005B75E9" w:rsidP="005B75E9">
      <w:pPr>
        <w:keepNext/>
        <w:keepLines/>
        <w:numPr>
          <w:ilvl w:val="0"/>
          <w:numId w:val="48"/>
        </w:numPr>
        <w:tabs>
          <w:tab w:val="left" w:pos="-1425"/>
          <w:tab w:val="left" w:pos="567"/>
          <w:tab w:val="left" w:pos="4253"/>
          <w:tab w:val="left" w:pos="5529"/>
          <w:tab w:val="right" w:pos="8505"/>
        </w:tabs>
        <w:spacing w:after="0" w:line="240" w:lineRule="auto"/>
        <w:jc w:val="both"/>
        <w:rPr>
          <w:rFonts w:ascii="Open Sans" w:hAnsi="Open Sans" w:cs="Open Sans"/>
          <w:szCs w:val="20"/>
        </w:rPr>
      </w:pPr>
      <w:r w:rsidRPr="006217ED">
        <w:rPr>
          <w:rFonts w:ascii="Open Sans" w:hAnsi="Open Sans" w:cs="Open Sans"/>
          <w:szCs w:val="20"/>
        </w:rPr>
        <w:t>z izvajalcem sodeloval, mu nudil potrebno pomoč in dajal ustrezna navodila,</w:t>
      </w:r>
    </w:p>
    <w:p w14:paraId="1D183D84" w14:textId="77777777" w:rsidR="005B75E9" w:rsidRPr="006217ED" w:rsidRDefault="005B75E9" w:rsidP="005B75E9">
      <w:pPr>
        <w:keepNext/>
        <w:keepLines/>
        <w:numPr>
          <w:ilvl w:val="0"/>
          <w:numId w:val="48"/>
        </w:numPr>
        <w:tabs>
          <w:tab w:val="left" w:pos="-1425"/>
          <w:tab w:val="left" w:pos="567"/>
          <w:tab w:val="left" w:pos="4253"/>
          <w:tab w:val="left" w:pos="5529"/>
          <w:tab w:val="right" w:pos="8505"/>
        </w:tabs>
        <w:spacing w:after="0" w:line="240" w:lineRule="auto"/>
        <w:jc w:val="both"/>
        <w:rPr>
          <w:rFonts w:ascii="Open Sans" w:hAnsi="Open Sans" w:cs="Open Sans"/>
          <w:szCs w:val="20"/>
        </w:rPr>
      </w:pPr>
      <w:r w:rsidRPr="006217ED">
        <w:rPr>
          <w:rFonts w:ascii="Open Sans" w:hAnsi="Open Sans" w:cs="Open Sans"/>
          <w:szCs w:val="20"/>
        </w:rPr>
        <w:t>takoj obvestil izvajalca o nastalih okoliščinah, ki bi lahko vplivale na izpolnitev naročnikovih obveznosti po okvirnem sporazumu,</w:t>
      </w:r>
    </w:p>
    <w:p w14:paraId="45FCC1BA" w14:textId="77777777" w:rsidR="005B75E9" w:rsidRPr="006217ED" w:rsidRDefault="005B75E9" w:rsidP="005B75E9">
      <w:pPr>
        <w:keepNext/>
        <w:keepLines/>
        <w:numPr>
          <w:ilvl w:val="0"/>
          <w:numId w:val="48"/>
        </w:numPr>
        <w:tabs>
          <w:tab w:val="left" w:pos="-1425"/>
          <w:tab w:val="left" w:pos="567"/>
          <w:tab w:val="left" w:pos="4253"/>
          <w:tab w:val="left" w:pos="5529"/>
          <w:tab w:val="right" w:pos="8505"/>
        </w:tabs>
        <w:spacing w:after="0" w:line="240" w:lineRule="auto"/>
        <w:jc w:val="both"/>
        <w:rPr>
          <w:rFonts w:ascii="Open Sans" w:hAnsi="Open Sans" w:cs="Open Sans"/>
          <w:szCs w:val="20"/>
        </w:rPr>
      </w:pPr>
      <w:r w:rsidRPr="006217ED">
        <w:rPr>
          <w:rFonts w:ascii="Open Sans" w:hAnsi="Open Sans" w:cs="Open Sans"/>
          <w:szCs w:val="20"/>
        </w:rPr>
        <w:t>zagotovil ustrezne električne priključke za napajanje delovne opreme,</w:t>
      </w:r>
    </w:p>
    <w:p w14:paraId="0CA0CF12" w14:textId="77777777" w:rsidR="005B75E9" w:rsidRPr="006217ED" w:rsidRDefault="005B75E9" w:rsidP="005B75E9">
      <w:pPr>
        <w:keepNext/>
        <w:keepLines/>
        <w:numPr>
          <w:ilvl w:val="0"/>
          <w:numId w:val="48"/>
        </w:numPr>
        <w:tabs>
          <w:tab w:val="left" w:pos="-1425"/>
          <w:tab w:val="left" w:pos="567"/>
          <w:tab w:val="left" w:pos="4253"/>
          <w:tab w:val="left" w:pos="5529"/>
          <w:tab w:val="right" w:pos="8505"/>
        </w:tabs>
        <w:spacing w:after="0" w:line="240" w:lineRule="auto"/>
        <w:jc w:val="both"/>
        <w:rPr>
          <w:rFonts w:ascii="Open Sans" w:hAnsi="Open Sans" w:cs="Open Sans"/>
          <w:szCs w:val="20"/>
        </w:rPr>
      </w:pPr>
      <w:r w:rsidRPr="006217ED">
        <w:rPr>
          <w:rFonts w:ascii="Open Sans" w:hAnsi="Open Sans" w:cs="Open Sans"/>
          <w:szCs w:val="20"/>
        </w:rPr>
        <w:t>pri delih z odprtim ognjem in orodjem, ki iskri, poskrbel za izvajanje požarne straže,</w:t>
      </w:r>
    </w:p>
    <w:p w14:paraId="1034987E" w14:textId="77777777" w:rsidR="005B75E9" w:rsidRPr="006217ED" w:rsidRDefault="005B75E9" w:rsidP="005B75E9">
      <w:pPr>
        <w:keepNext/>
        <w:keepLines/>
        <w:numPr>
          <w:ilvl w:val="0"/>
          <w:numId w:val="48"/>
        </w:numPr>
        <w:tabs>
          <w:tab w:val="left" w:pos="-1425"/>
          <w:tab w:val="left" w:pos="567"/>
          <w:tab w:val="left" w:pos="4253"/>
          <w:tab w:val="left" w:pos="5529"/>
          <w:tab w:val="right" w:pos="8505"/>
        </w:tabs>
        <w:spacing w:after="0" w:line="240" w:lineRule="auto"/>
        <w:jc w:val="both"/>
        <w:rPr>
          <w:rFonts w:ascii="Open Sans" w:hAnsi="Open Sans" w:cs="Open Sans"/>
          <w:szCs w:val="20"/>
        </w:rPr>
      </w:pPr>
      <w:r w:rsidRPr="006217ED">
        <w:rPr>
          <w:rFonts w:ascii="Open Sans" w:hAnsi="Open Sans" w:cs="Open Sans"/>
          <w:szCs w:val="20"/>
        </w:rPr>
        <w:t>seznanil izvajalca z nevarnostmi, ki so prisotne pri izvajanju predmeta tega okvirnega sporazuma in ga zavaroval pred njimi s tehničnimi ali/in organizacijskimi ukrepi,</w:t>
      </w:r>
    </w:p>
    <w:p w14:paraId="4CCAE108" w14:textId="77777777" w:rsidR="005B75E9" w:rsidRPr="006217ED" w:rsidRDefault="005B75E9" w:rsidP="005B75E9">
      <w:pPr>
        <w:keepNext/>
        <w:keepLines/>
        <w:numPr>
          <w:ilvl w:val="0"/>
          <w:numId w:val="48"/>
        </w:numPr>
        <w:tabs>
          <w:tab w:val="left" w:pos="426"/>
        </w:tabs>
        <w:spacing w:after="0" w:line="240" w:lineRule="auto"/>
        <w:jc w:val="both"/>
        <w:rPr>
          <w:rFonts w:ascii="Open Sans" w:hAnsi="Open Sans" w:cs="Open Sans"/>
          <w:szCs w:val="20"/>
        </w:rPr>
      </w:pPr>
      <w:r w:rsidRPr="006217ED">
        <w:rPr>
          <w:rFonts w:ascii="Open Sans" w:hAnsi="Open Sans" w:cs="Open Sans"/>
          <w:szCs w:val="20"/>
        </w:rPr>
        <w:t xml:space="preserve">poskrbel za prevzem ustrezno ločenih odpadkov, skladno s  predpisi, ki urejajo odpadke, </w:t>
      </w:r>
    </w:p>
    <w:p w14:paraId="2451C50A" w14:textId="71462585" w:rsidR="00FB361B" w:rsidRPr="006217ED" w:rsidRDefault="00FB361B" w:rsidP="00FB361B">
      <w:pPr>
        <w:keepNext/>
        <w:keepLines/>
        <w:numPr>
          <w:ilvl w:val="0"/>
          <w:numId w:val="48"/>
        </w:numPr>
        <w:tabs>
          <w:tab w:val="left" w:pos="-1425"/>
          <w:tab w:val="left" w:pos="567"/>
          <w:tab w:val="left" w:pos="4253"/>
          <w:tab w:val="left" w:pos="5529"/>
          <w:tab w:val="right" w:pos="8505"/>
        </w:tabs>
        <w:spacing w:after="0" w:line="240" w:lineRule="auto"/>
        <w:jc w:val="both"/>
        <w:rPr>
          <w:rFonts w:ascii="Open Sans" w:hAnsi="Open Sans" w:cs="Open Sans"/>
          <w:szCs w:val="20"/>
        </w:rPr>
      </w:pPr>
      <w:r w:rsidRPr="006217ED">
        <w:rPr>
          <w:rFonts w:ascii="Open Sans" w:hAnsi="Open Sans" w:cs="Open Sans"/>
          <w:szCs w:val="20"/>
        </w:rPr>
        <w:t>izvajalcu vedno omogočil dostop do dvigal</w:t>
      </w:r>
      <w:r>
        <w:rPr>
          <w:rFonts w:ascii="Open Sans" w:hAnsi="Open Sans" w:cs="Open Sans"/>
          <w:szCs w:val="20"/>
        </w:rPr>
        <w:t xml:space="preserve"> </w:t>
      </w:r>
      <w:r w:rsidRPr="00F90CE1">
        <w:rPr>
          <w:rFonts w:ascii="Open Sans" w:hAnsi="Open Sans" w:cs="Open Sans"/>
          <w:b/>
          <w:bCs/>
          <w:szCs w:val="20"/>
        </w:rPr>
        <w:t>(velja za 3. sklop)</w:t>
      </w:r>
      <w:r w:rsidRPr="006217ED">
        <w:rPr>
          <w:rFonts w:ascii="Open Sans" w:hAnsi="Open Sans" w:cs="Open Sans"/>
          <w:szCs w:val="20"/>
        </w:rPr>
        <w:t>,</w:t>
      </w:r>
    </w:p>
    <w:p w14:paraId="7000E3CD" w14:textId="2CE0ADB9" w:rsidR="00FB361B" w:rsidRPr="006217ED" w:rsidRDefault="00FB361B" w:rsidP="00FB361B">
      <w:pPr>
        <w:keepNext/>
        <w:keepLines/>
        <w:numPr>
          <w:ilvl w:val="0"/>
          <w:numId w:val="48"/>
        </w:numPr>
        <w:tabs>
          <w:tab w:val="left" w:pos="-1425"/>
          <w:tab w:val="left" w:pos="567"/>
          <w:tab w:val="left" w:pos="4253"/>
          <w:tab w:val="left" w:pos="5529"/>
          <w:tab w:val="right" w:pos="8505"/>
        </w:tabs>
        <w:spacing w:after="0" w:line="240" w:lineRule="auto"/>
        <w:jc w:val="both"/>
        <w:rPr>
          <w:rFonts w:ascii="Open Sans" w:hAnsi="Open Sans" w:cs="Open Sans"/>
          <w:szCs w:val="20"/>
        </w:rPr>
      </w:pPr>
      <w:r w:rsidRPr="006217ED">
        <w:rPr>
          <w:rFonts w:ascii="Open Sans" w:hAnsi="Open Sans" w:cs="Open Sans"/>
          <w:szCs w:val="20"/>
        </w:rPr>
        <w:t>po potrebi, po predhodnem dogovoru z izvajalcem, postavil ustrezen delovni gradbeni oder. Delovni oder izvajalec prevzame s podpisom na ustreznem obrazcu in prevzame tudi vso odgovornost pri opravljanju svojega dela na delovnem odru</w:t>
      </w:r>
      <w:r>
        <w:rPr>
          <w:rFonts w:ascii="Open Sans" w:hAnsi="Open Sans" w:cs="Open Sans"/>
          <w:szCs w:val="20"/>
        </w:rPr>
        <w:t xml:space="preserve"> </w:t>
      </w:r>
      <w:r w:rsidRPr="00F90CE1">
        <w:rPr>
          <w:rFonts w:ascii="Open Sans" w:hAnsi="Open Sans" w:cs="Open Sans"/>
          <w:b/>
          <w:bCs/>
          <w:szCs w:val="20"/>
        </w:rPr>
        <w:t>(velja za 3. sklop)</w:t>
      </w:r>
      <w:r w:rsidRPr="006217ED">
        <w:rPr>
          <w:rFonts w:ascii="Open Sans" w:hAnsi="Open Sans" w:cs="Open Sans"/>
          <w:szCs w:val="20"/>
        </w:rPr>
        <w:t>,</w:t>
      </w:r>
    </w:p>
    <w:p w14:paraId="6D302123" w14:textId="2D32005F" w:rsidR="00FB361B" w:rsidRPr="006217ED" w:rsidRDefault="00FB361B" w:rsidP="00FB361B">
      <w:pPr>
        <w:keepNext/>
        <w:keepLines/>
        <w:numPr>
          <w:ilvl w:val="0"/>
          <w:numId w:val="48"/>
        </w:numPr>
        <w:tabs>
          <w:tab w:val="left" w:pos="-1425"/>
          <w:tab w:val="left" w:pos="567"/>
          <w:tab w:val="left" w:pos="4253"/>
          <w:tab w:val="left" w:pos="5529"/>
          <w:tab w:val="right" w:pos="8505"/>
        </w:tabs>
        <w:spacing w:after="0" w:line="240" w:lineRule="auto"/>
        <w:jc w:val="both"/>
        <w:rPr>
          <w:rFonts w:ascii="Open Sans" w:hAnsi="Open Sans" w:cs="Open Sans"/>
          <w:szCs w:val="20"/>
        </w:rPr>
      </w:pPr>
      <w:r w:rsidRPr="006217ED">
        <w:rPr>
          <w:rFonts w:ascii="Open Sans" w:hAnsi="Open Sans" w:cs="Open Sans"/>
          <w:szCs w:val="20"/>
        </w:rPr>
        <w:t>vsa potrebna testna bremena dostavil s predlogi in pomočjo izvajalca</w:t>
      </w:r>
      <w:r>
        <w:rPr>
          <w:rFonts w:ascii="Open Sans" w:hAnsi="Open Sans" w:cs="Open Sans"/>
          <w:szCs w:val="20"/>
        </w:rPr>
        <w:t xml:space="preserve"> </w:t>
      </w:r>
      <w:r w:rsidRPr="00F90CE1">
        <w:rPr>
          <w:rFonts w:ascii="Open Sans" w:hAnsi="Open Sans" w:cs="Open Sans"/>
          <w:b/>
          <w:bCs/>
          <w:szCs w:val="20"/>
        </w:rPr>
        <w:t>(velja za 3. sklop)</w:t>
      </w:r>
      <w:r w:rsidRPr="006217ED">
        <w:rPr>
          <w:rFonts w:ascii="Open Sans" w:hAnsi="Open Sans" w:cs="Open Sans"/>
          <w:szCs w:val="20"/>
        </w:rPr>
        <w:t>,</w:t>
      </w:r>
    </w:p>
    <w:p w14:paraId="1E27BFC8" w14:textId="77777777" w:rsidR="005B75E9" w:rsidRPr="006217ED" w:rsidRDefault="005B75E9" w:rsidP="005B75E9">
      <w:pPr>
        <w:keepNext/>
        <w:keepLines/>
        <w:numPr>
          <w:ilvl w:val="0"/>
          <w:numId w:val="48"/>
        </w:numPr>
        <w:tabs>
          <w:tab w:val="left" w:pos="-1425"/>
          <w:tab w:val="left" w:pos="567"/>
          <w:tab w:val="left" w:pos="4253"/>
          <w:tab w:val="left" w:pos="5529"/>
          <w:tab w:val="right" w:pos="8505"/>
        </w:tabs>
        <w:spacing w:after="0" w:line="240" w:lineRule="auto"/>
        <w:jc w:val="both"/>
        <w:rPr>
          <w:rFonts w:ascii="Open Sans" w:hAnsi="Open Sans" w:cs="Open Sans"/>
          <w:szCs w:val="20"/>
        </w:rPr>
      </w:pPr>
      <w:r w:rsidRPr="006217ED">
        <w:rPr>
          <w:rFonts w:ascii="Open Sans" w:hAnsi="Open Sans" w:cs="Open Sans"/>
          <w:szCs w:val="20"/>
        </w:rPr>
        <w:t>zagotovil izvedbo prevzema storitev.</w:t>
      </w:r>
    </w:p>
    <w:p w14:paraId="75F52742" w14:textId="77777777" w:rsidR="005B75E9" w:rsidRPr="006217ED" w:rsidRDefault="005B75E9" w:rsidP="005B75E9">
      <w:pPr>
        <w:keepNext/>
        <w:keepLines/>
        <w:spacing w:after="0" w:line="240" w:lineRule="auto"/>
        <w:jc w:val="both"/>
        <w:rPr>
          <w:rFonts w:ascii="Open Sans" w:hAnsi="Open Sans" w:cs="Open Sans"/>
          <w:szCs w:val="20"/>
        </w:rPr>
      </w:pPr>
    </w:p>
    <w:p w14:paraId="4ECBF88E" w14:textId="3DD28508" w:rsidR="005B75E9" w:rsidRPr="006217ED" w:rsidRDefault="005A6FD6" w:rsidP="005B75E9">
      <w:pPr>
        <w:keepNext/>
        <w:keepLines/>
        <w:spacing w:after="0" w:line="240" w:lineRule="auto"/>
        <w:jc w:val="both"/>
        <w:rPr>
          <w:rFonts w:ascii="Open Sans" w:hAnsi="Open Sans" w:cs="Open Sans"/>
          <w:b/>
          <w:bCs/>
          <w:szCs w:val="20"/>
        </w:rPr>
      </w:pPr>
      <w:r w:rsidRPr="00F07EB7">
        <w:rPr>
          <w:rFonts w:ascii="Open Sans" w:hAnsi="Open Sans" w:cs="Open Sans"/>
          <w:szCs w:val="20"/>
        </w:rPr>
        <w:t>Vse dodatne podatke bo naročnik posredoval izvajalcu na podlagi pisne ali ustne zahteve izvajalca in lastne presoje o nujnosti zahtevanih podatkov za dokončanje obveznosti po tem okvirnem sporazumu</w:t>
      </w:r>
      <w:r w:rsidR="005B75E9" w:rsidRPr="006217ED">
        <w:rPr>
          <w:rFonts w:ascii="Open Sans" w:hAnsi="Open Sans" w:cs="Open Sans"/>
          <w:szCs w:val="20"/>
        </w:rPr>
        <w:t>.</w:t>
      </w:r>
    </w:p>
    <w:p w14:paraId="020B3C47" w14:textId="77777777" w:rsidR="005B75E9" w:rsidRPr="006217ED" w:rsidRDefault="005B75E9" w:rsidP="005B75E9">
      <w:pPr>
        <w:keepNext/>
        <w:keepLines/>
        <w:spacing w:after="0" w:line="240" w:lineRule="auto"/>
        <w:jc w:val="both"/>
        <w:rPr>
          <w:rFonts w:ascii="Open Sans" w:hAnsi="Open Sans" w:cs="Open Sans"/>
          <w:szCs w:val="20"/>
        </w:rPr>
      </w:pPr>
    </w:p>
    <w:p w14:paraId="0414175C" w14:textId="77777777" w:rsidR="005B75E9" w:rsidRPr="006217ED" w:rsidRDefault="005B75E9" w:rsidP="005B75E9">
      <w:pPr>
        <w:pStyle w:val="Odstavekseznama"/>
        <w:keepNext/>
        <w:keepLines/>
        <w:numPr>
          <w:ilvl w:val="0"/>
          <w:numId w:val="51"/>
        </w:numPr>
        <w:ind w:left="567" w:hanging="567"/>
        <w:jc w:val="center"/>
        <w:rPr>
          <w:rFonts w:ascii="Open Sans" w:hAnsi="Open Sans" w:cs="Open Sans"/>
          <w:b/>
        </w:rPr>
      </w:pPr>
      <w:r w:rsidRPr="006217ED">
        <w:rPr>
          <w:rFonts w:ascii="Open Sans" w:hAnsi="Open Sans" w:cs="Open Sans"/>
          <w:b/>
        </w:rPr>
        <w:t>FINANČNO ZAVAROVANJE</w:t>
      </w:r>
    </w:p>
    <w:p w14:paraId="11D0D44E" w14:textId="77777777" w:rsidR="005B75E9" w:rsidRPr="006217ED" w:rsidRDefault="005B75E9" w:rsidP="005B75E9">
      <w:pPr>
        <w:keepNext/>
        <w:keepLines/>
        <w:tabs>
          <w:tab w:val="left" w:pos="2721"/>
        </w:tabs>
        <w:spacing w:after="0" w:line="240" w:lineRule="auto"/>
        <w:ind w:left="1077"/>
        <w:jc w:val="center"/>
        <w:rPr>
          <w:rFonts w:ascii="Open Sans" w:hAnsi="Open Sans" w:cs="Open Sans"/>
          <w:b/>
          <w:szCs w:val="20"/>
        </w:rPr>
      </w:pPr>
    </w:p>
    <w:p w14:paraId="136D816E" w14:textId="77777777" w:rsidR="005B75E9" w:rsidRPr="006217ED" w:rsidRDefault="005B75E9" w:rsidP="005B75E9">
      <w:pPr>
        <w:keepNext/>
        <w:keepLines/>
        <w:numPr>
          <w:ilvl w:val="0"/>
          <w:numId w:val="53"/>
        </w:numPr>
        <w:tabs>
          <w:tab w:val="clear" w:pos="0"/>
        </w:tabs>
        <w:suppressAutoHyphens/>
        <w:spacing w:after="0" w:line="240" w:lineRule="auto"/>
        <w:ind w:left="567" w:hanging="567"/>
        <w:jc w:val="center"/>
        <w:rPr>
          <w:rFonts w:ascii="Open Sans" w:hAnsi="Open Sans" w:cs="Open Sans"/>
          <w:color w:val="000000"/>
          <w:szCs w:val="20"/>
        </w:rPr>
      </w:pPr>
      <w:r w:rsidRPr="006217ED">
        <w:rPr>
          <w:rFonts w:ascii="Open Sans" w:hAnsi="Open Sans" w:cs="Open Sans"/>
          <w:color w:val="000000"/>
          <w:szCs w:val="20"/>
        </w:rPr>
        <w:t>člen</w:t>
      </w:r>
    </w:p>
    <w:p w14:paraId="6B0B2007" w14:textId="77777777" w:rsidR="005B75E9" w:rsidRPr="006217ED" w:rsidRDefault="005B75E9" w:rsidP="005B75E9">
      <w:pPr>
        <w:keepNext/>
        <w:keepLines/>
        <w:spacing w:after="0" w:line="240" w:lineRule="auto"/>
        <w:jc w:val="both"/>
        <w:rPr>
          <w:rFonts w:ascii="Open Sans" w:hAnsi="Open Sans" w:cs="Open Sans"/>
          <w:szCs w:val="20"/>
        </w:rPr>
      </w:pPr>
    </w:p>
    <w:p w14:paraId="24D8A48B" w14:textId="7AF562A7" w:rsidR="005B75E9" w:rsidRPr="006217ED" w:rsidRDefault="005B75E9" w:rsidP="005B75E9">
      <w:pPr>
        <w:keepNext/>
        <w:keepLines/>
        <w:spacing w:after="0" w:line="240" w:lineRule="auto"/>
        <w:jc w:val="both"/>
        <w:rPr>
          <w:rFonts w:ascii="Open Sans" w:hAnsi="Open Sans" w:cs="Open Sans"/>
          <w:szCs w:val="20"/>
        </w:rPr>
      </w:pPr>
      <w:r w:rsidRPr="006217ED">
        <w:rPr>
          <w:rFonts w:ascii="Open Sans" w:hAnsi="Open Sans" w:cs="Open Sans"/>
          <w:szCs w:val="20"/>
        </w:rPr>
        <w:t xml:space="preserve">Izvajalec se obvezuje, da bo ob sklenitvi okvirnega sporazuma, naročniku predložil podpisano in žigosano bianko menico z izpolnjeno, podpisano in žigosano menično izjavo za </w:t>
      </w:r>
      <w:r w:rsidR="00506845" w:rsidRPr="00F07EB7">
        <w:rPr>
          <w:rFonts w:ascii="Open Sans" w:hAnsi="Open Sans" w:cs="Open Sans"/>
          <w:szCs w:val="20"/>
        </w:rPr>
        <w:t xml:space="preserve">dobro izvedbo obveznosti po okvirnem sporazumu </w:t>
      </w:r>
      <w:r w:rsidRPr="006217ED">
        <w:rPr>
          <w:rFonts w:ascii="Open Sans" w:hAnsi="Open Sans" w:cs="Open Sans"/>
          <w:szCs w:val="20"/>
        </w:rPr>
        <w:t xml:space="preserve">(v nadaljevanju: </w:t>
      </w:r>
      <w:r w:rsidR="00506845" w:rsidRPr="00F07EB7">
        <w:rPr>
          <w:rFonts w:ascii="Open Sans" w:hAnsi="Open Sans" w:cs="Open Sans"/>
          <w:szCs w:val="20"/>
        </w:rPr>
        <w:t>finančno zavarovanje za dobro izvedbo obveznosti iz okvirnega sporazuma ali tudi: finančno zavarovanje</w:t>
      </w:r>
      <w:r w:rsidRPr="006217ED">
        <w:rPr>
          <w:rFonts w:ascii="Open Sans" w:hAnsi="Open Sans" w:cs="Open Sans"/>
          <w:szCs w:val="20"/>
        </w:rPr>
        <w:t xml:space="preserve">) v višini </w:t>
      </w:r>
      <w:r w:rsidR="005A6FD6">
        <w:rPr>
          <w:rFonts w:ascii="Open Sans" w:hAnsi="Open Sans" w:cs="Open Sans"/>
          <w:szCs w:val="20"/>
        </w:rPr>
        <w:t>______</w:t>
      </w:r>
      <w:r w:rsidRPr="006217ED">
        <w:rPr>
          <w:rFonts w:ascii="Open Sans" w:hAnsi="Open Sans" w:cs="Open Sans"/>
          <w:szCs w:val="20"/>
        </w:rPr>
        <w:t xml:space="preserve"> EUR (z besedo: </w:t>
      </w:r>
      <w:r w:rsidR="005A6FD6" w:rsidRPr="006B3002">
        <w:rPr>
          <w:rFonts w:ascii="Open Sans" w:hAnsi="Open Sans" w:cs="Open Sans"/>
          <w:szCs w:val="20"/>
        </w:rPr>
        <w:t>______________</w:t>
      </w:r>
      <w:r w:rsidRPr="006B3002">
        <w:rPr>
          <w:rFonts w:ascii="Open Sans" w:hAnsi="Open Sans" w:cs="Open Sans"/>
          <w:szCs w:val="20"/>
        </w:rPr>
        <w:t xml:space="preserve"> in 00/100 evrov) z dobo veljavnosti do 16. 8. 202</w:t>
      </w:r>
      <w:r w:rsidR="00506845" w:rsidRPr="006B3002">
        <w:rPr>
          <w:rFonts w:ascii="Open Sans" w:hAnsi="Open Sans" w:cs="Open Sans"/>
          <w:szCs w:val="20"/>
        </w:rPr>
        <w:t>8</w:t>
      </w:r>
      <w:r w:rsidRPr="006B3002">
        <w:rPr>
          <w:rFonts w:ascii="Open Sans" w:hAnsi="Open Sans" w:cs="Open Sans"/>
          <w:szCs w:val="20"/>
        </w:rPr>
        <w:t>, v nasprotnem primeru se šteje, da ta</w:t>
      </w:r>
      <w:r w:rsidRPr="006217ED">
        <w:rPr>
          <w:rFonts w:ascii="Open Sans" w:hAnsi="Open Sans" w:cs="Open Sans"/>
          <w:szCs w:val="20"/>
        </w:rPr>
        <w:t xml:space="preserve"> okvirni sporazum ni bil nikoli sklenjen.</w:t>
      </w:r>
    </w:p>
    <w:p w14:paraId="262D2B42" w14:textId="77777777" w:rsidR="005B75E9" w:rsidRPr="006217ED" w:rsidRDefault="005B75E9" w:rsidP="005B75E9">
      <w:pPr>
        <w:keepNext/>
        <w:keepLines/>
        <w:spacing w:after="0" w:line="240" w:lineRule="auto"/>
        <w:jc w:val="both"/>
        <w:rPr>
          <w:rFonts w:ascii="Open Sans" w:hAnsi="Open Sans" w:cs="Open Sans"/>
          <w:szCs w:val="20"/>
        </w:rPr>
      </w:pPr>
    </w:p>
    <w:p w14:paraId="29AA77DD" w14:textId="77777777" w:rsidR="00506845" w:rsidRPr="00F07EB7" w:rsidRDefault="00506845" w:rsidP="00506845">
      <w:pPr>
        <w:keepNext/>
        <w:keepLines/>
        <w:spacing w:after="0" w:line="240" w:lineRule="auto"/>
        <w:jc w:val="both"/>
        <w:rPr>
          <w:rFonts w:ascii="Open Sans" w:hAnsi="Open Sans" w:cs="Open Sans"/>
          <w:szCs w:val="20"/>
        </w:rPr>
      </w:pPr>
      <w:r w:rsidRPr="00F07EB7">
        <w:rPr>
          <w:rFonts w:ascii="Open Sans" w:hAnsi="Open Sans" w:cs="Open Sans"/>
          <w:szCs w:val="20"/>
        </w:rPr>
        <w:t>Finančno zavarovanje za dobro izvedbo obveznosti iz okvirnega sporazuma se nanaša na vse po okvirnem sporazumu izvedene storitve. V primeru, da naročnik unovči finančno zavarovanje za dobro izvedbo obveznosti iz okvirnega sporazuma, mora izvajalec nemudoma dostaviti novo finančno zavarovanje za dobro izvedbo obveznosti iz okvirnega sporazuma.</w:t>
      </w:r>
    </w:p>
    <w:p w14:paraId="0BC52F3B" w14:textId="77777777" w:rsidR="00506845" w:rsidRPr="00F07EB7" w:rsidRDefault="00506845" w:rsidP="00506845">
      <w:pPr>
        <w:keepNext/>
        <w:keepLines/>
        <w:spacing w:after="0" w:line="240" w:lineRule="auto"/>
        <w:jc w:val="both"/>
        <w:rPr>
          <w:rFonts w:ascii="Open Sans" w:hAnsi="Open Sans" w:cs="Open Sans"/>
          <w:szCs w:val="20"/>
        </w:rPr>
      </w:pPr>
    </w:p>
    <w:p w14:paraId="26B1AB06" w14:textId="77777777" w:rsidR="00506845" w:rsidRPr="00F07EB7" w:rsidRDefault="00506845" w:rsidP="00506845">
      <w:pPr>
        <w:keepNext/>
        <w:keepLines/>
        <w:spacing w:after="0" w:line="240" w:lineRule="auto"/>
        <w:jc w:val="both"/>
        <w:rPr>
          <w:rFonts w:ascii="Open Sans" w:hAnsi="Open Sans" w:cs="Open Sans"/>
          <w:szCs w:val="20"/>
        </w:rPr>
      </w:pPr>
      <w:r w:rsidRPr="00F07EB7">
        <w:rPr>
          <w:rFonts w:ascii="Open Sans" w:hAnsi="Open Sans" w:cs="Open Sans"/>
          <w:szCs w:val="20"/>
        </w:rPr>
        <w:t>V kolikor izvajalec ne bo izpolnjeval svojih obveznosti po okvirnem sporazumu, lahko naročnik unovči celotno finančno zavarovanje za dobro izvedbo obveznosti iz okvirnega sporazuma in odstopi od okvirnega sporazuma, brez kakršnekoli obveznosti do izvajalca. Naročnik bo pred unovčenjem finančnega zavarovanja za dobro izvedbo obveznosti iz okvirnega sporazuma izvajalca pisno pozval k izpolnitvi obveznosti po okvirnem sporazumu in mu določil rok za izpolnitev.</w:t>
      </w:r>
    </w:p>
    <w:p w14:paraId="0D34F343" w14:textId="77777777" w:rsidR="005B75E9" w:rsidRPr="006217ED" w:rsidRDefault="005B75E9" w:rsidP="005B75E9">
      <w:pPr>
        <w:keepNext/>
        <w:keepLines/>
        <w:tabs>
          <w:tab w:val="left" w:pos="567"/>
          <w:tab w:val="left" w:pos="1702"/>
        </w:tabs>
        <w:spacing w:after="0" w:line="240" w:lineRule="auto"/>
        <w:jc w:val="both"/>
        <w:rPr>
          <w:rFonts w:ascii="Open Sans" w:hAnsi="Open Sans" w:cs="Open Sans"/>
          <w:b/>
          <w:szCs w:val="20"/>
        </w:rPr>
      </w:pPr>
    </w:p>
    <w:p w14:paraId="43650770" w14:textId="77777777" w:rsidR="005B75E9" w:rsidRPr="006217ED" w:rsidRDefault="005B75E9" w:rsidP="005B75E9">
      <w:pPr>
        <w:keepNext/>
        <w:keepLines/>
        <w:numPr>
          <w:ilvl w:val="0"/>
          <w:numId w:val="53"/>
        </w:numPr>
        <w:tabs>
          <w:tab w:val="clear" w:pos="0"/>
        </w:tabs>
        <w:suppressAutoHyphens/>
        <w:spacing w:after="0" w:line="240" w:lineRule="auto"/>
        <w:ind w:left="567" w:hanging="567"/>
        <w:jc w:val="center"/>
        <w:rPr>
          <w:rFonts w:ascii="Open Sans" w:hAnsi="Open Sans" w:cs="Open Sans"/>
          <w:color w:val="000000"/>
          <w:szCs w:val="20"/>
        </w:rPr>
      </w:pPr>
      <w:r w:rsidRPr="006217ED">
        <w:rPr>
          <w:rFonts w:ascii="Open Sans" w:hAnsi="Open Sans" w:cs="Open Sans"/>
          <w:color w:val="000000"/>
          <w:szCs w:val="20"/>
        </w:rPr>
        <w:t>člen</w:t>
      </w:r>
    </w:p>
    <w:p w14:paraId="15DB3313" w14:textId="77777777" w:rsidR="005B75E9" w:rsidRPr="006217ED" w:rsidRDefault="005B75E9" w:rsidP="005B75E9">
      <w:pPr>
        <w:keepNext/>
        <w:keepLines/>
        <w:tabs>
          <w:tab w:val="left" w:pos="567"/>
          <w:tab w:val="left" w:pos="1702"/>
        </w:tabs>
        <w:spacing w:after="0" w:line="240" w:lineRule="auto"/>
        <w:jc w:val="both"/>
        <w:rPr>
          <w:rFonts w:ascii="Open Sans" w:hAnsi="Open Sans" w:cs="Open Sans"/>
          <w:b/>
          <w:szCs w:val="20"/>
        </w:rPr>
      </w:pPr>
    </w:p>
    <w:p w14:paraId="25029CF6" w14:textId="77777777" w:rsidR="00506845" w:rsidRPr="00F07EB7" w:rsidRDefault="00506845" w:rsidP="00506845">
      <w:pPr>
        <w:keepNext/>
        <w:keepLines/>
        <w:spacing w:after="0" w:line="240" w:lineRule="auto"/>
        <w:jc w:val="both"/>
        <w:rPr>
          <w:rFonts w:ascii="Open Sans" w:hAnsi="Open Sans" w:cs="Open Sans"/>
          <w:szCs w:val="20"/>
        </w:rPr>
      </w:pPr>
      <w:r w:rsidRPr="00F07EB7">
        <w:rPr>
          <w:rFonts w:ascii="Open Sans" w:hAnsi="Open Sans" w:cs="Open Sans"/>
          <w:szCs w:val="20"/>
        </w:rPr>
        <w:lastRenderedPageBreak/>
        <w:t>Unovčitev finančnega zavarovanja ne odvezuje izvajalca od njegove obveznosti, povrniti naročniku škodo v višini zneska razlike med višino dejanske škode, ki jo je naročnik zaradi neizpolnjevanja obveznosti izvajalca iz tega okvirnega sporazuma utrpel in zneskom iz unovčenega finančnega zavarovanja.</w:t>
      </w:r>
    </w:p>
    <w:p w14:paraId="4A9B92C7" w14:textId="77777777" w:rsidR="005B75E9" w:rsidRPr="006217ED" w:rsidRDefault="005B75E9" w:rsidP="005B75E9">
      <w:pPr>
        <w:keepNext/>
        <w:keepLines/>
        <w:spacing w:after="0" w:line="240" w:lineRule="auto"/>
        <w:jc w:val="both"/>
        <w:rPr>
          <w:rFonts w:ascii="Open Sans" w:hAnsi="Open Sans" w:cs="Open Sans"/>
          <w:color w:val="000000"/>
          <w:szCs w:val="20"/>
        </w:rPr>
      </w:pPr>
    </w:p>
    <w:p w14:paraId="4D5AC63E" w14:textId="77777777" w:rsidR="005B75E9" w:rsidRPr="006217ED" w:rsidRDefault="005B75E9" w:rsidP="005B75E9">
      <w:pPr>
        <w:pStyle w:val="Odstavekseznama"/>
        <w:keepNext/>
        <w:keepLines/>
        <w:numPr>
          <w:ilvl w:val="0"/>
          <w:numId w:val="51"/>
        </w:numPr>
        <w:ind w:left="567" w:hanging="567"/>
        <w:jc w:val="center"/>
        <w:rPr>
          <w:rFonts w:ascii="Open Sans" w:hAnsi="Open Sans" w:cs="Open Sans"/>
          <w:b/>
        </w:rPr>
      </w:pPr>
      <w:r w:rsidRPr="006217ED">
        <w:rPr>
          <w:rFonts w:ascii="Open Sans" w:hAnsi="Open Sans" w:cs="Open Sans"/>
          <w:b/>
        </w:rPr>
        <w:t>POGODBENA KAZEN</w:t>
      </w:r>
    </w:p>
    <w:p w14:paraId="2E740C38" w14:textId="77777777" w:rsidR="005B75E9" w:rsidRPr="006217ED" w:rsidRDefault="005B75E9" w:rsidP="005B75E9">
      <w:pPr>
        <w:keepNext/>
        <w:keepLines/>
        <w:tabs>
          <w:tab w:val="left" w:pos="567"/>
          <w:tab w:val="left" w:pos="1134"/>
          <w:tab w:val="left" w:pos="8080"/>
        </w:tabs>
        <w:spacing w:after="0" w:line="240" w:lineRule="auto"/>
        <w:jc w:val="center"/>
        <w:outlineLvl w:val="1"/>
        <w:rPr>
          <w:rFonts w:ascii="Open Sans" w:hAnsi="Open Sans" w:cs="Open Sans"/>
          <w:b/>
          <w:szCs w:val="20"/>
        </w:rPr>
      </w:pPr>
    </w:p>
    <w:p w14:paraId="35059610" w14:textId="77777777" w:rsidR="005B75E9" w:rsidRPr="006217ED" w:rsidRDefault="005B75E9" w:rsidP="005B75E9">
      <w:pPr>
        <w:keepNext/>
        <w:keepLines/>
        <w:numPr>
          <w:ilvl w:val="0"/>
          <w:numId w:val="53"/>
        </w:numPr>
        <w:tabs>
          <w:tab w:val="clear" w:pos="0"/>
        </w:tabs>
        <w:suppressAutoHyphens/>
        <w:spacing w:after="0" w:line="240" w:lineRule="auto"/>
        <w:ind w:left="567" w:hanging="567"/>
        <w:jc w:val="center"/>
        <w:rPr>
          <w:rFonts w:ascii="Open Sans" w:hAnsi="Open Sans" w:cs="Open Sans"/>
          <w:color w:val="000000"/>
          <w:szCs w:val="20"/>
        </w:rPr>
      </w:pPr>
      <w:r w:rsidRPr="006217ED">
        <w:rPr>
          <w:rFonts w:ascii="Open Sans" w:hAnsi="Open Sans" w:cs="Open Sans"/>
          <w:color w:val="000000"/>
          <w:szCs w:val="20"/>
        </w:rPr>
        <w:t>člen</w:t>
      </w:r>
    </w:p>
    <w:p w14:paraId="325AB5DC" w14:textId="77777777" w:rsidR="005B75E9" w:rsidRPr="006217ED" w:rsidRDefault="005B75E9" w:rsidP="005B75E9">
      <w:pPr>
        <w:keepNext/>
        <w:keepLines/>
        <w:spacing w:after="0" w:line="240" w:lineRule="auto"/>
        <w:jc w:val="both"/>
        <w:rPr>
          <w:rFonts w:ascii="Open Sans" w:hAnsi="Open Sans" w:cs="Open Sans"/>
          <w:szCs w:val="20"/>
        </w:rPr>
      </w:pPr>
    </w:p>
    <w:p w14:paraId="5CFF8ECA" w14:textId="77777777" w:rsidR="005B75E9" w:rsidRPr="006217ED" w:rsidRDefault="005B75E9" w:rsidP="005B75E9">
      <w:pPr>
        <w:keepNext/>
        <w:keepLines/>
        <w:spacing w:after="0" w:line="240" w:lineRule="auto"/>
        <w:jc w:val="both"/>
        <w:rPr>
          <w:rFonts w:ascii="Open Sans" w:hAnsi="Open Sans" w:cs="Open Sans"/>
          <w:szCs w:val="20"/>
        </w:rPr>
      </w:pPr>
      <w:r w:rsidRPr="006217ED">
        <w:rPr>
          <w:rFonts w:ascii="Open Sans" w:hAnsi="Open Sans" w:cs="Open Sans"/>
          <w:szCs w:val="20"/>
        </w:rPr>
        <w:t>V kolikor izvajalec ne izpolni svojih obveznosti iz okvirnega sporazuma v dogovorjenem roku:</w:t>
      </w:r>
    </w:p>
    <w:p w14:paraId="5315BB5D" w14:textId="58250BD0" w:rsidR="005B75E9" w:rsidRPr="006217ED" w:rsidRDefault="005B75E9" w:rsidP="005B75E9">
      <w:pPr>
        <w:keepNext/>
        <w:keepLines/>
        <w:numPr>
          <w:ilvl w:val="0"/>
          <w:numId w:val="65"/>
        </w:numPr>
        <w:spacing w:after="0" w:line="240" w:lineRule="auto"/>
        <w:ind w:left="284" w:hanging="284"/>
        <w:jc w:val="both"/>
        <w:rPr>
          <w:rFonts w:ascii="Open Sans" w:hAnsi="Open Sans" w:cs="Open Sans"/>
          <w:szCs w:val="20"/>
        </w:rPr>
      </w:pPr>
      <w:r w:rsidRPr="006217ED">
        <w:rPr>
          <w:rFonts w:ascii="Open Sans" w:hAnsi="Open Sans" w:cs="Open Sans"/>
          <w:szCs w:val="20"/>
        </w:rPr>
        <w:t>opredeljenem v drugem odstavku 9. členu tega okvirnega sporazuma in neizpolnitev ni posledica višje sile, kot je zapisano v 1</w:t>
      </w:r>
      <w:r w:rsidR="00506845">
        <w:rPr>
          <w:rFonts w:ascii="Open Sans" w:hAnsi="Open Sans" w:cs="Open Sans"/>
          <w:szCs w:val="20"/>
        </w:rPr>
        <w:t>4</w:t>
      </w:r>
      <w:r w:rsidRPr="006217ED">
        <w:rPr>
          <w:rFonts w:ascii="Open Sans" w:hAnsi="Open Sans" w:cs="Open Sans"/>
          <w:szCs w:val="20"/>
        </w:rPr>
        <w:t>. členu tega okvirnega sporazuma, je dolžan naročniku plačati pogodbeno kazen v višini enega odstotka (1%) vrednosti posameznega nabavnega naročila del po okvirnem sporazumu brez DDV za vsak dan zamude, pri čemer sme kazen po okvirnem sporazumu znašati največ deset odstotkov (10%) vrednosti posameznega nabavnega naročila del po okvirnem sporazumu brez DDV.</w:t>
      </w:r>
    </w:p>
    <w:p w14:paraId="03C1D2C7" w14:textId="4A3A04FB" w:rsidR="005B75E9" w:rsidRPr="006217ED" w:rsidRDefault="005B75E9" w:rsidP="005B75E9">
      <w:pPr>
        <w:keepNext/>
        <w:keepLines/>
        <w:numPr>
          <w:ilvl w:val="0"/>
          <w:numId w:val="65"/>
        </w:numPr>
        <w:spacing w:after="0" w:line="240" w:lineRule="auto"/>
        <w:ind w:left="284" w:hanging="284"/>
        <w:jc w:val="both"/>
        <w:rPr>
          <w:rFonts w:ascii="Open Sans" w:hAnsi="Open Sans" w:cs="Open Sans"/>
          <w:szCs w:val="20"/>
        </w:rPr>
      </w:pPr>
      <w:r w:rsidRPr="006217ED">
        <w:rPr>
          <w:rFonts w:ascii="Open Sans" w:hAnsi="Open Sans" w:cs="Open Sans"/>
          <w:szCs w:val="20"/>
        </w:rPr>
        <w:t>opredeljenem v petem odstavku 9. členu tega okvirnega sporazuma in neizpolnitev ni posledica višje sile, kot je zapisano v 1</w:t>
      </w:r>
      <w:r w:rsidR="00506845">
        <w:rPr>
          <w:rFonts w:ascii="Open Sans" w:hAnsi="Open Sans" w:cs="Open Sans"/>
          <w:szCs w:val="20"/>
        </w:rPr>
        <w:t>4</w:t>
      </w:r>
      <w:r w:rsidRPr="006217ED">
        <w:rPr>
          <w:rFonts w:ascii="Open Sans" w:hAnsi="Open Sans" w:cs="Open Sans"/>
          <w:szCs w:val="20"/>
        </w:rPr>
        <w:t>. členu tega okvirnega sporazuma, je dolžan naročniku plačati pogodbeno kazen v višini enega odstotka (1%) vrednosti posameznega nabavnega naročila del po okvirnem sporazumu brez DDV za vsako uro zamude, pri čemer sme kazen po okvirnem sporazumu znašati največ deset odstotkov (10%) vrednosti posameznega nabavnega naročila del po okvirnem sporazumu brez DDV.</w:t>
      </w:r>
    </w:p>
    <w:p w14:paraId="3DBFD6AA" w14:textId="77777777" w:rsidR="005B75E9" w:rsidRPr="006217ED" w:rsidRDefault="005B75E9" w:rsidP="005B75E9">
      <w:pPr>
        <w:keepNext/>
        <w:keepLines/>
        <w:spacing w:after="0" w:line="240" w:lineRule="auto"/>
        <w:jc w:val="both"/>
        <w:rPr>
          <w:rFonts w:ascii="Open Sans" w:hAnsi="Open Sans" w:cs="Open Sans"/>
          <w:szCs w:val="20"/>
        </w:rPr>
      </w:pPr>
    </w:p>
    <w:p w14:paraId="039AFE58" w14:textId="2FDDB697" w:rsidR="005B75E9" w:rsidRPr="006217ED" w:rsidRDefault="005B75E9" w:rsidP="005B75E9">
      <w:pPr>
        <w:keepNext/>
        <w:keepLines/>
        <w:spacing w:after="0" w:line="240" w:lineRule="auto"/>
        <w:jc w:val="both"/>
        <w:rPr>
          <w:rFonts w:ascii="Open Sans" w:hAnsi="Open Sans" w:cs="Open Sans"/>
          <w:szCs w:val="20"/>
        </w:rPr>
      </w:pPr>
      <w:r w:rsidRPr="006217ED">
        <w:rPr>
          <w:rFonts w:ascii="Open Sans" w:hAnsi="Open Sans" w:cs="Open Sans"/>
          <w:szCs w:val="20"/>
        </w:rPr>
        <w:t>V kolikor pogodbena kazen preseže deset odstotkov (10%) vrednosti posameznega nabavnega naročila storitev po okvirnem sporazumu brez DDV</w:t>
      </w:r>
      <w:r w:rsidR="00506845">
        <w:rPr>
          <w:rFonts w:ascii="Open Sans" w:hAnsi="Open Sans" w:cs="Open Sans"/>
          <w:szCs w:val="20"/>
        </w:rPr>
        <w:t xml:space="preserve">, </w:t>
      </w:r>
      <w:r w:rsidR="00506845" w:rsidRPr="00F07EB7">
        <w:rPr>
          <w:rFonts w:ascii="Open Sans" w:hAnsi="Open Sans" w:cs="Open Sans"/>
          <w:szCs w:val="20"/>
        </w:rPr>
        <w:t xml:space="preserve">lahko naročnik unovči finančno zavarovanje </w:t>
      </w:r>
      <w:r w:rsidR="00611233">
        <w:rPr>
          <w:rFonts w:ascii="Open Sans" w:hAnsi="Open Sans" w:cs="Open Sans"/>
          <w:szCs w:val="20"/>
        </w:rPr>
        <w:t xml:space="preserve">za </w:t>
      </w:r>
      <w:r w:rsidR="00506845" w:rsidRPr="00F07EB7">
        <w:rPr>
          <w:rFonts w:ascii="Open Sans" w:hAnsi="Open Sans" w:cs="Open Sans"/>
          <w:szCs w:val="20"/>
        </w:rPr>
        <w:t>dobr</w:t>
      </w:r>
      <w:r w:rsidR="00611233">
        <w:rPr>
          <w:rFonts w:ascii="Open Sans" w:hAnsi="Open Sans" w:cs="Open Sans"/>
          <w:szCs w:val="20"/>
        </w:rPr>
        <w:t>o</w:t>
      </w:r>
      <w:r w:rsidR="00506845" w:rsidRPr="00F07EB7">
        <w:rPr>
          <w:rFonts w:ascii="Open Sans" w:hAnsi="Open Sans" w:cs="Open Sans"/>
          <w:szCs w:val="20"/>
        </w:rPr>
        <w:t xml:space="preserve"> izvedb</w:t>
      </w:r>
      <w:r w:rsidR="00611233">
        <w:rPr>
          <w:rFonts w:ascii="Open Sans" w:hAnsi="Open Sans" w:cs="Open Sans"/>
          <w:szCs w:val="20"/>
        </w:rPr>
        <w:t>o</w:t>
      </w:r>
      <w:r w:rsidR="00506845" w:rsidRPr="00F07EB7">
        <w:rPr>
          <w:rFonts w:ascii="Open Sans" w:hAnsi="Open Sans" w:cs="Open Sans"/>
          <w:szCs w:val="20"/>
        </w:rPr>
        <w:t xml:space="preserve"> obveznosti iz okvirnega sporazuma in/ali odstopi od okvirnega sporazuma</w:t>
      </w:r>
      <w:r w:rsidRPr="006217ED">
        <w:rPr>
          <w:rFonts w:ascii="Open Sans" w:hAnsi="Open Sans" w:cs="Open Sans"/>
          <w:szCs w:val="20"/>
        </w:rPr>
        <w:t>.</w:t>
      </w:r>
    </w:p>
    <w:p w14:paraId="6C1C2D7D" w14:textId="77777777" w:rsidR="005B75E9" w:rsidRPr="006217ED" w:rsidRDefault="005B75E9" w:rsidP="005B75E9">
      <w:pPr>
        <w:keepNext/>
        <w:keepLines/>
        <w:spacing w:after="0" w:line="240" w:lineRule="auto"/>
        <w:jc w:val="both"/>
        <w:rPr>
          <w:rFonts w:ascii="Open Sans" w:hAnsi="Open Sans" w:cs="Open Sans"/>
          <w:szCs w:val="20"/>
        </w:rPr>
      </w:pPr>
    </w:p>
    <w:p w14:paraId="100A051B" w14:textId="77777777" w:rsidR="005B75E9" w:rsidRPr="006217ED" w:rsidRDefault="005B75E9" w:rsidP="005B75E9">
      <w:pPr>
        <w:keepNext/>
        <w:keepLines/>
        <w:numPr>
          <w:ilvl w:val="0"/>
          <w:numId w:val="53"/>
        </w:numPr>
        <w:tabs>
          <w:tab w:val="clear" w:pos="0"/>
        </w:tabs>
        <w:suppressAutoHyphens/>
        <w:spacing w:after="0" w:line="240" w:lineRule="auto"/>
        <w:ind w:left="567" w:hanging="567"/>
        <w:jc w:val="center"/>
        <w:rPr>
          <w:rFonts w:ascii="Open Sans" w:hAnsi="Open Sans" w:cs="Open Sans"/>
          <w:color w:val="000000"/>
          <w:szCs w:val="20"/>
        </w:rPr>
      </w:pPr>
      <w:r w:rsidRPr="006217ED">
        <w:rPr>
          <w:rFonts w:ascii="Open Sans" w:hAnsi="Open Sans" w:cs="Open Sans"/>
          <w:color w:val="000000"/>
          <w:szCs w:val="20"/>
        </w:rPr>
        <w:t>člen</w:t>
      </w:r>
    </w:p>
    <w:p w14:paraId="6B72977A" w14:textId="77777777" w:rsidR="005B75E9" w:rsidRPr="006217ED" w:rsidRDefault="005B75E9" w:rsidP="005B75E9">
      <w:pPr>
        <w:keepNext/>
        <w:keepLines/>
        <w:spacing w:after="0" w:line="240" w:lineRule="auto"/>
        <w:jc w:val="both"/>
        <w:rPr>
          <w:rFonts w:ascii="Open Sans" w:hAnsi="Open Sans" w:cs="Open Sans"/>
          <w:szCs w:val="20"/>
        </w:rPr>
      </w:pPr>
    </w:p>
    <w:p w14:paraId="5DA844A3" w14:textId="77777777" w:rsidR="00506845" w:rsidRPr="00F07EB7" w:rsidRDefault="00506845" w:rsidP="00506845">
      <w:pPr>
        <w:keepNext/>
        <w:keepLines/>
        <w:widowControl w:val="0"/>
        <w:spacing w:after="0" w:line="240" w:lineRule="auto"/>
        <w:jc w:val="both"/>
        <w:rPr>
          <w:rFonts w:ascii="Open Sans" w:hAnsi="Open Sans" w:cs="Open Sans"/>
          <w:szCs w:val="20"/>
        </w:rPr>
      </w:pPr>
      <w:r w:rsidRPr="00F07EB7">
        <w:rPr>
          <w:rFonts w:ascii="Open Sans" w:hAnsi="Open Sans" w:cs="Open Sans"/>
          <w:szCs w:val="20"/>
        </w:rPr>
        <w:t>Naročnik si pridrži pravico uveljaviti pogodbeno kazen za zamudo pri plačilu računa, čeprav ob zamudi izvajalca ni posebej opozoril, niti obvestil o nameri, da bo pogodbeno kazen za zamudo obračunal.</w:t>
      </w:r>
    </w:p>
    <w:p w14:paraId="1B5E0DA3" w14:textId="77777777" w:rsidR="00506845" w:rsidRPr="00F07EB7" w:rsidRDefault="00506845" w:rsidP="00506845">
      <w:pPr>
        <w:keepNext/>
        <w:keepLines/>
        <w:spacing w:after="0" w:line="240" w:lineRule="auto"/>
        <w:jc w:val="both"/>
        <w:rPr>
          <w:rFonts w:ascii="Open Sans" w:hAnsi="Open Sans" w:cs="Open Sans"/>
          <w:szCs w:val="20"/>
        </w:rPr>
      </w:pPr>
    </w:p>
    <w:p w14:paraId="023DF9B0" w14:textId="77777777" w:rsidR="00506845" w:rsidRPr="00F07EB7" w:rsidRDefault="00506845" w:rsidP="00506845">
      <w:pPr>
        <w:keepNext/>
        <w:keepLines/>
        <w:spacing w:after="0" w:line="240" w:lineRule="auto"/>
        <w:jc w:val="both"/>
        <w:rPr>
          <w:rFonts w:ascii="Open Sans" w:hAnsi="Open Sans" w:cs="Open Sans"/>
          <w:szCs w:val="20"/>
        </w:rPr>
      </w:pPr>
      <w:r w:rsidRPr="00F07EB7">
        <w:rPr>
          <w:rFonts w:ascii="Open Sans" w:hAnsi="Open Sans" w:cs="Open Sans"/>
          <w:szCs w:val="20"/>
        </w:rPr>
        <w:t>Če zaradi zamude izvedbe obveznosti po tem okvirnem sporazumu nastaja pri naročniku dodatna škoda, je naročnik upravičen do povrnitve nastale škode s strani izvajalca.</w:t>
      </w:r>
    </w:p>
    <w:p w14:paraId="1EA095C1" w14:textId="77777777" w:rsidR="00506845" w:rsidRPr="00F07EB7" w:rsidRDefault="00506845" w:rsidP="00506845">
      <w:pPr>
        <w:keepNext/>
        <w:keepLines/>
        <w:spacing w:after="0" w:line="240" w:lineRule="auto"/>
        <w:jc w:val="both"/>
        <w:rPr>
          <w:rFonts w:ascii="Open Sans" w:hAnsi="Open Sans" w:cs="Open Sans"/>
          <w:szCs w:val="20"/>
        </w:rPr>
      </w:pPr>
    </w:p>
    <w:p w14:paraId="3FF0DC03" w14:textId="119DC52A" w:rsidR="005B75E9" w:rsidRPr="006217ED" w:rsidRDefault="00506845" w:rsidP="00506845">
      <w:pPr>
        <w:keepNext/>
        <w:keepLines/>
        <w:spacing w:after="0" w:line="240" w:lineRule="auto"/>
        <w:jc w:val="both"/>
        <w:rPr>
          <w:rFonts w:ascii="Open Sans" w:hAnsi="Open Sans" w:cs="Open Sans"/>
          <w:szCs w:val="20"/>
        </w:rPr>
      </w:pPr>
      <w:r w:rsidRPr="00F07EB7">
        <w:rPr>
          <w:rFonts w:ascii="Open Sans" w:hAnsi="Open Sans" w:cs="Open Sans"/>
          <w:szCs w:val="20"/>
        </w:rPr>
        <w:t>Naročnik in izvajalec soglašata, da pravica zaračunati pogodbeno kazen ni pogojena z nastankom škode pri naročniku. Za povračilo tako nastale škode bo naročnik unovčil finančno zavarovanje za dobro izvedbo obveznosti iz okvirnega sporazuma in škodo uveljavljal tudi po splošnih načelih odškodninske odgovornosti, neodvisno od uveljavljanja pogodbene kazni</w:t>
      </w:r>
      <w:r w:rsidR="005B75E9" w:rsidRPr="006217ED">
        <w:rPr>
          <w:rFonts w:ascii="Open Sans" w:hAnsi="Open Sans" w:cs="Open Sans"/>
          <w:szCs w:val="20"/>
        </w:rPr>
        <w:t>.</w:t>
      </w:r>
    </w:p>
    <w:p w14:paraId="16352CF1" w14:textId="77777777" w:rsidR="005B75E9" w:rsidRPr="006217ED" w:rsidRDefault="005B75E9" w:rsidP="005B75E9">
      <w:pPr>
        <w:keepNext/>
        <w:keepLines/>
        <w:spacing w:after="0" w:line="240" w:lineRule="auto"/>
        <w:jc w:val="both"/>
        <w:rPr>
          <w:rFonts w:ascii="Open Sans" w:hAnsi="Open Sans" w:cs="Open Sans"/>
          <w:szCs w:val="20"/>
        </w:rPr>
      </w:pPr>
    </w:p>
    <w:p w14:paraId="1109E8D4" w14:textId="77777777" w:rsidR="005B75E9" w:rsidRPr="006217ED" w:rsidRDefault="005B75E9" w:rsidP="005B75E9">
      <w:pPr>
        <w:pStyle w:val="Odstavekseznama"/>
        <w:keepNext/>
        <w:keepLines/>
        <w:numPr>
          <w:ilvl w:val="0"/>
          <w:numId w:val="51"/>
        </w:numPr>
        <w:ind w:left="567" w:hanging="567"/>
        <w:jc w:val="center"/>
        <w:rPr>
          <w:rFonts w:ascii="Open Sans" w:hAnsi="Open Sans" w:cs="Open Sans"/>
          <w:b/>
        </w:rPr>
      </w:pPr>
      <w:r w:rsidRPr="006217ED">
        <w:rPr>
          <w:rFonts w:ascii="Open Sans" w:hAnsi="Open Sans" w:cs="Open Sans"/>
          <w:b/>
        </w:rPr>
        <w:t>ZAGOTAVLJANJE VARNOSTI NA DELOVIŠČU</w:t>
      </w:r>
    </w:p>
    <w:p w14:paraId="4435C73C" w14:textId="77777777" w:rsidR="005B75E9" w:rsidRPr="006217ED" w:rsidRDefault="005B75E9" w:rsidP="005B75E9">
      <w:pPr>
        <w:keepNext/>
        <w:keepLines/>
        <w:tabs>
          <w:tab w:val="left" w:pos="567"/>
          <w:tab w:val="left" w:pos="1418"/>
          <w:tab w:val="left" w:pos="1702"/>
        </w:tabs>
        <w:spacing w:after="0" w:line="240" w:lineRule="auto"/>
        <w:jc w:val="both"/>
        <w:rPr>
          <w:rFonts w:ascii="Open Sans" w:hAnsi="Open Sans" w:cs="Open Sans"/>
          <w:b/>
          <w:bCs/>
          <w:szCs w:val="20"/>
        </w:rPr>
      </w:pPr>
    </w:p>
    <w:p w14:paraId="5E2927CE" w14:textId="77777777" w:rsidR="005B75E9" w:rsidRPr="006217ED" w:rsidRDefault="005B75E9" w:rsidP="005B75E9">
      <w:pPr>
        <w:keepNext/>
        <w:keepLines/>
        <w:numPr>
          <w:ilvl w:val="0"/>
          <w:numId w:val="53"/>
        </w:numPr>
        <w:tabs>
          <w:tab w:val="clear" w:pos="0"/>
        </w:tabs>
        <w:suppressAutoHyphens/>
        <w:spacing w:after="0" w:line="240" w:lineRule="auto"/>
        <w:ind w:left="567" w:hanging="567"/>
        <w:jc w:val="center"/>
        <w:rPr>
          <w:rFonts w:ascii="Open Sans" w:hAnsi="Open Sans" w:cs="Open Sans"/>
          <w:color w:val="000000"/>
          <w:szCs w:val="20"/>
        </w:rPr>
      </w:pPr>
      <w:r w:rsidRPr="006217ED">
        <w:rPr>
          <w:rFonts w:ascii="Open Sans" w:hAnsi="Open Sans" w:cs="Open Sans"/>
          <w:color w:val="000000"/>
          <w:szCs w:val="20"/>
        </w:rPr>
        <w:t>člen</w:t>
      </w:r>
    </w:p>
    <w:p w14:paraId="6BE8EFF6" w14:textId="77777777" w:rsidR="005B75E9" w:rsidRPr="006217ED" w:rsidRDefault="005B75E9" w:rsidP="005B75E9">
      <w:pPr>
        <w:keepNext/>
        <w:keepLines/>
        <w:tabs>
          <w:tab w:val="left" w:pos="567"/>
          <w:tab w:val="left" w:pos="1418"/>
          <w:tab w:val="left" w:pos="1702"/>
        </w:tabs>
        <w:spacing w:after="0" w:line="240" w:lineRule="auto"/>
        <w:jc w:val="both"/>
        <w:rPr>
          <w:rFonts w:ascii="Open Sans" w:hAnsi="Open Sans" w:cs="Open Sans"/>
          <w:bCs/>
          <w:szCs w:val="20"/>
        </w:rPr>
      </w:pPr>
    </w:p>
    <w:p w14:paraId="624AA04F" w14:textId="77777777" w:rsidR="005B75E9" w:rsidRPr="006217ED" w:rsidRDefault="005B75E9" w:rsidP="005B75E9">
      <w:pPr>
        <w:keepNext/>
        <w:keepLines/>
        <w:spacing w:after="0" w:line="240" w:lineRule="auto"/>
        <w:jc w:val="both"/>
        <w:rPr>
          <w:rFonts w:ascii="Open Sans" w:hAnsi="Open Sans" w:cs="Open Sans"/>
          <w:bCs/>
          <w:szCs w:val="20"/>
        </w:rPr>
      </w:pPr>
      <w:r w:rsidRPr="006217ED">
        <w:rPr>
          <w:rFonts w:ascii="Open Sans" w:hAnsi="Open Sans" w:cs="Open Sans"/>
          <w:bCs/>
          <w:szCs w:val="20"/>
        </w:rPr>
        <w:t>Izvajalec in naročnik morata pred začetkom izvajanja del iz okvirnega sporazuma skleniti Pisni sporazum o skupnih varnostnih ukrepih in ravnanju z okoljem v JAVNEM PODJETJU ENERGETIKA LJUBLJANA d. o. o., ki je kot priloga št. 4 sestavni del tega okvirnega sporazuma (v nadaljevanju: Pisni sporazum).</w:t>
      </w:r>
    </w:p>
    <w:p w14:paraId="63F4DEEC" w14:textId="77777777" w:rsidR="005B75E9" w:rsidRPr="006217ED" w:rsidRDefault="005B75E9" w:rsidP="005B75E9">
      <w:pPr>
        <w:keepNext/>
        <w:keepLines/>
        <w:spacing w:after="0" w:line="240" w:lineRule="auto"/>
        <w:jc w:val="both"/>
        <w:rPr>
          <w:rFonts w:ascii="Open Sans" w:hAnsi="Open Sans" w:cs="Open Sans"/>
          <w:bCs/>
          <w:szCs w:val="20"/>
        </w:rPr>
      </w:pPr>
    </w:p>
    <w:p w14:paraId="4418F6F9" w14:textId="77777777" w:rsidR="005B75E9" w:rsidRPr="006217ED" w:rsidRDefault="005B75E9" w:rsidP="005B75E9">
      <w:pPr>
        <w:keepNext/>
        <w:keepLines/>
        <w:spacing w:after="0" w:line="240" w:lineRule="auto"/>
        <w:jc w:val="both"/>
        <w:rPr>
          <w:rFonts w:ascii="Open Sans" w:hAnsi="Open Sans" w:cs="Open Sans"/>
          <w:bCs/>
          <w:szCs w:val="20"/>
        </w:rPr>
      </w:pPr>
      <w:r w:rsidRPr="006217ED">
        <w:rPr>
          <w:rFonts w:ascii="Open Sans" w:hAnsi="Open Sans" w:cs="Open Sans"/>
          <w:bCs/>
          <w:szCs w:val="20"/>
        </w:rPr>
        <w:t xml:space="preserve">Odgovorne osebe izvajalca in naročnika iz Pisnega sporazuma se sestanejo pred začetkom izvajanja del iz okvirnega sporazuma in določijo konkretne skupne varnostne ukrepe na osnovi ugotovljenih nevarnosti za varnost in zdravje delavcev pri morebitnem medsebojnem ogrožanju. </w:t>
      </w:r>
    </w:p>
    <w:p w14:paraId="0CC7963C" w14:textId="77777777" w:rsidR="005B75E9" w:rsidRPr="006217ED" w:rsidRDefault="005B75E9" w:rsidP="005B75E9">
      <w:pPr>
        <w:keepNext/>
        <w:keepLines/>
        <w:spacing w:after="0" w:line="240" w:lineRule="auto"/>
        <w:jc w:val="both"/>
        <w:rPr>
          <w:rFonts w:ascii="Open Sans" w:hAnsi="Open Sans" w:cs="Open Sans"/>
          <w:bCs/>
          <w:szCs w:val="20"/>
        </w:rPr>
      </w:pPr>
    </w:p>
    <w:p w14:paraId="5FDB453A" w14:textId="77777777" w:rsidR="005B75E9" w:rsidRPr="006217ED" w:rsidRDefault="005B75E9" w:rsidP="005B75E9">
      <w:pPr>
        <w:keepNext/>
        <w:keepLines/>
        <w:spacing w:after="0" w:line="240" w:lineRule="auto"/>
        <w:jc w:val="both"/>
        <w:rPr>
          <w:rFonts w:ascii="Open Sans" w:hAnsi="Open Sans" w:cs="Open Sans"/>
          <w:bCs/>
          <w:szCs w:val="20"/>
        </w:rPr>
      </w:pPr>
      <w:r w:rsidRPr="006217ED">
        <w:rPr>
          <w:rFonts w:ascii="Open Sans" w:hAnsi="Open Sans" w:cs="Open Sans"/>
          <w:bCs/>
          <w:szCs w:val="20"/>
        </w:rPr>
        <w:t>Stranki okvirnega sporazuma soglašata:</w:t>
      </w:r>
    </w:p>
    <w:p w14:paraId="79FB9C35" w14:textId="77777777" w:rsidR="005B75E9" w:rsidRPr="006217ED" w:rsidRDefault="005B75E9" w:rsidP="005B75E9">
      <w:pPr>
        <w:pStyle w:val="Odstavekseznama"/>
        <w:keepNext/>
        <w:keepLines/>
        <w:numPr>
          <w:ilvl w:val="0"/>
          <w:numId w:val="63"/>
        </w:numPr>
        <w:ind w:left="284" w:hanging="284"/>
        <w:jc w:val="both"/>
        <w:rPr>
          <w:rFonts w:ascii="Open Sans" w:hAnsi="Open Sans" w:cs="Open Sans"/>
          <w:bCs/>
        </w:rPr>
      </w:pPr>
      <w:r w:rsidRPr="006217ED">
        <w:rPr>
          <w:rFonts w:ascii="Open Sans" w:hAnsi="Open Sans" w:cs="Open Sans"/>
          <w:bCs/>
        </w:rPr>
        <w:t>da bosta pri izvajanju del iz okvirnega sporazuma spoštovali določila tega Pisnega sporazuma,</w:t>
      </w:r>
    </w:p>
    <w:p w14:paraId="44A48ACD" w14:textId="77777777" w:rsidR="005B75E9" w:rsidRPr="006217ED" w:rsidRDefault="005B75E9" w:rsidP="005B75E9">
      <w:pPr>
        <w:pStyle w:val="Odstavekseznama"/>
        <w:keepNext/>
        <w:keepLines/>
        <w:numPr>
          <w:ilvl w:val="0"/>
          <w:numId w:val="63"/>
        </w:numPr>
        <w:ind w:left="284" w:hanging="284"/>
        <w:jc w:val="both"/>
        <w:rPr>
          <w:rFonts w:ascii="Open Sans" w:hAnsi="Open Sans" w:cs="Open Sans"/>
          <w:bCs/>
        </w:rPr>
      </w:pPr>
      <w:r w:rsidRPr="006217ED">
        <w:rPr>
          <w:rFonts w:ascii="Open Sans" w:hAnsi="Open Sans" w:cs="Open Sans"/>
          <w:bCs/>
        </w:rPr>
        <w:t xml:space="preserve">da za zagotavljanje usklajenega izvajanja ukrepov na skupnem delovišču, določata odgovorno osebo naročnika, ki bo odgovorna za »Izvajanje ukrepov VPD in </w:t>
      </w:r>
      <w:proofErr w:type="spellStart"/>
      <w:r w:rsidRPr="006217ED">
        <w:rPr>
          <w:rFonts w:ascii="Open Sans" w:hAnsi="Open Sans" w:cs="Open Sans"/>
          <w:bCs/>
        </w:rPr>
        <w:t>okoljske</w:t>
      </w:r>
      <w:proofErr w:type="spellEnd"/>
      <w:r w:rsidRPr="006217ED">
        <w:rPr>
          <w:rFonts w:ascii="Open Sans" w:hAnsi="Open Sans" w:cs="Open Sans"/>
          <w:bCs/>
        </w:rPr>
        <w:t xml:space="preserve"> politike - Naročnik« in bo določena s Pisnim sporazumom, točka III.1. Odgovorne osebe na skupnem delovišču. </w:t>
      </w:r>
    </w:p>
    <w:p w14:paraId="776DA386" w14:textId="77777777" w:rsidR="005B75E9" w:rsidRPr="006217ED" w:rsidRDefault="005B75E9" w:rsidP="005B75E9">
      <w:pPr>
        <w:keepNext/>
        <w:keepLines/>
        <w:spacing w:after="0" w:line="240" w:lineRule="auto"/>
        <w:jc w:val="both"/>
        <w:rPr>
          <w:rFonts w:ascii="Open Sans" w:hAnsi="Open Sans" w:cs="Open Sans"/>
          <w:bCs/>
          <w:szCs w:val="20"/>
        </w:rPr>
      </w:pPr>
    </w:p>
    <w:p w14:paraId="44274FB4" w14:textId="77777777" w:rsidR="005B75E9" w:rsidRPr="006217ED" w:rsidRDefault="005B75E9" w:rsidP="005B75E9">
      <w:pPr>
        <w:keepNext/>
        <w:keepLines/>
        <w:spacing w:after="0" w:line="240" w:lineRule="auto"/>
        <w:jc w:val="both"/>
        <w:rPr>
          <w:rFonts w:ascii="Open Sans" w:hAnsi="Open Sans" w:cs="Open Sans"/>
          <w:bCs/>
          <w:szCs w:val="20"/>
        </w:rPr>
      </w:pPr>
      <w:r w:rsidRPr="006217ED">
        <w:rPr>
          <w:rFonts w:ascii="Open Sans" w:hAnsi="Open Sans" w:cs="Open Sans"/>
          <w:bCs/>
          <w:szCs w:val="20"/>
        </w:rPr>
        <w:t>Stranki okvirnega sporazuma soglašata, da brez podpisanega Pisnega sporazuma ni dovoljen začetek izvedbe del iz okvirnega sporazuma.</w:t>
      </w:r>
    </w:p>
    <w:p w14:paraId="33298854" w14:textId="77777777" w:rsidR="005B75E9" w:rsidRPr="006217ED" w:rsidRDefault="005B75E9" w:rsidP="005B75E9">
      <w:pPr>
        <w:keepNext/>
        <w:keepLines/>
        <w:spacing w:after="0" w:line="240" w:lineRule="auto"/>
        <w:jc w:val="both"/>
        <w:rPr>
          <w:rFonts w:ascii="Open Sans" w:hAnsi="Open Sans" w:cs="Open Sans"/>
          <w:bCs/>
          <w:szCs w:val="20"/>
        </w:rPr>
      </w:pPr>
    </w:p>
    <w:p w14:paraId="5B5FD37C" w14:textId="48FA0A87" w:rsidR="005B75E9" w:rsidRPr="006217ED" w:rsidRDefault="005B75E9" w:rsidP="005B75E9">
      <w:pPr>
        <w:keepNext/>
        <w:keepLines/>
        <w:spacing w:after="0" w:line="240" w:lineRule="auto"/>
        <w:jc w:val="both"/>
        <w:rPr>
          <w:rFonts w:ascii="Open Sans" w:hAnsi="Open Sans" w:cs="Open Sans"/>
          <w:bCs/>
          <w:szCs w:val="20"/>
        </w:rPr>
      </w:pPr>
      <w:r w:rsidRPr="006217ED">
        <w:rPr>
          <w:rFonts w:ascii="Open Sans" w:hAnsi="Open Sans" w:cs="Open Sans"/>
          <w:bCs/>
          <w:szCs w:val="20"/>
        </w:rPr>
        <w:t>Za morebitne nezgode oziroma nesreče, ki se pripetijo delavcem izvajalca odgovarja izvajalec, če pride do nezgode oziroma nesreče zaradi okoliščin na njegovi strani. V primeru nezgode oziroma nesreče bo sestavljen zapisnik, ki ga podpišejo priče ter predstavnika naročnika in izvajalca, ki sta določena v 2</w:t>
      </w:r>
      <w:r w:rsidR="00683758">
        <w:rPr>
          <w:rFonts w:ascii="Open Sans" w:hAnsi="Open Sans" w:cs="Open Sans"/>
          <w:bCs/>
          <w:szCs w:val="20"/>
        </w:rPr>
        <w:t>3</w:t>
      </w:r>
      <w:r w:rsidRPr="006217ED">
        <w:rPr>
          <w:rFonts w:ascii="Open Sans" w:hAnsi="Open Sans" w:cs="Open Sans"/>
          <w:bCs/>
          <w:szCs w:val="20"/>
        </w:rPr>
        <w:t>. členu tega okvirnega sporazuma.</w:t>
      </w:r>
    </w:p>
    <w:p w14:paraId="06411524" w14:textId="77777777" w:rsidR="005B75E9" w:rsidRPr="006217ED" w:rsidRDefault="005B75E9" w:rsidP="005B75E9">
      <w:pPr>
        <w:keepNext/>
        <w:keepLines/>
        <w:spacing w:after="0" w:line="240" w:lineRule="auto"/>
        <w:jc w:val="both"/>
        <w:rPr>
          <w:rFonts w:ascii="Open Sans" w:hAnsi="Open Sans" w:cs="Open Sans"/>
          <w:color w:val="000000"/>
          <w:szCs w:val="20"/>
        </w:rPr>
      </w:pPr>
    </w:p>
    <w:p w14:paraId="09D4B86F" w14:textId="77777777" w:rsidR="005B75E9" w:rsidRPr="006217ED" w:rsidRDefault="005B75E9" w:rsidP="005B75E9">
      <w:pPr>
        <w:pStyle w:val="Odstavekseznama"/>
        <w:keepNext/>
        <w:keepLines/>
        <w:numPr>
          <w:ilvl w:val="0"/>
          <w:numId w:val="51"/>
        </w:numPr>
        <w:ind w:left="567" w:hanging="567"/>
        <w:jc w:val="center"/>
        <w:rPr>
          <w:rFonts w:ascii="Open Sans" w:hAnsi="Open Sans" w:cs="Open Sans"/>
          <w:b/>
        </w:rPr>
      </w:pPr>
      <w:r w:rsidRPr="006217ED">
        <w:rPr>
          <w:rFonts w:ascii="Open Sans" w:hAnsi="Open Sans" w:cs="Open Sans"/>
          <w:b/>
        </w:rPr>
        <w:t>PREDSTAVNIKI STRANK OKVIRNEGA SPORAZUMA</w:t>
      </w:r>
    </w:p>
    <w:p w14:paraId="40B43033" w14:textId="77777777" w:rsidR="005B75E9" w:rsidRPr="006217ED" w:rsidRDefault="005B75E9" w:rsidP="005B75E9">
      <w:pPr>
        <w:keepNext/>
        <w:keepLines/>
        <w:suppressAutoHyphens/>
        <w:spacing w:after="0" w:line="240" w:lineRule="auto"/>
        <w:jc w:val="center"/>
        <w:rPr>
          <w:rFonts w:ascii="Open Sans" w:hAnsi="Open Sans" w:cs="Open Sans"/>
          <w:b/>
          <w:color w:val="000000"/>
          <w:szCs w:val="20"/>
        </w:rPr>
      </w:pPr>
    </w:p>
    <w:p w14:paraId="5BA9DF01" w14:textId="77777777" w:rsidR="005B75E9" w:rsidRPr="006217ED" w:rsidRDefault="005B75E9" w:rsidP="005B75E9">
      <w:pPr>
        <w:keepNext/>
        <w:keepLines/>
        <w:numPr>
          <w:ilvl w:val="0"/>
          <w:numId w:val="53"/>
        </w:numPr>
        <w:tabs>
          <w:tab w:val="clear" w:pos="0"/>
        </w:tabs>
        <w:suppressAutoHyphens/>
        <w:spacing w:after="0" w:line="240" w:lineRule="auto"/>
        <w:ind w:left="567" w:hanging="567"/>
        <w:jc w:val="center"/>
        <w:rPr>
          <w:rFonts w:ascii="Open Sans" w:hAnsi="Open Sans" w:cs="Open Sans"/>
          <w:color w:val="000000"/>
          <w:szCs w:val="20"/>
        </w:rPr>
      </w:pPr>
      <w:r w:rsidRPr="006217ED">
        <w:rPr>
          <w:rFonts w:ascii="Open Sans" w:hAnsi="Open Sans" w:cs="Open Sans"/>
          <w:color w:val="000000"/>
          <w:szCs w:val="20"/>
        </w:rPr>
        <w:t>člen</w:t>
      </w:r>
    </w:p>
    <w:p w14:paraId="1EDD1856" w14:textId="77777777" w:rsidR="005B75E9" w:rsidRPr="006217ED" w:rsidRDefault="005B75E9" w:rsidP="005B75E9">
      <w:pPr>
        <w:pStyle w:val="Telobesedila3"/>
        <w:keepNext/>
        <w:keepLines/>
        <w:numPr>
          <w:ilvl w:val="12"/>
          <w:numId w:val="0"/>
        </w:numPr>
        <w:ind w:right="-483"/>
        <w:rPr>
          <w:rFonts w:ascii="Open Sans" w:hAnsi="Open Sans" w:cs="Open Sans"/>
          <w:b/>
        </w:rPr>
      </w:pPr>
    </w:p>
    <w:p w14:paraId="22FB4F18" w14:textId="77777777" w:rsidR="005B75E9" w:rsidRPr="006217ED" w:rsidRDefault="005B75E9" w:rsidP="005B75E9">
      <w:pPr>
        <w:keepNext/>
        <w:keepLines/>
        <w:spacing w:after="0" w:line="240" w:lineRule="auto"/>
        <w:jc w:val="both"/>
        <w:rPr>
          <w:rFonts w:ascii="Open Sans" w:hAnsi="Open Sans" w:cs="Open Sans"/>
          <w:color w:val="000000"/>
          <w:szCs w:val="20"/>
        </w:rPr>
      </w:pPr>
      <w:r w:rsidRPr="006217ED">
        <w:rPr>
          <w:rFonts w:ascii="Open Sans" w:hAnsi="Open Sans" w:cs="Open Sans"/>
          <w:color w:val="000000"/>
          <w:szCs w:val="20"/>
        </w:rPr>
        <w:t>Stranki okvirnega sporazuma veljavno zastopajo in predstavljajo izključno njuni zakoniti zastopniki.</w:t>
      </w:r>
    </w:p>
    <w:p w14:paraId="1E1619DF" w14:textId="77777777" w:rsidR="005B75E9" w:rsidRPr="006217ED" w:rsidRDefault="005B75E9" w:rsidP="005B75E9">
      <w:pPr>
        <w:pStyle w:val="Telobesedila3"/>
        <w:keepNext/>
        <w:keepLines/>
        <w:numPr>
          <w:ilvl w:val="12"/>
          <w:numId w:val="0"/>
        </w:numPr>
        <w:ind w:right="-1"/>
        <w:rPr>
          <w:rFonts w:ascii="Open Sans" w:hAnsi="Open Sans" w:cs="Open Sans"/>
        </w:rPr>
      </w:pPr>
    </w:p>
    <w:p w14:paraId="50EB44CC" w14:textId="77777777" w:rsidR="005B75E9" w:rsidRPr="006217ED" w:rsidRDefault="005B75E9" w:rsidP="005B75E9">
      <w:pPr>
        <w:keepNext/>
        <w:keepLines/>
        <w:numPr>
          <w:ilvl w:val="0"/>
          <w:numId w:val="53"/>
        </w:numPr>
        <w:tabs>
          <w:tab w:val="clear" w:pos="0"/>
        </w:tabs>
        <w:suppressAutoHyphens/>
        <w:spacing w:after="0" w:line="240" w:lineRule="auto"/>
        <w:ind w:left="567" w:hanging="567"/>
        <w:jc w:val="center"/>
        <w:rPr>
          <w:rFonts w:ascii="Open Sans" w:hAnsi="Open Sans" w:cs="Open Sans"/>
          <w:color w:val="000000"/>
          <w:szCs w:val="20"/>
        </w:rPr>
      </w:pPr>
      <w:r w:rsidRPr="006217ED">
        <w:rPr>
          <w:rFonts w:ascii="Open Sans" w:hAnsi="Open Sans" w:cs="Open Sans"/>
          <w:color w:val="000000"/>
          <w:szCs w:val="20"/>
        </w:rPr>
        <w:t>člen</w:t>
      </w:r>
    </w:p>
    <w:p w14:paraId="6CBB1635" w14:textId="77777777" w:rsidR="005B75E9" w:rsidRPr="006217ED" w:rsidRDefault="005B75E9" w:rsidP="005B75E9">
      <w:pPr>
        <w:pStyle w:val="Telobesedila3"/>
        <w:keepNext/>
        <w:keepLines/>
        <w:numPr>
          <w:ilvl w:val="12"/>
          <w:numId w:val="0"/>
        </w:numPr>
        <w:ind w:right="-483"/>
        <w:rPr>
          <w:rFonts w:ascii="Open Sans" w:hAnsi="Open Sans" w:cs="Open Sans"/>
        </w:rPr>
      </w:pPr>
    </w:p>
    <w:p w14:paraId="604FCFC3" w14:textId="5AD652D6" w:rsidR="005B75E9" w:rsidRPr="006217ED" w:rsidRDefault="005B75E9" w:rsidP="005B75E9">
      <w:pPr>
        <w:keepNext/>
        <w:keepLines/>
        <w:spacing w:after="0" w:line="240" w:lineRule="auto"/>
        <w:jc w:val="both"/>
        <w:rPr>
          <w:rFonts w:ascii="Open Sans" w:hAnsi="Open Sans" w:cs="Open Sans"/>
          <w:color w:val="000000"/>
          <w:szCs w:val="20"/>
        </w:rPr>
      </w:pPr>
      <w:r w:rsidRPr="006217ED">
        <w:rPr>
          <w:rFonts w:ascii="Open Sans" w:hAnsi="Open Sans" w:cs="Open Sans"/>
          <w:color w:val="000000"/>
          <w:szCs w:val="20"/>
        </w:rPr>
        <w:t>Ne glede na določilo prejšnjega člena je predstavnik naročnika</w:t>
      </w:r>
      <w:r w:rsidR="00100B8A">
        <w:rPr>
          <w:rFonts w:ascii="Open Sans" w:hAnsi="Open Sans" w:cs="Open Sans"/>
          <w:color w:val="000000"/>
          <w:szCs w:val="20"/>
        </w:rPr>
        <w:t xml:space="preserve"> in skrbnik okvirnega sporazuma</w:t>
      </w:r>
      <w:r w:rsidRPr="006217ED">
        <w:rPr>
          <w:rFonts w:ascii="Open Sans" w:hAnsi="Open Sans" w:cs="Open Sans"/>
          <w:color w:val="000000"/>
          <w:szCs w:val="20"/>
        </w:rPr>
        <w:t xml:space="preserve">, ki bo urejal vsa vprašanja, ki bodo nastala v zvezi z izvajanjem tega okvirnega sporazuma, </w:t>
      </w:r>
      <w:r w:rsidR="00506845" w:rsidRPr="006217ED">
        <w:rPr>
          <w:rFonts w:ascii="Open Sans" w:hAnsi="Open Sans" w:cs="Open Sans"/>
          <w:szCs w:val="20"/>
        </w:rPr>
        <w:t>_________________________, tel.: _________________________, elektronska pošta: _________________________, v njegovi odsotnosti pa ga zamenjuje _____________________, tel.: _________________________, elektronska pošta: _________________________</w:t>
      </w:r>
      <w:r w:rsidRPr="006217ED">
        <w:rPr>
          <w:rFonts w:ascii="Open Sans" w:hAnsi="Open Sans" w:cs="Open Sans"/>
          <w:szCs w:val="20"/>
        </w:rPr>
        <w:t>.</w:t>
      </w:r>
    </w:p>
    <w:p w14:paraId="70E243E1" w14:textId="77777777" w:rsidR="005B75E9" w:rsidRPr="006217ED" w:rsidRDefault="005B75E9" w:rsidP="005B75E9">
      <w:pPr>
        <w:keepNext/>
        <w:keepLines/>
        <w:spacing w:after="0" w:line="240" w:lineRule="auto"/>
        <w:jc w:val="both"/>
        <w:rPr>
          <w:rFonts w:ascii="Open Sans" w:hAnsi="Open Sans" w:cs="Open Sans"/>
          <w:color w:val="000000"/>
          <w:szCs w:val="20"/>
        </w:rPr>
      </w:pPr>
      <w:r w:rsidRPr="006217ED">
        <w:rPr>
          <w:rFonts w:ascii="Open Sans" w:hAnsi="Open Sans" w:cs="Open Sans"/>
          <w:color w:val="000000"/>
          <w:szCs w:val="20"/>
        </w:rPr>
        <w:tab/>
      </w:r>
    </w:p>
    <w:p w14:paraId="3352F8FD" w14:textId="77777777" w:rsidR="005B75E9" w:rsidRPr="006217ED" w:rsidRDefault="005B75E9" w:rsidP="005B75E9">
      <w:pPr>
        <w:keepNext/>
        <w:keepLines/>
        <w:spacing w:after="0" w:line="240" w:lineRule="auto"/>
        <w:jc w:val="both"/>
        <w:rPr>
          <w:rFonts w:ascii="Open Sans" w:hAnsi="Open Sans" w:cs="Open Sans"/>
          <w:szCs w:val="20"/>
        </w:rPr>
      </w:pPr>
      <w:r w:rsidRPr="006217ED">
        <w:rPr>
          <w:rFonts w:ascii="Open Sans" w:hAnsi="Open Sans" w:cs="Open Sans"/>
          <w:szCs w:val="20"/>
        </w:rPr>
        <w:t>Predstavnik izvajalca, ki bo urejal vsa vprašanja, ki bodo nastala v zvezi z izvajanjem tega okvirnega sporazuma, je _________________________, tel.: _________________________, elektronska pošta: _________________________, v njegovi odsotnosti pa ga zamenjuje _____________________, tel.: _________________________, elektronska pošta: _________________________.</w:t>
      </w:r>
    </w:p>
    <w:p w14:paraId="1126CB45" w14:textId="77777777" w:rsidR="005B75E9" w:rsidRPr="006217ED" w:rsidRDefault="005B75E9" w:rsidP="005B75E9">
      <w:pPr>
        <w:keepNext/>
        <w:keepLines/>
        <w:spacing w:after="0" w:line="240" w:lineRule="auto"/>
        <w:jc w:val="both"/>
        <w:rPr>
          <w:rFonts w:ascii="Open Sans" w:hAnsi="Open Sans" w:cs="Open Sans"/>
          <w:szCs w:val="20"/>
        </w:rPr>
      </w:pPr>
    </w:p>
    <w:p w14:paraId="6CB59477" w14:textId="77777777" w:rsidR="00506845" w:rsidRPr="00F07EB7" w:rsidRDefault="00506845" w:rsidP="00506845">
      <w:pPr>
        <w:keepNext/>
        <w:keepLines/>
        <w:widowControl w:val="0"/>
        <w:spacing w:after="0" w:line="240" w:lineRule="auto"/>
        <w:jc w:val="both"/>
        <w:rPr>
          <w:rFonts w:ascii="Open Sans" w:hAnsi="Open Sans" w:cs="Open Sans"/>
          <w:szCs w:val="20"/>
        </w:rPr>
      </w:pPr>
      <w:r w:rsidRPr="00F07EB7">
        <w:rPr>
          <w:rFonts w:ascii="Open Sans" w:hAnsi="Open Sans" w:cs="Open Sans"/>
          <w:szCs w:val="20"/>
        </w:rPr>
        <w:t xml:space="preserve">Predstavnik naročnika predstavlja naročnika v vseh vprašanjih, ki se nanašajo na izvajanje tega okvirnega sporazuma. Predstavnik naročnika sodeluje s predstavnikom izvajalca ves čas veljavnosti okvirnega sporazuma in mu nudi vse potrebne podatke, ki jih je na podlagi obveznosti po tem okvirnem sporazumu dolžan dajati. Predstavnik naročnika potrdi dobavo blaga in posreduje vse zahteve naročnika izvajalcu v času veljavnosti okvirnega sporazuma. </w:t>
      </w:r>
    </w:p>
    <w:p w14:paraId="0D0D88BA" w14:textId="77777777" w:rsidR="00506845" w:rsidRPr="00F07EB7" w:rsidRDefault="00506845" w:rsidP="00506845">
      <w:pPr>
        <w:keepNext/>
        <w:keepLines/>
        <w:widowControl w:val="0"/>
        <w:spacing w:after="0" w:line="240" w:lineRule="auto"/>
        <w:jc w:val="both"/>
        <w:rPr>
          <w:rFonts w:ascii="Open Sans" w:hAnsi="Open Sans" w:cs="Open Sans"/>
          <w:szCs w:val="20"/>
        </w:rPr>
      </w:pPr>
    </w:p>
    <w:p w14:paraId="5B4305D6" w14:textId="77777777" w:rsidR="00506845" w:rsidRPr="00F07EB7" w:rsidRDefault="00506845" w:rsidP="00506845">
      <w:pPr>
        <w:keepNext/>
        <w:keepLines/>
        <w:widowControl w:val="0"/>
        <w:spacing w:after="0" w:line="240" w:lineRule="auto"/>
        <w:jc w:val="both"/>
        <w:rPr>
          <w:rFonts w:ascii="Open Sans" w:hAnsi="Open Sans" w:cs="Open Sans"/>
          <w:szCs w:val="20"/>
        </w:rPr>
      </w:pPr>
      <w:r w:rsidRPr="00F07EB7">
        <w:rPr>
          <w:rFonts w:ascii="Open Sans" w:hAnsi="Open Sans" w:cs="Open Sans"/>
          <w:szCs w:val="20"/>
        </w:rPr>
        <w:t>Predstavnik izvajalca predstavlja izvajalca v vseh vprašanjih, ki se nanašajo na izvajanje tega okvirnega sporazuma. Predstavnik izvajalca je dolžan neposredno sodelovati s predstavnikom naročnika ves čas veljavnosti okvirnega sporazuma.</w:t>
      </w:r>
    </w:p>
    <w:p w14:paraId="3543BA69" w14:textId="77777777" w:rsidR="00506845" w:rsidRPr="00F07EB7" w:rsidRDefault="00506845" w:rsidP="00506845">
      <w:pPr>
        <w:keepNext/>
        <w:keepLines/>
        <w:spacing w:after="0" w:line="240" w:lineRule="auto"/>
        <w:jc w:val="both"/>
        <w:rPr>
          <w:rFonts w:ascii="Open Sans" w:hAnsi="Open Sans" w:cs="Open Sans"/>
          <w:szCs w:val="20"/>
        </w:rPr>
      </w:pPr>
      <w:r w:rsidRPr="00F07EB7">
        <w:rPr>
          <w:rFonts w:ascii="Open Sans" w:hAnsi="Open Sans" w:cs="Open Sans"/>
          <w:szCs w:val="20"/>
        </w:rPr>
        <w:t xml:space="preserve"> </w:t>
      </w:r>
    </w:p>
    <w:p w14:paraId="2C54E657" w14:textId="473D54B2" w:rsidR="005B75E9" w:rsidRPr="006217ED" w:rsidRDefault="00506845" w:rsidP="00506845">
      <w:pPr>
        <w:keepNext/>
        <w:keepLines/>
        <w:tabs>
          <w:tab w:val="left" w:pos="567"/>
          <w:tab w:val="left" w:pos="1418"/>
          <w:tab w:val="left" w:pos="1702"/>
        </w:tabs>
        <w:spacing w:after="0" w:line="240" w:lineRule="auto"/>
        <w:jc w:val="both"/>
        <w:rPr>
          <w:rFonts w:ascii="Open Sans" w:hAnsi="Open Sans" w:cs="Open Sans"/>
          <w:szCs w:val="20"/>
        </w:rPr>
      </w:pPr>
      <w:r w:rsidRPr="00F07EB7">
        <w:rPr>
          <w:rFonts w:ascii="Open Sans" w:hAnsi="Open Sans" w:cs="Open Sans"/>
          <w:szCs w:val="20"/>
        </w:rPr>
        <w:t>Spremembo svojih predstavnikov morata stranki sporočiti druga drugi v pisni obliki (po e-pošti) z navedbo datuma primopredaje poslov. Pisno (po e-pošti) obvestilo o tem mora prejeti naročnik oziroma izvajalec najkasneje v treh (3) koledarskih dneh pred navedenim dnevom primopredaje poslov. Ne glede na prvi odstavek 3</w:t>
      </w:r>
      <w:r w:rsidR="00683758">
        <w:rPr>
          <w:rFonts w:ascii="Open Sans" w:hAnsi="Open Sans" w:cs="Open Sans"/>
          <w:szCs w:val="20"/>
        </w:rPr>
        <w:t>7</w:t>
      </w:r>
      <w:r w:rsidRPr="00F07EB7">
        <w:rPr>
          <w:rFonts w:ascii="Open Sans" w:hAnsi="Open Sans" w:cs="Open Sans"/>
          <w:szCs w:val="20"/>
        </w:rPr>
        <w:t>. člena tega okvirnega sporazuma sprememba predstavnikov strank okvirnega sporazuma velja, če stranki okvirnega sporazuma o spremembi svojih predstavnikov obvestita druga drugo na elektronske naslove, navedene v tem členu okvirnega sporazuma</w:t>
      </w:r>
      <w:r w:rsidR="005B75E9" w:rsidRPr="006217ED">
        <w:rPr>
          <w:rFonts w:ascii="Open Sans" w:hAnsi="Open Sans" w:cs="Open Sans"/>
          <w:szCs w:val="20"/>
        </w:rPr>
        <w:t>.</w:t>
      </w:r>
    </w:p>
    <w:p w14:paraId="50155C04" w14:textId="77777777" w:rsidR="005B75E9" w:rsidRPr="006217ED" w:rsidRDefault="005B75E9" w:rsidP="005B75E9">
      <w:pPr>
        <w:keepNext/>
        <w:keepLines/>
        <w:tabs>
          <w:tab w:val="left" w:pos="567"/>
          <w:tab w:val="left" w:pos="1418"/>
          <w:tab w:val="left" w:pos="1702"/>
        </w:tabs>
        <w:spacing w:after="0" w:line="240" w:lineRule="auto"/>
        <w:jc w:val="both"/>
        <w:rPr>
          <w:rFonts w:ascii="Open Sans" w:hAnsi="Open Sans" w:cs="Open Sans"/>
          <w:szCs w:val="20"/>
        </w:rPr>
      </w:pPr>
    </w:p>
    <w:p w14:paraId="5E77D912" w14:textId="77777777" w:rsidR="005B75E9" w:rsidRPr="006217ED" w:rsidRDefault="005B75E9" w:rsidP="005B75E9">
      <w:pPr>
        <w:pStyle w:val="Odstavekseznama"/>
        <w:keepNext/>
        <w:keepLines/>
        <w:numPr>
          <w:ilvl w:val="0"/>
          <w:numId w:val="51"/>
        </w:numPr>
        <w:ind w:left="567" w:hanging="567"/>
        <w:jc w:val="center"/>
        <w:rPr>
          <w:rFonts w:ascii="Open Sans" w:hAnsi="Open Sans" w:cs="Open Sans"/>
          <w:b/>
        </w:rPr>
      </w:pPr>
      <w:r w:rsidRPr="006217ED">
        <w:rPr>
          <w:rFonts w:ascii="Open Sans" w:hAnsi="Open Sans" w:cs="Open Sans"/>
          <w:b/>
        </w:rPr>
        <w:lastRenderedPageBreak/>
        <w:t>VELJAVNOST OKVIRNEGA SPORAZUMA IN ODPOVED TER ODSTOP OD OKVIRNEGA SPORAZUMA</w:t>
      </w:r>
    </w:p>
    <w:p w14:paraId="36CF7CA7" w14:textId="77777777" w:rsidR="005B75E9" w:rsidRPr="006217ED" w:rsidRDefault="005B75E9" w:rsidP="005B75E9">
      <w:pPr>
        <w:keepNext/>
        <w:keepLines/>
        <w:tabs>
          <w:tab w:val="left" w:pos="851"/>
          <w:tab w:val="left" w:pos="1702"/>
        </w:tabs>
        <w:spacing w:after="0" w:line="240" w:lineRule="auto"/>
        <w:jc w:val="center"/>
        <w:rPr>
          <w:rFonts w:ascii="Open Sans" w:hAnsi="Open Sans" w:cs="Open Sans"/>
          <w:szCs w:val="20"/>
        </w:rPr>
      </w:pPr>
    </w:p>
    <w:p w14:paraId="50EDE8D6" w14:textId="77777777" w:rsidR="005B75E9" w:rsidRPr="006217ED" w:rsidRDefault="005B75E9" w:rsidP="005B75E9">
      <w:pPr>
        <w:keepNext/>
        <w:keepLines/>
        <w:numPr>
          <w:ilvl w:val="0"/>
          <w:numId w:val="53"/>
        </w:numPr>
        <w:tabs>
          <w:tab w:val="clear" w:pos="0"/>
        </w:tabs>
        <w:suppressAutoHyphens/>
        <w:spacing w:after="0" w:line="240" w:lineRule="auto"/>
        <w:ind w:left="567" w:hanging="567"/>
        <w:jc w:val="center"/>
        <w:rPr>
          <w:rFonts w:ascii="Open Sans" w:hAnsi="Open Sans" w:cs="Open Sans"/>
          <w:color w:val="000000"/>
          <w:szCs w:val="20"/>
        </w:rPr>
      </w:pPr>
      <w:r w:rsidRPr="006217ED">
        <w:rPr>
          <w:rFonts w:ascii="Open Sans" w:hAnsi="Open Sans" w:cs="Open Sans"/>
          <w:color w:val="000000"/>
          <w:szCs w:val="20"/>
        </w:rPr>
        <w:t>člen</w:t>
      </w:r>
    </w:p>
    <w:p w14:paraId="520A2F3C" w14:textId="77777777" w:rsidR="005B75E9" w:rsidRPr="006217ED" w:rsidRDefault="005B75E9" w:rsidP="005B75E9">
      <w:pPr>
        <w:keepNext/>
        <w:keepLines/>
        <w:tabs>
          <w:tab w:val="left" w:pos="851"/>
          <w:tab w:val="left" w:pos="1702"/>
        </w:tabs>
        <w:spacing w:after="0" w:line="240" w:lineRule="auto"/>
        <w:jc w:val="center"/>
        <w:rPr>
          <w:rFonts w:ascii="Open Sans" w:hAnsi="Open Sans" w:cs="Open Sans"/>
          <w:b/>
          <w:szCs w:val="20"/>
        </w:rPr>
      </w:pPr>
    </w:p>
    <w:p w14:paraId="0847D2EA" w14:textId="4EC805B5" w:rsidR="0042522B" w:rsidRPr="0042522B" w:rsidRDefault="0042522B" w:rsidP="0042522B">
      <w:pPr>
        <w:keepNext/>
        <w:keepLines/>
        <w:tabs>
          <w:tab w:val="left" w:pos="851"/>
          <w:tab w:val="left" w:pos="1702"/>
        </w:tabs>
        <w:spacing w:after="0" w:line="240" w:lineRule="auto"/>
        <w:jc w:val="both"/>
        <w:rPr>
          <w:rFonts w:ascii="Open Sans" w:hAnsi="Open Sans" w:cs="Open Sans"/>
          <w:szCs w:val="20"/>
        </w:rPr>
      </w:pPr>
      <w:r w:rsidRPr="0042522B">
        <w:rPr>
          <w:rFonts w:ascii="Open Sans" w:hAnsi="Open Sans" w:cs="Open Sans"/>
          <w:szCs w:val="20"/>
        </w:rPr>
        <w:t>Okvirni sporazum je sklenjen in velja z datumom podpisa okvirnega sporazuma s strani obeh strank okvirnega sporazuma pod pogojem, da izvajalec ob sklenitvi tega okvirnega sporazuma predloži naročniku finančno zavarovanje za zavarovanje dobre izvedbe obveznosti iz okvirnega sporazuma, v skladu z 1</w:t>
      </w:r>
      <w:r>
        <w:rPr>
          <w:rFonts w:ascii="Open Sans" w:hAnsi="Open Sans" w:cs="Open Sans"/>
          <w:szCs w:val="20"/>
        </w:rPr>
        <w:t>7</w:t>
      </w:r>
      <w:r w:rsidRPr="0042522B">
        <w:rPr>
          <w:rFonts w:ascii="Open Sans" w:hAnsi="Open Sans" w:cs="Open Sans"/>
          <w:szCs w:val="20"/>
        </w:rPr>
        <w:t xml:space="preserve">. členom tega okvirnega sporazuma, v nasprotnem primeru se šteje, da okvirni sporazum ni bil nikoli sklenjen. </w:t>
      </w:r>
    </w:p>
    <w:p w14:paraId="46731FCB" w14:textId="77777777" w:rsidR="0042522B" w:rsidRPr="0042522B" w:rsidRDefault="0042522B" w:rsidP="0042522B">
      <w:pPr>
        <w:keepNext/>
        <w:keepLines/>
        <w:tabs>
          <w:tab w:val="left" w:pos="851"/>
          <w:tab w:val="left" w:pos="1702"/>
        </w:tabs>
        <w:spacing w:after="0" w:line="240" w:lineRule="auto"/>
        <w:jc w:val="both"/>
        <w:rPr>
          <w:rFonts w:ascii="Open Sans" w:hAnsi="Open Sans" w:cs="Open Sans"/>
          <w:szCs w:val="20"/>
        </w:rPr>
      </w:pPr>
    </w:p>
    <w:p w14:paraId="49977ED8" w14:textId="600802CD" w:rsidR="0042522B" w:rsidRPr="0042522B" w:rsidRDefault="0042522B" w:rsidP="0042522B">
      <w:pPr>
        <w:keepNext/>
        <w:keepLines/>
        <w:tabs>
          <w:tab w:val="left" w:pos="851"/>
          <w:tab w:val="left" w:pos="1702"/>
        </w:tabs>
        <w:spacing w:after="0" w:line="240" w:lineRule="auto"/>
        <w:jc w:val="both"/>
        <w:rPr>
          <w:rFonts w:ascii="Open Sans" w:hAnsi="Open Sans" w:cs="Open Sans"/>
          <w:szCs w:val="20"/>
        </w:rPr>
      </w:pPr>
      <w:r w:rsidRPr="0042522B">
        <w:rPr>
          <w:rFonts w:ascii="Open Sans" w:hAnsi="Open Sans" w:cs="Open Sans"/>
          <w:szCs w:val="20"/>
        </w:rPr>
        <w:t xml:space="preserve">Okvirni sporazum se začne uporabljati in izvajati po preteku veljavnosti obstoječega okvirnega sporazuma št. </w:t>
      </w:r>
      <w:r>
        <w:rPr>
          <w:rFonts w:ascii="Open Sans" w:hAnsi="Open Sans" w:cs="Open Sans"/>
          <w:szCs w:val="20"/>
        </w:rPr>
        <w:t>JPE-SPV-176</w:t>
      </w:r>
      <w:r w:rsidRPr="0042522B">
        <w:rPr>
          <w:rFonts w:ascii="Open Sans" w:hAnsi="Open Sans" w:cs="Open Sans"/>
          <w:szCs w:val="20"/>
        </w:rPr>
        <w:t>/24</w:t>
      </w:r>
      <w:r>
        <w:rPr>
          <w:rFonts w:ascii="Open Sans" w:hAnsi="Open Sans" w:cs="Open Sans"/>
          <w:szCs w:val="20"/>
        </w:rPr>
        <w:t>-3</w:t>
      </w:r>
      <w:r w:rsidR="0001229D">
        <w:rPr>
          <w:rFonts w:ascii="Open Sans" w:hAnsi="Open Sans" w:cs="Open Sans"/>
          <w:szCs w:val="20"/>
        </w:rPr>
        <w:t xml:space="preserve"> </w:t>
      </w:r>
      <w:r w:rsidR="0001229D" w:rsidRPr="00F90CE1">
        <w:rPr>
          <w:rFonts w:ascii="Open Sans" w:hAnsi="Open Sans" w:cs="Open Sans"/>
          <w:b/>
          <w:bCs/>
          <w:szCs w:val="20"/>
        </w:rPr>
        <w:t xml:space="preserve">(velja za </w:t>
      </w:r>
      <w:r w:rsidR="0001229D">
        <w:rPr>
          <w:rFonts w:ascii="Open Sans" w:hAnsi="Open Sans" w:cs="Open Sans"/>
          <w:b/>
          <w:bCs/>
          <w:szCs w:val="20"/>
        </w:rPr>
        <w:t xml:space="preserve">1 in 4. </w:t>
      </w:r>
      <w:r w:rsidR="0001229D" w:rsidRPr="00F90CE1">
        <w:rPr>
          <w:rFonts w:ascii="Open Sans" w:hAnsi="Open Sans" w:cs="Open Sans"/>
          <w:b/>
          <w:bCs/>
          <w:szCs w:val="20"/>
        </w:rPr>
        <w:t>sklop)</w:t>
      </w:r>
      <w:r w:rsidR="0001229D">
        <w:rPr>
          <w:rFonts w:ascii="Open Sans" w:hAnsi="Open Sans" w:cs="Open Sans"/>
          <w:b/>
          <w:bCs/>
          <w:szCs w:val="20"/>
        </w:rPr>
        <w:t xml:space="preserve">, </w:t>
      </w:r>
      <w:r w:rsidR="0001229D" w:rsidRPr="0042522B">
        <w:rPr>
          <w:rFonts w:ascii="Open Sans" w:hAnsi="Open Sans" w:cs="Open Sans"/>
          <w:szCs w:val="20"/>
        </w:rPr>
        <w:t xml:space="preserve">št. </w:t>
      </w:r>
      <w:r w:rsidR="0001229D">
        <w:rPr>
          <w:rFonts w:ascii="Open Sans" w:hAnsi="Open Sans" w:cs="Open Sans"/>
          <w:szCs w:val="20"/>
        </w:rPr>
        <w:t>JPE-SPV-176</w:t>
      </w:r>
      <w:r w:rsidR="0001229D" w:rsidRPr="0042522B">
        <w:rPr>
          <w:rFonts w:ascii="Open Sans" w:hAnsi="Open Sans" w:cs="Open Sans"/>
          <w:szCs w:val="20"/>
        </w:rPr>
        <w:t>/24</w:t>
      </w:r>
      <w:r w:rsidR="0001229D">
        <w:rPr>
          <w:rFonts w:ascii="Open Sans" w:hAnsi="Open Sans" w:cs="Open Sans"/>
          <w:szCs w:val="20"/>
        </w:rPr>
        <w:t xml:space="preserve">-1 </w:t>
      </w:r>
      <w:r w:rsidR="0001229D" w:rsidRPr="00F90CE1">
        <w:rPr>
          <w:rFonts w:ascii="Open Sans" w:hAnsi="Open Sans" w:cs="Open Sans"/>
          <w:b/>
          <w:bCs/>
          <w:szCs w:val="20"/>
        </w:rPr>
        <w:t xml:space="preserve">(velja za </w:t>
      </w:r>
      <w:r w:rsidR="0001229D">
        <w:rPr>
          <w:rFonts w:ascii="Open Sans" w:hAnsi="Open Sans" w:cs="Open Sans"/>
          <w:b/>
          <w:bCs/>
          <w:szCs w:val="20"/>
        </w:rPr>
        <w:t>2</w:t>
      </w:r>
      <w:r w:rsidR="0001229D" w:rsidRPr="00F90CE1">
        <w:rPr>
          <w:rFonts w:ascii="Open Sans" w:hAnsi="Open Sans" w:cs="Open Sans"/>
          <w:b/>
          <w:bCs/>
          <w:szCs w:val="20"/>
        </w:rPr>
        <w:t>. sklop)</w:t>
      </w:r>
      <w:r w:rsidR="0001229D">
        <w:rPr>
          <w:rFonts w:ascii="Open Sans" w:hAnsi="Open Sans" w:cs="Open Sans"/>
          <w:b/>
          <w:bCs/>
          <w:szCs w:val="20"/>
        </w:rPr>
        <w:t>,</w:t>
      </w:r>
      <w:r w:rsidR="0001229D" w:rsidRPr="0001229D">
        <w:rPr>
          <w:rFonts w:ascii="Open Sans" w:hAnsi="Open Sans" w:cs="Open Sans"/>
          <w:szCs w:val="20"/>
        </w:rPr>
        <w:t xml:space="preserve"> </w:t>
      </w:r>
      <w:r w:rsidR="0001229D" w:rsidRPr="0042522B">
        <w:rPr>
          <w:rFonts w:ascii="Open Sans" w:hAnsi="Open Sans" w:cs="Open Sans"/>
          <w:szCs w:val="20"/>
        </w:rPr>
        <w:t xml:space="preserve">št. </w:t>
      </w:r>
      <w:r w:rsidR="0001229D">
        <w:rPr>
          <w:rFonts w:ascii="Open Sans" w:hAnsi="Open Sans" w:cs="Open Sans"/>
          <w:szCs w:val="20"/>
        </w:rPr>
        <w:t>JPE-SPV-176</w:t>
      </w:r>
      <w:r w:rsidR="0001229D" w:rsidRPr="0042522B">
        <w:rPr>
          <w:rFonts w:ascii="Open Sans" w:hAnsi="Open Sans" w:cs="Open Sans"/>
          <w:szCs w:val="20"/>
        </w:rPr>
        <w:t>/24</w:t>
      </w:r>
      <w:r w:rsidR="0001229D">
        <w:rPr>
          <w:rFonts w:ascii="Open Sans" w:hAnsi="Open Sans" w:cs="Open Sans"/>
          <w:szCs w:val="20"/>
        </w:rPr>
        <w:t xml:space="preserve">-2 </w:t>
      </w:r>
      <w:r w:rsidR="0001229D" w:rsidRPr="00F90CE1">
        <w:rPr>
          <w:rFonts w:ascii="Open Sans" w:hAnsi="Open Sans" w:cs="Open Sans"/>
          <w:b/>
          <w:bCs/>
          <w:szCs w:val="20"/>
        </w:rPr>
        <w:t xml:space="preserve">(velja za </w:t>
      </w:r>
      <w:r w:rsidR="0001229D">
        <w:rPr>
          <w:rFonts w:ascii="Open Sans" w:hAnsi="Open Sans" w:cs="Open Sans"/>
          <w:b/>
          <w:bCs/>
          <w:szCs w:val="20"/>
        </w:rPr>
        <w:t>3</w:t>
      </w:r>
      <w:r w:rsidR="0001229D" w:rsidRPr="00F90CE1">
        <w:rPr>
          <w:rFonts w:ascii="Open Sans" w:hAnsi="Open Sans" w:cs="Open Sans"/>
          <w:b/>
          <w:bCs/>
          <w:szCs w:val="20"/>
        </w:rPr>
        <w:t>. sklop)</w:t>
      </w:r>
      <w:r w:rsidRPr="0042522B">
        <w:rPr>
          <w:rFonts w:ascii="Open Sans" w:hAnsi="Open Sans" w:cs="Open Sans"/>
          <w:szCs w:val="20"/>
        </w:rPr>
        <w:t xml:space="preserve">, v roku dva (2) koledarska dneva od poziva naročnika o začetku izvajanja okvirnega sporazuma, ki ga naročnik pošlje na elektronsko pošto </w:t>
      </w:r>
      <w:r>
        <w:rPr>
          <w:rFonts w:ascii="Open Sans" w:hAnsi="Open Sans" w:cs="Open Sans"/>
          <w:szCs w:val="20"/>
        </w:rPr>
        <w:t>predstavniku izvajalca</w:t>
      </w:r>
      <w:r w:rsidRPr="0042522B">
        <w:rPr>
          <w:rFonts w:ascii="Open Sans" w:hAnsi="Open Sans" w:cs="Open Sans"/>
          <w:szCs w:val="20"/>
        </w:rPr>
        <w:t xml:space="preserve">, ter velja do vključno dne </w:t>
      </w:r>
      <w:r>
        <w:rPr>
          <w:rFonts w:ascii="Open Sans" w:hAnsi="Open Sans" w:cs="Open Sans"/>
          <w:szCs w:val="20"/>
        </w:rPr>
        <w:t>16</w:t>
      </w:r>
      <w:r w:rsidRPr="0042522B">
        <w:rPr>
          <w:rFonts w:ascii="Open Sans" w:hAnsi="Open Sans" w:cs="Open Sans"/>
          <w:szCs w:val="20"/>
        </w:rPr>
        <w:t xml:space="preserve">. </w:t>
      </w:r>
      <w:r>
        <w:rPr>
          <w:rFonts w:ascii="Open Sans" w:hAnsi="Open Sans" w:cs="Open Sans"/>
          <w:szCs w:val="20"/>
        </w:rPr>
        <w:t>6</w:t>
      </w:r>
      <w:r w:rsidRPr="0042522B">
        <w:rPr>
          <w:rFonts w:ascii="Open Sans" w:hAnsi="Open Sans" w:cs="Open Sans"/>
          <w:szCs w:val="20"/>
        </w:rPr>
        <w:t>. 202</w:t>
      </w:r>
      <w:r>
        <w:rPr>
          <w:rFonts w:ascii="Open Sans" w:hAnsi="Open Sans" w:cs="Open Sans"/>
          <w:szCs w:val="20"/>
        </w:rPr>
        <w:t>8</w:t>
      </w:r>
      <w:r w:rsidRPr="0042522B">
        <w:rPr>
          <w:rFonts w:ascii="Open Sans" w:hAnsi="Open Sans" w:cs="Open Sans"/>
          <w:szCs w:val="20"/>
        </w:rPr>
        <w:t xml:space="preserve"> oziroma do izčrpanja skupne ocenjene vrednosti javnega naročila naročnika, navedene v prvem odstavku 4. člena okvirnega sporazuma, kar nastopi prej.</w:t>
      </w:r>
    </w:p>
    <w:p w14:paraId="64FAE59E" w14:textId="77777777" w:rsidR="0042522B" w:rsidRPr="006217ED" w:rsidRDefault="0042522B" w:rsidP="005B75E9">
      <w:pPr>
        <w:keepNext/>
        <w:keepLines/>
        <w:tabs>
          <w:tab w:val="left" w:pos="851"/>
          <w:tab w:val="left" w:pos="1702"/>
        </w:tabs>
        <w:spacing w:after="0" w:line="240" w:lineRule="auto"/>
        <w:jc w:val="both"/>
        <w:rPr>
          <w:rFonts w:ascii="Open Sans" w:hAnsi="Open Sans" w:cs="Open Sans"/>
          <w:szCs w:val="20"/>
        </w:rPr>
      </w:pPr>
    </w:p>
    <w:p w14:paraId="3A106344" w14:textId="77777777" w:rsidR="005B75E9" w:rsidRPr="006217ED" w:rsidRDefault="005B75E9" w:rsidP="005B75E9">
      <w:pPr>
        <w:keepNext/>
        <w:keepLines/>
        <w:numPr>
          <w:ilvl w:val="0"/>
          <w:numId w:val="53"/>
        </w:numPr>
        <w:tabs>
          <w:tab w:val="clear" w:pos="0"/>
        </w:tabs>
        <w:suppressAutoHyphens/>
        <w:spacing w:after="0" w:line="240" w:lineRule="auto"/>
        <w:ind w:left="567" w:hanging="567"/>
        <w:jc w:val="center"/>
        <w:rPr>
          <w:rFonts w:ascii="Open Sans" w:hAnsi="Open Sans" w:cs="Open Sans"/>
          <w:color w:val="000000"/>
          <w:szCs w:val="20"/>
        </w:rPr>
      </w:pPr>
      <w:r w:rsidRPr="006217ED">
        <w:rPr>
          <w:rFonts w:ascii="Open Sans" w:hAnsi="Open Sans" w:cs="Open Sans"/>
          <w:color w:val="000000"/>
          <w:szCs w:val="20"/>
        </w:rPr>
        <w:t>člen</w:t>
      </w:r>
    </w:p>
    <w:p w14:paraId="21BCE90B" w14:textId="77777777" w:rsidR="005B75E9" w:rsidRPr="006217ED" w:rsidRDefault="005B75E9" w:rsidP="005B75E9">
      <w:pPr>
        <w:keepNext/>
        <w:keepLines/>
        <w:spacing w:after="0" w:line="240" w:lineRule="auto"/>
        <w:jc w:val="both"/>
        <w:rPr>
          <w:rFonts w:ascii="Open Sans" w:hAnsi="Open Sans" w:cs="Open Sans"/>
          <w:szCs w:val="20"/>
        </w:rPr>
      </w:pPr>
    </w:p>
    <w:p w14:paraId="0126BD04" w14:textId="77777777" w:rsidR="0042522B" w:rsidRPr="00F07EB7" w:rsidRDefault="0042522B" w:rsidP="0042522B">
      <w:pPr>
        <w:keepNext/>
        <w:keepLines/>
        <w:tabs>
          <w:tab w:val="left" w:pos="284"/>
          <w:tab w:val="left" w:pos="1702"/>
        </w:tabs>
        <w:spacing w:after="0" w:line="240" w:lineRule="auto"/>
        <w:jc w:val="both"/>
        <w:rPr>
          <w:rFonts w:ascii="Open Sans" w:hAnsi="Open Sans" w:cs="Open Sans"/>
          <w:szCs w:val="20"/>
        </w:rPr>
      </w:pPr>
      <w:r w:rsidRPr="00F07EB7">
        <w:rPr>
          <w:rFonts w:ascii="Open Sans" w:hAnsi="Open Sans" w:cs="Open Sans"/>
          <w:szCs w:val="20"/>
        </w:rPr>
        <w:t>Vsaka stranka okvirnega sporazuma ima pravico odpovedati okvirni sporazum z eno (1) mesečnim odpovednim rokom, če se okoliščine po sklenitvi okvirnega sporazuma spremenijo tako, da sklenjen okvirni sporazum ne izraža več prave volje stranke okvirnega sporazuma in pod pogojem, da je stranka okvirnega sporazuma poravnala svoje zapadle obveznosti do druge stranke okvirnega sporazuma. Odpovedni rok prične teči naslednji dan po prejemu pisne odpovedi, ki mora biti drugi stranki okvirnega sporazuma poslana s priporočeno pošiljko.</w:t>
      </w:r>
    </w:p>
    <w:p w14:paraId="462DEAFD" w14:textId="77777777" w:rsidR="0042522B" w:rsidRPr="00F07EB7" w:rsidRDefault="0042522B" w:rsidP="0042522B">
      <w:pPr>
        <w:keepNext/>
        <w:keepLines/>
        <w:tabs>
          <w:tab w:val="left" w:pos="284"/>
          <w:tab w:val="left" w:pos="1702"/>
        </w:tabs>
        <w:spacing w:after="0" w:line="240" w:lineRule="auto"/>
        <w:jc w:val="both"/>
        <w:rPr>
          <w:rFonts w:ascii="Open Sans" w:hAnsi="Open Sans" w:cs="Open Sans"/>
          <w:szCs w:val="20"/>
        </w:rPr>
      </w:pPr>
    </w:p>
    <w:p w14:paraId="6A9CD003" w14:textId="77777777" w:rsidR="0042522B" w:rsidRDefault="0042522B" w:rsidP="0042522B">
      <w:pPr>
        <w:keepNext/>
        <w:keepLines/>
        <w:tabs>
          <w:tab w:val="left" w:pos="284"/>
          <w:tab w:val="left" w:pos="1702"/>
        </w:tabs>
        <w:spacing w:after="0" w:line="240" w:lineRule="auto"/>
        <w:jc w:val="both"/>
        <w:rPr>
          <w:rFonts w:ascii="Open Sans" w:hAnsi="Open Sans" w:cs="Open Sans"/>
          <w:szCs w:val="20"/>
        </w:rPr>
      </w:pPr>
      <w:r w:rsidRPr="00F07EB7">
        <w:rPr>
          <w:rFonts w:ascii="Open Sans" w:hAnsi="Open Sans" w:cs="Open Sans"/>
          <w:szCs w:val="20"/>
        </w:rPr>
        <w:t xml:space="preserve">Izvajalec se v času odpovedi medsebojnega razmerja po okvirnem sporazumu obvezuje izvajati storitve do izteka odpovednega roka, pri čemer se naročnik in izvajalec lahko pisno sporazumeta za drugačen odpovedni rok. </w:t>
      </w:r>
    </w:p>
    <w:p w14:paraId="66AA0762" w14:textId="77777777" w:rsidR="0042522B" w:rsidRPr="00F07EB7" w:rsidRDefault="0042522B" w:rsidP="0042522B">
      <w:pPr>
        <w:keepNext/>
        <w:keepLines/>
        <w:tabs>
          <w:tab w:val="left" w:pos="284"/>
          <w:tab w:val="left" w:pos="1702"/>
        </w:tabs>
        <w:spacing w:after="0" w:line="240" w:lineRule="auto"/>
        <w:jc w:val="both"/>
        <w:rPr>
          <w:rFonts w:ascii="Open Sans" w:hAnsi="Open Sans" w:cs="Open Sans"/>
          <w:szCs w:val="20"/>
        </w:rPr>
      </w:pPr>
    </w:p>
    <w:p w14:paraId="1950C1CC" w14:textId="77777777" w:rsidR="0042522B" w:rsidRPr="006217ED" w:rsidRDefault="0042522B" w:rsidP="0042522B">
      <w:pPr>
        <w:keepNext/>
        <w:keepLines/>
        <w:numPr>
          <w:ilvl w:val="0"/>
          <w:numId w:val="53"/>
        </w:numPr>
        <w:tabs>
          <w:tab w:val="clear" w:pos="0"/>
        </w:tabs>
        <w:suppressAutoHyphens/>
        <w:spacing w:after="0" w:line="240" w:lineRule="auto"/>
        <w:ind w:left="567" w:hanging="567"/>
        <w:jc w:val="center"/>
        <w:rPr>
          <w:rFonts w:ascii="Open Sans" w:hAnsi="Open Sans" w:cs="Open Sans"/>
          <w:color w:val="000000"/>
          <w:szCs w:val="20"/>
        </w:rPr>
      </w:pPr>
      <w:r w:rsidRPr="006217ED">
        <w:rPr>
          <w:rFonts w:ascii="Open Sans" w:hAnsi="Open Sans" w:cs="Open Sans"/>
          <w:color w:val="000000"/>
          <w:szCs w:val="20"/>
        </w:rPr>
        <w:t>člen</w:t>
      </w:r>
    </w:p>
    <w:p w14:paraId="3EAE6484" w14:textId="77777777" w:rsidR="005B75E9" w:rsidRPr="006217ED" w:rsidRDefault="005B75E9" w:rsidP="005B75E9">
      <w:pPr>
        <w:keepNext/>
        <w:keepLines/>
        <w:tabs>
          <w:tab w:val="left" w:pos="284"/>
          <w:tab w:val="left" w:pos="1702"/>
        </w:tabs>
        <w:spacing w:after="0" w:line="240" w:lineRule="auto"/>
        <w:jc w:val="both"/>
        <w:rPr>
          <w:rFonts w:ascii="Open Sans" w:hAnsi="Open Sans" w:cs="Open Sans"/>
          <w:szCs w:val="20"/>
        </w:rPr>
      </w:pPr>
    </w:p>
    <w:p w14:paraId="0ADBC657" w14:textId="77777777" w:rsidR="0042522B" w:rsidRPr="00F07EB7" w:rsidRDefault="0042522B" w:rsidP="0042522B">
      <w:pPr>
        <w:keepNext/>
        <w:keepLines/>
        <w:tabs>
          <w:tab w:val="left" w:pos="284"/>
          <w:tab w:val="left" w:pos="1702"/>
        </w:tabs>
        <w:spacing w:after="0" w:line="240" w:lineRule="auto"/>
        <w:jc w:val="both"/>
        <w:rPr>
          <w:rFonts w:ascii="Open Sans" w:hAnsi="Open Sans" w:cs="Open Sans"/>
          <w:szCs w:val="20"/>
        </w:rPr>
      </w:pPr>
      <w:r w:rsidRPr="00F07EB7">
        <w:rPr>
          <w:rFonts w:ascii="Open Sans" w:hAnsi="Open Sans" w:cs="Open Sans"/>
          <w:szCs w:val="20"/>
        </w:rPr>
        <w:t>Naročnik lahko odstopi od okvirnega sporazuma, z obvestilom, poslanim s priporočeno pošiljko po pošti, brez obveznosti do izvajalca:</w:t>
      </w:r>
    </w:p>
    <w:p w14:paraId="2C54B845" w14:textId="77777777" w:rsidR="0042522B" w:rsidRPr="00F07EB7" w:rsidRDefault="0042522B" w:rsidP="0042522B">
      <w:pPr>
        <w:keepNext/>
        <w:keepLines/>
        <w:numPr>
          <w:ilvl w:val="0"/>
          <w:numId w:val="11"/>
        </w:numPr>
        <w:tabs>
          <w:tab w:val="left" w:pos="284"/>
          <w:tab w:val="left" w:pos="1702"/>
        </w:tabs>
        <w:spacing w:after="0" w:line="240" w:lineRule="auto"/>
        <w:ind w:left="284" w:hanging="284"/>
        <w:jc w:val="both"/>
        <w:rPr>
          <w:rFonts w:ascii="Open Sans" w:hAnsi="Open Sans" w:cs="Open Sans"/>
          <w:szCs w:val="20"/>
        </w:rPr>
      </w:pPr>
      <w:r w:rsidRPr="00F07EB7">
        <w:rPr>
          <w:rFonts w:ascii="Open Sans" w:hAnsi="Open Sans" w:cs="Open Sans"/>
          <w:szCs w:val="20"/>
        </w:rPr>
        <w:t xml:space="preserve">če izvajalec z naročnikom ne sklene Pisnega sporazuma, ki ureja skupne varstvene ukrepe za zagotavljanje varstva in zdravja pri delu v JAVNEM PODJETJU ENERGETIKA LJUBLJANA d.o.o., </w:t>
      </w:r>
    </w:p>
    <w:p w14:paraId="492DFF8A" w14:textId="77777777" w:rsidR="0042522B" w:rsidRPr="00F07EB7" w:rsidRDefault="0042522B" w:rsidP="0042522B">
      <w:pPr>
        <w:keepNext/>
        <w:keepLines/>
        <w:numPr>
          <w:ilvl w:val="0"/>
          <w:numId w:val="11"/>
        </w:numPr>
        <w:tabs>
          <w:tab w:val="left" w:pos="284"/>
          <w:tab w:val="left" w:pos="1702"/>
        </w:tabs>
        <w:spacing w:after="0" w:line="240" w:lineRule="auto"/>
        <w:ind w:left="284" w:hanging="284"/>
        <w:jc w:val="both"/>
        <w:rPr>
          <w:rFonts w:ascii="Open Sans" w:hAnsi="Open Sans" w:cs="Open Sans"/>
          <w:szCs w:val="20"/>
        </w:rPr>
      </w:pPr>
      <w:r w:rsidRPr="00F07EB7">
        <w:rPr>
          <w:rFonts w:ascii="Open Sans" w:hAnsi="Open Sans" w:cs="Open Sans"/>
          <w:szCs w:val="20"/>
        </w:rPr>
        <w:t xml:space="preserve">če izvajalec krši določila Pisnega sporazuma, </w:t>
      </w:r>
    </w:p>
    <w:p w14:paraId="04B12E1F" w14:textId="77777777" w:rsidR="0042522B" w:rsidRPr="00F07EB7" w:rsidRDefault="0042522B" w:rsidP="0042522B">
      <w:pPr>
        <w:keepNext/>
        <w:keepLines/>
        <w:numPr>
          <w:ilvl w:val="0"/>
          <w:numId w:val="11"/>
        </w:numPr>
        <w:spacing w:after="0" w:line="240" w:lineRule="auto"/>
        <w:ind w:left="284" w:hanging="284"/>
        <w:jc w:val="both"/>
        <w:rPr>
          <w:rFonts w:ascii="Open Sans" w:hAnsi="Open Sans" w:cs="Open Sans"/>
          <w:szCs w:val="20"/>
        </w:rPr>
      </w:pPr>
      <w:r w:rsidRPr="00F07EB7">
        <w:rPr>
          <w:rFonts w:ascii="Open Sans" w:hAnsi="Open Sans" w:cs="Open Sans"/>
          <w:szCs w:val="20"/>
        </w:rPr>
        <w:t xml:space="preserve">če izvajalec ne začne z izvedbo dogovorjenih </w:t>
      </w:r>
      <w:r>
        <w:rPr>
          <w:rFonts w:ascii="Open Sans" w:hAnsi="Open Sans" w:cs="Open Sans"/>
          <w:szCs w:val="20"/>
        </w:rPr>
        <w:t>del</w:t>
      </w:r>
      <w:r w:rsidRPr="00F07EB7">
        <w:rPr>
          <w:rFonts w:ascii="Open Sans" w:hAnsi="Open Sans" w:cs="Open Sans"/>
          <w:szCs w:val="20"/>
        </w:rPr>
        <w:t xml:space="preserve"> v roku iz okvirnega sporazuma, niti v naknadnem roku, ki mu ga določi naročnik,</w:t>
      </w:r>
    </w:p>
    <w:p w14:paraId="1C431EB3" w14:textId="77777777" w:rsidR="0042522B" w:rsidRPr="00F07EB7" w:rsidRDefault="0042522B" w:rsidP="0042522B">
      <w:pPr>
        <w:keepNext/>
        <w:keepLines/>
        <w:numPr>
          <w:ilvl w:val="0"/>
          <w:numId w:val="11"/>
        </w:numPr>
        <w:spacing w:after="0" w:line="240" w:lineRule="auto"/>
        <w:ind w:left="284" w:hanging="284"/>
        <w:jc w:val="both"/>
        <w:rPr>
          <w:rFonts w:ascii="Open Sans" w:hAnsi="Open Sans" w:cs="Open Sans"/>
          <w:szCs w:val="20"/>
        </w:rPr>
      </w:pPr>
      <w:r w:rsidRPr="00F07EB7">
        <w:rPr>
          <w:rFonts w:ascii="Open Sans" w:hAnsi="Open Sans" w:cs="Open Sans"/>
          <w:szCs w:val="20"/>
        </w:rPr>
        <w:t>če izvajalec ne dosega dogovorjene kvalitete po okvirnem sporazumu in te ne vzpostavi niti v naknadnem roku, ki mu ga določi naročnik,</w:t>
      </w:r>
    </w:p>
    <w:p w14:paraId="55FD7EC9" w14:textId="77777777" w:rsidR="0042522B" w:rsidRPr="00F07EB7" w:rsidRDefault="0042522B" w:rsidP="0042522B">
      <w:pPr>
        <w:keepNext/>
        <w:keepLines/>
        <w:numPr>
          <w:ilvl w:val="0"/>
          <w:numId w:val="11"/>
        </w:numPr>
        <w:spacing w:after="0" w:line="240" w:lineRule="auto"/>
        <w:ind w:left="284" w:hanging="284"/>
        <w:jc w:val="both"/>
        <w:rPr>
          <w:rFonts w:ascii="Open Sans" w:hAnsi="Open Sans" w:cs="Open Sans"/>
          <w:szCs w:val="20"/>
        </w:rPr>
      </w:pPr>
      <w:r w:rsidRPr="00F07EB7">
        <w:rPr>
          <w:rFonts w:ascii="Open Sans" w:hAnsi="Open Sans" w:cs="Open Sans"/>
          <w:szCs w:val="20"/>
        </w:rPr>
        <w:t>če izvajalec ne upošteva navodil naročnika in t</w:t>
      </w:r>
      <w:r>
        <w:rPr>
          <w:rFonts w:ascii="Open Sans" w:hAnsi="Open Sans" w:cs="Open Sans"/>
          <w:szCs w:val="20"/>
        </w:rPr>
        <w:t>ega</w:t>
      </w:r>
      <w:r w:rsidRPr="00F07EB7">
        <w:rPr>
          <w:rFonts w:ascii="Open Sans" w:hAnsi="Open Sans" w:cs="Open Sans"/>
          <w:szCs w:val="20"/>
        </w:rPr>
        <w:t xml:space="preserve"> kljub opozorilu ne popravi,</w:t>
      </w:r>
    </w:p>
    <w:p w14:paraId="78F5C2FA" w14:textId="77777777" w:rsidR="0042522B" w:rsidRPr="00F07EB7" w:rsidRDefault="0042522B" w:rsidP="0042522B">
      <w:pPr>
        <w:keepNext/>
        <w:keepLines/>
        <w:numPr>
          <w:ilvl w:val="0"/>
          <w:numId w:val="11"/>
        </w:numPr>
        <w:spacing w:after="0" w:line="240" w:lineRule="auto"/>
        <w:ind w:left="284" w:hanging="284"/>
        <w:jc w:val="both"/>
        <w:rPr>
          <w:rFonts w:ascii="Open Sans" w:hAnsi="Open Sans" w:cs="Open Sans"/>
          <w:szCs w:val="20"/>
        </w:rPr>
      </w:pPr>
      <w:r w:rsidRPr="00F07EB7">
        <w:rPr>
          <w:rFonts w:ascii="Open Sans" w:hAnsi="Open Sans" w:cs="Open Sans"/>
          <w:szCs w:val="20"/>
        </w:rPr>
        <w:t>če izvajalec neredno poravnava obveznosti do zaposlenih,</w:t>
      </w:r>
    </w:p>
    <w:p w14:paraId="0745E87C" w14:textId="77777777" w:rsidR="0042522B" w:rsidRPr="00F07EB7" w:rsidRDefault="0042522B" w:rsidP="0042522B">
      <w:pPr>
        <w:keepNext/>
        <w:keepLines/>
        <w:numPr>
          <w:ilvl w:val="0"/>
          <w:numId w:val="11"/>
        </w:numPr>
        <w:spacing w:after="0" w:line="240" w:lineRule="auto"/>
        <w:ind w:left="284" w:hanging="284"/>
        <w:jc w:val="both"/>
        <w:rPr>
          <w:rFonts w:ascii="Open Sans" w:hAnsi="Open Sans" w:cs="Open Sans"/>
          <w:szCs w:val="20"/>
        </w:rPr>
      </w:pPr>
      <w:r w:rsidRPr="00F07EB7">
        <w:rPr>
          <w:rFonts w:ascii="Open Sans" w:hAnsi="Open Sans" w:cs="Open Sans"/>
          <w:szCs w:val="20"/>
        </w:rPr>
        <w:t xml:space="preserve">če izvajalec </w:t>
      </w:r>
      <w:r w:rsidRPr="009E1227">
        <w:rPr>
          <w:rFonts w:ascii="Open Sans" w:hAnsi="Open Sans" w:cs="Open Sans"/>
          <w:szCs w:val="20"/>
        </w:rPr>
        <w:t>poviša cene v času veljavnosti okvirnega sporazuma, v nasprotju s 5. členom tega okvirnega sporazuma</w:t>
      </w:r>
      <w:r w:rsidRPr="00F07EB7">
        <w:rPr>
          <w:rFonts w:ascii="Open Sans" w:hAnsi="Open Sans" w:cs="Open Sans"/>
          <w:szCs w:val="20"/>
        </w:rPr>
        <w:t>,</w:t>
      </w:r>
    </w:p>
    <w:p w14:paraId="1FF493AC" w14:textId="77777777" w:rsidR="0042522B" w:rsidRPr="00F07EB7" w:rsidRDefault="0042522B" w:rsidP="0042522B">
      <w:pPr>
        <w:keepNext/>
        <w:keepLines/>
        <w:numPr>
          <w:ilvl w:val="0"/>
          <w:numId w:val="11"/>
        </w:numPr>
        <w:spacing w:after="0" w:line="240" w:lineRule="auto"/>
        <w:ind w:left="284" w:hanging="284"/>
        <w:jc w:val="both"/>
        <w:rPr>
          <w:rFonts w:ascii="Open Sans" w:hAnsi="Open Sans" w:cs="Open Sans"/>
          <w:szCs w:val="20"/>
        </w:rPr>
      </w:pPr>
      <w:r w:rsidRPr="00F07EB7">
        <w:rPr>
          <w:rFonts w:ascii="Open Sans" w:hAnsi="Open Sans" w:cs="Open Sans"/>
          <w:szCs w:val="20"/>
        </w:rPr>
        <w:t>če izvajalec ne obvesti naročnika o znižanju cen,</w:t>
      </w:r>
    </w:p>
    <w:p w14:paraId="04D1F0EC" w14:textId="77777777" w:rsidR="0042522B" w:rsidRPr="00F07EB7" w:rsidRDefault="0042522B" w:rsidP="0042522B">
      <w:pPr>
        <w:keepNext/>
        <w:keepLines/>
        <w:numPr>
          <w:ilvl w:val="0"/>
          <w:numId w:val="11"/>
        </w:numPr>
        <w:spacing w:after="0" w:line="240" w:lineRule="auto"/>
        <w:ind w:left="284" w:hanging="284"/>
        <w:jc w:val="both"/>
        <w:rPr>
          <w:rFonts w:ascii="Open Sans" w:hAnsi="Open Sans" w:cs="Open Sans"/>
          <w:szCs w:val="20"/>
        </w:rPr>
      </w:pPr>
      <w:r w:rsidRPr="00F07EB7">
        <w:rPr>
          <w:rFonts w:ascii="Open Sans" w:hAnsi="Open Sans" w:cs="Open Sans"/>
          <w:szCs w:val="20"/>
        </w:rPr>
        <w:t>če izvajalec preda izvedbo obveznosti po tem okvirnem sporazumu tretji osebi brez predhodnega pisnega soglasja naročnika,</w:t>
      </w:r>
    </w:p>
    <w:p w14:paraId="0514537F" w14:textId="77777777" w:rsidR="0042522B" w:rsidRPr="00F07EB7" w:rsidRDefault="0042522B" w:rsidP="0042522B">
      <w:pPr>
        <w:keepNext/>
        <w:keepLines/>
        <w:numPr>
          <w:ilvl w:val="0"/>
          <w:numId w:val="11"/>
        </w:numPr>
        <w:spacing w:after="0" w:line="240" w:lineRule="auto"/>
        <w:ind w:left="284" w:hanging="284"/>
        <w:jc w:val="both"/>
        <w:rPr>
          <w:rFonts w:ascii="Open Sans" w:hAnsi="Open Sans" w:cs="Open Sans"/>
          <w:szCs w:val="20"/>
        </w:rPr>
      </w:pPr>
      <w:r w:rsidRPr="00F07EB7">
        <w:rPr>
          <w:rFonts w:ascii="Open Sans" w:hAnsi="Open Sans" w:cs="Open Sans"/>
          <w:szCs w:val="20"/>
        </w:rPr>
        <w:t>če izvajalec prekine z izvedbo obveznosti brez predhodnega pisnega soglasja naročnika</w:t>
      </w:r>
      <w:r>
        <w:rPr>
          <w:rFonts w:ascii="Open Sans" w:hAnsi="Open Sans" w:cs="Open Sans"/>
          <w:szCs w:val="20"/>
        </w:rPr>
        <w:t>,</w:t>
      </w:r>
    </w:p>
    <w:p w14:paraId="77D3E6BB" w14:textId="77777777" w:rsidR="0042522B" w:rsidRPr="00F07EB7" w:rsidRDefault="0042522B" w:rsidP="0042522B">
      <w:pPr>
        <w:keepNext/>
        <w:keepLines/>
        <w:numPr>
          <w:ilvl w:val="0"/>
          <w:numId w:val="11"/>
        </w:numPr>
        <w:spacing w:after="0" w:line="240" w:lineRule="auto"/>
        <w:ind w:left="284" w:hanging="284"/>
        <w:jc w:val="both"/>
        <w:rPr>
          <w:rFonts w:ascii="Open Sans" w:hAnsi="Open Sans" w:cs="Open Sans"/>
          <w:szCs w:val="20"/>
        </w:rPr>
      </w:pPr>
      <w:r w:rsidRPr="00F07EB7">
        <w:rPr>
          <w:rFonts w:ascii="Open Sans" w:hAnsi="Open Sans" w:cs="Open Sans"/>
          <w:szCs w:val="20"/>
        </w:rPr>
        <w:t>v drugih primerih, ki jih določa zakon ali ta okvirni sporazum</w:t>
      </w:r>
      <w:r>
        <w:rPr>
          <w:rFonts w:ascii="Open Sans" w:hAnsi="Open Sans" w:cs="Open Sans"/>
          <w:szCs w:val="20"/>
        </w:rPr>
        <w:t>.</w:t>
      </w:r>
    </w:p>
    <w:p w14:paraId="17478B99" w14:textId="77777777" w:rsidR="0042522B" w:rsidRPr="00F07EB7" w:rsidRDefault="0042522B" w:rsidP="0042522B">
      <w:pPr>
        <w:keepNext/>
        <w:keepLines/>
        <w:tabs>
          <w:tab w:val="left" w:pos="709"/>
          <w:tab w:val="left" w:pos="1702"/>
        </w:tabs>
        <w:spacing w:after="0" w:line="240" w:lineRule="auto"/>
        <w:ind w:left="1701" w:hanging="1701"/>
        <w:jc w:val="both"/>
        <w:rPr>
          <w:rFonts w:ascii="Open Sans" w:hAnsi="Open Sans" w:cs="Open Sans"/>
          <w:szCs w:val="20"/>
        </w:rPr>
      </w:pPr>
    </w:p>
    <w:p w14:paraId="2EC32335" w14:textId="77777777" w:rsidR="0042522B" w:rsidRPr="00F07EB7" w:rsidRDefault="0042522B" w:rsidP="0042522B">
      <w:pPr>
        <w:keepNext/>
        <w:keepLines/>
        <w:tabs>
          <w:tab w:val="left" w:pos="284"/>
          <w:tab w:val="left" w:pos="1702"/>
        </w:tabs>
        <w:spacing w:after="0" w:line="240" w:lineRule="auto"/>
        <w:jc w:val="both"/>
        <w:rPr>
          <w:rFonts w:ascii="Open Sans" w:hAnsi="Open Sans" w:cs="Open Sans"/>
          <w:szCs w:val="20"/>
        </w:rPr>
      </w:pPr>
      <w:r w:rsidRPr="00F07EB7">
        <w:rPr>
          <w:rFonts w:ascii="Open Sans" w:hAnsi="Open Sans" w:cs="Open Sans"/>
          <w:szCs w:val="20"/>
        </w:rPr>
        <w:lastRenderedPageBreak/>
        <w:t>V primerih iz prejšnjega odstavka tega člena, če okvirni sporazum ne določa drugače, lahko naročnik takoj unovči celotno finančno zavarovanje.</w:t>
      </w:r>
    </w:p>
    <w:p w14:paraId="21D698DC" w14:textId="77777777" w:rsidR="005B75E9" w:rsidRPr="006217ED" w:rsidRDefault="005B75E9" w:rsidP="005B75E9">
      <w:pPr>
        <w:keepNext/>
        <w:keepLines/>
        <w:tabs>
          <w:tab w:val="left" w:pos="284"/>
          <w:tab w:val="left" w:pos="1702"/>
        </w:tabs>
        <w:spacing w:after="0" w:line="240" w:lineRule="auto"/>
        <w:jc w:val="both"/>
        <w:rPr>
          <w:rFonts w:ascii="Open Sans" w:hAnsi="Open Sans" w:cs="Open Sans"/>
          <w:szCs w:val="20"/>
        </w:rPr>
      </w:pPr>
    </w:p>
    <w:p w14:paraId="40B2F681" w14:textId="77777777" w:rsidR="005B75E9" w:rsidRPr="006217ED" w:rsidRDefault="005B75E9" w:rsidP="005B75E9">
      <w:pPr>
        <w:keepNext/>
        <w:keepLines/>
        <w:numPr>
          <w:ilvl w:val="0"/>
          <w:numId w:val="53"/>
        </w:numPr>
        <w:tabs>
          <w:tab w:val="clear" w:pos="0"/>
        </w:tabs>
        <w:suppressAutoHyphens/>
        <w:spacing w:after="0" w:line="240" w:lineRule="auto"/>
        <w:ind w:left="567" w:hanging="567"/>
        <w:jc w:val="center"/>
        <w:rPr>
          <w:rFonts w:ascii="Open Sans" w:hAnsi="Open Sans" w:cs="Open Sans"/>
          <w:color w:val="000000"/>
          <w:szCs w:val="20"/>
        </w:rPr>
      </w:pPr>
      <w:r w:rsidRPr="006217ED">
        <w:rPr>
          <w:rFonts w:ascii="Open Sans" w:hAnsi="Open Sans" w:cs="Open Sans"/>
          <w:color w:val="000000"/>
          <w:szCs w:val="20"/>
        </w:rPr>
        <w:t xml:space="preserve">člen </w:t>
      </w:r>
    </w:p>
    <w:p w14:paraId="2CA790C0" w14:textId="77777777" w:rsidR="005B75E9" w:rsidRPr="006217ED" w:rsidRDefault="005B75E9" w:rsidP="005B75E9">
      <w:pPr>
        <w:keepNext/>
        <w:keepLines/>
        <w:tabs>
          <w:tab w:val="left" w:pos="284"/>
          <w:tab w:val="left" w:pos="1702"/>
        </w:tabs>
        <w:spacing w:after="0" w:line="240" w:lineRule="auto"/>
        <w:jc w:val="both"/>
        <w:rPr>
          <w:rFonts w:ascii="Open Sans" w:hAnsi="Open Sans" w:cs="Open Sans"/>
          <w:szCs w:val="20"/>
        </w:rPr>
      </w:pPr>
    </w:p>
    <w:p w14:paraId="3368E014" w14:textId="77777777" w:rsidR="005B75E9" w:rsidRPr="006217ED" w:rsidRDefault="005B75E9" w:rsidP="005B75E9">
      <w:pPr>
        <w:keepNext/>
        <w:keepLines/>
        <w:tabs>
          <w:tab w:val="left" w:pos="284"/>
          <w:tab w:val="left" w:pos="1702"/>
        </w:tabs>
        <w:spacing w:after="0" w:line="240" w:lineRule="auto"/>
        <w:jc w:val="both"/>
        <w:rPr>
          <w:rFonts w:ascii="Open Sans" w:hAnsi="Open Sans" w:cs="Open Sans"/>
          <w:szCs w:val="20"/>
        </w:rPr>
      </w:pPr>
      <w:r w:rsidRPr="006217ED">
        <w:rPr>
          <w:rFonts w:ascii="Open Sans" w:hAnsi="Open Sans" w:cs="Open Sans"/>
          <w:szCs w:val="20"/>
        </w:rPr>
        <w:t>Med veljavnostjo okvirnega sporazuma lahko naročnik, ne glede na določbe zakona, ki ureja obligacijska razmerja, odstopi od okvirnega sporazuma tudi v primerih iz 96. člena ZJN-3.</w:t>
      </w:r>
    </w:p>
    <w:p w14:paraId="5969404C" w14:textId="77777777" w:rsidR="005B75E9" w:rsidRPr="006217ED" w:rsidRDefault="005B75E9" w:rsidP="005B75E9">
      <w:pPr>
        <w:keepNext/>
        <w:keepLines/>
        <w:tabs>
          <w:tab w:val="left" w:pos="284"/>
          <w:tab w:val="left" w:pos="1702"/>
        </w:tabs>
        <w:spacing w:after="0" w:line="240" w:lineRule="auto"/>
        <w:jc w:val="both"/>
        <w:rPr>
          <w:rFonts w:ascii="Open Sans" w:hAnsi="Open Sans" w:cs="Open Sans"/>
          <w:szCs w:val="20"/>
        </w:rPr>
      </w:pPr>
    </w:p>
    <w:p w14:paraId="35D48611" w14:textId="77777777" w:rsidR="005B75E9" w:rsidRPr="006217ED" w:rsidRDefault="005B75E9" w:rsidP="005B75E9">
      <w:pPr>
        <w:keepNext/>
        <w:keepLines/>
        <w:numPr>
          <w:ilvl w:val="0"/>
          <w:numId w:val="53"/>
        </w:numPr>
        <w:tabs>
          <w:tab w:val="clear" w:pos="0"/>
        </w:tabs>
        <w:suppressAutoHyphens/>
        <w:spacing w:after="0" w:line="240" w:lineRule="auto"/>
        <w:ind w:left="567" w:hanging="567"/>
        <w:jc w:val="center"/>
        <w:rPr>
          <w:rFonts w:ascii="Open Sans" w:hAnsi="Open Sans" w:cs="Open Sans"/>
          <w:color w:val="000000"/>
          <w:szCs w:val="20"/>
        </w:rPr>
      </w:pPr>
      <w:r w:rsidRPr="006217ED">
        <w:rPr>
          <w:rFonts w:ascii="Open Sans" w:hAnsi="Open Sans" w:cs="Open Sans"/>
          <w:color w:val="000000"/>
          <w:szCs w:val="20"/>
        </w:rPr>
        <w:t>člen</w:t>
      </w:r>
    </w:p>
    <w:p w14:paraId="35280794" w14:textId="77777777" w:rsidR="005B75E9" w:rsidRPr="006217ED" w:rsidRDefault="005B75E9" w:rsidP="005B75E9">
      <w:pPr>
        <w:keepNext/>
        <w:keepLines/>
        <w:spacing w:after="0" w:line="240" w:lineRule="auto"/>
        <w:jc w:val="both"/>
        <w:rPr>
          <w:rFonts w:ascii="Open Sans" w:hAnsi="Open Sans" w:cs="Open Sans"/>
          <w:szCs w:val="20"/>
        </w:rPr>
      </w:pPr>
    </w:p>
    <w:p w14:paraId="5BB78497" w14:textId="70B8458B" w:rsidR="005B75E9" w:rsidRPr="006217ED" w:rsidRDefault="0042522B" w:rsidP="005B75E9">
      <w:pPr>
        <w:keepNext/>
        <w:keepLines/>
        <w:spacing w:after="0" w:line="240" w:lineRule="auto"/>
        <w:jc w:val="both"/>
        <w:rPr>
          <w:rFonts w:ascii="Open Sans" w:hAnsi="Open Sans" w:cs="Open Sans"/>
          <w:szCs w:val="20"/>
        </w:rPr>
      </w:pPr>
      <w:r w:rsidRPr="00F07EB7">
        <w:rPr>
          <w:rFonts w:ascii="Open Sans" w:hAnsi="Open Sans" w:cs="Open Sans"/>
          <w:szCs w:val="20"/>
        </w:rPr>
        <w:t>Izvajalec ima pravico do odstopa od tega okvirnega sporazuma v primeru kršenja določil okvirnega sporazuma s strani naročnika. V tem primeru okvirni sporazum preneha veljati, ko naročnik prejme pisno obvestilo o odstopu od okvirnega sporazuma, z navedbo razloga za odstop, poslano s priporočeno pošiljko po pošti</w:t>
      </w:r>
      <w:r w:rsidR="005B75E9" w:rsidRPr="006217ED">
        <w:rPr>
          <w:rFonts w:ascii="Open Sans" w:hAnsi="Open Sans" w:cs="Open Sans"/>
          <w:szCs w:val="20"/>
        </w:rPr>
        <w:t>.</w:t>
      </w:r>
    </w:p>
    <w:p w14:paraId="2A668E2A" w14:textId="77777777" w:rsidR="005B75E9" w:rsidRPr="006217ED" w:rsidRDefault="005B75E9" w:rsidP="005B75E9">
      <w:pPr>
        <w:keepNext/>
        <w:keepLines/>
        <w:spacing w:after="0" w:line="240" w:lineRule="auto"/>
        <w:jc w:val="both"/>
        <w:rPr>
          <w:rFonts w:ascii="Open Sans" w:hAnsi="Open Sans" w:cs="Open Sans"/>
          <w:szCs w:val="20"/>
        </w:rPr>
      </w:pPr>
    </w:p>
    <w:p w14:paraId="3B68BE05" w14:textId="77777777" w:rsidR="005B75E9" w:rsidRPr="006217ED" w:rsidRDefault="005B75E9" w:rsidP="005B75E9">
      <w:pPr>
        <w:pStyle w:val="Odstavekseznama"/>
        <w:keepNext/>
        <w:keepLines/>
        <w:numPr>
          <w:ilvl w:val="0"/>
          <w:numId w:val="51"/>
        </w:numPr>
        <w:ind w:left="567" w:hanging="567"/>
        <w:jc w:val="center"/>
        <w:rPr>
          <w:rFonts w:ascii="Open Sans" w:hAnsi="Open Sans" w:cs="Open Sans"/>
          <w:b/>
        </w:rPr>
      </w:pPr>
      <w:r w:rsidRPr="006217ED">
        <w:rPr>
          <w:rFonts w:ascii="Open Sans" w:hAnsi="Open Sans" w:cs="Open Sans"/>
          <w:b/>
        </w:rPr>
        <w:t>RAZVEZNI POGOJ</w:t>
      </w:r>
    </w:p>
    <w:p w14:paraId="3C4E9AB6" w14:textId="77777777" w:rsidR="005B75E9" w:rsidRPr="006217ED" w:rsidRDefault="005B75E9" w:rsidP="005B75E9">
      <w:pPr>
        <w:keepNext/>
        <w:keepLines/>
        <w:spacing w:after="0" w:line="240" w:lineRule="auto"/>
        <w:jc w:val="both"/>
        <w:rPr>
          <w:rFonts w:ascii="Open Sans" w:hAnsi="Open Sans" w:cs="Open Sans"/>
          <w:szCs w:val="20"/>
        </w:rPr>
      </w:pPr>
    </w:p>
    <w:p w14:paraId="2E920A3D" w14:textId="77777777" w:rsidR="005B75E9" w:rsidRPr="006217ED" w:rsidRDefault="005B75E9" w:rsidP="005B75E9">
      <w:pPr>
        <w:keepNext/>
        <w:keepLines/>
        <w:numPr>
          <w:ilvl w:val="0"/>
          <w:numId w:val="53"/>
        </w:numPr>
        <w:tabs>
          <w:tab w:val="clear" w:pos="0"/>
        </w:tabs>
        <w:suppressAutoHyphens/>
        <w:spacing w:after="0" w:line="240" w:lineRule="auto"/>
        <w:ind w:left="567" w:hanging="567"/>
        <w:jc w:val="center"/>
        <w:rPr>
          <w:rFonts w:ascii="Open Sans" w:hAnsi="Open Sans" w:cs="Open Sans"/>
          <w:color w:val="000000"/>
          <w:szCs w:val="20"/>
        </w:rPr>
      </w:pPr>
      <w:r w:rsidRPr="006217ED">
        <w:rPr>
          <w:rFonts w:ascii="Open Sans" w:hAnsi="Open Sans" w:cs="Open Sans"/>
          <w:color w:val="000000"/>
          <w:szCs w:val="20"/>
        </w:rPr>
        <w:t>člen</w:t>
      </w:r>
    </w:p>
    <w:p w14:paraId="339FA2FF" w14:textId="77777777" w:rsidR="005B75E9" w:rsidRPr="006217ED" w:rsidRDefault="005B75E9" w:rsidP="005B75E9">
      <w:pPr>
        <w:keepNext/>
        <w:keepLines/>
        <w:spacing w:after="0" w:line="240" w:lineRule="auto"/>
        <w:jc w:val="both"/>
        <w:rPr>
          <w:rFonts w:ascii="Open Sans" w:hAnsi="Open Sans" w:cs="Open Sans"/>
          <w:szCs w:val="20"/>
        </w:rPr>
      </w:pPr>
    </w:p>
    <w:p w14:paraId="0E3CEC81" w14:textId="77777777" w:rsidR="005B75E9" w:rsidRPr="006217ED" w:rsidRDefault="005B75E9" w:rsidP="005B75E9">
      <w:pPr>
        <w:keepNext/>
        <w:keepLines/>
        <w:widowControl w:val="0"/>
        <w:tabs>
          <w:tab w:val="left" w:pos="1702"/>
        </w:tabs>
        <w:spacing w:after="0" w:line="240" w:lineRule="auto"/>
        <w:jc w:val="both"/>
        <w:rPr>
          <w:rFonts w:ascii="Open Sans" w:hAnsi="Open Sans" w:cs="Open Sans"/>
          <w:szCs w:val="20"/>
        </w:rPr>
      </w:pPr>
      <w:r w:rsidRPr="006217ED">
        <w:rPr>
          <w:rFonts w:ascii="Open Sans" w:hAnsi="Open Sans" w:cs="Open Sans"/>
          <w:szCs w:val="20"/>
        </w:rPr>
        <w:t>Naročnik bo periodično, po izteku vsakih 6 (šestih) mesecev od sklenitve tega okvirnega sporazuma preveril ali je na dan tega preverjanja pri izvajalcu ali podizvajalcu izpolnjena ena ali več naslednjih okoliščin:</w:t>
      </w:r>
    </w:p>
    <w:p w14:paraId="5249B880" w14:textId="77777777" w:rsidR="005B75E9" w:rsidRPr="006217ED" w:rsidRDefault="005B75E9" w:rsidP="005B75E9">
      <w:pPr>
        <w:keepNext/>
        <w:keepLines/>
        <w:widowControl w:val="0"/>
        <w:tabs>
          <w:tab w:val="left" w:pos="1702"/>
        </w:tabs>
        <w:spacing w:after="0" w:line="240" w:lineRule="auto"/>
        <w:jc w:val="both"/>
        <w:rPr>
          <w:rFonts w:ascii="Open Sans" w:hAnsi="Open Sans" w:cs="Open Sans"/>
          <w:szCs w:val="20"/>
        </w:rPr>
      </w:pPr>
    </w:p>
    <w:p w14:paraId="7137E3B5" w14:textId="77777777" w:rsidR="005B75E9" w:rsidRPr="006217ED" w:rsidRDefault="005B75E9" w:rsidP="005B75E9">
      <w:pPr>
        <w:keepNext/>
        <w:keepLines/>
        <w:widowControl w:val="0"/>
        <w:tabs>
          <w:tab w:val="left" w:pos="1702"/>
        </w:tabs>
        <w:spacing w:after="0" w:line="240" w:lineRule="auto"/>
        <w:jc w:val="both"/>
        <w:rPr>
          <w:rFonts w:ascii="Open Sans" w:hAnsi="Open Sans" w:cs="Open Sans"/>
          <w:szCs w:val="20"/>
        </w:rPr>
      </w:pPr>
      <w:r w:rsidRPr="006217ED">
        <w:rPr>
          <w:rFonts w:ascii="Open Sans" w:hAnsi="Open Sans" w:cs="Open Sans"/>
          <w:szCs w:val="20"/>
        </w:rPr>
        <w:t>1.  da izvajalec ali njegov podizvajalec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preverjanja znaša 50 eurov ali več. Šteje se, da izvajalec ali njegov podizvajalec ne izpolnjuje obveznosti iz prejšnjega stavka tudi, če na dan preverjanja ni imel predloženih vseh obračunov davčnih odtegljajev za dohodke iz delovnega razmerja za obdobje zadnjih 5 (petih) let do dne preverjanja;</w:t>
      </w:r>
    </w:p>
    <w:p w14:paraId="08279576" w14:textId="77777777" w:rsidR="005B75E9" w:rsidRPr="006217ED" w:rsidRDefault="005B75E9" w:rsidP="005B75E9">
      <w:pPr>
        <w:keepNext/>
        <w:keepLines/>
        <w:widowControl w:val="0"/>
        <w:tabs>
          <w:tab w:val="left" w:pos="1702"/>
        </w:tabs>
        <w:spacing w:after="0" w:line="240" w:lineRule="auto"/>
        <w:jc w:val="both"/>
        <w:rPr>
          <w:rFonts w:ascii="Open Sans" w:hAnsi="Open Sans" w:cs="Open Sans"/>
          <w:szCs w:val="20"/>
        </w:rPr>
      </w:pPr>
    </w:p>
    <w:p w14:paraId="719D8956" w14:textId="77777777" w:rsidR="005B75E9" w:rsidRPr="006217ED" w:rsidRDefault="005B75E9" w:rsidP="005B75E9">
      <w:pPr>
        <w:keepNext/>
        <w:keepLines/>
        <w:widowControl w:val="0"/>
        <w:tabs>
          <w:tab w:val="left" w:pos="1702"/>
        </w:tabs>
        <w:spacing w:after="0" w:line="240" w:lineRule="auto"/>
        <w:jc w:val="both"/>
        <w:rPr>
          <w:rFonts w:ascii="Open Sans" w:hAnsi="Open Sans" w:cs="Open Sans"/>
          <w:szCs w:val="20"/>
        </w:rPr>
      </w:pPr>
      <w:r w:rsidRPr="006217ED">
        <w:rPr>
          <w:rFonts w:ascii="Open Sans" w:hAnsi="Open Sans" w:cs="Open Sans"/>
          <w:szCs w:val="20"/>
        </w:rPr>
        <w:t>2. da je izvajalec ali njegov podizvajalec izločen iz postopkov oddaje javnih naročil zaradi uvrstitve v evidenco gospodarskih subjektov z negativnimi referencami;</w:t>
      </w:r>
    </w:p>
    <w:p w14:paraId="43AA8E4B" w14:textId="77777777" w:rsidR="005B75E9" w:rsidRPr="006217ED" w:rsidRDefault="005B75E9" w:rsidP="005B75E9">
      <w:pPr>
        <w:keepNext/>
        <w:keepLines/>
        <w:widowControl w:val="0"/>
        <w:tabs>
          <w:tab w:val="left" w:pos="1702"/>
        </w:tabs>
        <w:spacing w:after="0" w:line="240" w:lineRule="auto"/>
        <w:jc w:val="both"/>
        <w:rPr>
          <w:rFonts w:ascii="Open Sans" w:hAnsi="Open Sans" w:cs="Open Sans"/>
          <w:szCs w:val="20"/>
        </w:rPr>
      </w:pPr>
    </w:p>
    <w:p w14:paraId="0121BC60" w14:textId="77777777" w:rsidR="005B75E9" w:rsidRPr="006217ED" w:rsidRDefault="005B75E9" w:rsidP="005B75E9">
      <w:pPr>
        <w:keepNext/>
        <w:keepLines/>
        <w:widowControl w:val="0"/>
        <w:tabs>
          <w:tab w:val="left" w:pos="1702"/>
        </w:tabs>
        <w:spacing w:after="0" w:line="240" w:lineRule="auto"/>
        <w:jc w:val="both"/>
        <w:rPr>
          <w:rFonts w:ascii="Open Sans" w:hAnsi="Open Sans" w:cs="Open Sans"/>
          <w:szCs w:val="20"/>
        </w:rPr>
      </w:pPr>
      <w:r w:rsidRPr="006217ED">
        <w:rPr>
          <w:rFonts w:ascii="Open Sans" w:hAnsi="Open Sans" w:cs="Open Sans"/>
          <w:szCs w:val="20"/>
        </w:rPr>
        <w:t>3.  da je v zadnjih 3 (treh) letih pred dnevom preverjanja pristojni organ Republike Slovenije ali druge države članice ali tretje države pri izvajalcu ali njegovemu podizvajalcu ugotovil najmanj 2 (dve) kršitvi v zvezi s:</w:t>
      </w:r>
    </w:p>
    <w:p w14:paraId="06445C49" w14:textId="77777777" w:rsidR="005B75E9" w:rsidRPr="006217ED" w:rsidRDefault="005B75E9" w:rsidP="005B75E9">
      <w:pPr>
        <w:keepNext/>
        <w:keepLines/>
        <w:widowControl w:val="0"/>
        <w:numPr>
          <w:ilvl w:val="0"/>
          <w:numId w:val="64"/>
        </w:numPr>
        <w:spacing w:after="0" w:line="240" w:lineRule="auto"/>
        <w:jc w:val="both"/>
        <w:rPr>
          <w:rFonts w:ascii="Open Sans" w:eastAsia="Calibri" w:hAnsi="Open Sans" w:cs="Open Sans"/>
          <w:szCs w:val="20"/>
          <w:lang w:eastAsia="en-US"/>
        </w:rPr>
      </w:pPr>
      <w:r w:rsidRPr="006217ED">
        <w:rPr>
          <w:rFonts w:ascii="Open Sans" w:eastAsia="Calibri" w:hAnsi="Open Sans" w:cs="Open Sans"/>
          <w:szCs w:val="20"/>
          <w:lang w:eastAsia="en-US"/>
        </w:rPr>
        <w:t xml:space="preserve">plačilom za delo, </w:t>
      </w:r>
    </w:p>
    <w:p w14:paraId="079512D9" w14:textId="77777777" w:rsidR="005B75E9" w:rsidRPr="006217ED" w:rsidRDefault="005B75E9" w:rsidP="005B75E9">
      <w:pPr>
        <w:keepNext/>
        <w:keepLines/>
        <w:widowControl w:val="0"/>
        <w:numPr>
          <w:ilvl w:val="0"/>
          <w:numId w:val="64"/>
        </w:numPr>
        <w:spacing w:after="0" w:line="240" w:lineRule="auto"/>
        <w:jc w:val="both"/>
        <w:rPr>
          <w:rFonts w:ascii="Open Sans" w:eastAsia="Calibri" w:hAnsi="Open Sans" w:cs="Open Sans"/>
          <w:szCs w:val="20"/>
          <w:lang w:eastAsia="en-US"/>
        </w:rPr>
      </w:pPr>
      <w:r w:rsidRPr="006217ED">
        <w:rPr>
          <w:rFonts w:ascii="Open Sans" w:eastAsia="Calibri" w:hAnsi="Open Sans" w:cs="Open Sans"/>
          <w:szCs w:val="20"/>
          <w:lang w:eastAsia="en-US"/>
        </w:rPr>
        <w:t xml:space="preserve">delovnim časom, </w:t>
      </w:r>
    </w:p>
    <w:p w14:paraId="7D00C1E3" w14:textId="77777777" w:rsidR="005B75E9" w:rsidRPr="006217ED" w:rsidRDefault="005B75E9" w:rsidP="005B75E9">
      <w:pPr>
        <w:keepNext/>
        <w:keepLines/>
        <w:widowControl w:val="0"/>
        <w:numPr>
          <w:ilvl w:val="0"/>
          <w:numId w:val="64"/>
        </w:numPr>
        <w:spacing w:after="0" w:line="240" w:lineRule="auto"/>
        <w:jc w:val="both"/>
        <w:rPr>
          <w:rFonts w:ascii="Open Sans" w:eastAsia="Calibri" w:hAnsi="Open Sans" w:cs="Open Sans"/>
          <w:szCs w:val="20"/>
          <w:lang w:eastAsia="en-US"/>
        </w:rPr>
      </w:pPr>
      <w:r w:rsidRPr="006217ED">
        <w:rPr>
          <w:rFonts w:ascii="Open Sans" w:eastAsia="Calibri" w:hAnsi="Open Sans" w:cs="Open Sans"/>
          <w:szCs w:val="20"/>
          <w:lang w:eastAsia="en-US"/>
        </w:rPr>
        <w:t xml:space="preserve">počitki, </w:t>
      </w:r>
    </w:p>
    <w:p w14:paraId="211B2519" w14:textId="77777777" w:rsidR="005B75E9" w:rsidRPr="006217ED" w:rsidRDefault="005B75E9" w:rsidP="005B75E9">
      <w:pPr>
        <w:keepNext/>
        <w:keepLines/>
        <w:widowControl w:val="0"/>
        <w:numPr>
          <w:ilvl w:val="0"/>
          <w:numId w:val="64"/>
        </w:numPr>
        <w:spacing w:after="0" w:line="240" w:lineRule="auto"/>
        <w:jc w:val="both"/>
        <w:rPr>
          <w:rFonts w:ascii="Open Sans" w:eastAsia="Calibri" w:hAnsi="Open Sans" w:cs="Open Sans"/>
          <w:szCs w:val="20"/>
          <w:lang w:eastAsia="en-US"/>
        </w:rPr>
      </w:pPr>
      <w:r w:rsidRPr="006217ED">
        <w:rPr>
          <w:rFonts w:ascii="Open Sans" w:eastAsia="Calibri" w:hAnsi="Open Sans" w:cs="Open Sans"/>
          <w:szCs w:val="20"/>
          <w:lang w:eastAsia="en-US"/>
        </w:rPr>
        <w:t xml:space="preserve">opravljanjem dela na podlagi pogodb civilnega prava kljub obstoju elementov delovnega razmerja ali </w:t>
      </w:r>
    </w:p>
    <w:p w14:paraId="296AF0E6" w14:textId="77777777" w:rsidR="005B75E9" w:rsidRPr="006217ED" w:rsidRDefault="005B75E9" w:rsidP="005B75E9">
      <w:pPr>
        <w:keepNext/>
        <w:keepLines/>
        <w:widowControl w:val="0"/>
        <w:numPr>
          <w:ilvl w:val="0"/>
          <w:numId w:val="64"/>
        </w:numPr>
        <w:spacing w:after="120" w:line="240" w:lineRule="auto"/>
        <w:ind w:left="714" w:hanging="357"/>
        <w:jc w:val="both"/>
        <w:rPr>
          <w:rFonts w:ascii="Open Sans" w:eastAsia="Calibri" w:hAnsi="Open Sans" w:cs="Open Sans"/>
          <w:szCs w:val="20"/>
          <w:lang w:eastAsia="en-US"/>
        </w:rPr>
      </w:pPr>
      <w:r w:rsidRPr="006217ED">
        <w:rPr>
          <w:rFonts w:ascii="Open Sans" w:eastAsia="Calibri" w:hAnsi="Open Sans" w:cs="Open Sans"/>
          <w:szCs w:val="20"/>
          <w:lang w:eastAsia="en-US"/>
        </w:rPr>
        <w:t xml:space="preserve">v zvezi z zaposlovanjem na črno, </w:t>
      </w:r>
    </w:p>
    <w:p w14:paraId="06A85F9B" w14:textId="77777777" w:rsidR="005B75E9" w:rsidRPr="006217ED" w:rsidRDefault="005B75E9" w:rsidP="005B75E9">
      <w:pPr>
        <w:keepNext/>
        <w:keepLines/>
        <w:widowControl w:val="0"/>
        <w:tabs>
          <w:tab w:val="left" w:pos="1702"/>
        </w:tabs>
        <w:spacing w:after="0" w:line="240" w:lineRule="auto"/>
        <w:jc w:val="both"/>
        <w:rPr>
          <w:rFonts w:ascii="Open Sans" w:hAnsi="Open Sans" w:cs="Open Sans"/>
          <w:szCs w:val="20"/>
        </w:rPr>
      </w:pPr>
      <w:r w:rsidRPr="006217ED">
        <w:rPr>
          <w:rFonts w:ascii="Open Sans" w:hAnsi="Open Sans" w:cs="Open Sans"/>
          <w:szCs w:val="20"/>
        </w:rPr>
        <w:t>za kateri mu je bila s pravnomočno odločitvijo ali več pravnomočnimi odločitvami izrečena globa za prekršek.</w:t>
      </w:r>
    </w:p>
    <w:p w14:paraId="04686BB1" w14:textId="77777777" w:rsidR="005B75E9" w:rsidRPr="006217ED" w:rsidRDefault="005B75E9" w:rsidP="005B75E9">
      <w:pPr>
        <w:keepNext/>
        <w:keepLines/>
        <w:widowControl w:val="0"/>
        <w:tabs>
          <w:tab w:val="left" w:pos="1702"/>
        </w:tabs>
        <w:spacing w:after="0" w:line="240" w:lineRule="auto"/>
        <w:jc w:val="both"/>
        <w:rPr>
          <w:rFonts w:ascii="Open Sans" w:hAnsi="Open Sans" w:cs="Open Sans"/>
          <w:szCs w:val="20"/>
        </w:rPr>
      </w:pPr>
    </w:p>
    <w:p w14:paraId="34F8297D" w14:textId="77777777" w:rsidR="005B75E9" w:rsidRPr="006217ED" w:rsidRDefault="005B75E9" w:rsidP="005B75E9">
      <w:pPr>
        <w:keepNext/>
        <w:keepLines/>
        <w:widowControl w:val="0"/>
        <w:tabs>
          <w:tab w:val="left" w:pos="1702"/>
        </w:tabs>
        <w:spacing w:after="0" w:line="240" w:lineRule="auto"/>
        <w:jc w:val="both"/>
        <w:rPr>
          <w:rFonts w:ascii="Open Sans" w:hAnsi="Open Sans" w:cs="Open Sans"/>
          <w:szCs w:val="20"/>
        </w:rPr>
      </w:pPr>
      <w:r w:rsidRPr="006217ED">
        <w:rPr>
          <w:rFonts w:ascii="Open Sans" w:hAnsi="Open Sans" w:cs="Open Sans"/>
          <w:szCs w:val="20"/>
        </w:rPr>
        <w:lastRenderedPageBreak/>
        <w:t>Preverjanje iz prejšnjega odstavka naročnik izvede s pridobitvijo podatkov iz uradnih evidenc. Če je izvajalec ali njegov podizvajalec pravna oseba, s sedežem v drugi državi članici ali tretji državi je, ne glede na prejšnji stavek, izvajalec dolžan zase in za svojega podizvajalca v roku petih dni po poteku vsakih šest mesecev od sklenitve okvirnega sporazuma kot dokazilo, da nista izpolnjena razloga iz 1. in 3. točke prejšnjega odstavka, naročniku posredovati potrdilo, ki ga izda pristojni organ v drugi državi članici ali tretji državi. Če država članica ali tretja država teh potrdil ne izdaja ali če ti ne zajemajo vseh primerov iz 1. in 3. točke prejšnjega odstavka,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 Če izvajalec s sedežem v drugi državi članici ali tretji državi dokazila iz tega odstavka ne dostavi v roku 5 (petih) dni po poteku vsakih 6 (šest) mesecev od sklenitve okvirnega sporazuma, se šteje, da je izvajalec ali podizvajalec v enakem položaju, kot če bi bile izpolnjene okoliščine iz prejšnjega odstavka tega člena.</w:t>
      </w:r>
    </w:p>
    <w:p w14:paraId="2F5C5F20" w14:textId="77777777" w:rsidR="005B75E9" w:rsidRPr="006217ED" w:rsidRDefault="005B75E9" w:rsidP="005B75E9">
      <w:pPr>
        <w:keepNext/>
        <w:keepLines/>
        <w:widowControl w:val="0"/>
        <w:tabs>
          <w:tab w:val="left" w:pos="1702"/>
        </w:tabs>
        <w:spacing w:after="0" w:line="240" w:lineRule="auto"/>
        <w:jc w:val="both"/>
        <w:rPr>
          <w:rFonts w:ascii="Open Sans" w:hAnsi="Open Sans" w:cs="Open Sans"/>
          <w:szCs w:val="20"/>
        </w:rPr>
      </w:pPr>
    </w:p>
    <w:p w14:paraId="05BA29BE" w14:textId="77777777" w:rsidR="005B75E9" w:rsidRPr="006217ED" w:rsidRDefault="005B75E9" w:rsidP="005B75E9">
      <w:pPr>
        <w:keepNext/>
        <w:keepLines/>
        <w:numPr>
          <w:ilvl w:val="0"/>
          <w:numId w:val="53"/>
        </w:numPr>
        <w:tabs>
          <w:tab w:val="clear" w:pos="0"/>
        </w:tabs>
        <w:suppressAutoHyphens/>
        <w:spacing w:after="0" w:line="240" w:lineRule="auto"/>
        <w:ind w:left="567" w:hanging="567"/>
        <w:jc w:val="center"/>
        <w:rPr>
          <w:rFonts w:ascii="Open Sans" w:hAnsi="Open Sans" w:cs="Open Sans"/>
          <w:color w:val="000000"/>
          <w:szCs w:val="20"/>
        </w:rPr>
      </w:pPr>
      <w:r w:rsidRPr="006217ED">
        <w:rPr>
          <w:rFonts w:ascii="Open Sans" w:hAnsi="Open Sans" w:cs="Open Sans"/>
          <w:color w:val="000000"/>
          <w:szCs w:val="20"/>
        </w:rPr>
        <w:t>člen</w:t>
      </w:r>
    </w:p>
    <w:p w14:paraId="51E00CB4" w14:textId="77777777" w:rsidR="005B75E9" w:rsidRPr="006217ED" w:rsidRDefault="005B75E9" w:rsidP="005B75E9">
      <w:pPr>
        <w:keepNext/>
        <w:keepLines/>
        <w:widowControl w:val="0"/>
        <w:tabs>
          <w:tab w:val="left" w:pos="1702"/>
        </w:tabs>
        <w:spacing w:after="0" w:line="240" w:lineRule="auto"/>
        <w:jc w:val="both"/>
        <w:rPr>
          <w:rFonts w:ascii="Open Sans" w:hAnsi="Open Sans" w:cs="Open Sans"/>
          <w:szCs w:val="20"/>
        </w:rPr>
      </w:pPr>
    </w:p>
    <w:p w14:paraId="1B543574" w14:textId="77777777" w:rsidR="005B75E9" w:rsidRPr="006217ED" w:rsidRDefault="005B75E9" w:rsidP="005B75E9">
      <w:pPr>
        <w:keepNext/>
        <w:keepLines/>
        <w:widowControl w:val="0"/>
        <w:tabs>
          <w:tab w:val="left" w:pos="1702"/>
        </w:tabs>
        <w:spacing w:after="0" w:line="240" w:lineRule="auto"/>
        <w:jc w:val="both"/>
        <w:rPr>
          <w:rFonts w:ascii="Open Sans" w:hAnsi="Open Sans" w:cs="Open Sans"/>
          <w:szCs w:val="20"/>
        </w:rPr>
      </w:pPr>
      <w:r w:rsidRPr="006217ED">
        <w:rPr>
          <w:rFonts w:ascii="Open Sans" w:hAnsi="Open Sans" w:cs="Open Sans"/>
          <w:szCs w:val="20"/>
        </w:rPr>
        <w:t>V primeru ugotovljene izpolnitve okoliščine iz prvega odstavka prejšnjega člena bo naročnik v roku 5 (petih) dni o tem obvestil izvajalca in takoj, vendar najkasneje 30 (trideset) dni od poteka roka za preverjanje iz prvega odstavka prejšnjega člena, začel nov postopek javnega naročanja.</w:t>
      </w:r>
    </w:p>
    <w:p w14:paraId="08935160" w14:textId="77777777" w:rsidR="005B75E9" w:rsidRPr="006217ED" w:rsidRDefault="005B75E9" w:rsidP="005B75E9">
      <w:pPr>
        <w:keepNext/>
        <w:keepLines/>
        <w:widowControl w:val="0"/>
        <w:tabs>
          <w:tab w:val="left" w:pos="1702"/>
        </w:tabs>
        <w:spacing w:after="0" w:line="240" w:lineRule="auto"/>
        <w:jc w:val="both"/>
        <w:rPr>
          <w:rFonts w:ascii="Open Sans" w:hAnsi="Open Sans" w:cs="Open Sans"/>
          <w:szCs w:val="20"/>
        </w:rPr>
      </w:pPr>
    </w:p>
    <w:p w14:paraId="16A58620" w14:textId="77777777" w:rsidR="005B75E9" w:rsidRPr="006217ED" w:rsidRDefault="005B75E9" w:rsidP="005B75E9">
      <w:pPr>
        <w:keepNext/>
        <w:keepLines/>
        <w:widowControl w:val="0"/>
        <w:tabs>
          <w:tab w:val="left" w:pos="1702"/>
        </w:tabs>
        <w:spacing w:after="0" w:line="240" w:lineRule="auto"/>
        <w:jc w:val="both"/>
        <w:rPr>
          <w:rFonts w:ascii="Open Sans" w:hAnsi="Open Sans" w:cs="Open Sans"/>
          <w:szCs w:val="20"/>
        </w:rPr>
      </w:pPr>
      <w:r w:rsidRPr="006217ED">
        <w:rPr>
          <w:rFonts w:ascii="Open Sans" w:hAnsi="Open Sans" w:cs="Open Sans"/>
          <w:szCs w:val="20"/>
        </w:rPr>
        <w:t>V primeru izpolnitve okoliščine iz prvega odstavka prejšnjega člena pri nominiranih podizvajalcih, lahko izvajalec v roku 10 (desetih) dni po prejemu obvestila iz prejšnjega odstavka zamenja podizvajalca v skladu s 94. členom ZJN-3 in določili tega okvirnega sporazuma, pod pogojem, da ta zamenjava ne predstavlja bistvene spremembe okvirnega sporazuma. V kolikor izvajalec v prej navedenem roku ne predlaga novega podizvajalca ali če naročnik v skladu s 94. členom ZJN-3 pravočasno predlaganega novega podizvajalca zavrne, bo naročnik takoj, vendar najkasneje v roku 45 (petinštiridesetih) dni od poteka roka za preverjanje iz prvega odstavka prejšnjega člena začel nov postopek javnega naročila.</w:t>
      </w:r>
    </w:p>
    <w:p w14:paraId="67174094" w14:textId="77777777" w:rsidR="005B75E9" w:rsidRPr="006217ED" w:rsidRDefault="005B75E9" w:rsidP="005B75E9">
      <w:pPr>
        <w:keepNext/>
        <w:keepLines/>
        <w:widowControl w:val="0"/>
        <w:tabs>
          <w:tab w:val="left" w:pos="1702"/>
        </w:tabs>
        <w:spacing w:after="0" w:line="240" w:lineRule="auto"/>
        <w:jc w:val="both"/>
        <w:rPr>
          <w:rFonts w:ascii="Open Sans" w:hAnsi="Open Sans" w:cs="Open Sans"/>
          <w:szCs w:val="20"/>
        </w:rPr>
      </w:pPr>
    </w:p>
    <w:p w14:paraId="02156E7F" w14:textId="77777777" w:rsidR="005B75E9" w:rsidRPr="006217ED" w:rsidRDefault="005B75E9" w:rsidP="005B75E9">
      <w:pPr>
        <w:keepNext/>
        <w:keepLines/>
        <w:numPr>
          <w:ilvl w:val="0"/>
          <w:numId w:val="53"/>
        </w:numPr>
        <w:tabs>
          <w:tab w:val="clear" w:pos="0"/>
        </w:tabs>
        <w:suppressAutoHyphens/>
        <w:spacing w:after="0" w:line="240" w:lineRule="auto"/>
        <w:ind w:left="567" w:hanging="567"/>
        <w:jc w:val="center"/>
        <w:rPr>
          <w:rFonts w:ascii="Open Sans" w:hAnsi="Open Sans" w:cs="Open Sans"/>
          <w:color w:val="000000"/>
          <w:szCs w:val="20"/>
        </w:rPr>
      </w:pPr>
      <w:r w:rsidRPr="006217ED">
        <w:rPr>
          <w:rFonts w:ascii="Open Sans" w:hAnsi="Open Sans" w:cs="Open Sans"/>
          <w:color w:val="000000"/>
          <w:szCs w:val="20"/>
        </w:rPr>
        <w:t>člen</w:t>
      </w:r>
    </w:p>
    <w:p w14:paraId="0B3CB3DD" w14:textId="77777777" w:rsidR="005B75E9" w:rsidRPr="006217ED" w:rsidRDefault="005B75E9" w:rsidP="005B75E9">
      <w:pPr>
        <w:keepNext/>
        <w:keepLines/>
        <w:widowControl w:val="0"/>
        <w:tabs>
          <w:tab w:val="left" w:pos="1702"/>
        </w:tabs>
        <w:spacing w:after="0" w:line="240" w:lineRule="auto"/>
        <w:jc w:val="both"/>
        <w:rPr>
          <w:rFonts w:ascii="Open Sans" w:hAnsi="Open Sans" w:cs="Open Sans"/>
          <w:szCs w:val="20"/>
        </w:rPr>
      </w:pPr>
    </w:p>
    <w:p w14:paraId="32CCE1D5" w14:textId="3FB431A6" w:rsidR="005B75E9" w:rsidRPr="006217ED" w:rsidRDefault="005B75E9" w:rsidP="005B75E9">
      <w:pPr>
        <w:keepNext/>
        <w:keepLines/>
        <w:widowControl w:val="0"/>
        <w:tabs>
          <w:tab w:val="left" w:pos="1702"/>
        </w:tabs>
        <w:spacing w:after="0" w:line="240" w:lineRule="auto"/>
        <w:jc w:val="both"/>
        <w:rPr>
          <w:rFonts w:ascii="Open Sans" w:hAnsi="Open Sans" w:cs="Open Sans"/>
          <w:szCs w:val="20"/>
        </w:rPr>
      </w:pPr>
      <w:r w:rsidRPr="006217ED">
        <w:rPr>
          <w:rFonts w:ascii="Open Sans" w:hAnsi="Open Sans" w:cs="Open Sans"/>
          <w:szCs w:val="20"/>
        </w:rPr>
        <w:t>Ta okvirni sporazuma je sklenjen pod razveznim pogojem, ki se v primeru izpolnitve okoliščin iz prvega odstavka 2</w:t>
      </w:r>
      <w:r w:rsidR="0042522B">
        <w:rPr>
          <w:rFonts w:ascii="Open Sans" w:hAnsi="Open Sans" w:cs="Open Sans"/>
          <w:szCs w:val="20"/>
        </w:rPr>
        <w:t>9</w:t>
      </w:r>
      <w:r w:rsidRPr="006217ED">
        <w:rPr>
          <w:rFonts w:ascii="Open Sans" w:hAnsi="Open Sans" w:cs="Open Sans"/>
          <w:szCs w:val="20"/>
        </w:rPr>
        <w:t>. člena tega okvirnega sporazuma ter ob upoštevanju prejšnjega člena, uresniči z dnem sklenitve novega okvirnega sporazuma o izvedbi javnega naročila za predmetno naročilo. O datumu sklenitve novega okvirnega sporazuma bo naročnik obvestil izvajalca.</w:t>
      </w:r>
    </w:p>
    <w:p w14:paraId="790069DB" w14:textId="77777777" w:rsidR="005B75E9" w:rsidRPr="006217ED" w:rsidRDefault="005B75E9" w:rsidP="005B75E9">
      <w:pPr>
        <w:keepNext/>
        <w:keepLines/>
        <w:spacing w:after="0" w:line="240" w:lineRule="auto"/>
        <w:jc w:val="both"/>
        <w:rPr>
          <w:rFonts w:ascii="Open Sans" w:hAnsi="Open Sans" w:cs="Open Sans"/>
          <w:szCs w:val="20"/>
        </w:rPr>
      </w:pPr>
    </w:p>
    <w:p w14:paraId="1FE9DE13" w14:textId="77777777" w:rsidR="005B75E9" w:rsidRPr="006217ED" w:rsidRDefault="005B75E9" w:rsidP="005B75E9">
      <w:pPr>
        <w:pStyle w:val="Odstavekseznama"/>
        <w:keepNext/>
        <w:keepLines/>
        <w:numPr>
          <w:ilvl w:val="0"/>
          <w:numId w:val="51"/>
        </w:numPr>
        <w:ind w:left="567" w:hanging="567"/>
        <w:jc w:val="center"/>
        <w:rPr>
          <w:rFonts w:ascii="Open Sans" w:hAnsi="Open Sans" w:cs="Open Sans"/>
          <w:b/>
        </w:rPr>
      </w:pPr>
      <w:r w:rsidRPr="006217ED">
        <w:rPr>
          <w:rFonts w:ascii="Open Sans" w:hAnsi="Open Sans" w:cs="Open Sans"/>
          <w:b/>
        </w:rPr>
        <w:t>SESTAVNI DELI OKVIRNEGA SPORAZUMA</w:t>
      </w:r>
    </w:p>
    <w:p w14:paraId="69F94329" w14:textId="77777777" w:rsidR="005B75E9" w:rsidRPr="006217ED" w:rsidRDefault="005B75E9" w:rsidP="005B75E9">
      <w:pPr>
        <w:keepNext/>
        <w:keepLines/>
        <w:suppressAutoHyphens/>
        <w:spacing w:after="0" w:line="240" w:lineRule="auto"/>
        <w:jc w:val="center"/>
        <w:rPr>
          <w:rFonts w:ascii="Open Sans" w:hAnsi="Open Sans" w:cs="Open Sans"/>
          <w:szCs w:val="20"/>
        </w:rPr>
      </w:pPr>
    </w:p>
    <w:p w14:paraId="1A9267F2" w14:textId="77777777" w:rsidR="005B75E9" w:rsidRPr="006217ED" w:rsidRDefault="005B75E9" w:rsidP="005B75E9">
      <w:pPr>
        <w:keepNext/>
        <w:keepLines/>
        <w:numPr>
          <w:ilvl w:val="0"/>
          <w:numId w:val="53"/>
        </w:numPr>
        <w:tabs>
          <w:tab w:val="clear" w:pos="0"/>
        </w:tabs>
        <w:suppressAutoHyphens/>
        <w:spacing w:after="0" w:line="240" w:lineRule="auto"/>
        <w:ind w:left="567" w:hanging="567"/>
        <w:jc w:val="center"/>
        <w:rPr>
          <w:rFonts w:ascii="Open Sans" w:hAnsi="Open Sans" w:cs="Open Sans"/>
          <w:color w:val="000000"/>
          <w:szCs w:val="20"/>
        </w:rPr>
      </w:pPr>
      <w:r w:rsidRPr="006217ED">
        <w:rPr>
          <w:rFonts w:ascii="Open Sans" w:hAnsi="Open Sans" w:cs="Open Sans"/>
          <w:color w:val="000000"/>
          <w:szCs w:val="20"/>
        </w:rPr>
        <w:t>člen</w:t>
      </w:r>
    </w:p>
    <w:p w14:paraId="7DAA5F8A" w14:textId="77777777" w:rsidR="005B75E9" w:rsidRPr="006217ED" w:rsidRDefault="005B75E9" w:rsidP="005B75E9">
      <w:pPr>
        <w:keepNext/>
        <w:keepLines/>
        <w:spacing w:after="0" w:line="240" w:lineRule="auto"/>
        <w:jc w:val="center"/>
        <w:rPr>
          <w:rFonts w:ascii="Open Sans" w:hAnsi="Open Sans" w:cs="Open Sans"/>
          <w:szCs w:val="20"/>
        </w:rPr>
      </w:pPr>
    </w:p>
    <w:p w14:paraId="0C202CEB" w14:textId="77777777" w:rsidR="005B75E9" w:rsidRPr="006217ED" w:rsidRDefault="005B75E9" w:rsidP="005B75E9">
      <w:pPr>
        <w:keepNext/>
        <w:keepLines/>
        <w:spacing w:after="0" w:line="240" w:lineRule="auto"/>
        <w:jc w:val="both"/>
        <w:rPr>
          <w:rFonts w:ascii="Open Sans" w:hAnsi="Open Sans" w:cs="Open Sans"/>
          <w:szCs w:val="20"/>
        </w:rPr>
      </w:pPr>
      <w:r w:rsidRPr="006217ED">
        <w:rPr>
          <w:rFonts w:ascii="Open Sans" w:hAnsi="Open Sans" w:cs="Open Sans"/>
          <w:szCs w:val="20"/>
        </w:rPr>
        <w:t>Pri tolmačenju tega okvirnega sporazuma in reševanju morebitnih sporov se poleg okvirnega sporazuma ter zakona, ki ureja obligacijska razmerja, upošteva še:</w:t>
      </w:r>
    </w:p>
    <w:p w14:paraId="4967E98B" w14:textId="77777777" w:rsidR="005B75E9" w:rsidRPr="006217ED" w:rsidRDefault="005B75E9" w:rsidP="005B75E9">
      <w:pPr>
        <w:keepNext/>
        <w:keepLines/>
        <w:numPr>
          <w:ilvl w:val="0"/>
          <w:numId w:val="8"/>
        </w:numPr>
        <w:spacing w:after="0" w:line="240" w:lineRule="auto"/>
        <w:jc w:val="both"/>
        <w:rPr>
          <w:rFonts w:ascii="Open Sans" w:hAnsi="Open Sans" w:cs="Open Sans"/>
          <w:szCs w:val="20"/>
        </w:rPr>
      </w:pPr>
      <w:r w:rsidRPr="006217ED">
        <w:rPr>
          <w:rFonts w:ascii="Open Sans" w:hAnsi="Open Sans" w:cs="Open Sans"/>
          <w:szCs w:val="20"/>
        </w:rPr>
        <w:t xml:space="preserve">razpisna dokumentacija, št. ENLJ-SPV-116/26, </w:t>
      </w:r>
    </w:p>
    <w:p w14:paraId="32775FD9" w14:textId="77777777" w:rsidR="005B75E9" w:rsidRPr="006217ED" w:rsidRDefault="005B75E9" w:rsidP="005B75E9">
      <w:pPr>
        <w:keepNext/>
        <w:keepLines/>
        <w:numPr>
          <w:ilvl w:val="0"/>
          <w:numId w:val="8"/>
        </w:numPr>
        <w:spacing w:after="0" w:line="240" w:lineRule="auto"/>
        <w:jc w:val="both"/>
        <w:rPr>
          <w:rFonts w:ascii="Open Sans" w:eastAsia="Calibri" w:hAnsi="Open Sans" w:cs="Open Sans"/>
          <w:szCs w:val="20"/>
          <w:lang w:eastAsia="en-US"/>
        </w:rPr>
      </w:pPr>
      <w:r w:rsidRPr="006217ED">
        <w:rPr>
          <w:rFonts w:ascii="Open Sans" w:eastAsia="Calibri" w:hAnsi="Open Sans" w:cs="Open Sans"/>
          <w:szCs w:val="20"/>
          <w:lang w:eastAsia="en-US"/>
        </w:rPr>
        <w:t xml:space="preserve">Tehnična specifikacija del, ki je priloga št. 1 </w:t>
      </w:r>
      <w:r w:rsidRPr="006217ED">
        <w:rPr>
          <w:rFonts w:ascii="Open Sans" w:hAnsi="Open Sans" w:cs="Open Sans"/>
          <w:szCs w:val="20"/>
        </w:rPr>
        <w:t>tega okvirnega sporazuma</w:t>
      </w:r>
      <w:r w:rsidRPr="006217ED">
        <w:rPr>
          <w:rFonts w:ascii="Open Sans" w:eastAsia="Calibri" w:hAnsi="Open Sans" w:cs="Open Sans"/>
          <w:szCs w:val="20"/>
          <w:lang w:eastAsia="en-US"/>
        </w:rPr>
        <w:t>,</w:t>
      </w:r>
    </w:p>
    <w:p w14:paraId="6D98F614" w14:textId="5005969E" w:rsidR="0042522B" w:rsidRPr="006217ED" w:rsidRDefault="0042522B" w:rsidP="0042522B">
      <w:pPr>
        <w:keepNext/>
        <w:keepLines/>
        <w:numPr>
          <w:ilvl w:val="0"/>
          <w:numId w:val="8"/>
        </w:numPr>
        <w:spacing w:after="0" w:line="240" w:lineRule="auto"/>
        <w:jc w:val="both"/>
        <w:rPr>
          <w:rFonts w:ascii="Open Sans" w:hAnsi="Open Sans" w:cs="Open Sans"/>
          <w:szCs w:val="20"/>
        </w:rPr>
      </w:pPr>
      <w:r w:rsidRPr="006217ED">
        <w:rPr>
          <w:rFonts w:ascii="Open Sans" w:hAnsi="Open Sans" w:cs="Open Sans"/>
          <w:szCs w:val="20"/>
        </w:rPr>
        <w:t>ponudbeni predračun izvajalca</w:t>
      </w:r>
      <w:r>
        <w:rPr>
          <w:rFonts w:ascii="Open Sans" w:hAnsi="Open Sans" w:cs="Open Sans"/>
          <w:szCs w:val="20"/>
        </w:rPr>
        <w:t xml:space="preserve">, podan na pogajanjih </w:t>
      </w:r>
      <w:r w:rsidRPr="006217ED">
        <w:rPr>
          <w:rFonts w:ascii="Open Sans" w:hAnsi="Open Sans" w:cs="Open Sans"/>
          <w:szCs w:val="20"/>
        </w:rPr>
        <w:t xml:space="preserve">dne _______________, ki je priloga št. </w:t>
      </w:r>
      <w:r>
        <w:rPr>
          <w:rFonts w:ascii="Open Sans" w:hAnsi="Open Sans" w:cs="Open Sans"/>
          <w:szCs w:val="20"/>
        </w:rPr>
        <w:t>2</w:t>
      </w:r>
      <w:r w:rsidRPr="006217ED">
        <w:rPr>
          <w:rFonts w:ascii="Open Sans" w:hAnsi="Open Sans" w:cs="Open Sans"/>
          <w:szCs w:val="20"/>
        </w:rPr>
        <w:t xml:space="preserve"> tega okvirnega sporazuma,</w:t>
      </w:r>
    </w:p>
    <w:p w14:paraId="59248D23" w14:textId="3FB9DB86" w:rsidR="005B75E9" w:rsidRPr="006217ED" w:rsidRDefault="005B75E9" w:rsidP="005B75E9">
      <w:pPr>
        <w:keepNext/>
        <w:keepLines/>
        <w:numPr>
          <w:ilvl w:val="0"/>
          <w:numId w:val="8"/>
        </w:numPr>
        <w:spacing w:after="0" w:line="240" w:lineRule="auto"/>
        <w:jc w:val="both"/>
        <w:rPr>
          <w:rFonts w:ascii="Open Sans" w:hAnsi="Open Sans" w:cs="Open Sans"/>
          <w:szCs w:val="20"/>
        </w:rPr>
      </w:pPr>
      <w:r w:rsidRPr="006217ED">
        <w:rPr>
          <w:rFonts w:ascii="Open Sans" w:hAnsi="Open Sans" w:cs="Open Sans"/>
          <w:szCs w:val="20"/>
        </w:rPr>
        <w:t xml:space="preserve">ponudba izvajalca št. __________, podana na pogajanjih dne _________, ki je priloga št. </w:t>
      </w:r>
      <w:r w:rsidR="0042522B">
        <w:rPr>
          <w:rFonts w:ascii="Open Sans" w:hAnsi="Open Sans" w:cs="Open Sans"/>
          <w:szCs w:val="20"/>
        </w:rPr>
        <w:t>3</w:t>
      </w:r>
      <w:r w:rsidRPr="006217ED">
        <w:rPr>
          <w:rFonts w:ascii="Open Sans" w:hAnsi="Open Sans" w:cs="Open Sans"/>
          <w:szCs w:val="20"/>
        </w:rPr>
        <w:t xml:space="preserve"> tega okvirnega sporazuma,</w:t>
      </w:r>
    </w:p>
    <w:p w14:paraId="4EF37088" w14:textId="77777777" w:rsidR="005B75E9" w:rsidRPr="006217ED" w:rsidRDefault="005B75E9" w:rsidP="005B75E9">
      <w:pPr>
        <w:keepNext/>
        <w:keepLines/>
        <w:numPr>
          <w:ilvl w:val="0"/>
          <w:numId w:val="8"/>
        </w:numPr>
        <w:spacing w:after="0" w:line="240" w:lineRule="auto"/>
        <w:jc w:val="both"/>
        <w:rPr>
          <w:rFonts w:ascii="Open Sans" w:hAnsi="Open Sans" w:cs="Open Sans"/>
          <w:szCs w:val="20"/>
        </w:rPr>
      </w:pPr>
      <w:r w:rsidRPr="006217ED">
        <w:rPr>
          <w:rFonts w:ascii="Open Sans" w:hAnsi="Open Sans" w:cs="Open Sans"/>
          <w:szCs w:val="20"/>
        </w:rPr>
        <w:t>Pisni sporazum o skupnih varnostnih ukrepih in ravnanju z okoljem v JAVNEM PODJETJU ENERGETIKA LJUBLJANA d.o.o. ki je priloga št. 4 tega okvirnega sporazuma,</w:t>
      </w:r>
    </w:p>
    <w:p w14:paraId="2B676571" w14:textId="3A3551AC" w:rsidR="005B75E9" w:rsidRDefault="0042522B" w:rsidP="0042522B">
      <w:pPr>
        <w:keepNext/>
        <w:keepLines/>
        <w:numPr>
          <w:ilvl w:val="0"/>
          <w:numId w:val="8"/>
        </w:numPr>
        <w:spacing w:after="0" w:line="240" w:lineRule="auto"/>
        <w:jc w:val="both"/>
        <w:rPr>
          <w:rFonts w:ascii="Open Sans" w:hAnsi="Open Sans" w:cs="Open Sans"/>
          <w:szCs w:val="20"/>
        </w:rPr>
      </w:pPr>
      <w:r w:rsidRPr="006217ED">
        <w:rPr>
          <w:rFonts w:ascii="Open Sans" w:hAnsi="Open Sans" w:cs="Open Sans"/>
          <w:szCs w:val="20"/>
        </w:rPr>
        <w:t>ponudba izvajalca št. __________ z dne _________</w:t>
      </w:r>
      <w:r>
        <w:rPr>
          <w:rFonts w:ascii="Open Sans" w:hAnsi="Open Sans" w:cs="Open Sans"/>
          <w:szCs w:val="20"/>
        </w:rPr>
        <w:t>.</w:t>
      </w:r>
    </w:p>
    <w:p w14:paraId="3459F184" w14:textId="77777777" w:rsidR="0042522B" w:rsidRPr="006217ED" w:rsidRDefault="0042522B" w:rsidP="0042522B">
      <w:pPr>
        <w:keepNext/>
        <w:keepLines/>
        <w:spacing w:after="0" w:line="240" w:lineRule="auto"/>
        <w:ind w:left="360"/>
        <w:jc w:val="both"/>
        <w:rPr>
          <w:rFonts w:ascii="Open Sans" w:hAnsi="Open Sans" w:cs="Open Sans"/>
          <w:szCs w:val="20"/>
        </w:rPr>
      </w:pPr>
    </w:p>
    <w:p w14:paraId="515D84AD" w14:textId="77777777" w:rsidR="0042522B" w:rsidRPr="00F07EB7" w:rsidRDefault="0042522B" w:rsidP="0042522B">
      <w:pPr>
        <w:keepNext/>
        <w:keepLines/>
        <w:spacing w:after="0" w:line="240" w:lineRule="auto"/>
        <w:jc w:val="both"/>
        <w:rPr>
          <w:rFonts w:ascii="Open Sans" w:hAnsi="Open Sans" w:cs="Open Sans"/>
          <w:szCs w:val="20"/>
        </w:rPr>
      </w:pPr>
      <w:r w:rsidRPr="00F07EB7">
        <w:rPr>
          <w:rFonts w:ascii="Open Sans" w:hAnsi="Open Sans" w:cs="Open Sans"/>
          <w:szCs w:val="20"/>
        </w:rPr>
        <w:lastRenderedPageBreak/>
        <w:t>Stranki okvirnega sporazuma sta sporazumni, da je dokumentacija iz prejšnjega odstavka tega člena sestavni del okvirnega sporazuma.</w:t>
      </w:r>
    </w:p>
    <w:p w14:paraId="0BB7CF12" w14:textId="77777777" w:rsidR="0042522B" w:rsidRPr="00F07EB7" w:rsidRDefault="0042522B" w:rsidP="0042522B">
      <w:pPr>
        <w:keepNext/>
        <w:keepLines/>
        <w:spacing w:after="0" w:line="240" w:lineRule="auto"/>
        <w:jc w:val="both"/>
        <w:rPr>
          <w:rFonts w:ascii="Open Sans" w:hAnsi="Open Sans" w:cs="Open Sans"/>
          <w:szCs w:val="20"/>
        </w:rPr>
      </w:pPr>
    </w:p>
    <w:p w14:paraId="4B717910" w14:textId="258FA06F" w:rsidR="005B75E9" w:rsidRPr="006217ED" w:rsidRDefault="0042522B" w:rsidP="0042522B">
      <w:pPr>
        <w:keepNext/>
        <w:keepLines/>
        <w:spacing w:after="0" w:line="240" w:lineRule="auto"/>
        <w:jc w:val="both"/>
        <w:rPr>
          <w:rFonts w:ascii="Open Sans" w:hAnsi="Open Sans" w:cs="Open Sans"/>
          <w:szCs w:val="20"/>
        </w:rPr>
      </w:pPr>
      <w:r w:rsidRPr="00F07EB7">
        <w:rPr>
          <w:rFonts w:ascii="Open Sans" w:hAnsi="Open Sans" w:cs="Open Sans"/>
          <w:szCs w:val="20"/>
        </w:rPr>
        <w:t>V primeru, če si vsebina zgoraj navedenih dokumentov nasprotuje in če volja strank okvirnega sporazuma ni jasno izražena, za razlago volje obeh strank okvirnega sporazuma najprej veljajo določila tega okvirnega sporazuma, nato razpisna dokumentacija, na podlagi katere je bil sklenjen ta okvirni sporazum, potem pa dokumenti v vrstnem redu, kot si sledijo v tem členu</w:t>
      </w:r>
      <w:r w:rsidR="005B75E9" w:rsidRPr="006217ED">
        <w:rPr>
          <w:rFonts w:ascii="Open Sans" w:hAnsi="Open Sans" w:cs="Open Sans"/>
          <w:szCs w:val="20"/>
        </w:rPr>
        <w:t>.</w:t>
      </w:r>
    </w:p>
    <w:p w14:paraId="5B3E2B22" w14:textId="77777777" w:rsidR="005B75E9" w:rsidRPr="006217ED" w:rsidRDefault="005B75E9" w:rsidP="005B75E9">
      <w:pPr>
        <w:keepNext/>
        <w:keepLines/>
        <w:spacing w:after="0" w:line="240" w:lineRule="auto"/>
        <w:jc w:val="both"/>
        <w:rPr>
          <w:rFonts w:ascii="Open Sans" w:hAnsi="Open Sans" w:cs="Open Sans"/>
          <w:color w:val="000000"/>
          <w:szCs w:val="20"/>
        </w:rPr>
      </w:pPr>
    </w:p>
    <w:p w14:paraId="7B09ACC3" w14:textId="77777777" w:rsidR="005B75E9" w:rsidRPr="006217ED" w:rsidRDefault="005B75E9" w:rsidP="005B75E9">
      <w:pPr>
        <w:pStyle w:val="Odstavekseznama"/>
        <w:keepNext/>
        <w:keepLines/>
        <w:numPr>
          <w:ilvl w:val="0"/>
          <w:numId w:val="51"/>
        </w:numPr>
        <w:ind w:left="567" w:hanging="567"/>
        <w:jc w:val="center"/>
        <w:rPr>
          <w:rFonts w:ascii="Open Sans" w:hAnsi="Open Sans" w:cs="Open Sans"/>
          <w:b/>
        </w:rPr>
      </w:pPr>
      <w:r w:rsidRPr="006217ED">
        <w:rPr>
          <w:rFonts w:ascii="Open Sans" w:hAnsi="Open Sans" w:cs="Open Sans"/>
          <w:b/>
        </w:rPr>
        <w:t>PROTIKORUPCIJSKA KLAVZULA</w:t>
      </w:r>
    </w:p>
    <w:p w14:paraId="3D35A6E2" w14:textId="77777777" w:rsidR="005B75E9" w:rsidRPr="006217ED" w:rsidRDefault="005B75E9" w:rsidP="005B75E9">
      <w:pPr>
        <w:keepNext/>
        <w:keepLines/>
        <w:spacing w:after="0" w:line="240" w:lineRule="auto"/>
        <w:jc w:val="center"/>
        <w:rPr>
          <w:rFonts w:ascii="Open Sans" w:hAnsi="Open Sans" w:cs="Open Sans"/>
          <w:szCs w:val="20"/>
        </w:rPr>
      </w:pPr>
    </w:p>
    <w:p w14:paraId="4E4FF143" w14:textId="77777777" w:rsidR="005B75E9" w:rsidRPr="006217ED" w:rsidRDefault="005B75E9" w:rsidP="005B75E9">
      <w:pPr>
        <w:keepNext/>
        <w:keepLines/>
        <w:numPr>
          <w:ilvl w:val="0"/>
          <w:numId w:val="53"/>
        </w:numPr>
        <w:tabs>
          <w:tab w:val="clear" w:pos="0"/>
        </w:tabs>
        <w:suppressAutoHyphens/>
        <w:spacing w:after="0" w:line="240" w:lineRule="auto"/>
        <w:ind w:left="567" w:hanging="567"/>
        <w:jc w:val="center"/>
        <w:rPr>
          <w:rFonts w:ascii="Open Sans" w:hAnsi="Open Sans" w:cs="Open Sans"/>
          <w:color w:val="000000"/>
          <w:szCs w:val="20"/>
        </w:rPr>
      </w:pPr>
      <w:r w:rsidRPr="006217ED">
        <w:rPr>
          <w:rFonts w:ascii="Open Sans" w:hAnsi="Open Sans" w:cs="Open Sans"/>
          <w:color w:val="000000"/>
          <w:szCs w:val="20"/>
        </w:rPr>
        <w:t>člen</w:t>
      </w:r>
    </w:p>
    <w:p w14:paraId="6BE763EA" w14:textId="77777777" w:rsidR="005B75E9" w:rsidRPr="006217ED" w:rsidRDefault="005B75E9" w:rsidP="005B75E9">
      <w:pPr>
        <w:keepNext/>
        <w:keepLines/>
        <w:spacing w:after="0" w:line="240" w:lineRule="auto"/>
        <w:jc w:val="both"/>
        <w:rPr>
          <w:rFonts w:ascii="Open Sans" w:hAnsi="Open Sans" w:cs="Open Sans"/>
          <w:color w:val="000000"/>
          <w:szCs w:val="20"/>
        </w:rPr>
      </w:pPr>
    </w:p>
    <w:p w14:paraId="26F0FA46" w14:textId="77777777" w:rsidR="005B75E9" w:rsidRPr="006217ED" w:rsidRDefault="005B75E9" w:rsidP="005B75E9">
      <w:pPr>
        <w:keepNext/>
        <w:keepLines/>
        <w:spacing w:after="0" w:line="240" w:lineRule="auto"/>
        <w:jc w:val="both"/>
        <w:rPr>
          <w:rFonts w:ascii="Open Sans" w:hAnsi="Open Sans" w:cs="Open Sans"/>
          <w:color w:val="000000"/>
          <w:szCs w:val="20"/>
        </w:rPr>
      </w:pPr>
    </w:p>
    <w:p w14:paraId="56FA505D" w14:textId="77777777" w:rsidR="0042522B" w:rsidRPr="00F07EB7" w:rsidRDefault="0042522B" w:rsidP="0042522B">
      <w:pPr>
        <w:keepNext/>
        <w:keepLines/>
        <w:widowControl w:val="0"/>
        <w:spacing w:after="0" w:line="240" w:lineRule="auto"/>
        <w:ind w:right="-2"/>
        <w:jc w:val="both"/>
        <w:rPr>
          <w:rFonts w:ascii="Open Sans" w:hAnsi="Open Sans" w:cs="Open Sans"/>
          <w:color w:val="000000"/>
          <w:szCs w:val="20"/>
        </w:rPr>
      </w:pPr>
      <w:r w:rsidRPr="00F07EB7">
        <w:rPr>
          <w:rFonts w:ascii="Open Sans" w:hAnsi="Open Sans" w:cs="Open Sans"/>
          <w:color w:val="000000"/>
          <w:szCs w:val="20"/>
        </w:rPr>
        <w:t>V primeru, da se ugotovi, da je pri izvedbi javnega naročila, na podlagi katerega je sklenjen ta okvirni sporazum ali pri izvajanju tega okvirnega sporazuma kdo v imenu ali na račun izvajalca, predstavniku ali posredniku naročnika ali drugega organa ali organizacije iz javnega sektorja obljubil, ponudil ali dal kakšno nedovoljeno korist za pridobitev tega posla ali za sklenitev tega posla pod ugodnejšimi pogoji ali za opustitev dolžnega nadzora nad izvajanjem obveznosti okvirnega sporazuma ali za drugo ravnanje ali opustitev, s katerim je naročniku ali organu ali organizaciji iz javnega sektorja povzročena škoda ali je omogočena pridobitev nedovoljene koristi predstavniku naročnika, predstavniku organa, posredniku organa ali organizacije iz javnega sektorja, izvajalcu ali njegovemu predstavniku, zastopniku, posredniku, je ta okvirni sporazum ničen.</w:t>
      </w:r>
    </w:p>
    <w:p w14:paraId="5BE9E6A9" w14:textId="77777777" w:rsidR="0042522B" w:rsidRPr="00F07EB7" w:rsidRDefault="0042522B" w:rsidP="0042522B">
      <w:pPr>
        <w:keepNext/>
        <w:keepLines/>
        <w:widowControl w:val="0"/>
        <w:spacing w:after="0" w:line="240" w:lineRule="auto"/>
        <w:ind w:right="-2"/>
        <w:jc w:val="both"/>
        <w:rPr>
          <w:rFonts w:ascii="Open Sans" w:hAnsi="Open Sans" w:cs="Open Sans"/>
          <w:color w:val="000000"/>
          <w:szCs w:val="20"/>
        </w:rPr>
      </w:pPr>
    </w:p>
    <w:p w14:paraId="3CA2B8D5" w14:textId="3742CA4C" w:rsidR="005B75E9" w:rsidRPr="006217ED" w:rsidRDefault="0042522B" w:rsidP="0042522B">
      <w:pPr>
        <w:keepNext/>
        <w:keepLines/>
        <w:spacing w:after="0" w:line="240" w:lineRule="auto"/>
        <w:jc w:val="both"/>
        <w:rPr>
          <w:rFonts w:ascii="Open Sans" w:hAnsi="Open Sans" w:cs="Open Sans"/>
          <w:color w:val="000000"/>
          <w:szCs w:val="20"/>
        </w:rPr>
      </w:pPr>
      <w:r w:rsidRPr="00F07EB7">
        <w:rPr>
          <w:rFonts w:ascii="Open Sans" w:hAnsi="Open Sans" w:cs="Open Sans"/>
          <w:color w:val="000000"/>
          <w:szCs w:val="20"/>
        </w:rPr>
        <w:t>Naročnik bo v primeru ugotovitve o domnevnem obstoju dejanskega stanja iz prvega odstavka tega člena ali obvestila Komisije za preprečevanje korupcije Republike Slovenije ali drugih organov, glede njegovega domnevnega nastanka, pričel z ugotavljanjem pogojev ničnosti okvirnega sporazuma iz prejšnjega odstavka tega člena oziroma z drugimi ukrepi v skladu s predpisi Republike Slovenije</w:t>
      </w:r>
      <w:r w:rsidR="005B75E9" w:rsidRPr="006217ED">
        <w:rPr>
          <w:rFonts w:ascii="Open Sans" w:hAnsi="Open Sans" w:cs="Open Sans"/>
          <w:color w:val="000000"/>
          <w:szCs w:val="20"/>
        </w:rPr>
        <w:t>.</w:t>
      </w:r>
    </w:p>
    <w:p w14:paraId="4999926E" w14:textId="77777777" w:rsidR="005B75E9" w:rsidRPr="006217ED" w:rsidRDefault="005B75E9" w:rsidP="005B75E9">
      <w:pPr>
        <w:keepNext/>
        <w:keepLines/>
        <w:spacing w:after="0" w:line="240" w:lineRule="auto"/>
        <w:jc w:val="both"/>
        <w:rPr>
          <w:rFonts w:ascii="Open Sans" w:hAnsi="Open Sans" w:cs="Open Sans"/>
          <w:color w:val="000000"/>
          <w:szCs w:val="20"/>
        </w:rPr>
      </w:pPr>
    </w:p>
    <w:p w14:paraId="239351A4" w14:textId="77777777" w:rsidR="005B75E9" w:rsidRPr="006217ED" w:rsidRDefault="005B75E9" w:rsidP="005B75E9">
      <w:pPr>
        <w:pStyle w:val="Odstavekseznama"/>
        <w:keepNext/>
        <w:keepLines/>
        <w:numPr>
          <w:ilvl w:val="0"/>
          <w:numId w:val="51"/>
        </w:numPr>
        <w:ind w:left="567" w:hanging="567"/>
        <w:jc w:val="center"/>
        <w:rPr>
          <w:rFonts w:ascii="Open Sans" w:hAnsi="Open Sans" w:cs="Open Sans"/>
          <w:b/>
        </w:rPr>
      </w:pPr>
      <w:r w:rsidRPr="006217ED">
        <w:rPr>
          <w:rFonts w:ascii="Open Sans" w:hAnsi="Open Sans" w:cs="Open Sans"/>
          <w:b/>
        </w:rPr>
        <w:t>ODSTOP OZIROMA CESIJA DENARNIH TERJATEV</w:t>
      </w:r>
    </w:p>
    <w:p w14:paraId="65AFC596" w14:textId="77777777" w:rsidR="005B75E9" w:rsidRPr="006217ED" w:rsidRDefault="005B75E9" w:rsidP="005B75E9">
      <w:pPr>
        <w:pStyle w:val="Telobesedila"/>
        <w:keepNext/>
        <w:keepLines/>
        <w:widowControl/>
        <w:numPr>
          <w:ilvl w:val="12"/>
          <w:numId w:val="0"/>
        </w:numPr>
        <w:jc w:val="center"/>
        <w:rPr>
          <w:rFonts w:ascii="Open Sans" w:hAnsi="Open Sans" w:cs="Open Sans"/>
        </w:rPr>
      </w:pPr>
    </w:p>
    <w:p w14:paraId="233BF07F" w14:textId="77777777" w:rsidR="005B75E9" w:rsidRPr="006217ED" w:rsidRDefault="005B75E9" w:rsidP="005B75E9">
      <w:pPr>
        <w:keepNext/>
        <w:keepLines/>
        <w:numPr>
          <w:ilvl w:val="0"/>
          <w:numId w:val="53"/>
        </w:numPr>
        <w:tabs>
          <w:tab w:val="clear" w:pos="0"/>
        </w:tabs>
        <w:suppressAutoHyphens/>
        <w:spacing w:after="0" w:line="240" w:lineRule="auto"/>
        <w:ind w:left="567" w:hanging="567"/>
        <w:jc w:val="center"/>
        <w:rPr>
          <w:rFonts w:ascii="Open Sans" w:hAnsi="Open Sans" w:cs="Open Sans"/>
          <w:color w:val="000000"/>
          <w:szCs w:val="20"/>
        </w:rPr>
      </w:pPr>
      <w:r w:rsidRPr="006217ED">
        <w:rPr>
          <w:rFonts w:ascii="Open Sans" w:hAnsi="Open Sans" w:cs="Open Sans"/>
          <w:color w:val="000000"/>
          <w:szCs w:val="20"/>
        </w:rPr>
        <w:t>člen</w:t>
      </w:r>
    </w:p>
    <w:p w14:paraId="4D860C48" w14:textId="77777777" w:rsidR="005B75E9" w:rsidRPr="006217ED" w:rsidRDefault="005B75E9" w:rsidP="005B75E9">
      <w:pPr>
        <w:keepNext/>
        <w:keepLines/>
        <w:tabs>
          <w:tab w:val="left" w:pos="4820"/>
        </w:tabs>
        <w:spacing w:after="0" w:line="240" w:lineRule="auto"/>
        <w:jc w:val="center"/>
        <w:rPr>
          <w:rFonts w:ascii="Open Sans" w:hAnsi="Open Sans" w:cs="Open Sans"/>
          <w:b/>
          <w:szCs w:val="20"/>
        </w:rPr>
      </w:pPr>
    </w:p>
    <w:p w14:paraId="2A91FF53" w14:textId="3B1DFABC" w:rsidR="005B75E9" w:rsidRPr="006217ED" w:rsidRDefault="0042522B" w:rsidP="005B75E9">
      <w:pPr>
        <w:keepNext/>
        <w:keepLines/>
        <w:spacing w:after="0" w:line="240" w:lineRule="auto"/>
        <w:jc w:val="both"/>
        <w:rPr>
          <w:rFonts w:ascii="Open Sans" w:hAnsi="Open Sans" w:cs="Open Sans"/>
          <w:szCs w:val="20"/>
        </w:rPr>
      </w:pPr>
      <w:r w:rsidRPr="00F07EB7">
        <w:rPr>
          <w:rFonts w:ascii="Open Sans" w:hAnsi="Open Sans" w:cs="Open Sans"/>
          <w:szCs w:val="20"/>
        </w:rPr>
        <w:t>Stranki okvirnega sporazuma se zavezujeta, da velja prepoved odstopa oziroma cesije denarnih terjatev, ki izvirajo iz predmetnega okvirnega sporazuma, drugim pravnim ali fizičnim osebam, razen bankam. V primeru odstopa denarne terjatve drugim pravnim ali fizičnim osebam, razen bankam, odstop nima pravnega učinka</w:t>
      </w:r>
      <w:r w:rsidR="005B75E9" w:rsidRPr="006217ED">
        <w:rPr>
          <w:rFonts w:ascii="Open Sans" w:hAnsi="Open Sans" w:cs="Open Sans"/>
          <w:szCs w:val="20"/>
        </w:rPr>
        <w:t>.</w:t>
      </w:r>
    </w:p>
    <w:p w14:paraId="3DFCCC79" w14:textId="77777777" w:rsidR="005B75E9" w:rsidRPr="006217ED" w:rsidRDefault="005B75E9" w:rsidP="005B75E9">
      <w:pPr>
        <w:keepNext/>
        <w:keepLines/>
        <w:spacing w:after="0" w:line="240" w:lineRule="auto"/>
        <w:jc w:val="both"/>
        <w:rPr>
          <w:rFonts w:ascii="Open Sans" w:hAnsi="Open Sans" w:cs="Open Sans"/>
          <w:color w:val="000000"/>
          <w:szCs w:val="20"/>
        </w:rPr>
      </w:pPr>
    </w:p>
    <w:p w14:paraId="263D1613" w14:textId="77777777" w:rsidR="005B75E9" w:rsidRPr="006217ED" w:rsidRDefault="005B75E9" w:rsidP="005B75E9">
      <w:pPr>
        <w:pStyle w:val="Odstavekseznama"/>
        <w:keepNext/>
        <w:keepLines/>
        <w:numPr>
          <w:ilvl w:val="0"/>
          <w:numId w:val="51"/>
        </w:numPr>
        <w:ind w:left="567" w:hanging="567"/>
        <w:jc w:val="center"/>
        <w:rPr>
          <w:rFonts w:ascii="Open Sans" w:hAnsi="Open Sans" w:cs="Open Sans"/>
          <w:b/>
        </w:rPr>
      </w:pPr>
      <w:r w:rsidRPr="006217ED">
        <w:rPr>
          <w:rFonts w:ascii="Open Sans" w:hAnsi="Open Sans" w:cs="Open Sans"/>
          <w:b/>
        </w:rPr>
        <w:t>REŠEVANJE SPOROV</w:t>
      </w:r>
    </w:p>
    <w:p w14:paraId="1084A1C2" w14:textId="77777777" w:rsidR="005B75E9" w:rsidRPr="006217ED" w:rsidRDefault="005B75E9" w:rsidP="005B75E9">
      <w:pPr>
        <w:keepNext/>
        <w:keepLines/>
        <w:spacing w:after="0" w:line="240" w:lineRule="auto"/>
        <w:jc w:val="center"/>
        <w:rPr>
          <w:rFonts w:ascii="Open Sans" w:hAnsi="Open Sans" w:cs="Open Sans"/>
          <w:szCs w:val="20"/>
        </w:rPr>
      </w:pPr>
    </w:p>
    <w:p w14:paraId="4B3E548F" w14:textId="77777777" w:rsidR="005B75E9" w:rsidRPr="006217ED" w:rsidRDefault="005B75E9" w:rsidP="005B75E9">
      <w:pPr>
        <w:keepNext/>
        <w:keepLines/>
        <w:numPr>
          <w:ilvl w:val="0"/>
          <w:numId w:val="53"/>
        </w:numPr>
        <w:tabs>
          <w:tab w:val="clear" w:pos="0"/>
        </w:tabs>
        <w:suppressAutoHyphens/>
        <w:spacing w:after="0" w:line="240" w:lineRule="auto"/>
        <w:ind w:left="567" w:hanging="567"/>
        <w:jc w:val="center"/>
        <w:rPr>
          <w:rFonts w:ascii="Open Sans" w:hAnsi="Open Sans" w:cs="Open Sans"/>
          <w:color w:val="000000"/>
          <w:szCs w:val="20"/>
        </w:rPr>
      </w:pPr>
      <w:r w:rsidRPr="006217ED">
        <w:rPr>
          <w:rFonts w:ascii="Open Sans" w:hAnsi="Open Sans" w:cs="Open Sans"/>
          <w:color w:val="000000"/>
          <w:szCs w:val="20"/>
        </w:rPr>
        <w:t>člen</w:t>
      </w:r>
    </w:p>
    <w:p w14:paraId="313EDDEC" w14:textId="77777777" w:rsidR="005B75E9" w:rsidRPr="006217ED" w:rsidRDefault="005B75E9" w:rsidP="005B75E9">
      <w:pPr>
        <w:keepNext/>
        <w:keepLines/>
        <w:spacing w:after="0" w:line="240" w:lineRule="auto"/>
        <w:jc w:val="both"/>
        <w:rPr>
          <w:rFonts w:ascii="Open Sans" w:hAnsi="Open Sans" w:cs="Open Sans"/>
          <w:szCs w:val="20"/>
        </w:rPr>
      </w:pPr>
    </w:p>
    <w:p w14:paraId="42F57277" w14:textId="77777777" w:rsidR="0042522B" w:rsidRPr="00F07EB7" w:rsidRDefault="0042522B" w:rsidP="0042522B">
      <w:pPr>
        <w:pStyle w:val="tekst1"/>
        <w:keepNext/>
        <w:keepLines/>
        <w:spacing w:before="0" w:line="240" w:lineRule="auto"/>
        <w:rPr>
          <w:rFonts w:ascii="Open Sans" w:eastAsia="Calibri" w:hAnsi="Open Sans" w:cs="Open Sans"/>
          <w:lang w:eastAsia="en-US"/>
        </w:rPr>
      </w:pPr>
      <w:r w:rsidRPr="00F07EB7">
        <w:rPr>
          <w:rFonts w:ascii="Open Sans" w:eastAsia="Calibri" w:hAnsi="Open Sans" w:cs="Open Sans"/>
          <w:lang w:eastAsia="en-US"/>
        </w:rPr>
        <w:t>Morebitne spore, ki bi nastali v zvezi z izvajanjem tega okvirnega sporazuma, bosta stranki skušali rešiti sporazumno.</w:t>
      </w:r>
    </w:p>
    <w:p w14:paraId="5D350B0E" w14:textId="77777777" w:rsidR="0042522B" w:rsidRPr="00F07EB7" w:rsidRDefault="0042522B" w:rsidP="0042522B">
      <w:pPr>
        <w:pStyle w:val="tekst1"/>
        <w:keepNext/>
        <w:keepLines/>
        <w:spacing w:before="0" w:line="240" w:lineRule="auto"/>
        <w:rPr>
          <w:rFonts w:ascii="Open Sans" w:eastAsia="Calibri" w:hAnsi="Open Sans" w:cs="Open Sans"/>
          <w:lang w:eastAsia="en-US"/>
        </w:rPr>
      </w:pPr>
    </w:p>
    <w:p w14:paraId="56F61165" w14:textId="77777777" w:rsidR="0042522B" w:rsidRPr="00F07EB7" w:rsidRDefault="0042522B" w:rsidP="0042522B">
      <w:pPr>
        <w:keepNext/>
        <w:keepLines/>
        <w:tabs>
          <w:tab w:val="left" w:pos="567"/>
          <w:tab w:val="left" w:pos="1418"/>
          <w:tab w:val="left" w:pos="1702"/>
        </w:tabs>
        <w:spacing w:after="0" w:line="240" w:lineRule="auto"/>
        <w:jc w:val="both"/>
        <w:rPr>
          <w:rFonts w:ascii="Open Sans" w:hAnsi="Open Sans" w:cs="Open Sans"/>
          <w:szCs w:val="20"/>
        </w:rPr>
      </w:pPr>
      <w:r w:rsidRPr="00F07EB7">
        <w:rPr>
          <w:rFonts w:ascii="Open Sans" w:hAnsi="Open Sans" w:cs="Open Sans"/>
          <w:szCs w:val="20"/>
        </w:rPr>
        <w:t>Če spora ne bo možno rešiti sporazumno, lahko vsaka stranka okvirnega sporazuma sproži postopek za rešitev spora pri stvarno pristojnem sodišču v Ljubljani.</w:t>
      </w:r>
    </w:p>
    <w:p w14:paraId="39062C74" w14:textId="77777777" w:rsidR="0042522B" w:rsidRPr="00F07EB7" w:rsidRDefault="0042522B" w:rsidP="0042522B">
      <w:pPr>
        <w:pStyle w:val="tekst1"/>
        <w:keepNext/>
        <w:keepLines/>
        <w:spacing w:before="0" w:line="240" w:lineRule="auto"/>
        <w:rPr>
          <w:rFonts w:ascii="Open Sans" w:hAnsi="Open Sans" w:cs="Open Sans"/>
        </w:rPr>
      </w:pPr>
    </w:p>
    <w:p w14:paraId="693ED79D" w14:textId="3CE43309" w:rsidR="005B75E9" w:rsidRPr="006217ED" w:rsidRDefault="0042522B" w:rsidP="0042522B">
      <w:pPr>
        <w:pStyle w:val="tekst1"/>
        <w:keepNext/>
        <w:keepLines/>
        <w:spacing w:before="0" w:line="240" w:lineRule="auto"/>
        <w:rPr>
          <w:rFonts w:ascii="Open Sans" w:eastAsia="Calibri" w:hAnsi="Open Sans" w:cs="Open Sans"/>
          <w:lang w:eastAsia="en-US"/>
        </w:rPr>
      </w:pPr>
      <w:r w:rsidRPr="00F07EB7">
        <w:rPr>
          <w:rFonts w:ascii="Open Sans" w:hAnsi="Open Sans" w:cs="Open Sans"/>
        </w:rPr>
        <w:t>Vsi spori, ki izhajajo iz tega okvirnega sporazuma ali so z njim kakorkoli povezani, se rešujejo skladno z materialnim in procesnim pravom Republike Slovenije</w:t>
      </w:r>
      <w:r w:rsidR="005B75E9" w:rsidRPr="006217ED">
        <w:rPr>
          <w:rFonts w:ascii="Open Sans" w:eastAsia="Calibri" w:hAnsi="Open Sans" w:cs="Open Sans"/>
          <w:lang w:eastAsia="en-US"/>
        </w:rPr>
        <w:t>.</w:t>
      </w:r>
    </w:p>
    <w:p w14:paraId="2AE28BE9" w14:textId="77777777" w:rsidR="005B75E9" w:rsidRPr="006217ED" w:rsidRDefault="005B75E9" w:rsidP="005B75E9">
      <w:pPr>
        <w:pStyle w:val="tekst1"/>
        <w:keepNext/>
        <w:keepLines/>
        <w:spacing w:before="0" w:line="240" w:lineRule="auto"/>
        <w:rPr>
          <w:rFonts w:ascii="Open Sans" w:hAnsi="Open Sans" w:cs="Open Sans"/>
        </w:rPr>
      </w:pPr>
    </w:p>
    <w:p w14:paraId="501E365F" w14:textId="77777777" w:rsidR="005B75E9" w:rsidRPr="006217ED" w:rsidRDefault="005B75E9" w:rsidP="005B75E9">
      <w:pPr>
        <w:pStyle w:val="Odstavekseznama"/>
        <w:keepNext/>
        <w:keepLines/>
        <w:numPr>
          <w:ilvl w:val="0"/>
          <w:numId w:val="51"/>
        </w:numPr>
        <w:ind w:left="567" w:hanging="567"/>
        <w:jc w:val="center"/>
        <w:rPr>
          <w:rFonts w:ascii="Open Sans" w:hAnsi="Open Sans" w:cs="Open Sans"/>
          <w:b/>
        </w:rPr>
      </w:pPr>
      <w:r w:rsidRPr="006217ED">
        <w:rPr>
          <w:rFonts w:ascii="Open Sans" w:hAnsi="Open Sans" w:cs="Open Sans"/>
          <w:b/>
        </w:rPr>
        <w:t>OSTALE DOLOČBE</w:t>
      </w:r>
    </w:p>
    <w:p w14:paraId="3218B45A" w14:textId="77777777" w:rsidR="005B75E9" w:rsidRPr="006217ED" w:rsidRDefault="005B75E9" w:rsidP="005B75E9">
      <w:pPr>
        <w:keepNext/>
        <w:keepLines/>
        <w:spacing w:after="0" w:line="240" w:lineRule="auto"/>
        <w:jc w:val="center"/>
        <w:rPr>
          <w:rFonts w:ascii="Open Sans" w:hAnsi="Open Sans" w:cs="Open Sans"/>
          <w:color w:val="000000"/>
          <w:szCs w:val="20"/>
        </w:rPr>
      </w:pPr>
    </w:p>
    <w:p w14:paraId="78CBB25D" w14:textId="77777777" w:rsidR="005B75E9" w:rsidRPr="006217ED" w:rsidRDefault="005B75E9" w:rsidP="005B75E9">
      <w:pPr>
        <w:keepNext/>
        <w:keepLines/>
        <w:numPr>
          <w:ilvl w:val="0"/>
          <w:numId w:val="53"/>
        </w:numPr>
        <w:tabs>
          <w:tab w:val="clear" w:pos="0"/>
        </w:tabs>
        <w:suppressAutoHyphens/>
        <w:spacing w:after="0" w:line="240" w:lineRule="auto"/>
        <w:ind w:left="567" w:hanging="567"/>
        <w:jc w:val="center"/>
        <w:rPr>
          <w:rFonts w:ascii="Open Sans" w:hAnsi="Open Sans" w:cs="Open Sans"/>
          <w:color w:val="000000"/>
          <w:szCs w:val="20"/>
        </w:rPr>
      </w:pPr>
      <w:r w:rsidRPr="006217ED">
        <w:rPr>
          <w:rFonts w:ascii="Open Sans" w:hAnsi="Open Sans" w:cs="Open Sans"/>
          <w:color w:val="000000"/>
          <w:szCs w:val="20"/>
        </w:rPr>
        <w:lastRenderedPageBreak/>
        <w:t>člen</w:t>
      </w:r>
    </w:p>
    <w:p w14:paraId="3986998A" w14:textId="77777777" w:rsidR="005B75E9" w:rsidRPr="006217ED" w:rsidRDefault="005B75E9" w:rsidP="005B75E9">
      <w:pPr>
        <w:keepNext/>
        <w:keepLines/>
        <w:spacing w:after="0" w:line="240" w:lineRule="auto"/>
        <w:jc w:val="both"/>
        <w:rPr>
          <w:rFonts w:ascii="Open Sans" w:hAnsi="Open Sans" w:cs="Open Sans"/>
          <w:szCs w:val="20"/>
        </w:rPr>
      </w:pPr>
    </w:p>
    <w:p w14:paraId="7BBD116E" w14:textId="214C1A78" w:rsidR="005B75E9" w:rsidRPr="006217ED" w:rsidRDefault="0042522B" w:rsidP="005B75E9">
      <w:pPr>
        <w:keepNext/>
        <w:keepLines/>
        <w:tabs>
          <w:tab w:val="left" w:pos="4820"/>
        </w:tabs>
        <w:spacing w:after="0" w:line="240" w:lineRule="auto"/>
        <w:jc w:val="both"/>
        <w:rPr>
          <w:rFonts w:ascii="Open Sans" w:hAnsi="Open Sans" w:cs="Open Sans"/>
          <w:szCs w:val="20"/>
        </w:rPr>
      </w:pPr>
      <w:r w:rsidRPr="00F07EB7">
        <w:rPr>
          <w:rFonts w:ascii="Open Sans" w:hAnsi="Open Sans" w:cs="Open Sans"/>
          <w:szCs w:val="20"/>
        </w:rPr>
        <w:t xml:space="preserve">Ta okvirni sporazum v celoti zavezuje tudi morebitne vsakokratne pravne naslednike vsake od strank okvirnega sporazuma, </w:t>
      </w:r>
      <w:r w:rsidRPr="00F04784">
        <w:rPr>
          <w:rFonts w:ascii="Open Sans" w:hAnsi="Open Sans" w:cs="Open Sans"/>
          <w:szCs w:val="20"/>
        </w:rPr>
        <w:t>upoštevaje predpise s področja javnega naročanja</w:t>
      </w:r>
      <w:r w:rsidR="005B75E9" w:rsidRPr="006217ED">
        <w:rPr>
          <w:rFonts w:ascii="Open Sans" w:hAnsi="Open Sans" w:cs="Open Sans"/>
          <w:szCs w:val="20"/>
        </w:rPr>
        <w:t>.</w:t>
      </w:r>
    </w:p>
    <w:p w14:paraId="1F52A20C" w14:textId="77777777" w:rsidR="005B75E9" w:rsidRPr="006217ED" w:rsidRDefault="005B75E9" w:rsidP="005B75E9">
      <w:pPr>
        <w:keepNext/>
        <w:keepLines/>
        <w:tabs>
          <w:tab w:val="left" w:pos="4820"/>
        </w:tabs>
        <w:spacing w:after="0" w:line="240" w:lineRule="auto"/>
        <w:jc w:val="both"/>
        <w:rPr>
          <w:rFonts w:ascii="Open Sans" w:hAnsi="Open Sans" w:cs="Open Sans"/>
          <w:szCs w:val="20"/>
        </w:rPr>
      </w:pPr>
    </w:p>
    <w:p w14:paraId="401F6E37" w14:textId="77777777" w:rsidR="005B75E9" w:rsidRPr="006217ED" w:rsidRDefault="005B75E9" w:rsidP="005B75E9">
      <w:pPr>
        <w:keepNext/>
        <w:keepLines/>
        <w:numPr>
          <w:ilvl w:val="0"/>
          <w:numId w:val="53"/>
        </w:numPr>
        <w:tabs>
          <w:tab w:val="clear" w:pos="0"/>
        </w:tabs>
        <w:suppressAutoHyphens/>
        <w:spacing w:after="0" w:line="240" w:lineRule="auto"/>
        <w:ind w:left="567" w:hanging="567"/>
        <w:jc w:val="center"/>
        <w:rPr>
          <w:rFonts w:ascii="Open Sans" w:hAnsi="Open Sans" w:cs="Open Sans"/>
          <w:color w:val="000000"/>
          <w:szCs w:val="20"/>
        </w:rPr>
      </w:pPr>
      <w:r w:rsidRPr="006217ED">
        <w:rPr>
          <w:rFonts w:ascii="Open Sans" w:hAnsi="Open Sans" w:cs="Open Sans"/>
          <w:color w:val="000000"/>
          <w:szCs w:val="20"/>
        </w:rPr>
        <w:t>člen</w:t>
      </w:r>
    </w:p>
    <w:p w14:paraId="10D4153E" w14:textId="77777777" w:rsidR="005B75E9" w:rsidRPr="006217ED" w:rsidRDefault="005B75E9" w:rsidP="005B75E9">
      <w:pPr>
        <w:keepNext/>
        <w:keepLines/>
        <w:tabs>
          <w:tab w:val="left" w:pos="4820"/>
        </w:tabs>
        <w:spacing w:after="0" w:line="240" w:lineRule="auto"/>
        <w:jc w:val="both"/>
        <w:rPr>
          <w:rFonts w:ascii="Open Sans" w:hAnsi="Open Sans" w:cs="Open Sans"/>
          <w:szCs w:val="20"/>
        </w:rPr>
      </w:pPr>
    </w:p>
    <w:p w14:paraId="333F9629" w14:textId="77777777" w:rsidR="005B75E9" w:rsidRPr="006217ED" w:rsidRDefault="005B75E9" w:rsidP="005B75E9">
      <w:pPr>
        <w:keepNext/>
        <w:keepLines/>
        <w:tabs>
          <w:tab w:val="left" w:pos="4820"/>
        </w:tabs>
        <w:spacing w:after="0" w:line="240" w:lineRule="auto"/>
        <w:jc w:val="both"/>
        <w:rPr>
          <w:rFonts w:ascii="Open Sans" w:hAnsi="Open Sans" w:cs="Open Sans"/>
          <w:szCs w:val="20"/>
        </w:rPr>
      </w:pPr>
      <w:r w:rsidRPr="006217ED">
        <w:rPr>
          <w:rFonts w:ascii="Open Sans" w:hAnsi="Open Sans" w:cs="Open Sans"/>
          <w:szCs w:val="20"/>
        </w:rPr>
        <w:t>Morebitne spremembe ali dopolnitve okvirnega sporazuma so veljavne le, če jih stranki okvirnega sporazuma skleneta v obliki pisnega aneksa k temu okvirnemu sporazumu, ki ga podpišeta obe stranki okvirnega sporazuma.</w:t>
      </w:r>
    </w:p>
    <w:p w14:paraId="297063EF" w14:textId="77777777" w:rsidR="005B75E9" w:rsidRPr="006217ED" w:rsidRDefault="005B75E9" w:rsidP="005B75E9">
      <w:pPr>
        <w:keepNext/>
        <w:keepLines/>
        <w:tabs>
          <w:tab w:val="left" w:pos="4820"/>
        </w:tabs>
        <w:spacing w:after="0" w:line="240" w:lineRule="auto"/>
        <w:jc w:val="both"/>
        <w:rPr>
          <w:rFonts w:ascii="Open Sans" w:hAnsi="Open Sans" w:cs="Open Sans"/>
          <w:szCs w:val="20"/>
        </w:rPr>
      </w:pPr>
    </w:p>
    <w:p w14:paraId="57B694C6" w14:textId="77777777" w:rsidR="005B75E9" w:rsidRPr="006217ED" w:rsidRDefault="005B75E9" w:rsidP="005B75E9">
      <w:pPr>
        <w:keepNext/>
        <w:keepLines/>
        <w:tabs>
          <w:tab w:val="left" w:pos="4820"/>
        </w:tabs>
        <w:spacing w:after="0" w:line="240" w:lineRule="auto"/>
        <w:jc w:val="both"/>
        <w:rPr>
          <w:rFonts w:ascii="Open Sans" w:hAnsi="Open Sans" w:cs="Open Sans"/>
          <w:szCs w:val="20"/>
        </w:rPr>
      </w:pPr>
      <w:r w:rsidRPr="006217ED">
        <w:rPr>
          <w:rFonts w:ascii="Open Sans" w:hAnsi="Open Sans" w:cs="Open Sans"/>
          <w:szCs w:val="20"/>
        </w:rPr>
        <w:t>Če katerokoli od določil okvirnega sporazuma je ali postane neveljavno, to ne vpliva na ostala določila okvirnega sporazuma. Neveljavno določilo se nadomesti z veljavnim, ki mora čim bolj ustrezati namenu, ki sta ga  želeli doseči stranki okvirnega sporazuma z neveljavnim določilom.</w:t>
      </w:r>
    </w:p>
    <w:p w14:paraId="12765EAD" w14:textId="77777777" w:rsidR="005B75E9" w:rsidRPr="006217ED" w:rsidRDefault="005B75E9" w:rsidP="005B75E9">
      <w:pPr>
        <w:keepNext/>
        <w:keepLines/>
        <w:tabs>
          <w:tab w:val="left" w:pos="4820"/>
        </w:tabs>
        <w:spacing w:after="0" w:line="240" w:lineRule="auto"/>
        <w:jc w:val="both"/>
        <w:rPr>
          <w:rFonts w:ascii="Open Sans" w:hAnsi="Open Sans" w:cs="Open Sans"/>
          <w:szCs w:val="20"/>
        </w:rPr>
      </w:pPr>
    </w:p>
    <w:p w14:paraId="621AD828" w14:textId="77777777" w:rsidR="005B75E9" w:rsidRPr="006217ED" w:rsidRDefault="005B75E9" w:rsidP="005B75E9">
      <w:pPr>
        <w:keepNext/>
        <w:keepLines/>
        <w:tabs>
          <w:tab w:val="left" w:pos="4820"/>
        </w:tabs>
        <w:spacing w:after="0" w:line="240" w:lineRule="auto"/>
        <w:jc w:val="both"/>
        <w:rPr>
          <w:rFonts w:ascii="Open Sans" w:hAnsi="Open Sans" w:cs="Open Sans"/>
          <w:szCs w:val="20"/>
        </w:rPr>
      </w:pPr>
      <w:r w:rsidRPr="006217ED">
        <w:rPr>
          <w:rFonts w:ascii="Open Sans" w:hAnsi="Open Sans" w:cs="Open Sans"/>
          <w:szCs w:val="20"/>
        </w:rPr>
        <w:t>Izvajalec s podpisom tega okvirnega sporazuma jamči, da mu je poznan predmet okvirnega sporazuma in vsi riziki, ki bodo spremljali izvedbo, da je seznanjen z razpisnimi zahtevami in s tehnično dokumentacijo, ter da so mu razumljivi in jasni pogoji in okoliščine za pravilno izvedbo obveznosti iz okvirnega sporazuma.</w:t>
      </w:r>
    </w:p>
    <w:p w14:paraId="3AE3510C" w14:textId="77777777" w:rsidR="005B75E9" w:rsidRPr="006217ED" w:rsidRDefault="005B75E9" w:rsidP="005B75E9">
      <w:pPr>
        <w:keepNext/>
        <w:keepLines/>
        <w:tabs>
          <w:tab w:val="left" w:pos="4820"/>
        </w:tabs>
        <w:spacing w:after="0" w:line="240" w:lineRule="auto"/>
        <w:jc w:val="both"/>
        <w:rPr>
          <w:rFonts w:ascii="Open Sans" w:hAnsi="Open Sans" w:cs="Open Sans"/>
          <w:szCs w:val="20"/>
        </w:rPr>
      </w:pPr>
    </w:p>
    <w:p w14:paraId="3DA8FD05" w14:textId="77777777" w:rsidR="005B75E9" w:rsidRPr="006217ED" w:rsidRDefault="005B75E9" w:rsidP="005B75E9">
      <w:pPr>
        <w:keepNext/>
        <w:keepLines/>
        <w:numPr>
          <w:ilvl w:val="0"/>
          <w:numId w:val="53"/>
        </w:numPr>
        <w:tabs>
          <w:tab w:val="clear" w:pos="0"/>
        </w:tabs>
        <w:suppressAutoHyphens/>
        <w:spacing w:after="0" w:line="240" w:lineRule="auto"/>
        <w:ind w:left="567" w:hanging="567"/>
        <w:jc w:val="center"/>
        <w:rPr>
          <w:rFonts w:ascii="Open Sans" w:hAnsi="Open Sans" w:cs="Open Sans"/>
          <w:color w:val="000000"/>
          <w:szCs w:val="20"/>
        </w:rPr>
      </w:pPr>
      <w:r w:rsidRPr="006217ED">
        <w:rPr>
          <w:rFonts w:ascii="Open Sans" w:hAnsi="Open Sans" w:cs="Open Sans"/>
          <w:color w:val="000000"/>
          <w:szCs w:val="20"/>
        </w:rPr>
        <w:t>člen</w:t>
      </w:r>
    </w:p>
    <w:p w14:paraId="16FF837C" w14:textId="77777777" w:rsidR="005B75E9" w:rsidRPr="006217ED" w:rsidRDefault="005B75E9" w:rsidP="005B75E9">
      <w:pPr>
        <w:keepNext/>
        <w:keepLines/>
        <w:tabs>
          <w:tab w:val="left" w:pos="4820"/>
        </w:tabs>
        <w:spacing w:after="0" w:line="240" w:lineRule="auto"/>
        <w:jc w:val="both"/>
        <w:rPr>
          <w:rFonts w:ascii="Open Sans" w:hAnsi="Open Sans" w:cs="Open Sans"/>
          <w:szCs w:val="20"/>
        </w:rPr>
      </w:pPr>
    </w:p>
    <w:p w14:paraId="6363D747" w14:textId="77777777" w:rsidR="005B75E9" w:rsidRPr="006217ED" w:rsidRDefault="005B75E9" w:rsidP="005B75E9">
      <w:pPr>
        <w:keepNext/>
        <w:keepLines/>
        <w:tabs>
          <w:tab w:val="left" w:pos="4820"/>
        </w:tabs>
        <w:spacing w:after="0" w:line="240" w:lineRule="auto"/>
        <w:jc w:val="both"/>
        <w:rPr>
          <w:rFonts w:ascii="Open Sans" w:hAnsi="Open Sans" w:cs="Open Sans"/>
          <w:szCs w:val="20"/>
        </w:rPr>
      </w:pPr>
      <w:r w:rsidRPr="006217ED">
        <w:rPr>
          <w:rFonts w:ascii="Open Sans" w:hAnsi="Open Sans" w:cs="Open Sans"/>
          <w:szCs w:val="20"/>
        </w:rPr>
        <w:t>Vsebina tega okvirnega sporazuma kot tudi dokumentacija, ki je njegov sestavni del oziroma se nanaša na ta okvirni sporazum in njegovo izvajanje se šteje za poslovno skrivnost, razen informacij, ki v skladu z veljavnimi predpisi štejejo za javne.</w:t>
      </w:r>
    </w:p>
    <w:p w14:paraId="0846B795" w14:textId="77777777" w:rsidR="005B75E9" w:rsidRPr="006217ED" w:rsidRDefault="005B75E9" w:rsidP="005B75E9">
      <w:pPr>
        <w:keepNext/>
        <w:keepLines/>
        <w:tabs>
          <w:tab w:val="left" w:pos="4820"/>
        </w:tabs>
        <w:spacing w:after="0" w:line="240" w:lineRule="auto"/>
        <w:jc w:val="both"/>
        <w:rPr>
          <w:rFonts w:ascii="Open Sans" w:hAnsi="Open Sans" w:cs="Open Sans"/>
          <w:szCs w:val="20"/>
        </w:rPr>
      </w:pPr>
    </w:p>
    <w:p w14:paraId="1BFD7B1D" w14:textId="77777777" w:rsidR="005B75E9" w:rsidRPr="006217ED" w:rsidRDefault="005B75E9" w:rsidP="005B75E9">
      <w:pPr>
        <w:keepNext/>
        <w:keepLines/>
        <w:numPr>
          <w:ilvl w:val="0"/>
          <w:numId w:val="53"/>
        </w:numPr>
        <w:tabs>
          <w:tab w:val="clear" w:pos="0"/>
        </w:tabs>
        <w:suppressAutoHyphens/>
        <w:spacing w:after="0" w:line="240" w:lineRule="auto"/>
        <w:ind w:left="567" w:hanging="567"/>
        <w:jc w:val="center"/>
        <w:rPr>
          <w:rFonts w:ascii="Open Sans" w:hAnsi="Open Sans" w:cs="Open Sans"/>
          <w:color w:val="000000"/>
          <w:szCs w:val="20"/>
        </w:rPr>
      </w:pPr>
      <w:r w:rsidRPr="006217ED">
        <w:rPr>
          <w:rFonts w:ascii="Open Sans" w:hAnsi="Open Sans" w:cs="Open Sans"/>
          <w:color w:val="000000"/>
          <w:szCs w:val="20"/>
        </w:rPr>
        <w:t>člen</w:t>
      </w:r>
    </w:p>
    <w:p w14:paraId="6668D2E9" w14:textId="77777777" w:rsidR="005B75E9" w:rsidRPr="006217ED" w:rsidRDefault="005B75E9" w:rsidP="005B75E9">
      <w:pPr>
        <w:keepNext/>
        <w:keepLines/>
        <w:tabs>
          <w:tab w:val="left" w:pos="4820"/>
        </w:tabs>
        <w:spacing w:after="0" w:line="240" w:lineRule="auto"/>
        <w:jc w:val="both"/>
        <w:rPr>
          <w:rFonts w:ascii="Open Sans" w:hAnsi="Open Sans" w:cs="Open Sans"/>
          <w:szCs w:val="20"/>
        </w:rPr>
      </w:pPr>
    </w:p>
    <w:p w14:paraId="5E702A81" w14:textId="77777777" w:rsidR="005B75E9" w:rsidRPr="006217ED" w:rsidRDefault="005B75E9" w:rsidP="005B75E9">
      <w:pPr>
        <w:keepNext/>
        <w:keepLines/>
        <w:tabs>
          <w:tab w:val="left" w:pos="4820"/>
        </w:tabs>
        <w:spacing w:after="0" w:line="240" w:lineRule="auto"/>
        <w:jc w:val="both"/>
        <w:rPr>
          <w:rFonts w:ascii="Open Sans" w:hAnsi="Open Sans" w:cs="Open Sans"/>
          <w:szCs w:val="20"/>
        </w:rPr>
      </w:pPr>
      <w:r w:rsidRPr="006217ED">
        <w:rPr>
          <w:rFonts w:ascii="Open Sans" w:hAnsi="Open Sans" w:cs="Open Sans"/>
          <w:szCs w:val="20"/>
        </w:rPr>
        <w:t>Za urejanje razmerij, ki niso urejena s tem okvirnim sporazumom, se uporabljajo določila zakona, ki ureja obligacijska razmerja.</w:t>
      </w:r>
    </w:p>
    <w:p w14:paraId="101B8C5B" w14:textId="77777777" w:rsidR="005B75E9" w:rsidRPr="006217ED" w:rsidRDefault="005B75E9" w:rsidP="005B75E9">
      <w:pPr>
        <w:keepNext/>
        <w:keepLines/>
        <w:tabs>
          <w:tab w:val="left" w:pos="4820"/>
        </w:tabs>
        <w:spacing w:after="0" w:line="240" w:lineRule="auto"/>
        <w:jc w:val="both"/>
        <w:rPr>
          <w:rFonts w:ascii="Open Sans" w:hAnsi="Open Sans" w:cs="Open Sans"/>
          <w:szCs w:val="20"/>
        </w:rPr>
      </w:pPr>
      <w:r w:rsidRPr="006217ED">
        <w:rPr>
          <w:rFonts w:ascii="Open Sans" w:hAnsi="Open Sans" w:cs="Open Sans"/>
          <w:szCs w:val="20"/>
        </w:rPr>
        <w:t xml:space="preserve"> </w:t>
      </w:r>
    </w:p>
    <w:p w14:paraId="0BE42B58" w14:textId="77777777" w:rsidR="005B75E9" w:rsidRPr="006217ED" w:rsidRDefault="005B75E9" w:rsidP="005B75E9">
      <w:pPr>
        <w:keepNext/>
        <w:keepLines/>
        <w:numPr>
          <w:ilvl w:val="0"/>
          <w:numId w:val="53"/>
        </w:numPr>
        <w:tabs>
          <w:tab w:val="clear" w:pos="0"/>
        </w:tabs>
        <w:suppressAutoHyphens/>
        <w:spacing w:after="0" w:line="240" w:lineRule="auto"/>
        <w:ind w:left="567" w:hanging="567"/>
        <w:jc w:val="center"/>
        <w:rPr>
          <w:rFonts w:ascii="Open Sans" w:hAnsi="Open Sans" w:cs="Open Sans"/>
          <w:color w:val="000000"/>
          <w:szCs w:val="20"/>
        </w:rPr>
      </w:pPr>
      <w:r w:rsidRPr="006217ED">
        <w:rPr>
          <w:rFonts w:ascii="Open Sans" w:hAnsi="Open Sans" w:cs="Open Sans"/>
          <w:color w:val="000000"/>
          <w:szCs w:val="20"/>
        </w:rPr>
        <w:t>člen</w:t>
      </w:r>
    </w:p>
    <w:p w14:paraId="4B5F8FDB" w14:textId="77777777" w:rsidR="005B75E9" w:rsidRPr="006217ED" w:rsidRDefault="005B75E9" w:rsidP="005B75E9">
      <w:pPr>
        <w:keepNext/>
        <w:keepLines/>
        <w:tabs>
          <w:tab w:val="left" w:pos="4820"/>
        </w:tabs>
        <w:spacing w:after="0" w:line="240" w:lineRule="auto"/>
        <w:jc w:val="both"/>
        <w:rPr>
          <w:rFonts w:ascii="Open Sans" w:hAnsi="Open Sans" w:cs="Open Sans"/>
          <w:szCs w:val="20"/>
        </w:rPr>
      </w:pPr>
    </w:p>
    <w:p w14:paraId="2C1EA9F0" w14:textId="77777777" w:rsidR="005B75E9" w:rsidRPr="006217ED" w:rsidRDefault="005B75E9" w:rsidP="005B75E9">
      <w:pPr>
        <w:keepNext/>
        <w:keepLines/>
        <w:tabs>
          <w:tab w:val="left" w:pos="4820"/>
        </w:tabs>
        <w:spacing w:after="0" w:line="240" w:lineRule="auto"/>
        <w:jc w:val="both"/>
        <w:rPr>
          <w:rFonts w:ascii="Open Sans" w:hAnsi="Open Sans" w:cs="Open Sans"/>
          <w:szCs w:val="20"/>
        </w:rPr>
      </w:pPr>
      <w:r w:rsidRPr="006217ED">
        <w:rPr>
          <w:rFonts w:ascii="Open Sans" w:hAnsi="Open Sans" w:cs="Open Sans"/>
          <w:szCs w:val="20"/>
        </w:rPr>
        <w:t>Priloge so neločljivi sestavni del tega okvirnega sporazuma.</w:t>
      </w:r>
    </w:p>
    <w:p w14:paraId="2F6A2CD0" w14:textId="77777777" w:rsidR="005B75E9" w:rsidRPr="006217ED" w:rsidRDefault="005B75E9" w:rsidP="005B75E9">
      <w:pPr>
        <w:keepNext/>
        <w:keepLines/>
        <w:tabs>
          <w:tab w:val="left" w:pos="4820"/>
        </w:tabs>
        <w:spacing w:after="0" w:line="240" w:lineRule="auto"/>
        <w:jc w:val="both"/>
        <w:rPr>
          <w:rFonts w:ascii="Open Sans" w:hAnsi="Open Sans" w:cs="Open Sans"/>
          <w:szCs w:val="20"/>
        </w:rPr>
      </w:pPr>
    </w:p>
    <w:p w14:paraId="1745EC20" w14:textId="77777777" w:rsidR="005B75E9" w:rsidRPr="006217ED" w:rsidRDefault="005B75E9" w:rsidP="005B75E9">
      <w:pPr>
        <w:keepNext/>
        <w:keepLines/>
        <w:numPr>
          <w:ilvl w:val="0"/>
          <w:numId w:val="53"/>
        </w:numPr>
        <w:tabs>
          <w:tab w:val="clear" w:pos="0"/>
        </w:tabs>
        <w:suppressAutoHyphens/>
        <w:spacing w:after="0" w:line="240" w:lineRule="auto"/>
        <w:ind w:left="567" w:hanging="567"/>
        <w:jc w:val="center"/>
        <w:rPr>
          <w:rFonts w:ascii="Open Sans" w:hAnsi="Open Sans" w:cs="Open Sans"/>
          <w:color w:val="000000"/>
          <w:szCs w:val="20"/>
        </w:rPr>
      </w:pPr>
      <w:r w:rsidRPr="006217ED">
        <w:rPr>
          <w:rFonts w:ascii="Open Sans" w:hAnsi="Open Sans" w:cs="Open Sans"/>
          <w:color w:val="000000"/>
          <w:szCs w:val="20"/>
        </w:rPr>
        <w:t>člen</w:t>
      </w:r>
    </w:p>
    <w:p w14:paraId="708042D1" w14:textId="77777777" w:rsidR="005B75E9" w:rsidRPr="006217ED" w:rsidRDefault="005B75E9" w:rsidP="005B75E9">
      <w:pPr>
        <w:keepNext/>
        <w:keepLines/>
        <w:tabs>
          <w:tab w:val="left" w:pos="4820"/>
        </w:tabs>
        <w:spacing w:after="0" w:line="240" w:lineRule="auto"/>
        <w:jc w:val="both"/>
        <w:rPr>
          <w:rFonts w:ascii="Open Sans" w:hAnsi="Open Sans" w:cs="Open Sans"/>
          <w:szCs w:val="20"/>
        </w:rPr>
      </w:pPr>
    </w:p>
    <w:p w14:paraId="039038CD" w14:textId="77777777" w:rsidR="005B75E9" w:rsidRPr="006217ED" w:rsidRDefault="005B75E9" w:rsidP="005B75E9">
      <w:pPr>
        <w:keepNext/>
        <w:keepLines/>
        <w:tabs>
          <w:tab w:val="left" w:pos="4820"/>
        </w:tabs>
        <w:spacing w:after="0" w:line="240" w:lineRule="auto"/>
        <w:jc w:val="both"/>
        <w:rPr>
          <w:rFonts w:ascii="Open Sans" w:hAnsi="Open Sans" w:cs="Open Sans"/>
          <w:szCs w:val="20"/>
        </w:rPr>
      </w:pPr>
      <w:r w:rsidRPr="006217ED">
        <w:rPr>
          <w:rFonts w:ascii="Open Sans" w:hAnsi="Open Sans" w:cs="Open Sans"/>
          <w:szCs w:val="20"/>
        </w:rPr>
        <w:t xml:space="preserve">Okvirni sporazum je sestavljen in podpisan v treh (3) enakih izvodih, od katerih prejme naročnik dva (2) izvoda in izvajalec en (1) izvod. </w:t>
      </w:r>
    </w:p>
    <w:p w14:paraId="4EDFC11A" w14:textId="77777777" w:rsidR="005B75E9" w:rsidRPr="006217ED" w:rsidRDefault="005B75E9" w:rsidP="005B75E9">
      <w:pPr>
        <w:keepNext/>
        <w:keepLines/>
        <w:tabs>
          <w:tab w:val="left" w:pos="1134"/>
          <w:tab w:val="left" w:pos="4820"/>
        </w:tabs>
        <w:spacing w:after="0" w:line="240" w:lineRule="auto"/>
        <w:jc w:val="both"/>
        <w:rPr>
          <w:rFonts w:ascii="Open Sans" w:hAnsi="Open Sans" w:cs="Open Sans"/>
          <w:szCs w:val="20"/>
        </w:rPr>
      </w:pPr>
    </w:p>
    <w:p w14:paraId="78FFD7DC" w14:textId="77777777" w:rsidR="005B75E9" w:rsidRPr="006217ED" w:rsidRDefault="005B75E9" w:rsidP="005B75E9">
      <w:pPr>
        <w:keepNext/>
        <w:keepLines/>
        <w:tabs>
          <w:tab w:val="left" w:pos="4395"/>
        </w:tabs>
        <w:spacing w:after="0" w:line="240" w:lineRule="auto"/>
        <w:jc w:val="both"/>
        <w:rPr>
          <w:rFonts w:ascii="Open Sans" w:hAnsi="Open Sans" w:cs="Open Sans"/>
          <w:szCs w:val="20"/>
        </w:rPr>
      </w:pPr>
    </w:p>
    <w:p w14:paraId="0A0915D3" w14:textId="77777777" w:rsidR="005B75E9" w:rsidRPr="006217ED" w:rsidRDefault="005B75E9" w:rsidP="005B75E9">
      <w:pPr>
        <w:keepNext/>
        <w:keepLines/>
        <w:tabs>
          <w:tab w:val="left" w:pos="4820"/>
        </w:tabs>
        <w:spacing w:after="0" w:line="240" w:lineRule="auto"/>
        <w:jc w:val="both"/>
        <w:rPr>
          <w:rFonts w:ascii="Open Sans" w:hAnsi="Open Sans" w:cs="Open Sans"/>
          <w:szCs w:val="20"/>
        </w:rPr>
      </w:pPr>
      <w:r w:rsidRPr="006217ED">
        <w:rPr>
          <w:rFonts w:ascii="Open Sans" w:hAnsi="Open Sans" w:cs="Open Sans"/>
          <w:szCs w:val="20"/>
        </w:rPr>
        <w:t>____________, dne ___________</w:t>
      </w:r>
      <w:r w:rsidRPr="006217ED">
        <w:rPr>
          <w:rFonts w:ascii="Open Sans" w:hAnsi="Open Sans" w:cs="Open Sans"/>
          <w:szCs w:val="20"/>
        </w:rPr>
        <w:tab/>
        <w:t>Ljubljana, dne __________</w:t>
      </w:r>
    </w:p>
    <w:p w14:paraId="1996FFB8" w14:textId="77777777" w:rsidR="005B75E9" w:rsidRPr="006217ED" w:rsidRDefault="005B75E9" w:rsidP="005B75E9">
      <w:pPr>
        <w:keepNext/>
        <w:keepLines/>
        <w:tabs>
          <w:tab w:val="left" w:pos="4820"/>
        </w:tabs>
        <w:spacing w:after="0" w:line="240" w:lineRule="auto"/>
        <w:jc w:val="both"/>
        <w:rPr>
          <w:rFonts w:ascii="Open Sans" w:hAnsi="Open Sans" w:cs="Open Sans"/>
          <w:szCs w:val="20"/>
        </w:rPr>
      </w:pPr>
    </w:p>
    <w:p w14:paraId="50DCF4EF" w14:textId="77777777" w:rsidR="005B75E9" w:rsidRPr="006217ED" w:rsidRDefault="005B75E9" w:rsidP="005B75E9">
      <w:pPr>
        <w:keepNext/>
        <w:keepLines/>
        <w:tabs>
          <w:tab w:val="left" w:pos="4820"/>
        </w:tabs>
        <w:spacing w:after="0" w:line="240" w:lineRule="auto"/>
        <w:jc w:val="both"/>
        <w:rPr>
          <w:rFonts w:ascii="Open Sans" w:hAnsi="Open Sans" w:cs="Open Sans"/>
          <w:szCs w:val="20"/>
        </w:rPr>
      </w:pPr>
      <w:r w:rsidRPr="006217ED">
        <w:rPr>
          <w:rFonts w:ascii="Open Sans" w:hAnsi="Open Sans" w:cs="Open Sans"/>
          <w:szCs w:val="20"/>
        </w:rPr>
        <w:t>IZVAJALEC:</w:t>
      </w:r>
      <w:r w:rsidRPr="006217ED">
        <w:rPr>
          <w:rFonts w:ascii="Open Sans" w:hAnsi="Open Sans" w:cs="Open Sans"/>
          <w:szCs w:val="20"/>
        </w:rPr>
        <w:tab/>
        <w:t>NAROČNIK:</w:t>
      </w:r>
    </w:p>
    <w:p w14:paraId="47AD4C6A" w14:textId="77777777" w:rsidR="005B75E9" w:rsidRPr="006217ED" w:rsidRDefault="005B75E9" w:rsidP="005B75E9">
      <w:pPr>
        <w:keepNext/>
        <w:keepLines/>
        <w:tabs>
          <w:tab w:val="left" w:pos="4820"/>
        </w:tabs>
        <w:spacing w:after="0" w:line="240" w:lineRule="auto"/>
        <w:jc w:val="both"/>
        <w:rPr>
          <w:rFonts w:ascii="Open Sans" w:hAnsi="Open Sans" w:cs="Open Sans"/>
          <w:szCs w:val="20"/>
        </w:rPr>
      </w:pPr>
    </w:p>
    <w:p w14:paraId="5E59654F" w14:textId="77777777" w:rsidR="005B75E9" w:rsidRPr="006217ED" w:rsidRDefault="005B75E9" w:rsidP="005B75E9">
      <w:pPr>
        <w:keepNext/>
        <w:keepLines/>
        <w:tabs>
          <w:tab w:val="left" w:pos="4820"/>
        </w:tabs>
        <w:spacing w:after="0" w:line="240" w:lineRule="auto"/>
        <w:ind w:right="-285"/>
        <w:jc w:val="both"/>
        <w:rPr>
          <w:rFonts w:ascii="Open Sans" w:hAnsi="Open Sans" w:cs="Open Sans"/>
          <w:bCs/>
          <w:szCs w:val="20"/>
        </w:rPr>
      </w:pPr>
      <w:r w:rsidRPr="006217ED">
        <w:rPr>
          <w:rFonts w:ascii="Open Sans" w:hAnsi="Open Sans" w:cs="Open Sans"/>
          <w:bCs/>
          <w:szCs w:val="20"/>
        </w:rPr>
        <w:tab/>
        <w:t>JAVNO PODJETJE ENERGETIKA LJUBLJANA d.o.o.</w:t>
      </w:r>
      <w:r w:rsidRPr="006217ED">
        <w:rPr>
          <w:rFonts w:ascii="Open Sans" w:hAnsi="Open Sans" w:cs="Open Sans"/>
          <w:szCs w:val="20"/>
        </w:rPr>
        <w:tab/>
      </w:r>
    </w:p>
    <w:p w14:paraId="269069A2" w14:textId="77777777" w:rsidR="005B75E9" w:rsidRPr="006217ED" w:rsidRDefault="005B75E9" w:rsidP="005B75E9">
      <w:pPr>
        <w:keepNext/>
        <w:keepLines/>
        <w:tabs>
          <w:tab w:val="left" w:pos="4820"/>
        </w:tabs>
        <w:spacing w:after="0" w:line="240" w:lineRule="auto"/>
        <w:jc w:val="both"/>
        <w:rPr>
          <w:rFonts w:ascii="Open Sans" w:hAnsi="Open Sans" w:cs="Open Sans"/>
          <w:szCs w:val="20"/>
        </w:rPr>
      </w:pPr>
    </w:p>
    <w:p w14:paraId="0D312ED7" w14:textId="77777777" w:rsidR="005B75E9" w:rsidRPr="006217ED" w:rsidRDefault="005B75E9" w:rsidP="005B75E9">
      <w:pPr>
        <w:keepNext/>
        <w:keepLines/>
        <w:tabs>
          <w:tab w:val="left" w:pos="4820"/>
        </w:tabs>
        <w:spacing w:after="0" w:line="240" w:lineRule="auto"/>
        <w:jc w:val="both"/>
        <w:rPr>
          <w:rFonts w:ascii="Open Sans" w:hAnsi="Open Sans" w:cs="Open Sans"/>
          <w:szCs w:val="20"/>
        </w:rPr>
      </w:pPr>
      <w:r w:rsidRPr="006217ED">
        <w:rPr>
          <w:rFonts w:ascii="Open Sans" w:hAnsi="Open Sans" w:cs="Open Sans"/>
          <w:szCs w:val="20"/>
        </w:rPr>
        <w:tab/>
        <w:t>Direktor:</w:t>
      </w:r>
    </w:p>
    <w:p w14:paraId="32DEB06B" w14:textId="77777777" w:rsidR="005B75E9" w:rsidRPr="006217ED" w:rsidRDefault="005B75E9" w:rsidP="005B75E9">
      <w:pPr>
        <w:keepNext/>
        <w:keepLines/>
        <w:tabs>
          <w:tab w:val="left" w:pos="4820"/>
        </w:tabs>
        <w:spacing w:after="0" w:line="240" w:lineRule="auto"/>
        <w:jc w:val="both"/>
        <w:rPr>
          <w:rFonts w:ascii="Open Sans" w:hAnsi="Open Sans" w:cs="Open Sans"/>
          <w:b/>
          <w:bCs/>
          <w:szCs w:val="20"/>
        </w:rPr>
      </w:pPr>
      <w:r w:rsidRPr="006217ED">
        <w:rPr>
          <w:rFonts w:ascii="Open Sans" w:hAnsi="Open Sans" w:cs="Open Sans"/>
          <w:b/>
          <w:bCs/>
          <w:szCs w:val="20"/>
        </w:rPr>
        <w:tab/>
        <w:t>Samo Lozej</w:t>
      </w:r>
    </w:p>
    <w:p w14:paraId="2422C932" w14:textId="77777777" w:rsidR="005B75E9" w:rsidRPr="006217ED" w:rsidRDefault="005B75E9" w:rsidP="005B75E9">
      <w:pPr>
        <w:keepNext/>
        <w:keepLines/>
        <w:tabs>
          <w:tab w:val="left" w:pos="5387"/>
        </w:tabs>
        <w:spacing w:after="0" w:line="240" w:lineRule="auto"/>
        <w:jc w:val="both"/>
        <w:rPr>
          <w:rFonts w:ascii="Open Sans" w:hAnsi="Open Sans" w:cs="Open Sans"/>
          <w:szCs w:val="20"/>
        </w:rPr>
      </w:pPr>
    </w:p>
    <w:p w14:paraId="658D5236" w14:textId="77777777" w:rsidR="005B75E9" w:rsidRPr="006217ED" w:rsidRDefault="005B75E9" w:rsidP="005B75E9">
      <w:pPr>
        <w:keepNext/>
        <w:keepLines/>
        <w:tabs>
          <w:tab w:val="left" w:pos="5387"/>
        </w:tabs>
        <w:spacing w:after="0" w:line="240" w:lineRule="auto"/>
        <w:jc w:val="both"/>
        <w:rPr>
          <w:rFonts w:ascii="Open Sans" w:hAnsi="Open Sans" w:cs="Open Sans"/>
          <w:szCs w:val="20"/>
        </w:rPr>
      </w:pPr>
    </w:p>
    <w:p w14:paraId="7997D3A8" w14:textId="77777777" w:rsidR="005B75E9" w:rsidRPr="006217ED" w:rsidRDefault="005B75E9" w:rsidP="005B75E9">
      <w:pPr>
        <w:keepNext/>
        <w:keepLines/>
        <w:spacing w:after="0" w:line="240" w:lineRule="auto"/>
        <w:jc w:val="both"/>
        <w:rPr>
          <w:rFonts w:ascii="Open Sans" w:hAnsi="Open Sans" w:cs="Open Sans"/>
          <w:szCs w:val="20"/>
        </w:rPr>
      </w:pPr>
    </w:p>
    <w:p w14:paraId="509FBF67" w14:textId="77777777" w:rsidR="005B75E9" w:rsidRPr="006217ED" w:rsidRDefault="005B75E9" w:rsidP="005B75E9">
      <w:pPr>
        <w:keepNext/>
        <w:keepLines/>
        <w:spacing w:after="0" w:line="240" w:lineRule="auto"/>
        <w:jc w:val="both"/>
        <w:rPr>
          <w:rFonts w:ascii="Open Sans" w:hAnsi="Open Sans" w:cs="Open Sans"/>
          <w:szCs w:val="20"/>
        </w:rPr>
      </w:pPr>
    </w:p>
    <w:p w14:paraId="1B7EB780" w14:textId="77777777" w:rsidR="005B75E9" w:rsidRPr="006217ED" w:rsidRDefault="005B75E9" w:rsidP="005B75E9">
      <w:pPr>
        <w:keepNext/>
        <w:keepLines/>
        <w:spacing w:after="0" w:line="240" w:lineRule="auto"/>
        <w:jc w:val="both"/>
        <w:rPr>
          <w:rFonts w:ascii="Open Sans" w:hAnsi="Open Sans" w:cs="Open Sans"/>
          <w:szCs w:val="20"/>
        </w:rPr>
      </w:pPr>
      <w:r w:rsidRPr="006217ED">
        <w:rPr>
          <w:rFonts w:ascii="Open Sans" w:hAnsi="Open Sans" w:cs="Open Sans"/>
          <w:szCs w:val="20"/>
        </w:rPr>
        <w:t>Priloge:</w:t>
      </w:r>
    </w:p>
    <w:p w14:paraId="67525E3F" w14:textId="77777777" w:rsidR="005B75E9" w:rsidRPr="006217ED" w:rsidRDefault="005B75E9" w:rsidP="005B75E9">
      <w:pPr>
        <w:keepNext/>
        <w:keepLines/>
        <w:numPr>
          <w:ilvl w:val="0"/>
          <w:numId w:val="12"/>
        </w:numPr>
        <w:tabs>
          <w:tab w:val="clear" w:pos="720"/>
        </w:tabs>
        <w:spacing w:after="0" w:line="240" w:lineRule="auto"/>
        <w:ind w:left="284" w:hanging="284"/>
        <w:jc w:val="both"/>
        <w:rPr>
          <w:rFonts w:ascii="Open Sans" w:hAnsi="Open Sans" w:cs="Open Sans"/>
          <w:szCs w:val="20"/>
        </w:rPr>
      </w:pPr>
      <w:r w:rsidRPr="006217ED">
        <w:rPr>
          <w:rFonts w:ascii="Open Sans" w:hAnsi="Open Sans" w:cs="Open Sans"/>
          <w:szCs w:val="20"/>
        </w:rPr>
        <w:t>Priloga št. 1: Tehnična specifikacija del,</w:t>
      </w:r>
    </w:p>
    <w:p w14:paraId="5A2008CF" w14:textId="53DD9182" w:rsidR="0042522B" w:rsidRPr="00F07EB7" w:rsidRDefault="0042522B" w:rsidP="0042522B">
      <w:pPr>
        <w:keepNext/>
        <w:keepLines/>
        <w:numPr>
          <w:ilvl w:val="0"/>
          <w:numId w:val="12"/>
        </w:numPr>
        <w:tabs>
          <w:tab w:val="clear" w:pos="720"/>
        </w:tabs>
        <w:spacing w:after="0" w:line="240" w:lineRule="auto"/>
        <w:ind w:left="284" w:hanging="284"/>
        <w:jc w:val="both"/>
        <w:rPr>
          <w:rFonts w:ascii="Open Sans" w:hAnsi="Open Sans" w:cs="Open Sans"/>
          <w:szCs w:val="20"/>
        </w:rPr>
      </w:pPr>
      <w:r w:rsidRPr="00F07EB7">
        <w:rPr>
          <w:rFonts w:ascii="Open Sans" w:hAnsi="Open Sans" w:cs="Open Sans"/>
          <w:szCs w:val="20"/>
        </w:rPr>
        <w:t xml:space="preserve">Priloga št. </w:t>
      </w:r>
      <w:r>
        <w:rPr>
          <w:rFonts w:ascii="Open Sans" w:hAnsi="Open Sans" w:cs="Open Sans"/>
          <w:szCs w:val="20"/>
        </w:rPr>
        <w:t>2</w:t>
      </w:r>
      <w:r w:rsidRPr="00F07EB7">
        <w:rPr>
          <w:rFonts w:ascii="Open Sans" w:hAnsi="Open Sans" w:cs="Open Sans"/>
          <w:szCs w:val="20"/>
        </w:rPr>
        <w:t>: Ponudbeni predračun izvajalca, podan na pogajanjih dne _______________,</w:t>
      </w:r>
    </w:p>
    <w:p w14:paraId="19FEC16C" w14:textId="5F8F8AEA" w:rsidR="0042522B" w:rsidRPr="00F07EB7" w:rsidRDefault="0042522B" w:rsidP="0042522B">
      <w:pPr>
        <w:keepNext/>
        <w:keepLines/>
        <w:numPr>
          <w:ilvl w:val="0"/>
          <w:numId w:val="12"/>
        </w:numPr>
        <w:tabs>
          <w:tab w:val="clear" w:pos="720"/>
        </w:tabs>
        <w:spacing w:after="0" w:line="240" w:lineRule="auto"/>
        <w:ind w:left="284" w:hanging="284"/>
        <w:jc w:val="both"/>
        <w:rPr>
          <w:rFonts w:ascii="Open Sans" w:hAnsi="Open Sans" w:cs="Open Sans"/>
          <w:szCs w:val="20"/>
        </w:rPr>
      </w:pPr>
      <w:r w:rsidRPr="00F07EB7">
        <w:rPr>
          <w:rFonts w:ascii="Open Sans" w:hAnsi="Open Sans" w:cs="Open Sans"/>
          <w:szCs w:val="20"/>
        </w:rPr>
        <w:t xml:space="preserve">Priloga št. </w:t>
      </w:r>
      <w:r>
        <w:rPr>
          <w:rFonts w:ascii="Open Sans" w:hAnsi="Open Sans" w:cs="Open Sans"/>
          <w:szCs w:val="20"/>
        </w:rPr>
        <w:t>3</w:t>
      </w:r>
      <w:r w:rsidRPr="00F07EB7">
        <w:rPr>
          <w:rFonts w:ascii="Open Sans" w:hAnsi="Open Sans" w:cs="Open Sans"/>
          <w:szCs w:val="20"/>
        </w:rPr>
        <w:t>: Ponudba izvajalca št. __________, podana na pogajanjih dne __________,</w:t>
      </w:r>
    </w:p>
    <w:p w14:paraId="5D4F0601" w14:textId="60FC9633" w:rsidR="00802CB0" w:rsidRDefault="0042522B" w:rsidP="00802CB0">
      <w:pPr>
        <w:keepNext/>
        <w:keepLines/>
        <w:numPr>
          <w:ilvl w:val="0"/>
          <w:numId w:val="12"/>
        </w:numPr>
        <w:tabs>
          <w:tab w:val="clear" w:pos="720"/>
        </w:tabs>
        <w:spacing w:after="0" w:line="240" w:lineRule="auto"/>
        <w:ind w:left="284" w:hanging="284"/>
        <w:jc w:val="both"/>
        <w:rPr>
          <w:rFonts w:ascii="Open Sans" w:hAnsi="Open Sans" w:cs="Open Sans"/>
          <w:szCs w:val="20"/>
        </w:rPr>
      </w:pPr>
      <w:r w:rsidRPr="00F07EB7">
        <w:rPr>
          <w:rFonts w:ascii="Open Sans" w:hAnsi="Open Sans" w:cs="Open Sans"/>
          <w:szCs w:val="20"/>
        </w:rPr>
        <w:t xml:space="preserve">Priloga št. </w:t>
      </w:r>
      <w:r>
        <w:rPr>
          <w:rFonts w:ascii="Open Sans" w:hAnsi="Open Sans" w:cs="Open Sans"/>
          <w:szCs w:val="20"/>
        </w:rPr>
        <w:t>4</w:t>
      </w:r>
      <w:r w:rsidRPr="00F07EB7">
        <w:rPr>
          <w:rFonts w:ascii="Open Sans" w:hAnsi="Open Sans" w:cs="Open Sans"/>
          <w:szCs w:val="20"/>
        </w:rPr>
        <w:t>: Pisni sporazum o skupnih varnostnih ukrepih in ravnanju z okoljem v JAVNEM PODJETJU ENERGETIKA LJUBLJANA d.o.o..</w:t>
      </w:r>
    </w:p>
    <w:p w14:paraId="551B1C0F" w14:textId="77777777" w:rsidR="00802CB0" w:rsidRDefault="00802CB0">
      <w:pPr>
        <w:spacing w:after="0" w:line="240" w:lineRule="auto"/>
        <w:rPr>
          <w:rFonts w:ascii="Open Sans" w:hAnsi="Open Sans" w:cs="Open Sans"/>
          <w:szCs w:val="20"/>
        </w:rPr>
      </w:pPr>
      <w:r>
        <w:rPr>
          <w:rFonts w:ascii="Open Sans" w:hAnsi="Open Sans" w:cs="Open Sans"/>
          <w:szCs w:val="20"/>
        </w:rPr>
        <w:br w:type="page"/>
      </w: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9426"/>
      </w:tblGrid>
      <w:tr w:rsidR="005D0701" w:rsidRPr="006217ED" w14:paraId="727CE105" w14:textId="77777777" w:rsidTr="00374D31">
        <w:tc>
          <w:tcPr>
            <w:tcW w:w="9426" w:type="dxa"/>
            <w:tcBorders>
              <w:top w:val="single" w:sz="4" w:space="0" w:color="auto"/>
              <w:bottom w:val="single" w:sz="4" w:space="0" w:color="auto"/>
            </w:tcBorders>
          </w:tcPr>
          <w:p w14:paraId="06F7FBA0" w14:textId="77777777" w:rsidR="005D0701" w:rsidRPr="006217ED" w:rsidRDefault="005D0701" w:rsidP="00412ED9">
            <w:pPr>
              <w:keepNext/>
              <w:keepLines/>
              <w:spacing w:after="0" w:line="240" w:lineRule="auto"/>
              <w:jc w:val="both"/>
              <w:rPr>
                <w:rFonts w:ascii="Open Sans" w:hAnsi="Open Sans" w:cs="Open Sans"/>
                <w:b/>
                <w:i/>
                <w:szCs w:val="20"/>
              </w:rPr>
            </w:pPr>
            <w:r w:rsidRPr="006217ED">
              <w:rPr>
                <w:rFonts w:ascii="Open Sans" w:hAnsi="Open Sans" w:cs="Open Sans"/>
                <w:noProof/>
                <w:szCs w:val="20"/>
              </w:rPr>
              <w:lastRenderedPageBreak/>
              <w:br w:type="page"/>
            </w:r>
            <w:r w:rsidRPr="006217ED">
              <w:rPr>
                <w:rFonts w:ascii="Open Sans" w:hAnsi="Open Sans" w:cs="Open Sans"/>
                <w:szCs w:val="20"/>
              </w:rPr>
              <w:br w:type="page"/>
            </w:r>
            <w:r w:rsidRPr="006217ED">
              <w:rPr>
                <w:rFonts w:ascii="Open Sans" w:hAnsi="Open Sans" w:cs="Open Sans"/>
                <w:szCs w:val="20"/>
              </w:rPr>
              <w:br w:type="page"/>
            </w:r>
            <w:r w:rsidRPr="006217ED">
              <w:rPr>
                <w:rFonts w:ascii="Open Sans" w:hAnsi="Open Sans" w:cs="Open Sans"/>
                <w:szCs w:val="20"/>
              </w:rPr>
              <w:br w:type="page"/>
            </w:r>
            <w:r w:rsidRPr="006217ED">
              <w:rPr>
                <w:rFonts w:ascii="Open Sans" w:hAnsi="Open Sans" w:cs="Open Sans"/>
                <w:szCs w:val="20"/>
              </w:rPr>
              <w:br w:type="page"/>
            </w:r>
            <w:bookmarkStart w:id="29" w:name="_Toc181518632"/>
            <w:r w:rsidRPr="006217ED">
              <w:rPr>
                <w:rFonts w:ascii="Open Sans" w:hAnsi="Open Sans" w:cs="Open Sans"/>
                <w:bCs/>
                <w:noProof/>
                <w:szCs w:val="20"/>
              </w:rPr>
              <w:t>VZOREC MENIČNE IZJAVE ZA DOBRO IZVEDBO OBVEZNOSTI PO OKVIRNEM SPORAZUMU</w:t>
            </w:r>
            <w:bookmarkEnd w:id="29"/>
            <w:r w:rsidRPr="006217ED">
              <w:rPr>
                <w:rFonts w:ascii="Open Sans" w:hAnsi="Open Sans" w:cs="Open Sans"/>
                <w:bCs/>
                <w:noProof/>
                <w:szCs w:val="20"/>
              </w:rPr>
              <w:t xml:space="preserve"> </w:t>
            </w:r>
            <w:r w:rsidRPr="006217ED">
              <w:rPr>
                <w:rFonts w:ascii="Open Sans" w:hAnsi="Open Sans" w:cs="Open Sans"/>
                <w:color w:val="FF0000"/>
                <w:szCs w:val="20"/>
              </w:rPr>
              <w:t>– ni potrebno prilagati v ponudbi</w:t>
            </w:r>
          </w:p>
        </w:tc>
      </w:tr>
    </w:tbl>
    <w:p w14:paraId="3BD169FD" w14:textId="77777777" w:rsidR="005D3CFF" w:rsidRPr="006217ED" w:rsidRDefault="005D3CFF" w:rsidP="00412ED9">
      <w:pPr>
        <w:keepNext/>
        <w:keepLines/>
        <w:spacing w:after="0" w:line="240" w:lineRule="auto"/>
        <w:jc w:val="both"/>
        <w:rPr>
          <w:rFonts w:ascii="Open Sans" w:hAnsi="Open Sans" w:cs="Open Sans"/>
          <w:noProof/>
          <w:szCs w:val="20"/>
        </w:rPr>
      </w:pPr>
      <w:r w:rsidRPr="006217ED">
        <w:rPr>
          <w:rFonts w:ascii="Open Sans" w:hAnsi="Open Sans" w:cs="Open Sans"/>
          <w:noProof/>
          <w:szCs w:val="20"/>
        </w:rPr>
        <w:t>Izvajalec</w:t>
      </w:r>
      <w:r w:rsidRPr="006217ED">
        <w:rPr>
          <w:rFonts w:ascii="Open Sans" w:hAnsi="Open Sans" w:cs="Open Sans"/>
          <w:noProof/>
          <w:szCs w:val="20"/>
          <w:lang w:val="x-none"/>
        </w:rPr>
        <w:t>:</w:t>
      </w:r>
    </w:p>
    <w:p w14:paraId="6BDBDB69" w14:textId="77777777" w:rsidR="005D3CFF" w:rsidRPr="006217ED" w:rsidRDefault="005D3CFF" w:rsidP="00412ED9">
      <w:pPr>
        <w:keepNext/>
        <w:keepLines/>
        <w:spacing w:after="0" w:line="240" w:lineRule="auto"/>
        <w:jc w:val="both"/>
        <w:rPr>
          <w:rFonts w:ascii="Open Sans" w:hAnsi="Open Sans" w:cs="Open Sans"/>
          <w:noProof/>
          <w:szCs w:val="20"/>
        </w:rPr>
      </w:pPr>
      <w:r w:rsidRPr="006217ED">
        <w:rPr>
          <w:rFonts w:ascii="Open Sans" w:hAnsi="Open Sans" w:cs="Open Sans"/>
          <w:noProof/>
          <w:szCs w:val="20"/>
        </w:rPr>
        <w:t>________________________</w:t>
      </w:r>
    </w:p>
    <w:p w14:paraId="6C7D3671" w14:textId="77777777" w:rsidR="005D3CFF" w:rsidRPr="006217ED" w:rsidRDefault="005D3CFF" w:rsidP="00412ED9">
      <w:pPr>
        <w:keepNext/>
        <w:keepLines/>
        <w:spacing w:after="0" w:line="240" w:lineRule="auto"/>
        <w:jc w:val="both"/>
        <w:rPr>
          <w:rFonts w:ascii="Open Sans" w:hAnsi="Open Sans" w:cs="Open Sans"/>
          <w:noProof/>
          <w:szCs w:val="20"/>
        </w:rPr>
      </w:pPr>
      <w:r w:rsidRPr="006217ED">
        <w:rPr>
          <w:rFonts w:ascii="Open Sans" w:hAnsi="Open Sans" w:cs="Open Sans"/>
          <w:noProof/>
          <w:szCs w:val="20"/>
        </w:rPr>
        <w:t>________________________</w:t>
      </w:r>
    </w:p>
    <w:p w14:paraId="1A9E6B17" w14:textId="77777777" w:rsidR="005D3CFF" w:rsidRPr="006217ED" w:rsidRDefault="005D3CFF" w:rsidP="00412ED9">
      <w:pPr>
        <w:keepNext/>
        <w:keepLines/>
        <w:spacing w:after="0" w:line="240" w:lineRule="auto"/>
        <w:jc w:val="both"/>
        <w:rPr>
          <w:rFonts w:ascii="Open Sans" w:hAnsi="Open Sans" w:cs="Open Sans"/>
          <w:noProof/>
          <w:szCs w:val="20"/>
        </w:rPr>
      </w:pPr>
      <w:r w:rsidRPr="006217ED">
        <w:rPr>
          <w:rFonts w:ascii="Open Sans" w:hAnsi="Open Sans" w:cs="Open Sans"/>
          <w:noProof/>
          <w:szCs w:val="20"/>
        </w:rPr>
        <w:t>________________________</w:t>
      </w:r>
    </w:p>
    <w:p w14:paraId="4A7F0355" w14:textId="77777777" w:rsidR="005D3CFF" w:rsidRPr="006217ED" w:rsidRDefault="005D3CFF" w:rsidP="00412ED9">
      <w:pPr>
        <w:keepNext/>
        <w:keepLines/>
        <w:spacing w:after="0" w:line="240" w:lineRule="auto"/>
        <w:jc w:val="both"/>
        <w:rPr>
          <w:rFonts w:ascii="Open Sans" w:hAnsi="Open Sans" w:cs="Open Sans"/>
          <w:b/>
          <w:noProof/>
          <w:szCs w:val="20"/>
        </w:rPr>
      </w:pPr>
    </w:p>
    <w:p w14:paraId="05AFB3A4" w14:textId="77777777" w:rsidR="00A10A90" w:rsidRPr="006217ED" w:rsidRDefault="00A10A90" w:rsidP="00412ED9">
      <w:pPr>
        <w:keepNext/>
        <w:keepLines/>
        <w:spacing w:after="0" w:line="240" w:lineRule="auto"/>
        <w:jc w:val="center"/>
        <w:rPr>
          <w:rFonts w:ascii="Open Sans" w:hAnsi="Open Sans" w:cs="Open Sans"/>
          <w:b/>
          <w:noProof/>
          <w:szCs w:val="20"/>
        </w:rPr>
      </w:pPr>
      <w:r w:rsidRPr="006217ED">
        <w:rPr>
          <w:rFonts w:ascii="Open Sans" w:hAnsi="Open Sans" w:cs="Open Sans"/>
          <w:b/>
          <w:noProof/>
          <w:szCs w:val="20"/>
        </w:rPr>
        <w:t>MENIČNA IZJAVA</w:t>
      </w:r>
    </w:p>
    <w:p w14:paraId="408B534D" w14:textId="77777777" w:rsidR="00A10A90" w:rsidRPr="006217ED" w:rsidRDefault="00A10A90" w:rsidP="00412ED9">
      <w:pPr>
        <w:keepNext/>
        <w:keepLines/>
        <w:spacing w:after="0" w:line="240" w:lineRule="auto"/>
        <w:jc w:val="center"/>
        <w:rPr>
          <w:rFonts w:ascii="Open Sans" w:hAnsi="Open Sans" w:cs="Open Sans"/>
          <w:b/>
          <w:i/>
          <w:noProof/>
          <w:szCs w:val="20"/>
        </w:rPr>
      </w:pPr>
      <w:r w:rsidRPr="006217ED">
        <w:rPr>
          <w:rFonts w:ascii="Open Sans" w:hAnsi="Open Sans" w:cs="Open Sans"/>
          <w:b/>
          <w:i/>
          <w:noProof/>
          <w:szCs w:val="20"/>
        </w:rPr>
        <w:t>za zavarovanje dobre izvedbe obveznosti</w:t>
      </w:r>
      <w:r w:rsidR="003A43A3" w:rsidRPr="006217ED">
        <w:rPr>
          <w:rFonts w:ascii="Open Sans" w:hAnsi="Open Sans" w:cs="Open Sans"/>
          <w:b/>
          <w:i/>
          <w:noProof/>
          <w:szCs w:val="20"/>
        </w:rPr>
        <w:t xml:space="preserve"> po okvirnem sporazumu</w:t>
      </w:r>
    </w:p>
    <w:p w14:paraId="3C0777B5" w14:textId="77777777" w:rsidR="00A10A90" w:rsidRPr="006217ED" w:rsidRDefault="00A10A90" w:rsidP="00412ED9">
      <w:pPr>
        <w:keepNext/>
        <w:keepLines/>
        <w:spacing w:after="0" w:line="240" w:lineRule="auto"/>
        <w:rPr>
          <w:rFonts w:ascii="Open Sans" w:hAnsi="Open Sans" w:cs="Open Sans"/>
          <w:b/>
          <w:noProof/>
          <w:szCs w:val="20"/>
        </w:rPr>
      </w:pPr>
    </w:p>
    <w:p w14:paraId="05882037" w14:textId="11F90B7F" w:rsidR="00A10A90" w:rsidRPr="006217ED" w:rsidRDefault="00A10A90" w:rsidP="00412ED9">
      <w:pPr>
        <w:keepNext/>
        <w:keepLines/>
        <w:spacing w:after="0" w:line="240" w:lineRule="auto"/>
        <w:jc w:val="both"/>
        <w:rPr>
          <w:rFonts w:ascii="Open Sans" w:hAnsi="Open Sans" w:cs="Open Sans"/>
          <w:noProof/>
          <w:szCs w:val="20"/>
        </w:rPr>
      </w:pPr>
      <w:r w:rsidRPr="006217ED">
        <w:rPr>
          <w:rFonts w:ascii="Open Sans" w:hAnsi="Open Sans" w:cs="Open Sans"/>
          <w:noProof/>
          <w:szCs w:val="20"/>
        </w:rPr>
        <w:t xml:space="preserve">V skladu z okvirnim sporazumom </w:t>
      </w:r>
      <w:r w:rsidR="00697F8B" w:rsidRPr="006217ED">
        <w:rPr>
          <w:rFonts w:ascii="Open Sans" w:hAnsi="Open Sans" w:cs="Open Sans"/>
          <w:noProof/>
          <w:szCs w:val="20"/>
        </w:rPr>
        <w:t>št. ENLJ-SPV-116/26</w:t>
      </w:r>
      <w:r w:rsidR="00697F8B">
        <w:rPr>
          <w:rFonts w:ascii="Open Sans" w:hAnsi="Open Sans" w:cs="Open Sans"/>
          <w:noProof/>
          <w:szCs w:val="20"/>
        </w:rPr>
        <w:t xml:space="preserve">-_ </w:t>
      </w:r>
      <w:r w:rsidRPr="006217ED">
        <w:rPr>
          <w:rFonts w:ascii="Open Sans" w:hAnsi="Open Sans" w:cs="Open Sans"/>
          <w:noProof/>
          <w:szCs w:val="20"/>
        </w:rPr>
        <w:t xml:space="preserve">za javno naročilo št. </w:t>
      </w:r>
      <w:r w:rsidR="00F4042F" w:rsidRPr="006217ED">
        <w:rPr>
          <w:rFonts w:ascii="Open Sans" w:hAnsi="Open Sans" w:cs="Open Sans"/>
          <w:noProof/>
          <w:szCs w:val="20"/>
        </w:rPr>
        <w:t>ENLJ-SPV-116/26</w:t>
      </w:r>
      <w:r w:rsidRPr="006217ED">
        <w:rPr>
          <w:rFonts w:ascii="Open Sans" w:hAnsi="Open Sans" w:cs="Open Sans"/>
          <w:noProof/>
          <w:szCs w:val="20"/>
        </w:rPr>
        <w:t>, sklenjenim dne ___________, med naročnikom: JAVNO PODJETJE ENERGETIKA L</w:t>
      </w:r>
      <w:r w:rsidRPr="006217ED">
        <w:rPr>
          <w:rFonts w:ascii="Open Sans" w:hAnsi="Open Sans" w:cs="Open Sans"/>
          <w:bCs/>
          <w:noProof/>
          <w:szCs w:val="20"/>
        </w:rPr>
        <w:t>JUBLJANA d.o.o.,</w:t>
      </w:r>
      <w:r w:rsidRPr="006217ED">
        <w:rPr>
          <w:rFonts w:ascii="Open Sans" w:hAnsi="Open Sans" w:cs="Open Sans"/>
          <w:noProof/>
          <w:szCs w:val="20"/>
        </w:rPr>
        <w:t xml:space="preserve"> Verovškova ulica 62, 1000 Ljubljana in izvajalcem: ___________________________</w:t>
      </w:r>
      <w:r w:rsidR="00065D29" w:rsidRPr="006217ED">
        <w:rPr>
          <w:rFonts w:ascii="Open Sans" w:hAnsi="Open Sans" w:cs="Open Sans"/>
          <w:noProof/>
          <w:szCs w:val="20"/>
        </w:rPr>
        <w:t xml:space="preserve"> (</w:t>
      </w:r>
      <w:r w:rsidR="000F18E4" w:rsidRPr="006217ED">
        <w:rPr>
          <w:rFonts w:ascii="Open Sans" w:hAnsi="Open Sans" w:cs="Open Sans"/>
          <w:noProof/>
          <w:szCs w:val="20"/>
        </w:rPr>
        <w:t>naziv in naslov</w:t>
      </w:r>
      <w:r w:rsidR="00065D29" w:rsidRPr="006217ED">
        <w:rPr>
          <w:rFonts w:ascii="Open Sans" w:hAnsi="Open Sans" w:cs="Open Sans"/>
          <w:noProof/>
          <w:szCs w:val="20"/>
        </w:rPr>
        <w:t xml:space="preserve"> izvajalca)</w:t>
      </w:r>
      <w:r w:rsidRPr="006217ED">
        <w:rPr>
          <w:rFonts w:ascii="Open Sans" w:hAnsi="Open Sans" w:cs="Open Sans"/>
          <w:noProof/>
          <w:szCs w:val="20"/>
        </w:rPr>
        <w:t xml:space="preserve"> je izvajalec</w:t>
      </w:r>
      <w:r w:rsidR="00682B9B" w:rsidRPr="006217ED">
        <w:rPr>
          <w:rFonts w:ascii="Open Sans" w:hAnsi="Open Sans" w:cs="Open Sans"/>
          <w:noProof/>
          <w:szCs w:val="20"/>
        </w:rPr>
        <w:t xml:space="preserve"> dolžan izvajati</w:t>
      </w:r>
      <w:r w:rsidRPr="006217ED">
        <w:rPr>
          <w:rFonts w:ascii="Open Sans" w:hAnsi="Open Sans" w:cs="Open Sans"/>
          <w:noProof/>
          <w:szCs w:val="20"/>
        </w:rPr>
        <w:t xml:space="preserve"> </w:t>
      </w:r>
      <w:r w:rsidR="00250C0E" w:rsidRPr="006217ED">
        <w:rPr>
          <w:rFonts w:ascii="Open Sans" w:hAnsi="Open Sans" w:cs="Open Sans"/>
          <w:noProof/>
          <w:szCs w:val="20"/>
        </w:rPr>
        <w:t>Vzdrževanje in servisiranje dvigal</w:t>
      </w:r>
      <w:r w:rsidR="00682B9B" w:rsidRPr="006217ED">
        <w:rPr>
          <w:rFonts w:ascii="Open Sans" w:hAnsi="Open Sans" w:cs="Open Sans"/>
          <w:noProof/>
          <w:szCs w:val="20"/>
        </w:rPr>
        <w:t xml:space="preserve"> za</w:t>
      </w:r>
      <w:r w:rsidR="006C1175" w:rsidRPr="006217ED">
        <w:rPr>
          <w:rFonts w:ascii="Open Sans" w:hAnsi="Open Sans" w:cs="Open Sans"/>
          <w:noProof/>
          <w:szCs w:val="20"/>
        </w:rPr>
        <w:t xml:space="preserve"> </w:t>
      </w:r>
      <w:r w:rsidR="008D3C6B" w:rsidRPr="006217ED">
        <w:rPr>
          <w:rFonts w:ascii="Open Sans" w:hAnsi="Open Sans" w:cs="Open Sans"/>
          <w:noProof/>
          <w:szCs w:val="20"/>
        </w:rPr>
        <w:t xml:space="preserve">_. </w:t>
      </w:r>
      <w:r w:rsidR="006C1175" w:rsidRPr="006217ED">
        <w:rPr>
          <w:rFonts w:ascii="Open Sans" w:hAnsi="Open Sans" w:cs="Open Sans"/>
          <w:noProof/>
          <w:szCs w:val="20"/>
        </w:rPr>
        <w:t>s</w:t>
      </w:r>
      <w:r w:rsidR="008D3C6B" w:rsidRPr="006217ED">
        <w:rPr>
          <w:rFonts w:ascii="Open Sans" w:hAnsi="Open Sans" w:cs="Open Sans"/>
          <w:noProof/>
          <w:szCs w:val="20"/>
        </w:rPr>
        <w:t xml:space="preserve">klop: _________________________ </w:t>
      </w:r>
      <w:r w:rsidR="008D3C6B" w:rsidRPr="006217ED">
        <w:rPr>
          <w:rFonts w:ascii="Open Sans" w:hAnsi="Open Sans" w:cs="Open Sans"/>
          <w:bCs/>
          <w:noProof/>
          <w:szCs w:val="20"/>
        </w:rPr>
        <w:t xml:space="preserve">v </w:t>
      </w:r>
      <w:r w:rsidR="008D3C6B" w:rsidRPr="006217ED">
        <w:rPr>
          <w:rFonts w:ascii="Open Sans" w:hAnsi="Open Sans" w:cs="Open Sans"/>
          <w:noProof/>
          <w:szCs w:val="20"/>
        </w:rPr>
        <w:t>vrednosti ______________ EUR brez DDV</w:t>
      </w:r>
      <w:r w:rsidRPr="006217ED">
        <w:rPr>
          <w:rFonts w:ascii="Open Sans" w:hAnsi="Open Sans" w:cs="Open Sans"/>
          <w:noProof/>
          <w:szCs w:val="20"/>
        </w:rPr>
        <w:t>. Kot garancijo za dobro izvedbo obveznosti okvirnega sporazuma mi kot izvajalec izdajamo eno bianko menico s pooblastilom za njeno izpolnitev in unovčenje, na kateri so podpisane pooblaščene osebe za zastopanje:</w:t>
      </w:r>
    </w:p>
    <w:p w14:paraId="5248A011" w14:textId="77777777" w:rsidR="00A10A90" w:rsidRPr="006217ED" w:rsidRDefault="00A10A90" w:rsidP="00412ED9">
      <w:pPr>
        <w:keepNext/>
        <w:keepLines/>
        <w:spacing w:after="0" w:line="240" w:lineRule="auto"/>
        <w:rPr>
          <w:rFonts w:ascii="Open Sans" w:hAnsi="Open Sans" w:cs="Open Sans"/>
          <w:noProof/>
          <w:szCs w:val="20"/>
        </w:rPr>
      </w:pPr>
    </w:p>
    <w:p w14:paraId="47318DF5" w14:textId="77777777" w:rsidR="00A10A90" w:rsidRPr="006217ED" w:rsidRDefault="00A10A90" w:rsidP="00412ED9">
      <w:pPr>
        <w:keepNext/>
        <w:keepLines/>
        <w:spacing w:after="0" w:line="240" w:lineRule="auto"/>
        <w:rPr>
          <w:rFonts w:ascii="Open Sans" w:hAnsi="Open Sans" w:cs="Open Sans"/>
          <w:noProof/>
          <w:szCs w:val="20"/>
        </w:rPr>
      </w:pPr>
      <w:r w:rsidRPr="006217ED">
        <w:rPr>
          <w:rFonts w:ascii="Open Sans" w:hAnsi="Open Sans" w:cs="Open Sans"/>
          <w:noProof/>
          <w:szCs w:val="20"/>
        </w:rPr>
        <w:t>…………………………………………………………………………………………………………………………………………</w:t>
      </w:r>
    </w:p>
    <w:p w14:paraId="531FCB6A" w14:textId="77777777" w:rsidR="00A10A90" w:rsidRPr="006217ED" w:rsidRDefault="00A10A90" w:rsidP="00412ED9">
      <w:pPr>
        <w:keepNext/>
        <w:keepLines/>
        <w:spacing w:after="0" w:line="240" w:lineRule="auto"/>
        <w:jc w:val="both"/>
        <w:rPr>
          <w:rFonts w:ascii="Open Sans" w:hAnsi="Open Sans" w:cs="Open Sans"/>
          <w:szCs w:val="20"/>
        </w:rPr>
      </w:pPr>
      <w:r w:rsidRPr="006217ED">
        <w:rPr>
          <w:rFonts w:ascii="Open Sans" w:hAnsi="Open Sans" w:cs="Open Sans"/>
          <w:szCs w:val="20"/>
        </w:rPr>
        <w:t xml:space="preserve">(Ime in priimek)                        (Funkcija pooblaščene osebe)                  </w:t>
      </w:r>
      <w:r w:rsidRPr="006217ED">
        <w:rPr>
          <w:rFonts w:ascii="Open Sans" w:hAnsi="Open Sans" w:cs="Open Sans"/>
          <w:szCs w:val="20"/>
        </w:rPr>
        <w:tab/>
        <w:t>(Podpis)</w:t>
      </w:r>
    </w:p>
    <w:p w14:paraId="05CB926E" w14:textId="77777777" w:rsidR="00A10A90" w:rsidRPr="006217ED" w:rsidRDefault="00A10A90" w:rsidP="00412ED9">
      <w:pPr>
        <w:keepNext/>
        <w:keepLines/>
        <w:spacing w:after="0" w:line="240" w:lineRule="auto"/>
        <w:rPr>
          <w:rFonts w:ascii="Open Sans" w:hAnsi="Open Sans" w:cs="Open Sans"/>
          <w:noProof/>
          <w:szCs w:val="20"/>
        </w:rPr>
      </w:pPr>
    </w:p>
    <w:p w14:paraId="6DBD2F2B" w14:textId="77777777" w:rsidR="00A10A90" w:rsidRPr="006217ED" w:rsidRDefault="00A10A90" w:rsidP="00412ED9">
      <w:pPr>
        <w:keepNext/>
        <w:keepLines/>
        <w:spacing w:after="0" w:line="240" w:lineRule="auto"/>
        <w:jc w:val="both"/>
        <w:rPr>
          <w:rFonts w:ascii="Open Sans" w:hAnsi="Open Sans" w:cs="Open Sans"/>
          <w:noProof/>
          <w:szCs w:val="20"/>
        </w:rPr>
      </w:pPr>
      <w:r w:rsidRPr="006217ED">
        <w:rPr>
          <w:rFonts w:ascii="Open Sans" w:hAnsi="Open Sans" w:cs="Open Sans"/>
          <w:noProof/>
          <w:szCs w:val="20"/>
        </w:rPr>
        <w:t>Pooblaščamo JAVNO PODJETJE ENERGETIKA L</w:t>
      </w:r>
      <w:r w:rsidRPr="006217ED">
        <w:rPr>
          <w:rFonts w:ascii="Open Sans" w:hAnsi="Open Sans" w:cs="Open Sans"/>
          <w:bCs/>
          <w:noProof/>
          <w:szCs w:val="20"/>
        </w:rPr>
        <w:t>JUBLJANA d.o.o.</w:t>
      </w:r>
      <w:r w:rsidRPr="006217ED">
        <w:rPr>
          <w:rFonts w:ascii="Open Sans" w:hAnsi="Open Sans" w:cs="Open Sans"/>
          <w:noProof/>
          <w:szCs w:val="20"/>
        </w:rPr>
        <w:t>, Verovškova ulica 62, 1000 Ljubljana, da v primeru, če mi kot izvajalec ne bomo izpolnili obveznosti iz okvirnega sporazuma v dogovorjeni kvaliteti, količini in rokih, opredeljenih v zgoraj citiranem okvirnem sporazumu, da:</w:t>
      </w:r>
    </w:p>
    <w:p w14:paraId="0DC78115" w14:textId="1A3ACDCC" w:rsidR="00A10A90" w:rsidRPr="006217ED" w:rsidRDefault="00A10A90" w:rsidP="00412ED9">
      <w:pPr>
        <w:keepNext/>
        <w:keepLines/>
        <w:numPr>
          <w:ilvl w:val="0"/>
          <w:numId w:val="13"/>
        </w:numPr>
        <w:spacing w:after="0" w:line="240" w:lineRule="auto"/>
        <w:ind w:left="431" w:hanging="357"/>
        <w:jc w:val="both"/>
        <w:rPr>
          <w:rFonts w:ascii="Open Sans" w:hAnsi="Open Sans" w:cs="Open Sans"/>
          <w:noProof/>
          <w:szCs w:val="20"/>
        </w:rPr>
      </w:pPr>
      <w:r w:rsidRPr="006217ED">
        <w:rPr>
          <w:rFonts w:ascii="Open Sans" w:hAnsi="Open Sans" w:cs="Open Sans"/>
          <w:noProof/>
          <w:szCs w:val="20"/>
        </w:rPr>
        <w:t>izpolni bianko menico v višini do</w:t>
      </w:r>
      <w:r w:rsidR="003754A9" w:rsidRPr="006217ED">
        <w:rPr>
          <w:rFonts w:ascii="Open Sans" w:hAnsi="Open Sans" w:cs="Open Sans"/>
          <w:noProof/>
          <w:szCs w:val="20"/>
        </w:rPr>
        <w:t xml:space="preserve"> </w:t>
      </w:r>
      <w:r w:rsidR="008D3C6B" w:rsidRPr="006217ED">
        <w:rPr>
          <w:rFonts w:ascii="Open Sans" w:hAnsi="Open Sans" w:cs="Open Sans"/>
          <w:noProof/>
          <w:szCs w:val="20"/>
        </w:rPr>
        <w:t>___________</w:t>
      </w:r>
      <w:r w:rsidR="00697F8B">
        <w:rPr>
          <w:rFonts w:ascii="Open Sans" w:hAnsi="Open Sans" w:cs="Open Sans"/>
          <w:noProof/>
          <w:szCs w:val="20"/>
        </w:rPr>
        <w:t xml:space="preserve"> </w:t>
      </w:r>
      <w:r w:rsidR="008D3C6B" w:rsidRPr="006217ED">
        <w:rPr>
          <w:rFonts w:ascii="Open Sans" w:hAnsi="Open Sans" w:cs="Open Sans"/>
          <w:noProof/>
          <w:szCs w:val="20"/>
        </w:rPr>
        <w:t>EUR</w:t>
      </w:r>
      <w:r w:rsidRPr="006217ED">
        <w:rPr>
          <w:rFonts w:ascii="Open Sans" w:hAnsi="Open Sans" w:cs="Open Sans"/>
          <w:noProof/>
          <w:szCs w:val="20"/>
        </w:rPr>
        <w:t>,</w:t>
      </w:r>
    </w:p>
    <w:p w14:paraId="39AFAADE" w14:textId="77777777" w:rsidR="00A10A90" w:rsidRPr="006217ED" w:rsidRDefault="00A10A90" w:rsidP="00412ED9">
      <w:pPr>
        <w:keepNext/>
        <w:keepLines/>
        <w:numPr>
          <w:ilvl w:val="0"/>
          <w:numId w:val="13"/>
        </w:numPr>
        <w:spacing w:after="0" w:line="240" w:lineRule="auto"/>
        <w:ind w:left="431" w:hanging="357"/>
        <w:jc w:val="both"/>
        <w:rPr>
          <w:rFonts w:ascii="Open Sans" w:hAnsi="Open Sans" w:cs="Open Sans"/>
          <w:noProof/>
          <w:szCs w:val="20"/>
        </w:rPr>
      </w:pPr>
      <w:r w:rsidRPr="006217ED">
        <w:rPr>
          <w:rFonts w:ascii="Open Sans" w:hAnsi="Open Sans" w:cs="Open Sans"/>
          <w:noProof/>
          <w:szCs w:val="20"/>
        </w:rPr>
        <w:t>da izpolni vse druge sestavne dele menic, ki niso izpolnjeni,</w:t>
      </w:r>
    </w:p>
    <w:p w14:paraId="233ACEE2" w14:textId="77777777" w:rsidR="00A10A90" w:rsidRPr="006217ED" w:rsidRDefault="00A10A90" w:rsidP="00412ED9">
      <w:pPr>
        <w:keepNext/>
        <w:keepLines/>
        <w:numPr>
          <w:ilvl w:val="0"/>
          <w:numId w:val="13"/>
        </w:numPr>
        <w:spacing w:after="0" w:line="240" w:lineRule="auto"/>
        <w:ind w:left="431" w:hanging="357"/>
        <w:jc w:val="both"/>
        <w:rPr>
          <w:rFonts w:ascii="Open Sans" w:hAnsi="Open Sans" w:cs="Open Sans"/>
          <w:noProof/>
          <w:szCs w:val="20"/>
        </w:rPr>
      </w:pPr>
      <w:r w:rsidRPr="006217ED">
        <w:rPr>
          <w:rFonts w:ascii="Open Sans" w:hAnsi="Open Sans" w:cs="Open Sans"/>
          <w:noProof/>
          <w:szCs w:val="20"/>
        </w:rPr>
        <w:t>da po potrebi zapiše na menici tudi katerokoli menično klavzulo, ki sicer ni bistvena menična sestavina.</w:t>
      </w:r>
    </w:p>
    <w:p w14:paraId="221F6B7A" w14:textId="77777777" w:rsidR="00A10A90" w:rsidRPr="006217ED" w:rsidRDefault="00A10A90" w:rsidP="00412ED9">
      <w:pPr>
        <w:keepNext/>
        <w:keepLines/>
        <w:spacing w:after="0" w:line="240" w:lineRule="auto"/>
        <w:jc w:val="both"/>
        <w:rPr>
          <w:rFonts w:ascii="Open Sans" w:hAnsi="Open Sans" w:cs="Open Sans"/>
          <w:noProof/>
          <w:szCs w:val="20"/>
        </w:rPr>
      </w:pPr>
    </w:p>
    <w:p w14:paraId="2A6AE3B7" w14:textId="77777777" w:rsidR="00A10A90" w:rsidRPr="006217ED" w:rsidRDefault="00A10A90" w:rsidP="00412ED9">
      <w:pPr>
        <w:keepNext/>
        <w:keepLines/>
        <w:spacing w:after="0" w:line="240" w:lineRule="auto"/>
        <w:jc w:val="both"/>
        <w:rPr>
          <w:rFonts w:ascii="Open Sans" w:hAnsi="Open Sans" w:cs="Open Sans"/>
          <w:noProof/>
          <w:szCs w:val="20"/>
        </w:rPr>
      </w:pPr>
      <w:r w:rsidRPr="006217ED">
        <w:rPr>
          <w:rFonts w:ascii="Open Sans" w:hAnsi="Open Sans" w:cs="Open Sans"/>
          <w:noProof/>
          <w:szCs w:val="20"/>
        </w:rPr>
        <w:t>V primeru spremembe upnika predmetnih terjatev, veljajo določbe tega pooblastila tudi v korist novih upnikov. Pooblaščamo JAVNO PODJETJE ENERGETIKA L</w:t>
      </w:r>
      <w:r w:rsidRPr="006217ED">
        <w:rPr>
          <w:rFonts w:ascii="Open Sans" w:hAnsi="Open Sans" w:cs="Open Sans"/>
          <w:bCs/>
          <w:noProof/>
          <w:szCs w:val="20"/>
        </w:rPr>
        <w:t>JUBLJANA d.o.o.,</w:t>
      </w:r>
      <w:r w:rsidRPr="006217ED">
        <w:rPr>
          <w:rFonts w:ascii="Open Sans" w:hAnsi="Open Sans" w:cs="Open Sans"/>
          <w:noProof/>
          <w:szCs w:val="20"/>
        </w:rPr>
        <w:t xml:space="preserve"> Verovškova ulica 62, 1000 Ljubljana, da menico po potrebi domicilira pri katerikoli banki, pri kateri imamo odprt račun. </w:t>
      </w:r>
    </w:p>
    <w:p w14:paraId="61AEA664" w14:textId="77777777" w:rsidR="00A10A90" w:rsidRPr="006217ED" w:rsidRDefault="00A10A90" w:rsidP="00412ED9">
      <w:pPr>
        <w:keepNext/>
        <w:keepLines/>
        <w:spacing w:after="0" w:line="240" w:lineRule="auto"/>
        <w:jc w:val="both"/>
        <w:rPr>
          <w:rFonts w:ascii="Open Sans" w:hAnsi="Open Sans" w:cs="Open Sans"/>
          <w:noProof/>
          <w:szCs w:val="20"/>
        </w:rPr>
      </w:pPr>
    </w:p>
    <w:p w14:paraId="04322C0A" w14:textId="77777777" w:rsidR="00A10A90" w:rsidRPr="006217ED" w:rsidRDefault="00A10A90" w:rsidP="00412ED9">
      <w:pPr>
        <w:keepNext/>
        <w:keepLines/>
        <w:spacing w:after="0" w:line="240" w:lineRule="auto"/>
        <w:jc w:val="both"/>
        <w:rPr>
          <w:rFonts w:ascii="Open Sans" w:hAnsi="Open Sans" w:cs="Open Sans"/>
          <w:noProof/>
          <w:szCs w:val="20"/>
        </w:rPr>
      </w:pPr>
      <w:r w:rsidRPr="006217ED">
        <w:rPr>
          <w:rFonts w:ascii="Open Sans" w:hAnsi="Open Sans" w:cs="Open Sans"/>
          <w:noProof/>
          <w:szCs w:val="20"/>
        </w:rPr>
        <w:t xml:space="preserve">S to menično izjavo pooblaščamo ___________________ (navedba banke), da v breme našega transakcijskega računa št. SI56 __________________ unovči predloženo menico najkasneje do </w:t>
      </w:r>
      <w:r w:rsidR="009E337B" w:rsidRPr="006217ED">
        <w:rPr>
          <w:rFonts w:ascii="Open Sans" w:hAnsi="Open Sans" w:cs="Open Sans"/>
          <w:noProof/>
          <w:szCs w:val="20"/>
        </w:rPr>
        <w:t>16. 8. 2026</w:t>
      </w:r>
      <w:r w:rsidRPr="006217ED">
        <w:rPr>
          <w:rFonts w:ascii="Open Sans" w:hAnsi="Open Sans" w:cs="Open Sans"/>
          <w:noProof/>
          <w:szCs w:val="20"/>
        </w:rPr>
        <w:t xml:space="preserve">. Pooblaščamo tudi katerokoli banko, pri kateri bi imeli odprt račun, da v breme našega transakcijskega računa unovči predloženo menico. </w:t>
      </w:r>
    </w:p>
    <w:p w14:paraId="13D029B7" w14:textId="77777777" w:rsidR="00A10A90" w:rsidRPr="006217ED" w:rsidRDefault="00A10A90" w:rsidP="00412ED9">
      <w:pPr>
        <w:keepNext/>
        <w:keepLines/>
        <w:spacing w:after="0" w:line="240" w:lineRule="auto"/>
        <w:jc w:val="both"/>
        <w:rPr>
          <w:rFonts w:ascii="Open Sans" w:hAnsi="Open Sans" w:cs="Open Sans"/>
          <w:noProof/>
          <w:szCs w:val="20"/>
        </w:rPr>
      </w:pPr>
    </w:p>
    <w:p w14:paraId="33DD2028" w14:textId="77777777" w:rsidR="00A10A90" w:rsidRPr="006217ED" w:rsidRDefault="00A10A90" w:rsidP="00412ED9">
      <w:pPr>
        <w:keepNext/>
        <w:keepLines/>
        <w:spacing w:after="0" w:line="240" w:lineRule="auto"/>
        <w:jc w:val="both"/>
        <w:rPr>
          <w:rFonts w:ascii="Open Sans" w:hAnsi="Open Sans" w:cs="Open Sans"/>
          <w:noProof/>
          <w:szCs w:val="20"/>
        </w:rPr>
      </w:pPr>
      <w:r w:rsidRPr="006217ED">
        <w:rPr>
          <w:rFonts w:ascii="Open Sans" w:hAnsi="Open Sans" w:cs="Open Sans"/>
          <w:noProof/>
          <w:szCs w:val="20"/>
        </w:rPr>
        <w:t>S podpisom tega pooblastila soglašamo, da JAVNO PODJETJE ENERGETIKA L</w:t>
      </w:r>
      <w:r w:rsidRPr="006217ED">
        <w:rPr>
          <w:rFonts w:ascii="Open Sans" w:hAnsi="Open Sans" w:cs="Open Sans"/>
          <w:bCs/>
          <w:noProof/>
          <w:szCs w:val="20"/>
        </w:rPr>
        <w:t>JUBLJANA d.o.o.,</w:t>
      </w:r>
      <w:r w:rsidRPr="006217ED">
        <w:rPr>
          <w:rFonts w:ascii="Open Sans" w:hAnsi="Open Sans" w:cs="Open Sans"/>
          <w:noProof/>
          <w:szCs w:val="20"/>
        </w:rPr>
        <w:t xml:space="preserve"> Verovškova ulica 62, 1000 Ljubljana, opravi poizvedbe o številkah transakcijskih računov pri katerikoli banki, finančni organizaciji ali upravljavcu baz podatkov o računih.</w:t>
      </w:r>
    </w:p>
    <w:p w14:paraId="45276DBB" w14:textId="77777777" w:rsidR="00A10A90" w:rsidRPr="006217ED" w:rsidRDefault="00A10A90" w:rsidP="00412ED9">
      <w:pPr>
        <w:keepNext/>
        <w:keepLines/>
        <w:spacing w:after="0" w:line="240" w:lineRule="auto"/>
        <w:jc w:val="both"/>
        <w:rPr>
          <w:rFonts w:ascii="Open Sans" w:hAnsi="Open Sans" w:cs="Open Sans"/>
          <w:noProof/>
          <w:szCs w:val="20"/>
        </w:rPr>
      </w:pPr>
    </w:p>
    <w:p w14:paraId="14A9788D" w14:textId="77777777" w:rsidR="00A10A90" w:rsidRPr="006217ED" w:rsidRDefault="00A10A90" w:rsidP="00412ED9">
      <w:pPr>
        <w:keepNext/>
        <w:keepLines/>
        <w:spacing w:after="0" w:line="240" w:lineRule="auto"/>
        <w:jc w:val="both"/>
        <w:rPr>
          <w:rFonts w:ascii="Open Sans" w:hAnsi="Open Sans" w:cs="Open Sans"/>
          <w:noProof/>
          <w:szCs w:val="20"/>
        </w:rPr>
      </w:pPr>
      <w:r w:rsidRPr="006217ED">
        <w:rPr>
          <w:rFonts w:ascii="Open Sans" w:hAnsi="Open Sans" w:cs="Open Sans"/>
          <w:noProof/>
          <w:szCs w:val="20"/>
        </w:rPr>
        <w:t>Zavezujemo se, da tega pooblastila ne bomo preklicali.</w:t>
      </w:r>
    </w:p>
    <w:p w14:paraId="448275FD" w14:textId="77777777" w:rsidR="00A10A90" w:rsidRPr="006217ED" w:rsidRDefault="00A10A90" w:rsidP="00412ED9">
      <w:pPr>
        <w:keepNext/>
        <w:keepLines/>
        <w:spacing w:after="0" w:line="240" w:lineRule="auto"/>
        <w:jc w:val="both"/>
        <w:rPr>
          <w:rFonts w:ascii="Open Sans" w:hAnsi="Open Sans" w:cs="Open Sans"/>
          <w:szCs w:val="20"/>
        </w:rPr>
      </w:pPr>
    </w:p>
    <w:p w14:paraId="5BF550A9" w14:textId="77777777" w:rsidR="00A10A90" w:rsidRPr="006217ED" w:rsidRDefault="00A10A90" w:rsidP="00412ED9">
      <w:pPr>
        <w:keepNext/>
        <w:keepLines/>
        <w:spacing w:after="0" w:line="240" w:lineRule="auto"/>
        <w:jc w:val="both"/>
        <w:rPr>
          <w:rFonts w:ascii="Open Sans" w:hAnsi="Open Sans" w:cs="Open Sans"/>
          <w:szCs w:val="20"/>
        </w:rPr>
      </w:pPr>
      <w:r w:rsidRPr="006217ED">
        <w:rPr>
          <w:rFonts w:ascii="Open Sans" w:hAnsi="Open Sans" w:cs="Open Sans"/>
          <w:szCs w:val="20"/>
        </w:rPr>
        <w:t>Priloga: 1 bianko menica</w:t>
      </w:r>
      <w:r w:rsidRPr="006217ED">
        <w:rPr>
          <w:rFonts w:ascii="Open Sans" w:hAnsi="Open Sans" w:cs="Open Sans"/>
          <w:szCs w:val="20"/>
        </w:rPr>
        <w:tab/>
      </w:r>
      <w:r w:rsidRPr="006217ED">
        <w:rPr>
          <w:rFonts w:ascii="Open Sans" w:hAnsi="Open Sans" w:cs="Open Sans"/>
          <w:szCs w:val="20"/>
        </w:rPr>
        <w:tab/>
      </w:r>
      <w:r w:rsidRPr="006217ED">
        <w:rPr>
          <w:rFonts w:ascii="Open Sans" w:hAnsi="Open Sans" w:cs="Open Sans"/>
          <w:szCs w:val="20"/>
        </w:rPr>
        <w:tab/>
      </w:r>
      <w:r w:rsidRPr="006217ED">
        <w:rPr>
          <w:rFonts w:ascii="Open Sans" w:hAnsi="Open Sans" w:cs="Open Sans"/>
          <w:szCs w:val="20"/>
        </w:rPr>
        <w:tab/>
      </w:r>
      <w:r w:rsidRPr="006217ED">
        <w:rPr>
          <w:rFonts w:ascii="Open Sans" w:hAnsi="Open Sans" w:cs="Open Sans"/>
          <w:szCs w:val="20"/>
        </w:rPr>
        <w:tab/>
      </w:r>
      <w:r w:rsidRPr="006217ED">
        <w:rPr>
          <w:rFonts w:ascii="Open Sans" w:hAnsi="Open Sans" w:cs="Open Sans"/>
          <w:szCs w:val="20"/>
        </w:rPr>
        <w:tab/>
      </w:r>
    </w:p>
    <w:p w14:paraId="6D2456DB" w14:textId="77777777" w:rsidR="00A10A90" w:rsidRPr="006217ED" w:rsidRDefault="00A10A90" w:rsidP="00412ED9">
      <w:pPr>
        <w:keepNext/>
        <w:keepLines/>
        <w:spacing w:after="0" w:line="240" w:lineRule="auto"/>
        <w:rPr>
          <w:rFonts w:ascii="Open Sans" w:hAnsi="Open Sans" w:cs="Open Sans"/>
          <w:noProof/>
          <w:szCs w:val="20"/>
        </w:rPr>
      </w:pPr>
    </w:p>
    <w:p w14:paraId="26250C3E" w14:textId="77777777" w:rsidR="00A10A90" w:rsidRPr="006217ED" w:rsidRDefault="00A10A90" w:rsidP="00412ED9">
      <w:pPr>
        <w:keepNext/>
        <w:keepLines/>
        <w:spacing w:after="0" w:line="240" w:lineRule="auto"/>
        <w:rPr>
          <w:rFonts w:ascii="Open Sans" w:hAnsi="Open Sans" w:cs="Open Sans"/>
          <w:noProof/>
          <w:szCs w:val="20"/>
          <w:u w:val="single"/>
        </w:rPr>
      </w:pPr>
      <w:r w:rsidRPr="006217ED">
        <w:rPr>
          <w:rFonts w:ascii="Open Sans" w:hAnsi="Open Sans" w:cs="Open Sans"/>
          <w:noProof/>
          <w:szCs w:val="20"/>
        </w:rPr>
        <w:t>Kraj, datum</w:t>
      </w:r>
      <w:r w:rsidRPr="006217ED">
        <w:rPr>
          <w:rFonts w:ascii="Open Sans" w:hAnsi="Open Sans" w:cs="Open Sans"/>
          <w:noProof/>
          <w:szCs w:val="20"/>
        </w:rPr>
        <w:tab/>
      </w:r>
      <w:r w:rsidRPr="006217ED">
        <w:rPr>
          <w:rFonts w:ascii="Open Sans" w:hAnsi="Open Sans" w:cs="Open Sans"/>
          <w:noProof/>
          <w:szCs w:val="20"/>
        </w:rPr>
        <w:tab/>
      </w:r>
      <w:r w:rsidRPr="006217ED">
        <w:rPr>
          <w:rFonts w:ascii="Open Sans" w:hAnsi="Open Sans" w:cs="Open Sans"/>
          <w:noProof/>
          <w:szCs w:val="20"/>
        </w:rPr>
        <w:tab/>
      </w:r>
      <w:r w:rsidRPr="006217ED">
        <w:rPr>
          <w:rFonts w:ascii="Open Sans" w:hAnsi="Open Sans" w:cs="Open Sans"/>
          <w:noProof/>
          <w:szCs w:val="20"/>
        </w:rPr>
        <w:tab/>
      </w:r>
      <w:r w:rsidRPr="006217ED">
        <w:rPr>
          <w:rFonts w:ascii="Open Sans" w:hAnsi="Open Sans" w:cs="Open Sans"/>
          <w:noProof/>
          <w:szCs w:val="20"/>
        </w:rPr>
        <w:tab/>
        <w:t>Žig</w:t>
      </w:r>
      <w:r w:rsidRPr="006217ED">
        <w:rPr>
          <w:rFonts w:ascii="Open Sans" w:hAnsi="Open Sans" w:cs="Open Sans"/>
          <w:noProof/>
          <w:szCs w:val="20"/>
        </w:rPr>
        <w:tab/>
      </w:r>
      <w:r w:rsidRPr="006217ED">
        <w:rPr>
          <w:rFonts w:ascii="Open Sans" w:hAnsi="Open Sans" w:cs="Open Sans"/>
          <w:noProof/>
          <w:szCs w:val="20"/>
        </w:rPr>
        <w:tab/>
      </w:r>
      <w:r w:rsidRPr="006217ED">
        <w:rPr>
          <w:rFonts w:ascii="Open Sans" w:hAnsi="Open Sans" w:cs="Open Sans"/>
          <w:noProof/>
          <w:szCs w:val="20"/>
        </w:rPr>
        <w:tab/>
      </w:r>
      <w:r w:rsidRPr="006217ED">
        <w:rPr>
          <w:rFonts w:ascii="Open Sans" w:hAnsi="Open Sans" w:cs="Open Sans"/>
          <w:noProof/>
          <w:szCs w:val="20"/>
          <w:u w:val="single"/>
        </w:rPr>
        <w:t xml:space="preserve">Izdajatelj menice: </w:t>
      </w:r>
    </w:p>
    <w:p w14:paraId="76536396" w14:textId="77777777" w:rsidR="003279A0" w:rsidRPr="006217ED" w:rsidRDefault="003279A0" w:rsidP="00412ED9">
      <w:pPr>
        <w:keepNext/>
        <w:keepLines/>
        <w:spacing w:after="0" w:line="240" w:lineRule="auto"/>
        <w:jc w:val="both"/>
        <w:rPr>
          <w:rFonts w:ascii="Open Sans" w:hAnsi="Open Sans" w:cs="Open Sans"/>
          <w:b/>
          <w:i/>
          <w:color w:val="000000"/>
          <w:szCs w:val="20"/>
          <w:u w:val="single"/>
        </w:rPr>
      </w:pPr>
    </w:p>
    <w:p w14:paraId="7820731D" w14:textId="77777777" w:rsidR="00751EED" w:rsidRPr="006217ED" w:rsidRDefault="00751EED" w:rsidP="00412ED9">
      <w:pPr>
        <w:keepNext/>
        <w:keepLines/>
        <w:spacing w:after="0" w:line="240" w:lineRule="auto"/>
        <w:jc w:val="both"/>
        <w:rPr>
          <w:rFonts w:ascii="Open Sans" w:hAnsi="Open Sans" w:cs="Open Sans"/>
          <w:b/>
          <w:i/>
          <w:color w:val="000000"/>
          <w:szCs w:val="20"/>
          <w:u w:val="single"/>
        </w:rPr>
      </w:pPr>
    </w:p>
    <w:p w14:paraId="0FED2908" w14:textId="77777777" w:rsidR="00E664C8" w:rsidRPr="006217ED" w:rsidRDefault="00E664C8" w:rsidP="00412ED9">
      <w:pPr>
        <w:keepNext/>
        <w:keepLines/>
        <w:spacing w:after="0" w:line="240" w:lineRule="auto"/>
        <w:jc w:val="both"/>
        <w:rPr>
          <w:rFonts w:ascii="Open Sans" w:hAnsi="Open Sans" w:cs="Open Sans"/>
          <w:b/>
          <w:i/>
          <w:color w:val="000000"/>
          <w:szCs w:val="20"/>
          <w:u w:val="single"/>
        </w:rPr>
      </w:pPr>
    </w:p>
    <w:sectPr w:rsidR="00E664C8" w:rsidRPr="006217ED" w:rsidSect="00CF4AE1">
      <w:headerReference w:type="default" r:id="rId19"/>
      <w:footerReference w:type="default" r:id="rId20"/>
      <w:headerReference w:type="first" r:id="rId21"/>
      <w:footerReference w:type="first" r:id="rId22"/>
      <w:type w:val="continuous"/>
      <w:pgSz w:w="11906" w:h="16838" w:code="9"/>
      <w:pgMar w:top="1134" w:right="1134" w:bottom="1134" w:left="1418" w:header="567" w:footer="8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3807FF" w14:textId="77777777" w:rsidR="001B2F3C" w:rsidRDefault="001B2F3C">
      <w:pPr>
        <w:spacing w:after="0" w:line="240" w:lineRule="auto"/>
      </w:pPr>
      <w:r>
        <w:separator/>
      </w:r>
    </w:p>
  </w:endnote>
  <w:endnote w:type="continuationSeparator" w:id="0">
    <w:p w14:paraId="4C294087" w14:textId="77777777" w:rsidR="001B2F3C" w:rsidRDefault="001B2F3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ahoma">
    <w:panose1 w:val="020B0604030504040204"/>
    <w:charset w:val="EE"/>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tarSymbol">
    <w:altName w:val="MS Gothic"/>
    <w:charset w:val="80"/>
    <w:family w:val="auto"/>
    <w:pitch w:val="default"/>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Times New (W1)">
    <w:altName w:val="Times New Roman"/>
    <w:charset w:val="EE"/>
    <w:family w:val="roman"/>
    <w:pitch w:val="variable"/>
    <w:sig w:usb0="00000005" w:usb1="00000000" w:usb2="00000000" w:usb3="00000000" w:csb0="00000002"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Unicode MS">
    <w:altName w:val="Yu Gothic"/>
    <w:panose1 w:val="020B0604020202020204"/>
    <w:charset w:val="80"/>
    <w:family w:val="swiss"/>
    <w:pitch w:val="variable"/>
    <w:sig w:usb0="F7FFAEFF" w:usb1="F9DFFFFF" w:usb2="0000007F" w:usb3="00000000" w:csb0="003F01FF" w:csb1="00000000"/>
  </w:font>
  <w:font w:name="Calibri">
    <w:panose1 w:val="020F0502020204030204"/>
    <w:charset w:val="EE"/>
    <w:family w:val="swiss"/>
    <w:pitch w:val="variable"/>
    <w:sig w:usb0="E4002EFF" w:usb1="C200247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Open Sans">
    <w:altName w:val="Open Sans"/>
    <w:panose1 w:val="020B0606030504020204"/>
    <w:charset w:val="EE"/>
    <w:family w:val="swiss"/>
    <w:pitch w:val="variable"/>
    <w:sig w:usb0="E00002EF" w:usb1="4000205B" w:usb2="00000028"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CA830B" w14:textId="3D56DD8F" w:rsidR="004B4F12" w:rsidRPr="00941BDE" w:rsidRDefault="004B4F12">
    <w:pPr>
      <w:pStyle w:val="Noga"/>
      <w:jc w:val="center"/>
      <w:rPr>
        <w:rFonts w:ascii="Tahoma" w:hAnsi="Tahoma" w:cs="Tahoma"/>
        <w:sz w:val="18"/>
      </w:rPr>
    </w:pPr>
    <w:r w:rsidRPr="00941BDE">
      <w:rPr>
        <w:rFonts w:ascii="Tahoma" w:hAnsi="Tahoma" w:cs="Tahoma"/>
        <w:sz w:val="18"/>
      </w:rPr>
      <w:t xml:space="preserve">Stran </w:t>
    </w:r>
    <w:r w:rsidRPr="00941BDE">
      <w:rPr>
        <w:rFonts w:ascii="Tahoma" w:hAnsi="Tahoma" w:cs="Tahoma"/>
        <w:bCs/>
        <w:sz w:val="18"/>
        <w:szCs w:val="24"/>
      </w:rPr>
      <w:fldChar w:fldCharType="begin"/>
    </w:r>
    <w:r w:rsidRPr="00941BDE">
      <w:rPr>
        <w:rFonts w:ascii="Tahoma" w:hAnsi="Tahoma" w:cs="Tahoma"/>
        <w:bCs/>
        <w:sz w:val="18"/>
      </w:rPr>
      <w:instrText>PAGE</w:instrText>
    </w:r>
    <w:r w:rsidRPr="00941BDE">
      <w:rPr>
        <w:rFonts w:ascii="Tahoma" w:hAnsi="Tahoma" w:cs="Tahoma"/>
        <w:bCs/>
        <w:sz w:val="18"/>
        <w:szCs w:val="24"/>
      </w:rPr>
      <w:fldChar w:fldCharType="separate"/>
    </w:r>
    <w:r w:rsidR="006477ED">
      <w:rPr>
        <w:rFonts w:ascii="Tahoma" w:hAnsi="Tahoma" w:cs="Tahoma"/>
        <w:bCs/>
        <w:noProof/>
        <w:sz w:val="18"/>
      </w:rPr>
      <w:t>22</w:t>
    </w:r>
    <w:r w:rsidRPr="00941BDE">
      <w:rPr>
        <w:rFonts w:ascii="Tahoma" w:hAnsi="Tahoma" w:cs="Tahoma"/>
        <w:bCs/>
        <w:sz w:val="18"/>
        <w:szCs w:val="24"/>
      </w:rPr>
      <w:fldChar w:fldCharType="end"/>
    </w:r>
    <w:r w:rsidRPr="00941BDE">
      <w:rPr>
        <w:rFonts w:ascii="Tahoma" w:hAnsi="Tahoma" w:cs="Tahoma"/>
        <w:sz w:val="18"/>
      </w:rPr>
      <w:t xml:space="preserve"> od </w:t>
    </w:r>
    <w:r w:rsidRPr="00941BDE">
      <w:rPr>
        <w:rFonts w:ascii="Tahoma" w:hAnsi="Tahoma" w:cs="Tahoma"/>
        <w:bCs/>
        <w:sz w:val="18"/>
        <w:szCs w:val="24"/>
      </w:rPr>
      <w:fldChar w:fldCharType="begin"/>
    </w:r>
    <w:r w:rsidRPr="00941BDE">
      <w:rPr>
        <w:rFonts w:ascii="Tahoma" w:hAnsi="Tahoma" w:cs="Tahoma"/>
        <w:bCs/>
        <w:sz w:val="18"/>
      </w:rPr>
      <w:instrText>NUMPAGES</w:instrText>
    </w:r>
    <w:r w:rsidRPr="00941BDE">
      <w:rPr>
        <w:rFonts w:ascii="Tahoma" w:hAnsi="Tahoma" w:cs="Tahoma"/>
        <w:bCs/>
        <w:sz w:val="18"/>
        <w:szCs w:val="24"/>
      </w:rPr>
      <w:fldChar w:fldCharType="separate"/>
    </w:r>
    <w:r w:rsidR="006477ED">
      <w:rPr>
        <w:rFonts w:ascii="Tahoma" w:hAnsi="Tahoma" w:cs="Tahoma"/>
        <w:bCs/>
        <w:noProof/>
        <w:sz w:val="18"/>
      </w:rPr>
      <w:t>109</w:t>
    </w:r>
    <w:r w:rsidRPr="00941BDE">
      <w:rPr>
        <w:rFonts w:ascii="Tahoma" w:hAnsi="Tahoma" w:cs="Tahoma"/>
        <w:bCs/>
        <w:sz w:val="18"/>
        <w:szCs w:val="24"/>
      </w:rPr>
      <w:fldChar w:fldCharType="end"/>
    </w:r>
  </w:p>
  <w:p w14:paraId="4212078D" w14:textId="77777777" w:rsidR="004B4F12" w:rsidRPr="007653AE" w:rsidRDefault="004B4F12" w:rsidP="00DC663E">
    <w:pPr>
      <w:pStyle w:val="Noga"/>
      <w:tabs>
        <w:tab w:val="clear" w:pos="4536"/>
        <w:tab w:val="clear" w:pos="9072"/>
      </w:tabs>
      <w:ind w:right="-1276"/>
      <w:jc w:val="right"/>
      <w:rPr>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5B1DCC" w14:textId="77777777" w:rsidR="00F4042F" w:rsidRPr="00CD2C73" w:rsidRDefault="00F4042F" w:rsidP="00F4042F">
    <w:pPr>
      <w:pStyle w:val="Noga"/>
      <w:tabs>
        <w:tab w:val="clear" w:pos="9072"/>
      </w:tabs>
      <w:jc w:val="right"/>
    </w:pPr>
    <w:r w:rsidRPr="005332C6">
      <w:rPr>
        <w:noProof/>
        <w:sz w:val="16"/>
        <w:szCs w:val="16"/>
        <w:lang w:eastAsia="sl-SI"/>
      </w:rPr>
      <w:drawing>
        <wp:inline distT="0" distB="0" distL="0" distR="0" wp14:anchorId="099303DD" wp14:editId="6807E65C">
          <wp:extent cx="2430145" cy="783270"/>
          <wp:effectExtent l="0" t="0" r="8255"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430145" cy="783270"/>
                  </a:xfrm>
                  <a:prstGeom prst="rect">
                    <a:avLst/>
                  </a:prstGeom>
                </pic:spPr>
              </pic:pic>
            </a:graphicData>
          </a:graphic>
        </wp:inline>
      </w:drawing>
    </w:r>
  </w:p>
  <w:p w14:paraId="22CCE382" w14:textId="77777777" w:rsidR="004B4F12" w:rsidRPr="00725672" w:rsidRDefault="004B4F12" w:rsidP="00725672">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9D0885" w14:textId="77777777" w:rsidR="001B2F3C" w:rsidRDefault="001B2F3C">
      <w:pPr>
        <w:spacing w:after="0" w:line="240" w:lineRule="auto"/>
      </w:pPr>
      <w:r>
        <w:separator/>
      </w:r>
    </w:p>
  </w:footnote>
  <w:footnote w:type="continuationSeparator" w:id="0">
    <w:p w14:paraId="512BDA2E" w14:textId="77777777" w:rsidR="001B2F3C" w:rsidRDefault="001B2F3C">
      <w:pPr>
        <w:spacing w:after="0" w:line="240" w:lineRule="auto"/>
      </w:pPr>
      <w:r>
        <w:continuationSeparator/>
      </w:r>
    </w:p>
  </w:footnote>
  <w:footnote w:id="1">
    <w:p w14:paraId="383A15D9" w14:textId="77777777" w:rsidR="004B4F12" w:rsidRPr="009779A4" w:rsidRDefault="004B4F12" w:rsidP="002E4BD5">
      <w:pPr>
        <w:pStyle w:val="Sprotnaopomba-besedilo"/>
        <w:spacing w:after="0" w:line="240" w:lineRule="auto"/>
        <w:jc w:val="both"/>
        <w:rPr>
          <w:rFonts w:ascii="Tahoma" w:hAnsi="Tahoma" w:cs="Tahoma"/>
          <w:sz w:val="14"/>
        </w:rPr>
      </w:pPr>
      <w:r w:rsidRPr="009779A4">
        <w:rPr>
          <w:rStyle w:val="Sprotnaopomba-sklic"/>
          <w:rFonts w:ascii="Tahoma" w:hAnsi="Tahoma" w:cs="Tahoma"/>
          <w:sz w:val="14"/>
        </w:rPr>
        <w:footnoteRef/>
      </w:r>
      <w:r w:rsidRPr="009779A4">
        <w:rPr>
          <w:rFonts w:ascii="Tahoma" w:hAnsi="Tahoma" w:cs="Tahoma"/>
          <w:sz w:val="14"/>
        </w:rPr>
        <w:t xml:space="preserve"> PRIPOROČILO KOMISIJE z dne 6. maja 2003 o definiciji mikro, malih in srednje velikih podjetij </w:t>
      </w:r>
      <w:r w:rsidRPr="009779A4">
        <w:rPr>
          <w:rFonts w:ascii="Tahoma" w:hAnsi="Tahoma" w:cs="Tahoma"/>
          <w:i/>
          <w:iCs/>
          <w:sz w:val="14"/>
        </w:rPr>
        <w:t>(notificirano pod dokumentarno številko K(2003) 1422)</w:t>
      </w:r>
      <w:r w:rsidRPr="009779A4">
        <w:rPr>
          <w:rFonts w:ascii="Tahoma" w:hAnsi="Tahoma" w:cs="Tahoma"/>
          <w:sz w:val="14"/>
        </w:rPr>
        <w:t>, 2003/361/ES; Ur. l. EU, L 124, 20. 5. 2003.</w:t>
      </w:r>
    </w:p>
  </w:footnote>
  <w:footnote w:id="2">
    <w:p w14:paraId="68F753A3" w14:textId="77777777" w:rsidR="0067112B" w:rsidRPr="00540EB2" w:rsidRDefault="0067112B" w:rsidP="0067112B">
      <w:pPr>
        <w:pStyle w:val="Sprotnaopomba-besedilo"/>
        <w:spacing w:after="0" w:line="240" w:lineRule="auto"/>
        <w:jc w:val="both"/>
        <w:rPr>
          <w:rFonts w:ascii="Tahoma" w:hAnsi="Tahoma" w:cs="Tahoma"/>
          <w:sz w:val="14"/>
        </w:rPr>
      </w:pPr>
      <w:r>
        <w:rPr>
          <w:rFonts w:ascii="Tahoma" w:hAnsi="Tahoma" w:cs="Tahoma"/>
          <w:sz w:val="16"/>
          <w:vertAlign w:val="superscript"/>
        </w:rPr>
        <w:t xml:space="preserve">2 </w:t>
      </w:r>
      <w:r w:rsidRPr="00C85CFC">
        <w:rPr>
          <w:rFonts w:ascii="Tahoma" w:hAnsi="Tahoma" w:cs="Tahoma"/>
          <w:sz w:val="14"/>
        </w:rPr>
        <w:t xml:space="preserve">Navedba elektronskega naslova in kontaktne telefonske številke v obrazcih s področja javnega </w:t>
      </w:r>
      <w:r>
        <w:rPr>
          <w:rFonts w:ascii="Tahoma" w:hAnsi="Tahoma" w:cs="Tahoma"/>
          <w:sz w:val="14"/>
        </w:rPr>
        <w:t xml:space="preserve">naročanja </w:t>
      </w:r>
      <w:r w:rsidRPr="00C85CFC">
        <w:rPr>
          <w:rFonts w:ascii="Tahoma" w:hAnsi="Tahoma" w:cs="Tahoma"/>
          <w:sz w:val="14"/>
        </w:rPr>
        <w:t xml:space="preserve">predstavlja obvezen podatek, ki se zahteva na podlagi Izvedbene Uredbe Komisije (EU) 2022/2303 z dne 24. novembra 2022 o spremembi Izvedbene uredbe (EU) 2019/1780 o standardnih obrazcih za objavo obvestil na področju javnega naročanja in tehnične rešitve, ki jo je pripravila Evropska komisija glede obveznosti polj v obrazcih.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80EAB1" w14:textId="77777777" w:rsidR="004B4F12" w:rsidRDefault="004B4F12" w:rsidP="00DC663E">
    <w:pPr>
      <w:pStyle w:val="Glava"/>
      <w:jc w:val="center"/>
    </w:pPr>
    <w:r>
      <w:rPr>
        <w:noProof/>
        <w:lang w:val="sl-SI" w:eastAsia="sl-SI"/>
      </w:rPr>
      <w:drawing>
        <wp:inline distT="0" distB="0" distL="0" distR="0" wp14:anchorId="403B4556" wp14:editId="3CDFC0AB">
          <wp:extent cx="825500" cy="615950"/>
          <wp:effectExtent l="0" t="0" r="0" b="0"/>
          <wp:docPr id="2" name="Slika 5" descr="dopis_glava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5" descr="dopis_glava_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25500" cy="615950"/>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721733" w14:textId="77777777" w:rsidR="004B4F12" w:rsidRDefault="004B4F12" w:rsidP="00725672">
    <w:pPr>
      <w:pStyle w:val="Glava"/>
      <w:keepLines/>
      <w:widowControl w:val="0"/>
      <w:tabs>
        <w:tab w:val="clear" w:pos="4536"/>
        <w:tab w:val="center" w:pos="8080"/>
      </w:tabs>
      <w:ind w:right="-1134"/>
    </w:pPr>
    <w:r>
      <w:tab/>
    </w:r>
    <w:r>
      <w:rPr>
        <w:noProof/>
        <w:lang w:val="sl-SI" w:eastAsia="sl-SI"/>
      </w:rPr>
      <w:drawing>
        <wp:inline distT="0" distB="0" distL="0" distR="0" wp14:anchorId="6EEF4473" wp14:editId="6C21D1EE">
          <wp:extent cx="3438525" cy="1823085"/>
          <wp:effectExtent l="0" t="0" r="9525" b="5715"/>
          <wp:docPr id="11" name="Slika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438525" cy="1823085"/>
                  </a:xfrm>
                  <a:prstGeom prst="rect">
                    <a:avLst/>
                  </a:prstGeom>
                  <a:noFill/>
                </pic:spPr>
              </pic:pic>
            </a:graphicData>
          </a:graphic>
        </wp:inline>
      </w:drawing>
    </w:r>
  </w:p>
  <w:p w14:paraId="7BF0F46A" w14:textId="77777777" w:rsidR="004B4F12" w:rsidRPr="00725672" w:rsidRDefault="004B4F12" w:rsidP="00725672">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462D400"/>
    <w:lvl w:ilvl="0">
      <w:numFmt w:val="decimal"/>
      <w:lvlText w:val="*"/>
      <w:lvlJc w:val="left"/>
      <w:pPr>
        <w:ind w:left="0" w:firstLine="0"/>
      </w:pPr>
    </w:lvl>
  </w:abstractNum>
  <w:abstractNum w:abstractNumId="1" w15:restartNumberingAfterBreak="0">
    <w:nsid w:val="00000001"/>
    <w:multiLevelType w:val="singleLevel"/>
    <w:tmpl w:val="00000001"/>
    <w:name w:val="WW8Num2"/>
    <w:lvl w:ilvl="0">
      <w:start w:val="1"/>
      <w:numFmt w:val="decimal"/>
      <w:lvlText w:val="%1."/>
      <w:lvlJc w:val="left"/>
      <w:pPr>
        <w:tabs>
          <w:tab w:val="num" w:pos="0"/>
        </w:tabs>
        <w:ind w:left="720" w:hanging="360"/>
      </w:pPr>
      <w:rPr>
        <w:rFonts w:ascii="Tahoma" w:eastAsia="Times New Roman" w:hAnsi="Tahoma" w:cs="Tahoma"/>
      </w:rPr>
    </w:lvl>
  </w:abstractNum>
  <w:abstractNum w:abstractNumId="2" w15:restartNumberingAfterBreak="0">
    <w:nsid w:val="00000002"/>
    <w:multiLevelType w:val="singleLevel"/>
    <w:tmpl w:val="00000002"/>
    <w:name w:val="WW8Num3"/>
    <w:lvl w:ilvl="0">
      <w:start w:val="1"/>
      <w:numFmt w:val="decimal"/>
      <w:lvlText w:val="%1."/>
      <w:lvlJc w:val="left"/>
      <w:pPr>
        <w:tabs>
          <w:tab w:val="num" w:pos="0"/>
        </w:tabs>
        <w:ind w:left="720" w:hanging="360"/>
      </w:pPr>
      <w:rPr>
        <w:rFonts w:ascii="Tahoma" w:eastAsia="Times New Roman" w:hAnsi="Tahoma" w:cs="Tahoma"/>
      </w:rPr>
    </w:lvl>
  </w:abstractNum>
  <w:abstractNum w:abstractNumId="3" w15:restartNumberingAfterBreak="0">
    <w:nsid w:val="00000004"/>
    <w:multiLevelType w:val="singleLevel"/>
    <w:tmpl w:val="00000004"/>
    <w:name w:val="WW8Num9"/>
    <w:lvl w:ilvl="0">
      <w:start w:val="1"/>
      <w:numFmt w:val="upperRoman"/>
      <w:lvlText w:val="%1."/>
      <w:lvlJc w:val="left"/>
      <w:pPr>
        <w:tabs>
          <w:tab w:val="num" w:pos="0"/>
        </w:tabs>
        <w:ind w:left="1080" w:hanging="720"/>
      </w:pPr>
    </w:lvl>
  </w:abstractNum>
  <w:abstractNum w:abstractNumId="4" w15:restartNumberingAfterBreak="0">
    <w:nsid w:val="00000005"/>
    <w:multiLevelType w:val="singleLevel"/>
    <w:tmpl w:val="00000005"/>
    <w:name w:val="WW8Num17"/>
    <w:lvl w:ilvl="0">
      <w:start w:val="1"/>
      <w:numFmt w:val="bullet"/>
      <w:lvlText w:val=""/>
      <w:lvlJc w:val="left"/>
      <w:pPr>
        <w:tabs>
          <w:tab w:val="num" w:pos="0"/>
        </w:tabs>
        <w:ind w:left="720" w:hanging="360"/>
      </w:pPr>
      <w:rPr>
        <w:rFonts w:ascii="Symbol" w:hAnsi="Symbol"/>
      </w:rPr>
    </w:lvl>
  </w:abstractNum>
  <w:abstractNum w:abstractNumId="5" w15:restartNumberingAfterBreak="0">
    <w:nsid w:val="00000009"/>
    <w:multiLevelType w:val="singleLevel"/>
    <w:tmpl w:val="00000009"/>
    <w:name w:val="WW8Num10"/>
    <w:lvl w:ilvl="0">
      <w:numFmt w:val="bullet"/>
      <w:lvlText w:val="-"/>
      <w:lvlJc w:val="left"/>
      <w:pPr>
        <w:tabs>
          <w:tab w:val="num" w:pos="0"/>
        </w:tabs>
      </w:pPr>
      <w:rPr>
        <w:rFonts w:ascii="StarSymbol" w:hAnsi="StarSymbol" w:cs="Times New Roman"/>
      </w:rPr>
    </w:lvl>
  </w:abstractNum>
  <w:abstractNum w:abstractNumId="6" w15:restartNumberingAfterBreak="0">
    <w:nsid w:val="00000015"/>
    <w:multiLevelType w:val="singleLevel"/>
    <w:tmpl w:val="00000015"/>
    <w:name w:val="WW8Num21"/>
    <w:lvl w:ilvl="0">
      <w:start w:val="1000"/>
      <w:numFmt w:val="bullet"/>
      <w:lvlText w:val="-"/>
      <w:lvlJc w:val="left"/>
      <w:pPr>
        <w:tabs>
          <w:tab w:val="num" w:pos="350"/>
        </w:tabs>
      </w:pPr>
      <w:rPr>
        <w:rFonts w:ascii="Arial" w:hAnsi="Arial"/>
      </w:rPr>
    </w:lvl>
  </w:abstractNum>
  <w:abstractNum w:abstractNumId="7" w15:restartNumberingAfterBreak="0">
    <w:nsid w:val="0000001C"/>
    <w:multiLevelType w:val="singleLevel"/>
    <w:tmpl w:val="0000001C"/>
    <w:name w:val="WW8Num29"/>
    <w:lvl w:ilvl="0">
      <w:start w:val="2"/>
      <w:numFmt w:val="lowerLetter"/>
      <w:lvlText w:val="%1)"/>
      <w:lvlJc w:val="left"/>
      <w:pPr>
        <w:tabs>
          <w:tab w:val="num" w:pos="0"/>
        </w:tabs>
        <w:ind w:left="0" w:firstLine="0"/>
      </w:pPr>
    </w:lvl>
  </w:abstractNum>
  <w:abstractNum w:abstractNumId="8" w15:restartNumberingAfterBreak="0">
    <w:nsid w:val="00000037"/>
    <w:multiLevelType w:val="multilevel"/>
    <w:tmpl w:val="00000037"/>
    <w:name w:val="WW8Num64"/>
    <w:lvl w:ilvl="0">
      <w:start w:val="1"/>
      <w:numFmt w:val="bullet"/>
      <w:lvlText w:val="-"/>
      <w:lvlJc w:val="left"/>
      <w:pPr>
        <w:tabs>
          <w:tab w:val="num" w:pos="0"/>
        </w:tabs>
        <w:ind w:left="0" w:firstLine="0"/>
      </w:pPr>
      <w:rPr>
        <w:rFonts w:ascii="Times New Roman" w:hAnsi="Times New Roman" w:cs="Times New (W1)"/>
      </w:rPr>
    </w:lvl>
    <w:lvl w:ilvl="1">
      <w:start w:val="1"/>
      <w:numFmt w:val="decimal"/>
      <w:lvlText w:val="%2."/>
      <w:lvlJc w:val="lef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9" w15:restartNumberingAfterBreak="0">
    <w:nsid w:val="00000038"/>
    <w:multiLevelType w:val="multilevel"/>
    <w:tmpl w:val="00000038"/>
    <w:name w:val="WW8Num66"/>
    <w:lvl w:ilvl="0">
      <w:start w:val="1"/>
      <w:numFmt w:val="bullet"/>
      <w:lvlText w:val="-"/>
      <w:lvlJc w:val="left"/>
      <w:pPr>
        <w:tabs>
          <w:tab w:val="num" w:pos="0"/>
        </w:tabs>
        <w:ind w:left="0" w:firstLine="0"/>
      </w:pPr>
      <w:rPr>
        <w:rFonts w:ascii="Times New Roman" w:hAnsi="Times New Roman" w:cs="Times New (W1)"/>
      </w:rPr>
    </w:lvl>
    <w:lvl w:ilvl="1">
      <w:start w:val="1"/>
      <w:numFmt w:val="decimal"/>
      <w:lvlText w:val="%2."/>
      <w:lvlJc w:val="lef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10" w15:restartNumberingAfterBreak="0">
    <w:nsid w:val="0000003A"/>
    <w:multiLevelType w:val="singleLevel"/>
    <w:tmpl w:val="0000003A"/>
    <w:name w:val="WW8Num71"/>
    <w:lvl w:ilvl="0">
      <w:numFmt w:val="bullet"/>
      <w:lvlText w:val="-"/>
      <w:lvlJc w:val="left"/>
      <w:pPr>
        <w:tabs>
          <w:tab w:val="num" w:pos="360"/>
        </w:tabs>
        <w:ind w:left="360" w:hanging="360"/>
      </w:pPr>
      <w:rPr>
        <w:rFonts w:ascii="StarSymbol" w:hAnsi="StarSymbol"/>
      </w:rPr>
    </w:lvl>
  </w:abstractNum>
  <w:abstractNum w:abstractNumId="11" w15:restartNumberingAfterBreak="0">
    <w:nsid w:val="0000003E"/>
    <w:multiLevelType w:val="singleLevel"/>
    <w:tmpl w:val="0000003E"/>
    <w:name w:val="WW8Num76"/>
    <w:lvl w:ilvl="0">
      <w:numFmt w:val="bullet"/>
      <w:lvlText w:val="-"/>
      <w:lvlJc w:val="left"/>
      <w:pPr>
        <w:tabs>
          <w:tab w:val="num" w:pos="360"/>
        </w:tabs>
        <w:ind w:left="360" w:hanging="360"/>
      </w:pPr>
      <w:rPr>
        <w:rFonts w:ascii="StarSymbol" w:hAnsi="StarSymbol"/>
      </w:rPr>
    </w:lvl>
  </w:abstractNum>
  <w:abstractNum w:abstractNumId="12" w15:restartNumberingAfterBreak="0">
    <w:nsid w:val="00FF6072"/>
    <w:multiLevelType w:val="hybridMultilevel"/>
    <w:tmpl w:val="9D5EABCC"/>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01485A11"/>
    <w:multiLevelType w:val="hybridMultilevel"/>
    <w:tmpl w:val="16FACE7A"/>
    <w:lvl w:ilvl="0" w:tplc="C448919A">
      <w:start w:val="1"/>
      <w:numFmt w:val="upperLetter"/>
      <w:lvlText w:val="%1."/>
      <w:lvlJc w:val="left"/>
      <w:pPr>
        <w:ind w:left="720" w:hanging="360"/>
      </w:pPr>
      <w:rPr>
        <w:b/>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4" w15:restartNumberingAfterBreak="0">
    <w:nsid w:val="03934F65"/>
    <w:multiLevelType w:val="hybridMultilevel"/>
    <w:tmpl w:val="94505D8C"/>
    <w:lvl w:ilvl="0" w:tplc="EF22856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05A77793"/>
    <w:multiLevelType w:val="singleLevel"/>
    <w:tmpl w:val="00000002"/>
    <w:lvl w:ilvl="0">
      <w:start w:val="1"/>
      <w:numFmt w:val="decimal"/>
      <w:lvlText w:val="%1."/>
      <w:lvlJc w:val="left"/>
      <w:pPr>
        <w:tabs>
          <w:tab w:val="num" w:pos="0"/>
        </w:tabs>
        <w:ind w:left="720" w:hanging="360"/>
      </w:pPr>
      <w:rPr>
        <w:rFonts w:ascii="Tahoma" w:eastAsia="Times New Roman" w:hAnsi="Tahoma" w:cs="Tahoma"/>
      </w:rPr>
    </w:lvl>
  </w:abstractNum>
  <w:abstractNum w:abstractNumId="16" w15:restartNumberingAfterBreak="0">
    <w:nsid w:val="069233F9"/>
    <w:multiLevelType w:val="hybridMultilevel"/>
    <w:tmpl w:val="63E4870E"/>
    <w:lvl w:ilvl="0" w:tplc="0424000B">
      <w:start w:val="1"/>
      <w:numFmt w:val="bullet"/>
      <w:lvlText w:val=""/>
      <w:lvlJc w:val="left"/>
      <w:pPr>
        <w:ind w:left="360" w:hanging="360"/>
      </w:pPr>
      <w:rPr>
        <w:rFonts w:ascii="Wingdings" w:hAnsi="Wingding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07BB4DFB"/>
    <w:multiLevelType w:val="hybridMultilevel"/>
    <w:tmpl w:val="C9B01424"/>
    <w:lvl w:ilvl="0" w:tplc="FFFFFFFF">
      <w:start w:val="7"/>
      <w:numFmt w:val="bullet"/>
      <w:lvlText w:val="-"/>
      <w:lvlJc w:val="left"/>
      <w:pPr>
        <w:ind w:left="360" w:hanging="360"/>
      </w:pPr>
      <w:rPr>
        <w:rFonts w:ascii="Times New Roman" w:eastAsia="Times New Roman" w:hAnsi="Times New Roman" w:cs="Times New Roman"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08C51443"/>
    <w:multiLevelType w:val="hybridMultilevel"/>
    <w:tmpl w:val="16FAEEF0"/>
    <w:lvl w:ilvl="0" w:tplc="B74ECC56">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9" w15:restartNumberingAfterBreak="0">
    <w:nsid w:val="08D2087F"/>
    <w:multiLevelType w:val="hybridMultilevel"/>
    <w:tmpl w:val="1288641E"/>
    <w:lvl w:ilvl="0" w:tplc="4C9455F2">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0" w15:restartNumberingAfterBreak="0">
    <w:nsid w:val="0A853692"/>
    <w:multiLevelType w:val="hybridMultilevel"/>
    <w:tmpl w:val="05828AD4"/>
    <w:lvl w:ilvl="0" w:tplc="CB8C2F60">
      <w:start w:val="1"/>
      <w:numFmt w:val="bullet"/>
      <w:lvlText w:val="⃞"/>
      <w:lvlJc w:val="left"/>
      <w:pPr>
        <w:ind w:left="720" w:hanging="360"/>
      </w:pPr>
      <w:rPr>
        <w:rFonts w:ascii="Arial Unicode MS" w:eastAsia="Arial Unicode MS" w:hAnsi="Arial Unicode MS" w:hint="eastAsia"/>
        <w:sz w:val="30"/>
        <w:szCs w:val="3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0ADB232A"/>
    <w:multiLevelType w:val="multilevel"/>
    <w:tmpl w:val="48E87720"/>
    <w:lvl w:ilvl="0">
      <w:start w:val="1"/>
      <w:numFmt w:val="decimal"/>
      <w:pStyle w:val="DOUS1"/>
      <w:lvlText w:val="%1"/>
      <w:lvlJc w:val="left"/>
      <w:pPr>
        <w:tabs>
          <w:tab w:val="num" w:pos="432"/>
        </w:tabs>
        <w:ind w:left="432" w:hanging="432"/>
      </w:pPr>
      <w:rPr>
        <w:rFonts w:hint="default"/>
      </w:rPr>
    </w:lvl>
    <w:lvl w:ilvl="1">
      <w:start w:val="1"/>
      <w:numFmt w:val="decimal"/>
      <w:pStyle w:val="DOUS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0B04385C"/>
    <w:multiLevelType w:val="hybridMultilevel"/>
    <w:tmpl w:val="A26CAA2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0B630A24"/>
    <w:multiLevelType w:val="multilevel"/>
    <w:tmpl w:val="785823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0F6C47DE"/>
    <w:multiLevelType w:val="hybridMultilevel"/>
    <w:tmpl w:val="29667CF4"/>
    <w:lvl w:ilvl="0" w:tplc="04240011">
      <w:start w:val="1"/>
      <w:numFmt w:val="decimal"/>
      <w:lvlText w:val="%1)"/>
      <w:lvlJc w:val="left"/>
      <w:pPr>
        <w:ind w:left="2340" w:hanging="360"/>
      </w:pPr>
    </w:lvl>
    <w:lvl w:ilvl="1" w:tplc="04240019" w:tentative="1">
      <w:start w:val="1"/>
      <w:numFmt w:val="lowerLetter"/>
      <w:lvlText w:val="%2."/>
      <w:lvlJc w:val="left"/>
      <w:pPr>
        <w:ind w:left="3060" w:hanging="360"/>
      </w:pPr>
    </w:lvl>
    <w:lvl w:ilvl="2" w:tplc="0424001B" w:tentative="1">
      <w:start w:val="1"/>
      <w:numFmt w:val="lowerRoman"/>
      <w:lvlText w:val="%3."/>
      <w:lvlJc w:val="right"/>
      <w:pPr>
        <w:ind w:left="3780" w:hanging="180"/>
      </w:pPr>
    </w:lvl>
    <w:lvl w:ilvl="3" w:tplc="0424000F" w:tentative="1">
      <w:start w:val="1"/>
      <w:numFmt w:val="decimal"/>
      <w:lvlText w:val="%4."/>
      <w:lvlJc w:val="left"/>
      <w:pPr>
        <w:ind w:left="4500" w:hanging="360"/>
      </w:pPr>
    </w:lvl>
    <w:lvl w:ilvl="4" w:tplc="04240019" w:tentative="1">
      <w:start w:val="1"/>
      <w:numFmt w:val="lowerLetter"/>
      <w:lvlText w:val="%5."/>
      <w:lvlJc w:val="left"/>
      <w:pPr>
        <w:ind w:left="5220" w:hanging="360"/>
      </w:pPr>
    </w:lvl>
    <w:lvl w:ilvl="5" w:tplc="0424001B" w:tentative="1">
      <w:start w:val="1"/>
      <w:numFmt w:val="lowerRoman"/>
      <w:lvlText w:val="%6."/>
      <w:lvlJc w:val="right"/>
      <w:pPr>
        <w:ind w:left="5940" w:hanging="180"/>
      </w:pPr>
    </w:lvl>
    <w:lvl w:ilvl="6" w:tplc="0424000F" w:tentative="1">
      <w:start w:val="1"/>
      <w:numFmt w:val="decimal"/>
      <w:lvlText w:val="%7."/>
      <w:lvlJc w:val="left"/>
      <w:pPr>
        <w:ind w:left="6660" w:hanging="360"/>
      </w:pPr>
    </w:lvl>
    <w:lvl w:ilvl="7" w:tplc="04240019" w:tentative="1">
      <w:start w:val="1"/>
      <w:numFmt w:val="lowerLetter"/>
      <w:lvlText w:val="%8."/>
      <w:lvlJc w:val="left"/>
      <w:pPr>
        <w:ind w:left="7380" w:hanging="360"/>
      </w:pPr>
    </w:lvl>
    <w:lvl w:ilvl="8" w:tplc="0424001B" w:tentative="1">
      <w:start w:val="1"/>
      <w:numFmt w:val="lowerRoman"/>
      <w:lvlText w:val="%9."/>
      <w:lvlJc w:val="right"/>
      <w:pPr>
        <w:ind w:left="8100" w:hanging="180"/>
      </w:pPr>
    </w:lvl>
  </w:abstractNum>
  <w:abstractNum w:abstractNumId="25" w15:restartNumberingAfterBreak="0">
    <w:nsid w:val="15C60358"/>
    <w:multiLevelType w:val="multilevel"/>
    <w:tmpl w:val="C778EB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15D07A9C"/>
    <w:multiLevelType w:val="multilevel"/>
    <w:tmpl w:val="09D2228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18CD1C14"/>
    <w:multiLevelType w:val="hybridMultilevel"/>
    <w:tmpl w:val="9F169482"/>
    <w:lvl w:ilvl="0" w:tplc="927AEA3C">
      <w:start w:val="6"/>
      <w:numFmt w:val="bullet"/>
      <w:lvlText w:val="–"/>
      <w:lvlJc w:val="left"/>
      <w:pPr>
        <w:ind w:left="720" w:hanging="360"/>
      </w:pPr>
      <w:rPr>
        <w:rFonts w:ascii="Tahoma" w:eastAsia="Times New Roman" w:hAnsi="Tahoma" w:cs="Tahoma"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196916FE"/>
    <w:multiLevelType w:val="hybridMultilevel"/>
    <w:tmpl w:val="784C5738"/>
    <w:lvl w:ilvl="0" w:tplc="8D1E453A">
      <w:start w:val="1"/>
      <w:numFmt w:val="lowerLetter"/>
      <w:lvlText w:val="%1."/>
      <w:lvlJc w:val="left"/>
      <w:pPr>
        <w:ind w:left="720" w:hanging="360"/>
      </w:pPr>
      <w:rPr>
        <w:b/>
        <w:bCs/>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9" w15:restartNumberingAfterBreak="0">
    <w:nsid w:val="1FD72419"/>
    <w:multiLevelType w:val="hybridMultilevel"/>
    <w:tmpl w:val="1AAC8246"/>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0" w15:restartNumberingAfterBreak="0">
    <w:nsid w:val="20116F4F"/>
    <w:multiLevelType w:val="multilevel"/>
    <w:tmpl w:val="1610DE06"/>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1080"/>
        </w:tabs>
        <w:ind w:left="1080" w:hanging="108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440"/>
        </w:tabs>
        <w:ind w:left="1440" w:hanging="1440"/>
      </w:pPr>
      <w:rPr>
        <w:rFonts w:hint="default"/>
      </w:rPr>
    </w:lvl>
    <w:lvl w:ilvl="5">
      <w:start w:val="1"/>
      <w:numFmt w:val="decimal"/>
      <w:isLgl/>
      <w:lvlText w:val="%1.%2.%3.%4.%5.%6."/>
      <w:lvlJc w:val="left"/>
      <w:pPr>
        <w:tabs>
          <w:tab w:val="num" w:pos="1800"/>
        </w:tabs>
        <w:ind w:left="1800" w:hanging="1800"/>
      </w:pPr>
      <w:rPr>
        <w:rFonts w:hint="default"/>
      </w:rPr>
    </w:lvl>
    <w:lvl w:ilvl="6">
      <w:start w:val="1"/>
      <w:numFmt w:val="decimal"/>
      <w:isLgl/>
      <w:lvlText w:val="%1.%2.%3.%4.%5.%6.%7."/>
      <w:lvlJc w:val="left"/>
      <w:pPr>
        <w:tabs>
          <w:tab w:val="num" w:pos="1800"/>
        </w:tabs>
        <w:ind w:left="1800" w:hanging="1800"/>
      </w:pPr>
      <w:rPr>
        <w:rFonts w:hint="default"/>
      </w:rPr>
    </w:lvl>
    <w:lvl w:ilvl="7">
      <w:start w:val="1"/>
      <w:numFmt w:val="decimal"/>
      <w:isLgl/>
      <w:lvlText w:val="%1.%2.%3.%4.%5.%6.%7.%8."/>
      <w:lvlJc w:val="left"/>
      <w:pPr>
        <w:tabs>
          <w:tab w:val="num" w:pos="2160"/>
        </w:tabs>
        <w:ind w:left="2160" w:hanging="2160"/>
      </w:pPr>
      <w:rPr>
        <w:rFonts w:hint="default"/>
      </w:rPr>
    </w:lvl>
    <w:lvl w:ilvl="8">
      <w:start w:val="1"/>
      <w:numFmt w:val="decimal"/>
      <w:isLgl/>
      <w:lvlText w:val="%1.%2.%3.%4.%5.%6.%7.%8.%9."/>
      <w:lvlJc w:val="left"/>
      <w:pPr>
        <w:tabs>
          <w:tab w:val="num" w:pos="2520"/>
        </w:tabs>
        <w:ind w:left="2520" w:hanging="2520"/>
      </w:pPr>
      <w:rPr>
        <w:rFonts w:hint="default"/>
      </w:rPr>
    </w:lvl>
  </w:abstractNum>
  <w:abstractNum w:abstractNumId="31" w15:restartNumberingAfterBreak="0">
    <w:nsid w:val="218D5DD0"/>
    <w:multiLevelType w:val="hybridMultilevel"/>
    <w:tmpl w:val="55A4D76C"/>
    <w:lvl w:ilvl="0" w:tplc="91F62784">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25254019"/>
    <w:multiLevelType w:val="hybridMultilevel"/>
    <w:tmpl w:val="C4464D46"/>
    <w:lvl w:ilvl="0" w:tplc="2E7C982E">
      <w:start w:val="1"/>
      <w:numFmt w:val="upperRoman"/>
      <w:lvlText w:val="%1."/>
      <w:lvlJc w:val="left"/>
      <w:pPr>
        <w:ind w:left="1080" w:hanging="72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3" w15:restartNumberingAfterBreak="0">
    <w:nsid w:val="28591DCD"/>
    <w:multiLevelType w:val="hybridMultilevel"/>
    <w:tmpl w:val="D1FA0AE6"/>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4" w15:restartNumberingAfterBreak="0">
    <w:nsid w:val="288415BA"/>
    <w:multiLevelType w:val="hybridMultilevel"/>
    <w:tmpl w:val="D890CD1E"/>
    <w:lvl w:ilvl="0" w:tplc="FFFFFFFF">
      <w:start w:val="1"/>
      <w:numFmt w:val="decimal"/>
      <w:lvlText w:val="%1."/>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5" w15:restartNumberingAfterBreak="0">
    <w:nsid w:val="298C17C3"/>
    <w:multiLevelType w:val="singleLevel"/>
    <w:tmpl w:val="00000002"/>
    <w:lvl w:ilvl="0">
      <w:start w:val="1"/>
      <w:numFmt w:val="decimal"/>
      <w:lvlText w:val="%1."/>
      <w:lvlJc w:val="left"/>
      <w:pPr>
        <w:tabs>
          <w:tab w:val="num" w:pos="0"/>
        </w:tabs>
        <w:ind w:left="720" w:hanging="360"/>
      </w:pPr>
      <w:rPr>
        <w:rFonts w:ascii="Tahoma" w:eastAsia="Times New Roman" w:hAnsi="Tahoma" w:cs="Tahoma"/>
      </w:rPr>
    </w:lvl>
  </w:abstractNum>
  <w:abstractNum w:abstractNumId="36" w15:restartNumberingAfterBreak="0">
    <w:nsid w:val="2B3A01B3"/>
    <w:multiLevelType w:val="hybridMultilevel"/>
    <w:tmpl w:val="6B262C92"/>
    <w:lvl w:ilvl="0" w:tplc="602CD4AA">
      <w:start w:val="1"/>
      <w:numFmt w:val="lowerLetter"/>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2BD7075A"/>
    <w:multiLevelType w:val="hybridMultilevel"/>
    <w:tmpl w:val="29667CF4"/>
    <w:lvl w:ilvl="0" w:tplc="04240011">
      <w:start w:val="1"/>
      <w:numFmt w:val="decimal"/>
      <w:lvlText w:val="%1)"/>
      <w:lvlJc w:val="left"/>
      <w:pPr>
        <w:ind w:left="2340" w:hanging="360"/>
      </w:pPr>
    </w:lvl>
    <w:lvl w:ilvl="1" w:tplc="04240019" w:tentative="1">
      <w:start w:val="1"/>
      <w:numFmt w:val="lowerLetter"/>
      <w:lvlText w:val="%2."/>
      <w:lvlJc w:val="left"/>
      <w:pPr>
        <w:ind w:left="3060" w:hanging="360"/>
      </w:pPr>
    </w:lvl>
    <w:lvl w:ilvl="2" w:tplc="0424001B" w:tentative="1">
      <w:start w:val="1"/>
      <w:numFmt w:val="lowerRoman"/>
      <w:lvlText w:val="%3."/>
      <w:lvlJc w:val="right"/>
      <w:pPr>
        <w:ind w:left="3780" w:hanging="180"/>
      </w:pPr>
    </w:lvl>
    <w:lvl w:ilvl="3" w:tplc="0424000F" w:tentative="1">
      <w:start w:val="1"/>
      <w:numFmt w:val="decimal"/>
      <w:lvlText w:val="%4."/>
      <w:lvlJc w:val="left"/>
      <w:pPr>
        <w:ind w:left="4500" w:hanging="360"/>
      </w:pPr>
    </w:lvl>
    <w:lvl w:ilvl="4" w:tplc="04240019" w:tentative="1">
      <w:start w:val="1"/>
      <w:numFmt w:val="lowerLetter"/>
      <w:lvlText w:val="%5."/>
      <w:lvlJc w:val="left"/>
      <w:pPr>
        <w:ind w:left="5220" w:hanging="360"/>
      </w:pPr>
    </w:lvl>
    <w:lvl w:ilvl="5" w:tplc="0424001B" w:tentative="1">
      <w:start w:val="1"/>
      <w:numFmt w:val="lowerRoman"/>
      <w:lvlText w:val="%6."/>
      <w:lvlJc w:val="right"/>
      <w:pPr>
        <w:ind w:left="5940" w:hanging="180"/>
      </w:pPr>
    </w:lvl>
    <w:lvl w:ilvl="6" w:tplc="0424000F" w:tentative="1">
      <w:start w:val="1"/>
      <w:numFmt w:val="decimal"/>
      <w:lvlText w:val="%7."/>
      <w:lvlJc w:val="left"/>
      <w:pPr>
        <w:ind w:left="6660" w:hanging="360"/>
      </w:pPr>
    </w:lvl>
    <w:lvl w:ilvl="7" w:tplc="04240019" w:tentative="1">
      <w:start w:val="1"/>
      <w:numFmt w:val="lowerLetter"/>
      <w:lvlText w:val="%8."/>
      <w:lvlJc w:val="left"/>
      <w:pPr>
        <w:ind w:left="7380" w:hanging="360"/>
      </w:pPr>
    </w:lvl>
    <w:lvl w:ilvl="8" w:tplc="0424001B" w:tentative="1">
      <w:start w:val="1"/>
      <w:numFmt w:val="lowerRoman"/>
      <w:lvlText w:val="%9."/>
      <w:lvlJc w:val="right"/>
      <w:pPr>
        <w:ind w:left="8100" w:hanging="180"/>
      </w:pPr>
    </w:lvl>
  </w:abstractNum>
  <w:abstractNum w:abstractNumId="38" w15:restartNumberingAfterBreak="0">
    <w:nsid w:val="2BF46766"/>
    <w:multiLevelType w:val="hybridMultilevel"/>
    <w:tmpl w:val="9DCE9480"/>
    <w:lvl w:ilvl="0" w:tplc="0424000F">
      <w:start w:val="1"/>
      <w:numFmt w:val="decimal"/>
      <w:lvlText w:val="%1."/>
      <w:lvlJc w:val="left"/>
      <w:pPr>
        <w:tabs>
          <w:tab w:val="num" w:pos="720"/>
        </w:tabs>
        <w:ind w:left="720" w:hanging="360"/>
      </w:pPr>
    </w:lvl>
    <w:lvl w:ilvl="1" w:tplc="F2FE9BDC">
      <w:start w:val="1"/>
      <w:numFmt w:val="bullet"/>
      <w:lvlText w:val=""/>
      <w:lvlJc w:val="left"/>
      <w:pPr>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9" w15:restartNumberingAfterBreak="0">
    <w:nsid w:val="2D9A2A91"/>
    <w:multiLevelType w:val="hybridMultilevel"/>
    <w:tmpl w:val="7780F0CC"/>
    <w:lvl w:ilvl="0" w:tplc="9D8C90FA">
      <w:numFmt w:val="bullet"/>
      <w:lvlText w:val="-"/>
      <w:lvlJc w:val="left"/>
      <w:pPr>
        <w:ind w:left="930" w:hanging="570"/>
      </w:pPr>
      <w:rPr>
        <w:rFonts w:ascii="Times New Roman" w:hAnsi="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2EC74FB7"/>
    <w:multiLevelType w:val="multilevel"/>
    <w:tmpl w:val="C1706D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31611476"/>
    <w:multiLevelType w:val="multilevel"/>
    <w:tmpl w:val="6E5670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31B82EF5"/>
    <w:multiLevelType w:val="hybridMultilevel"/>
    <w:tmpl w:val="BE7A04D8"/>
    <w:lvl w:ilvl="0" w:tplc="331ADBB2">
      <w:start w:val="1"/>
      <w:numFmt w:val="lowerLetter"/>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31DB6EAC"/>
    <w:multiLevelType w:val="hybridMultilevel"/>
    <w:tmpl w:val="099AC15C"/>
    <w:lvl w:ilvl="0" w:tplc="0424000F">
      <w:start w:val="1"/>
      <w:numFmt w:val="decimal"/>
      <w:lvlText w:val="%1."/>
      <w:lvlJc w:val="left"/>
      <w:pPr>
        <w:ind w:left="2880" w:hanging="360"/>
      </w:pPr>
    </w:lvl>
    <w:lvl w:ilvl="1" w:tplc="04240019" w:tentative="1">
      <w:start w:val="1"/>
      <w:numFmt w:val="lowerLetter"/>
      <w:lvlText w:val="%2."/>
      <w:lvlJc w:val="left"/>
      <w:pPr>
        <w:ind w:left="3600" w:hanging="360"/>
      </w:pPr>
    </w:lvl>
    <w:lvl w:ilvl="2" w:tplc="0424001B" w:tentative="1">
      <w:start w:val="1"/>
      <w:numFmt w:val="lowerRoman"/>
      <w:lvlText w:val="%3."/>
      <w:lvlJc w:val="right"/>
      <w:pPr>
        <w:ind w:left="4320" w:hanging="180"/>
      </w:pPr>
    </w:lvl>
    <w:lvl w:ilvl="3" w:tplc="0424000F" w:tentative="1">
      <w:start w:val="1"/>
      <w:numFmt w:val="decimal"/>
      <w:lvlText w:val="%4."/>
      <w:lvlJc w:val="left"/>
      <w:pPr>
        <w:ind w:left="5040" w:hanging="360"/>
      </w:pPr>
    </w:lvl>
    <w:lvl w:ilvl="4" w:tplc="04240019" w:tentative="1">
      <w:start w:val="1"/>
      <w:numFmt w:val="lowerLetter"/>
      <w:lvlText w:val="%5."/>
      <w:lvlJc w:val="left"/>
      <w:pPr>
        <w:ind w:left="5760" w:hanging="360"/>
      </w:pPr>
    </w:lvl>
    <w:lvl w:ilvl="5" w:tplc="0424001B" w:tentative="1">
      <w:start w:val="1"/>
      <w:numFmt w:val="lowerRoman"/>
      <w:lvlText w:val="%6."/>
      <w:lvlJc w:val="right"/>
      <w:pPr>
        <w:ind w:left="6480" w:hanging="180"/>
      </w:pPr>
    </w:lvl>
    <w:lvl w:ilvl="6" w:tplc="0424000F" w:tentative="1">
      <w:start w:val="1"/>
      <w:numFmt w:val="decimal"/>
      <w:lvlText w:val="%7."/>
      <w:lvlJc w:val="left"/>
      <w:pPr>
        <w:ind w:left="7200" w:hanging="360"/>
      </w:pPr>
    </w:lvl>
    <w:lvl w:ilvl="7" w:tplc="04240019" w:tentative="1">
      <w:start w:val="1"/>
      <w:numFmt w:val="lowerLetter"/>
      <w:lvlText w:val="%8."/>
      <w:lvlJc w:val="left"/>
      <w:pPr>
        <w:ind w:left="7920" w:hanging="360"/>
      </w:pPr>
    </w:lvl>
    <w:lvl w:ilvl="8" w:tplc="0424001B" w:tentative="1">
      <w:start w:val="1"/>
      <w:numFmt w:val="lowerRoman"/>
      <w:lvlText w:val="%9."/>
      <w:lvlJc w:val="right"/>
      <w:pPr>
        <w:ind w:left="8640" w:hanging="180"/>
      </w:pPr>
    </w:lvl>
  </w:abstractNum>
  <w:abstractNum w:abstractNumId="44" w15:restartNumberingAfterBreak="0">
    <w:nsid w:val="32244399"/>
    <w:multiLevelType w:val="hybridMultilevel"/>
    <w:tmpl w:val="022834E8"/>
    <w:lvl w:ilvl="0" w:tplc="10E692A4">
      <w:start w:val="1"/>
      <w:numFmt w:val="bullet"/>
      <w:pStyle w:val="Alineje"/>
      <w:lvlText w:val=""/>
      <w:lvlJc w:val="left"/>
      <w:pPr>
        <w:ind w:left="1854" w:hanging="360"/>
      </w:pPr>
      <w:rPr>
        <w:rFonts w:ascii="Symbol" w:hAnsi="Symbol" w:hint="default"/>
      </w:rPr>
    </w:lvl>
    <w:lvl w:ilvl="1" w:tplc="ADFABE04">
      <w:start w:val="1"/>
      <w:numFmt w:val="bullet"/>
      <w:lvlText w:val=""/>
      <w:lvlJc w:val="left"/>
      <w:pPr>
        <w:ind w:left="2574" w:hanging="360"/>
      </w:pPr>
      <w:rPr>
        <w:rFonts w:ascii="Symbol" w:hAnsi="Symbol" w:hint="default"/>
      </w:rPr>
    </w:lvl>
    <w:lvl w:ilvl="2" w:tplc="1E56355E">
      <w:start w:val="1"/>
      <w:numFmt w:val="bullet"/>
      <w:lvlText w:val=""/>
      <w:lvlJc w:val="left"/>
      <w:pPr>
        <w:ind w:left="3294" w:hanging="360"/>
      </w:pPr>
      <w:rPr>
        <w:rFonts w:ascii="Wingdings" w:hAnsi="Wingdings" w:hint="default"/>
      </w:rPr>
    </w:lvl>
    <w:lvl w:ilvl="3" w:tplc="B588D142" w:tentative="1">
      <w:start w:val="1"/>
      <w:numFmt w:val="bullet"/>
      <w:lvlText w:val=""/>
      <w:lvlJc w:val="left"/>
      <w:pPr>
        <w:ind w:left="4014" w:hanging="360"/>
      </w:pPr>
      <w:rPr>
        <w:rFonts w:ascii="Symbol" w:hAnsi="Symbol" w:hint="default"/>
      </w:rPr>
    </w:lvl>
    <w:lvl w:ilvl="4" w:tplc="4D3EC0A6" w:tentative="1">
      <w:start w:val="1"/>
      <w:numFmt w:val="bullet"/>
      <w:lvlText w:val="o"/>
      <w:lvlJc w:val="left"/>
      <w:pPr>
        <w:ind w:left="4734" w:hanging="360"/>
      </w:pPr>
      <w:rPr>
        <w:rFonts w:ascii="Courier New" w:hAnsi="Courier New" w:cs="Courier New" w:hint="default"/>
      </w:rPr>
    </w:lvl>
    <w:lvl w:ilvl="5" w:tplc="17B4C3AE" w:tentative="1">
      <w:start w:val="1"/>
      <w:numFmt w:val="bullet"/>
      <w:lvlText w:val=""/>
      <w:lvlJc w:val="left"/>
      <w:pPr>
        <w:ind w:left="5454" w:hanging="360"/>
      </w:pPr>
      <w:rPr>
        <w:rFonts w:ascii="Wingdings" w:hAnsi="Wingdings" w:hint="default"/>
      </w:rPr>
    </w:lvl>
    <w:lvl w:ilvl="6" w:tplc="7CF2B572" w:tentative="1">
      <w:start w:val="1"/>
      <w:numFmt w:val="bullet"/>
      <w:lvlText w:val=""/>
      <w:lvlJc w:val="left"/>
      <w:pPr>
        <w:ind w:left="6174" w:hanging="360"/>
      </w:pPr>
      <w:rPr>
        <w:rFonts w:ascii="Symbol" w:hAnsi="Symbol" w:hint="default"/>
      </w:rPr>
    </w:lvl>
    <w:lvl w:ilvl="7" w:tplc="530C5A12" w:tentative="1">
      <w:start w:val="1"/>
      <w:numFmt w:val="bullet"/>
      <w:lvlText w:val="o"/>
      <w:lvlJc w:val="left"/>
      <w:pPr>
        <w:ind w:left="6894" w:hanging="360"/>
      </w:pPr>
      <w:rPr>
        <w:rFonts w:ascii="Courier New" w:hAnsi="Courier New" w:cs="Courier New" w:hint="default"/>
      </w:rPr>
    </w:lvl>
    <w:lvl w:ilvl="8" w:tplc="BFBC3946" w:tentative="1">
      <w:start w:val="1"/>
      <w:numFmt w:val="bullet"/>
      <w:lvlText w:val=""/>
      <w:lvlJc w:val="left"/>
      <w:pPr>
        <w:ind w:left="7614" w:hanging="360"/>
      </w:pPr>
      <w:rPr>
        <w:rFonts w:ascii="Wingdings" w:hAnsi="Wingdings" w:hint="default"/>
      </w:rPr>
    </w:lvl>
  </w:abstractNum>
  <w:abstractNum w:abstractNumId="45" w15:restartNumberingAfterBreak="0">
    <w:nsid w:val="333D76D2"/>
    <w:multiLevelType w:val="hybridMultilevel"/>
    <w:tmpl w:val="A78EA264"/>
    <w:lvl w:ilvl="0" w:tplc="49F22922">
      <w:start w:val="1"/>
      <w:numFmt w:val="lowerLetter"/>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6" w15:restartNumberingAfterBreak="0">
    <w:nsid w:val="337B229E"/>
    <w:multiLevelType w:val="hybridMultilevel"/>
    <w:tmpl w:val="965E3776"/>
    <w:lvl w:ilvl="0" w:tplc="04240005">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47" w15:restartNumberingAfterBreak="0">
    <w:nsid w:val="345F5A10"/>
    <w:multiLevelType w:val="hybridMultilevel"/>
    <w:tmpl w:val="3894ED9C"/>
    <w:lvl w:ilvl="0" w:tplc="CB8C2F60">
      <w:start w:val="1"/>
      <w:numFmt w:val="bullet"/>
      <w:lvlText w:val="⃞"/>
      <w:lvlJc w:val="left"/>
      <w:pPr>
        <w:ind w:left="360" w:hanging="360"/>
      </w:pPr>
      <w:rPr>
        <w:rFonts w:ascii="Arial Unicode MS" w:eastAsia="Arial Unicode MS" w:hAnsi="Arial Unicode MS" w:hint="eastAsia"/>
        <w:sz w:val="30"/>
        <w:szCs w:val="3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36F9366F"/>
    <w:multiLevelType w:val="hybridMultilevel"/>
    <w:tmpl w:val="53C2A70C"/>
    <w:lvl w:ilvl="0" w:tplc="1FCAEC72">
      <w:start w:val="1"/>
      <w:numFmt w:val="lowerLetter"/>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9" w15:restartNumberingAfterBreak="0">
    <w:nsid w:val="39274D6A"/>
    <w:multiLevelType w:val="hybridMultilevel"/>
    <w:tmpl w:val="359CEF24"/>
    <w:lvl w:ilvl="0" w:tplc="CBE497B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39F06202"/>
    <w:multiLevelType w:val="hybridMultilevel"/>
    <w:tmpl w:val="E9AE65F2"/>
    <w:lvl w:ilvl="0" w:tplc="D4BE2660">
      <w:start w:val="1"/>
      <w:numFmt w:val="bullet"/>
      <w:lvlText w:val=""/>
      <w:lvlJc w:val="left"/>
      <w:pPr>
        <w:ind w:left="1004" w:hanging="360"/>
      </w:pPr>
      <w:rPr>
        <w:rFonts w:ascii="Symbol" w:hAnsi="Symbol" w:hint="default"/>
      </w:rPr>
    </w:lvl>
    <w:lvl w:ilvl="1" w:tplc="816452D2">
      <w:numFmt w:val="bullet"/>
      <w:lvlText w:val="-"/>
      <w:lvlJc w:val="left"/>
      <w:pPr>
        <w:ind w:left="1724" w:hanging="360"/>
      </w:pPr>
      <w:rPr>
        <w:rFonts w:ascii="Tahoma" w:eastAsia="Calibri" w:hAnsi="Tahoma" w:cs="Tahoma" w:hint="default"/>
      </w:rPr>
    </w:lvl>
    <w:lvl w:ilvl="2" w:tplc="C7580AB8" w:tentative="1">
      <w:start w:val="1"/>
      <w:numFmt w:val="bullet"/>
      <w:lvlText w:val=""/>
      <w:lvlJc w:val="left"/>
      <w:pPr>
        <w:ind w:left="2444" w:hanging="360"/>
      </w:pPr>
      <w:rPr>
        <w:rFonts w:ascii="Wingdings" w:hAnsi="Wingdings" w:hint="default"/>
      </w:rPr>
    </w:lvl>
    <w:lvl w:ilvl="3" w:tplc="9B9E7D0A" w:tentative="1">
      <w:start w:val="1"/>
      <w:numFmt w:val="bullet"/>
      <w:lvlText w:val=""/>
      <w:lvlJc w:val="left"/>
      <w:pPr>
        <w:ind w:left="3164" w:hanging="360"/>
      </w:pPr>
      <w:rPr>
        <w:rFonts w:ascii="Symbol" w:hAnsi="Symbol" w:hint="default"/>
      </w:rPr>
    </w:lvl>
    <w:lvl w:ilvl="4" w:tplc="60BA14E4" w:tentative="1">
      <w:start w:val="1"/>
      <w:numFmt w:val="bullet"/>
      <w:lvlText w:val="o"/>
      <w:lvlJc w:val="left"/>
      <w:pPr>
        <w:ind w:left="3884" w:hanging="360"/>
      </w:pPr>
      <w:rPr>
        <w:rFonts w:ascii="Courier New" w:hAnsi="Courier New" w:cs="Courier New" w:hint="default"/>
      </w:rPr>
    </w:lvl>
    <w:lvl w:ilvl="5" w:tplc="F5B6EDDA" w:tentative="1">
      <w:start w:val="1"/>
      <w:numFmt w:val="bullet"/>
      <w:lvlText w:val=""/>
      <w:lvlJc w:val="left"/>
      <w:pPr>
        <w:ind w:left="4604" w:hanging="360"/>
      </w:pPr>
      <w:rPr>
        <w:rFonts w:ascii="Wingdings" w:hAnsi="Wingdings" w:hint="default"/>
      </w:rPr>
    </w:lvl>
    <w:lvl w:ilvl="6" w:tplc="79D6688A" w:tentative="1">
      <w:start w:val="1"/>
      <w:numFmt w:val="bullet"/>
      <w:lvlText w:val=""/>
      <w:lvlJc w:val="left"/>
      <w:pPr>
        <w:ind w:left="5324" w:hanging="360"/>
      </w:pPr>
      <w:rPr>
        <w:rFonts w:ascii="Symbol" w:hAnsi="Symbol" w:hint="default"/>
      </w:rPr>
    </w:lvl>
    <w:lvl w:ilvl="7" w:tplc="E646A670" w:tentative="1">
      <w:start w:val="1"/>
      <w:numFmt w:val="bullet"/>
      <w:lvlText w:val="o"/>
      <w:lvlJc w:val="left"/>
      <w:pPr>
        <w:ind w:left="6044" w:hanging="360"/>
      </w:pPr>
      <w:rPr>
        <w:rFonts w:ascii="Courier New" w:hAnsi="Courier New" w:cs="Courier New" w:hint="default"/>
      </w:rPr>
    </w:lvl>
    <w:lvl w:ilvl="8" w:tplc="9D3C9120" w:tentative="1">
      <w:start w:val="1"/>
      <w:numFmt w:val="bullet"/>
      <w:lvlText w:val=""/>
      <w:lvlJc w:val="left"/>
      <w:pPr>
        <w:ind w:left="6764" w:hanging="360"/>
      </w:pPr>
      <w:rPr>
        <w:rFonts w:ascii="Wingdings" w:hAnsi="Wingdings" w:hint="default"/>
      </w:rPr>
    </w:lvl>
  </w:abstractNum>
  <w:abstractNum w:abstractNumId="51" w15:restartNumberingAfterBreak="0">
    <w:nsid w:val="3AA87E7A"/>
    <w:multiLevelType w:val="hybridMultilevel"/>
    <w:tmpl w:val="92540BB6"/>
    <w:lvl w:ilvl="0" w:tplc="993AE1B4">
      <w:start w:val="1"/>
      <w:numFmt w:val="lowerLetter"/>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2" w15:restartNumberingAfterBreak="0">
    <w:nsid w:val="3B502E8E"/>
    <w:multiLevelType w:val="hybridMultilevel"/>
    <w:tmpl w:val="C4464D46"/>
    <w:lvl w:ilvl="0" w:tplc="2E7C982E">
      <w:start w:val="1"/>
      <w:numFmt w:val="upperRoman"/>
      <w:lvlText w:val="%1."/>
      <w:lvlJc w:val="left"/>
      <w:pPr>
        <w:ind w:left="1080" w:hanging="72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53" w15:restartNumberingAfterBreak="0">
    <w:nsid w:val="3BB720F5"/>
    <w:multiLevelType w:val="hybridMultilevel"/>
    <w:tmpl w:val="1E8C2B26"/>
    <w:lvl w:ilvl="0" w:tplc="802CB8A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 w15:restartNumberingAfterBreak="0">
    <w:nsid w:val="3DDF616E"/>
    <w:multiLevelType w:val="hybridMultilevel"/>
    <w:tmpl w:val="2496D41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 w15:restartNumberingAfterBreak="0">
    <w:nsid w:val="406B79C7"/>
    <w:multiLevelType w:val="hybridMultilevel"/>
    <w:tmpl w:val="29667CF4"/>
    <w:lvl w:ilvl="0" w:tplc="04240011">
      <w:start w:val="1"/>
      <w:numFmt w:val="decimal"/>
      <w:lvlText w:val="%1)"/>
      <w:lvlJc w:val="left"/>
      <w:pPr>
        <w:ind w:left="2340" w:hanging="360"/>
      </w:pPr>
    </w:lvl>
    <w:lvl w:ilvl="1" w:tplc="04240019" w:tentative="1">
      <w:start w:val="1"/>
      <w:numFmt w:val="lowerLetter"/>
      <w:lvlText w:val="%2."/>
      <w:lvlJc w:val="left"/>
      <w:pPr>
        <w:ind w:left="3060" w:hanging="360"/>
      </w:pPr>
    </w:lvl>
    <w:lvl w:ilvl="2" w:tplc="0424001B" w:tentative="1">
      <w:start w:val="1"/>
      <w:numFmt w:val="lowerRoman"/>
      <w:lvlText w:val="%3."/>
      <w:lvlJc w:val="right"/>
      <w:pPr>
        <w:ind w:left="3780" w:hanging="180"/>
      </w:pPr>
    </w:lvl>
    <w:lvl w:ilvl="3" w:tplc="0424000F" w:tentative="1">
      <w:start w:val="1"/>
      <w:numFmt w:val="decimal"/>
      <w:lvlText w:val="%4."/>
      <w:lvlJc w:val="left"/>
      <w:pPr>
        <w:ind w:left="4500" w:hanging="360"/>
      </w:pPr>
    </w:lvl>
    <w:lvl w:ilvl="4" w:tplc="04240019" w:tentative="1">
      <w:start w:val="1"/>
      <w:numFmt w:val="lowerLetter"/>
      <w:lvlText w:val="%5."/>
      <w:lvlJc w:val="left"/>
      <w:pPr>
        <w:ind w:left="5220" w:hanging="360"/>
      </w:pPr>
    </w:lvl>
    <w:lvl w:ilvl="5" w:tplc="0424001B" w:tentative="1">
      <w:start w:val="1"/>
      <w:numFmt w:val="lowerRoman"/>
      <w:lvlText w:val="%6."/>
      <w:lvlJc w:val="right"/>
      <w:pPr>
        <w:ind w:left="5940" w:hanging="180"/>
      </w:pPr>
    </w:lvl>
    <w:lvl w:ilvl="6" w:tplc="0424000F" w:tentative="1">
      <w:start w:val="1"/>
      <w:numFmt w:val="decimal"/>
      <w:lvlText w:val="%7."/>
      <w:lvlJc w:val="left"/>
      <w:pPr>
        <w:ind w:left="6660" w:hanging="360"/>
      </w:pPr>
    </w:lvl>
    <w:lvl w:ilvl="7" w:tplc="04240019" w:tentative="1">
      <w:start w:val="1"/>
      <w:numFmt w:val="lowerLetter"/>
      <w:lvlText w:val="%8."/>
      <w:lvlJc w:val="left"/>
      <w:pPr>
        <w:ind w:left="7380" w:hanging="360"/>
      </w:pPr>
    </w:lvl>
    <w:lvl w:ilvl="8" w:tplc="0424001B" w:tentative="1">
      <w:start w:val="1"/>
      <w:numFmt w:val="lowerRoman"/>
      <w:lvlText w:val="%9."/>
      <w:lvlJc w:val="right"/>
      <w:pPr>
        <w:ind w:left="8100" w:hanging="180"/>
      </w:pPr>
    </w:lvl>
  </w:abstractNum>
  <w:abstractNum w:abstractNumId="56" w15:restartNumberingAfterBreak="0">
    <w:nsid w:val="40D02F1C"/>
    <w:multiLevelType w:val="hybridMultilevel"/>
    <w:tmpl w:val="2E42DEC4"/>
    <w:lvl w:ilvl="0" w:tplc="FED00540">
      <w:start w:val="1"/>
      <w:numFmt w:val="decimal"/>
      <w:pStyle w:val="Zoran2"/>
      <w:lvlText w:val="%1."/>
      <w:lvlJc w:val="left"/>
      <w:pPr>
        <w:tabs>
          <w:tab w:val="num" w:pos="340"/>
        </w:tabs>
        <w:ind w:left="340" w:hanging="340"/>
      </w:pPr>
      <w:rPr>
        <w:rFonts w:cs="Times New Roman" w:hint="default"/>
      </w:rPr>
    </w:lvl>
    <w:lvl w:ilvl="1" w:tplc="C480E9B0">
      <w:start w:val="1"/>
      <w:numFmt w:val="bullet"/>
      <w:lvlText w:val="-"/>
      <w:lvlJc w:val="left"/>
      <w:pPr>
        <w:tabs>
          <w:tab w:val="num" w:pos="340"/>
        </w:tabs>
        <w:ind w:left="340" w:hanging="340"/>
      </w:pPr>
      <w:rPr>
        <w:rFonts w:ascii="Times New Roman" w:eastAsia="Times New Roman" w:hAnsi="Times New Roman" w:hint="default"/>
      </w:rPr>
    </w:lvl>
    <w:lvl w:ilvl="2" w:tplc="9B34C796">
      <w:start w:val="1"/>
      <w:numFmt w:val="bullet"/>
      <w:lvlText w:val="-"/>
      <w:lvlJc w:val="left"/>
      <w:pPr>
        <w:tabs>
          <w:tab w:val="num" w:pos="2196"/>
        </w:tabs>
        <w:ind w:left="2196" w:hanging="216"/>
      </w:pPr>
      <w:rPr>
        <w:rFonts w:ascii="Arial" w:eastAsia="Times New Roman" w:hAnsi="Arial" w:hint="default"/>
      </w:rPr>
    </w:lvl>
    <w:lvl w:ilvl="3" w:tplc="704A1F9E" w:tentative="1">
      <w:start w:val="1"/>
      <w:numFmt w:val="decimal"/>
      <w:lvlText w:val="%4."/>
      <w:lvlJc w:val="left"/>
      <w:pPr>
        <w:tabs>
          <w:tab w:val="num" w:pos="2880"/>
        </w:tabs>
        <w:ind w:left="2880" w:hanging="360"/>
      </w:pPr>
      <w:rPr>
        <w:rFonts w:cs="Times New Roman"/>
      </w:rPr>
    </w:lvl>
    <w:lvl w:ilvl="4" w:tplc="3AF650D6" w:tentative="1">
      <w:start w:val="1"/>
      <w:numFmt w:val="lowerLetter"/>
      <w:lvlText w:val="%5."/>
      <w:lvlJc w:val="left"/>
      <w:pPr>
        <w:tabs>
          <w:tab w:val="num" w:pos="3600"/>
        </w:tabs>
        <w:ind w:left="3600" w:hanging="360"/>
      </w:pPr>
      <w:rPr>
        <w:rFonts w:cs="Times New Roman"/>
      </w:rPr>
    </w:lvl>
    <w:lvl w:ilvl="5" w:tplc="88360456" w:tentative="1">
      <w:start w:val="1"/>
      <w:numFmt w:val="lowerRoman"/>
      <w:lvlText w:val="%6."/>
      <w:lvlJc w:val="right"/>
      <w:pPr>
        <w:tabs>
          <w:tab w:val="num" w:pos="4320"/>
        </w:tabs>
        <w:ind w:left="4320" w:hanging="180"/>
      </w:pPr>
      <w:rPr>
        <w:rFonts w:cs="Times New Roman"/>
      </w:rPr>
    </w:lvl>
    <w:lvl w:ilvl="6" w:tplc="A6D4C3C0" w:tentative="1">
      <w:start w:val="1"/>
      <w:numFmt w:val="decimal"/>
      <w:lvlText w:val="%7."/>
      <w:lvlJc w:val="left"/>
      <w:pPr>
        <w:tabs>
          <w:tab w:val="num" w:pos="5040"/>
        </w:tabs>
        <w:ind w:left="5040" w:hanging="360"/>
      </w:pPr>
      <w:rPr>
        <w:rFonts w:cs="Times New Roman"/>
      </w:rPr>
    </w:lvl>
    <w:lvl w:ilvl="7" w:tplc="48684904" w:tentative="1">
      <w:start w:val="1"/>
      <w:numFmt w:val="lowerLetter"/>
      <w:lvlText w:val="%8."/>
      <w:lvlJc w:val="left"/>
      <w:pPr>
        <w:tabs>
          <w:tab w:val="num" w:pos="5760"/>
        </w:tabs>
        <w:ind w:left="5760" w:hanging="360"/>
      </w:pPr>
      <w:rPr>
        <w:rFonts w:cs="Times New Roman"/>
      </w:rPr>
    </w:lvl>
    <w:lvl w:ilvl="8" w:tplc="994EB686" w:tentative="1">
      <w:start w:val="1"/>
      <w:numFmt w:val="lowerRoman"/>
      <w:lvlText w:val="%9."/>
      <w:lvlJc w:val="right"/>
      <w:pPr>
        <w:tabs>
          <w:tab w:val="num" w:pos="6480"/>
        </w:tabs>
        <w:ind w:left="6480" w:hanging="180"/>
      </w:pPr>
      <w:rPr>
        <w:rFonts w:cs="Times New Roman"/>
      </w:rPr>
    </w:lvl>
  </w:abstractNum>
  <w:abstractNum w:abstractNumId="57" w15:restartNumberingAfterBreak="0">
    <w:nsid w:val="440C5488"/>
    <w:multiLevelType w:val="hybridMultilevel"/>
    <w:tmpl w:val="7820EC50"/>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58" w15:restartNumberingAfterBreak="0">
    <w:nsid w:val="45452F7B"/>
    <w:multiLevelType w:val="singleLevel"/>
    <w:tmpl w:val="9D8C90FA"/>
    <w:lvl w:ilvl="0">
      <w:numFmt w:val="bullet"/>
      <w:lvlText w:val="-"/>
      <w:lvlJc w:val="left"/>
      <w:pPr>
        <w:tabs>
          <w:tab w:val="num" w:pos="360"/>
        </w:tabs>
        <w:ind w:left="360" w:hanging="360"/>
      </w:pPr>
      <w:rPr>
        <w:rFonts w:ascii="Times New Roman" w:hAnsi="Times New Roman" w:hint="default"/>
      </w:rPr>
    </w:lvl>
  </w:abstractNum>
  <w:abstractNum w:abstractNumId="59" w15:restartNumberingAfterBreak="0">
    <w:nsid w:val="51A441A3"/>
    <w:multiLevelType w:val="hybridMultilevel"/>
    <w:tmpl w:val="ABA2F1CC"/>
    <w:lvl w:ilvl="0" w:tplc="FFFFFFFF">
      <w:start w:val="1"/>
      <w:numFmt w:val="bullet"/>
      <w:lvlText w:val=""/>
      <w:legacy w:legacy="1" w:legacySpace="120" w:legacyIndent="397"/>
      <w:lvlJc w:val="left"/>
      <w:pPr>
        <w:ind w:left="397" w:hanging="397"/>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0" w15:restartNumberingAfterBreak="0">
    <w:nsid w:val="5B811D28"/>
    <w:multiLevelType w:val="hybridMultilevel"/>
    <w:tmpl w:val="53EE4C58"/>
    <w:lvl w:ilvl="0" w:tplc="5476BD18">
      <w:start w:val="1"/>
      <w:numFmt w:val="lowerLetter"/>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1" w15:restartNumberingAfterBreak="0">
    <w:nsid w:val="5E681780"/>
    <w:multiLevelType w:val="hybridMultilevel"/>
    <w:tmpl w:val="84F660C0"/>
    <w:lvl w:ilvl="0" w:tplc="04240019">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2" w15:restartNumberingAfterBreak="0">
    <w:nsid w:val="5EB62EC8"/>
    <w:multiLevelType w:val="hybridMultilevel"/>
    <w:tmpl w:val="54525580"/>
    <w:lvl w:ilvl="0" w:tplc="FAD0CA4E">
      <w:numFmt w:val="bullet"/>
      <w:lvlText w:val="–"/>
      <w:lvlJc w:val="left"/>
      <w:pPr>
        <w:ind w:left="720" w:hanging="360"/>
      </w:pPr>
      <w:rPr>
        <w:rFonts w:ascii="Tahoma" w:eastAsia="Times New Roman" w:hAnsi="Tahoma" w:cs="Tahoma" w:hint="default"/>
      </w:rPr>
    </w:lvl>
    <w:lvl w:ilvl="1" w:tplc="669278AE">
      <w:numFmt w:val="bullet"/>
      <w:lvlText w:val="-"/>
      <w:lvlJc w:val="left"/>
      <w:pPr>
        <w:ind w:left="1440" w:hanging="360"/>
      </w:pPr>
      <w:rPr>
        <w:rFonts w:ascii="Tahoma" w:eastAsia="Times New Roman" w:hAnsi="Tahoma" w:cs="Tahoma"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3" w15:restartNumberingAfterBreak="0">
    <w:nsid w:val="64DB7089"/>
    <w:multiLevelType w:val="hybridMultilevel"/>
    <w:tmpl w:val="16FACE7A"/>
    <w:lvl w:ilvl="0" w:tplc="C448919A">
      <w:start w:val="1"/>
      <w:numFmt w:val="upperLetter"/>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4" w15:restartNumberingAfterBreak="0">
    <w:nsid w:val="65984C59"/>
    <w:multiLevelType w:val="hybridMultilevel"/>
    <w:tmpl w:val="EF18ECD0"/>
    <w:lvl w:ilvl="0" w:tplc="91722CA6">
      <w:start w:val="1"/>
      <w:numFmt w:val="lowerLetter"/>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5" w15:restartNumberingAfterBreak="0">
    <w:nsid w:val="676556B4"/>
    <w:multiLevelType w:val="hybridMultilevel"/>
    <w:tmpl w:val="1F74044A"/>
    <w:lvl w:ilvl="0" w:tplc="0434A2BC">
      <w:start w:val="1"/>
      <w:numFmt w:val="lowerLetter"/>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6" w15:restartNumberingAfterBreak="0">
    <w:nsid w:val="685838C7"/>
    <w:multiLevelType w:val="hybridMultilevel"/>
    <w:tmpl w:val="F3F2492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7" w15:restartNumberingAfterBreak="0">
    <w:nsid w:val="6999722A"/>
    <w:multiLevelType w:val="hybridMultilevel"/>
    <w:tmpl w:val="03DED688"/>
    <w:lvl w:ilvl="0" w:tplc="B7DE37E8">
      <w:start w:val="1"/>
      <w:numFmt w:val="lowerLetter"/>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8" w15:restartNumberingAfterBreak="0">
    <w:nsid w:val="69F51828"/>
    <w:multiLevelType w:val="hybridMultilevel"/>
    <w:tmpl w:val="C4464D46"/>
    <w:lvl w:ilvl="0" w:tplc="2E7C982E">
      <w:start w:val="1"/>
      <w:numFmt w:val="upperRoman"/>
      <w:lvlText w:val="%1."/>
      <w:lvlJc w:val="left"/>
      <w:pPr>
        <w:ind w:left="1080" w:hanging="72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69" w15:restartNumberingAfterBreak="0">
    <w:nsid w:val="6A050F9C"/>
    <w:multiLevelType w:val="hybridMultilevel"/>
    <w:tmpl w:val="EC609F9A"/>
    <w:lvl w:ilvl="0" w:tplc="CBE497B0">
      <w:start w:val="3"/>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0" w15:restartNumberingAfterBreak="0">
    <w:nsid w:val="6A1445A8"/>
    <w:multiLevelType w:val="hybridMultilevel"/>
    <w:tmpl w:val="6FEC2E82"/>
    <w:lvl w:ilvl="0" w:tplc="5DE0EC72">
      <w:start w:val="10"/>
      <w:numFmt w:val="bullet"/>
      <w:lvlText w:val="-"/>
      <w:lvlJc w:val="left"/>
      <w:pPr>
        <w:tabs>
          <w:tab w:val="num" w:pos="360"/>
        </w:tabs>
        <w:ind w:left="357" w:hanging="357"/>
      </w:pPr>
      <w:rPr>
        <w:rFonts w:hint="default"/>
      </w:rPr>
    </w:lvl>
    <w:lvl w:ilvl="1" w:tplc="0424000F">
      <w:start w:val="1"/>
      <w:numFmt w:val="bullet"/>
      <w:lvlText w:val="o"/>
      <w:lvlJc w:val="left"/>
      <w:pPr>
        <w:tabs>
          <w:tab w:val="num" w:pos="1440"/>
        </w:tabs>
        <w:ind w:left="1440" w:hanging="360"/>
      </w:pPr>
      <w:rPr>
        <w:rFonts w:ascii="Tahoma" w:hAnsi="Tahoma" w:cs="Tahoma" w:hint="default"/>
      </w:rPr>
    </w:lvl>
    <w:lvl w:ilvl="2" w:tplc="0424001B" w:tentative="1">
      <w:start w:val="1"/>
      <w:numFmt w:val="bullet"/>
      <w:lvlText w:val=""/>
      <w:lvlJc w:val="left"/>
      <w:pPr>
        <w:tabs>
          <w:tab w:val="num" w:pos="2160"/>
        </w:tabs>
        <w:ind w:left="2160" w:hanging="360"/>
      </w:pPr>
      <w:rPr>
        <w:rFonts w:ascii="Wingdings" w:hAnsi="Wingdings" w:hint="default"/>
      </w:rPr>
    </w:lvl>
    <w:lvl w:ilvl="3" w:tplc="0424000F" w:tentative="1">
      <w:start w:val="1"/>
      <w:numFmt w:val="bullet"/>
      <w:lvlText w:val=""/>
      <w:lvlJc w:val="left"/>
      <w:pPr>
        <w:tabs>
          <w:tab w:val="num" w:pos="2880"/>
        </w:tabs>
        <w:ind w:left="2880" w:hanging="360"/>
      </w:pPr>
      <w:rPr>
        <w:rFonts w:ascii="Symbol" w:hAnsi="Symbol" w:hint="default"/>
      </w:rPr>
    </w:lvl>
    <w:lvl w:ilvl="4" w:tplc="04240019" w:tentative="1">
      <w:start w:val="1"/>
      <w:numFmt w:val="bullet"/>
      <w:lvlText w:val="o"/>
      <w:lvlJc w:val="left"/>
      <w:pPr>
        <w:tabs>
          <w:tab w:val="num" w:pos="3600"/>
        </w:tabs>
        <w:ind w:left="3600" w:hanging="360"/>
      </w:pPr>
      <w:rPr>
        <w:rFonts w:ascii="Courier New" w:hAnsi="Courier New" w:hint="default"/>
      </w:rPr>
    </w:lvl>
    <w:lvl w:ilvl="5" w:tplc="0424001B" w:tentative="1">
      <w:start w:val="1"/>
      <w:numFmt w:val="bullet"/>
      <w:lvlText w:val=""/>
      <w:lvlJc w:val="left"/>
      <w:pPr>
        <w:tabs>
          <w:tab w:val="num" w:pos="4320"/>
        </w:tabs>
        <w:ind w:left="4320" w:hanging="360"/>
      </w:pPr>
      <w:rPr>
        <w:rFonts w:ascii="Wingdings" w:hAnsi="Wingding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71" w15:restartNumberingAfterBreak="0">
    <w:nsid w:val="6A686EB9"/>
    <w:multiLevelType w:val="hybridMultilevel"/>
    <w:tmpl w:val="D9901086"/>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72" w15:restartNumberingAfterBreak="0">
    <w:nsid w:val="6B0C6E2B"/>
    <w:multiLevelType w:val="singleLevel"/>
    <w:tmpl w:val="00000002"/>
    <w:lvl w:ilvl="0">
      <w:start w:val="1"/>
      <w:numFmt w:val="decimal"/>
      <w:lvlText w:val="%1."/>
      <w:lvlJc w:val="left"/>
      <w:pPr>
        <w:tabs>
          <w:tab w:val="num" w:pos="0"/>
        </w:tabs>
        <w:ind w:left="720" w:hanging="360"/>
      </w:pPr>
      <w:rPr>
        <w:rFonts w:ascii="Tahoma" w:eastAsia="Times New Roman" w:hAnsi="Tahoma" w:cs="Tahoma"/>
      </w:rPr>
    </w:lvl>
  </w:abstractNum>
  <w:abstractNum w:abstractNumId="73" w15:restartNumberingAfterBreak="0">
    <w:nsid w:val="70AE0BC5"/>
    <w:multiLevelType w:val="singleLevel"/>
    <w:tmpl w:val="74DEF026"/>
    <w:lvl w:ilvl="0">
      <w:start w:val="1000"/>
      <w:numFmt w:val="bullet"/>
      <w:lvlText w:val="-"/>
      <w:lvlJc w:val="left"/>
      <w:pPr>
        <w:tabs>
          <w:tab w:val="num" w:pos="435"/>
        </w:tabs>
        <w:ind w:left="435" w:hanging="360"/>
      </w:pPr>
      <w:rPr>
        <w:rFonts w:ascii="Times New Roman" w:hAnsi="Times New Roman" w:hint="default"/>
      </w:rPr>
    </w:lvl>
  </w:abstractNum>
  <w:abstractNum w:abstractNumId="74" w15:restartNumberingAfterBreak="0">
    <w:nsid w:val="718015BF"/>
    <w:multiLevelType w:val="hybridMultilevel"/>
    <w:tmpl w:val="E3E09A6C"/>
    <w:lvl w:ilvl="0" w:tplc="D2B87A68">
      <w:numFmt w:val="bullet"/>
      <w:lvlText w:val="-"/>
      <w:lvlJc w:val="left"/>
      <w:pPr>
        <w:ind w:left="1004" w:hanging="360"/>
      </w:pPr>
    </w:lvl>
    <w:lvl w:ilvl="1" w:tplc="04240003">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75" w15:restartNumberingAfterBreak="0">
    <w:nsid w:val="71E351C7"/>
    <w:multiLevelType w:val="hybridMultilevel"/>
    <w:tmpl w:val="6BAC3434"/>
    <w:lvl w:ilvl="0" w:tplc="FFFFFFFF">
      <w:start w:val="3"/>
      <w:numFmt w:val="bullet"/>
      <w:lvlText w:val="-"/>
      <w:lvlJc w:val="left"/>
      <w:pPr>
        <w:tabs>
          <w:tab w:val="num" w:pos="720"/>
        </w:tabs>
        <w:ind w:left="720" w:hanging="360"/>
      </w:pPr>
      <w:rPr>
        <w:rFonts w:ascii="Arial" w:eastAsia="Times New Roman" w:hAnsi="Arial" w:cs="Aria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76" w15:restartNumberingAfterBreak="0">
    <w:nsid w:val="758071BB"/>
    <w:multiLevelType w:val="hybridMultilevel"/>
    <w:tmpl w:val="C47088D6"/>
    <w:lvl w:ilvl="0" w:tplc="0D224CA2">
      <w:start w:val="1"/>
      <w:numFmt w:val="lowerLetter"/>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7" w15:restartNumberingAfterBreak="0">
    <w:nsid w:val="766853EA"/>
    <w:multiLevelType w:val="multilevel"/>
    <w:tmpl w:val="182A4854"/>
    <w:lvl w:ilvl="0">
      <w:start w:val="1"/>
      <w:numFmt w:val="decimal"/>
      <w:lvlText w:val="%1."/>
      <w:lvlJc w:val="left"/>
      <w:pPr>
        <w:ind w:left="480" w:hanging="480"/>
      </w:pPr>
      <w:rPr>
        <w:rFonts w:hint="default"/>
      </w:rPr>
    </w:lvl>
    <w:lvl w:ilvl="1">
      <w:start w:val="1"/>
      <w:numFmt w:val="decimal"/>
      <w:lvlText w:val="%1.%2."/>
      <w:lvlJc w:val="left"/>
      <w:pPr>
        <w:ind w:left="1146"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4356" w:hanging="180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abstractNum w:abstractNumId="78" w15:restartNumberingAfterBreak="0">
    <w:nsid w:val="779C6AF2"/>
    <w:multiLevelType w:val="hybridMultilevel"/>
    <w:tmpl w:val="CE121DD2"/>
    <w:lvl w:ilvl="0" w:tplc="50762E58">
      <w:start w:val="1"/>
      <w:numFmt w:val="lowerLetter"/>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9" w15:restartNumberingAfterBreak="0">
    <w:nsid w:val="78C32837"/>
    <w:multiLevelType w:val="hybridMultilevel"/>
    <w:tmpl w:val="6CBA7FFE"/>
    <w:lvl w:ilvl="0" w:tplc="CB8C2F60">
      <w:start w:val="1"/>
      <w:numFmt w:val="bullet"/>
      <w:lvlText w:val="⃞"/>
      <w:lvlJc w:val="left"/>
      <w:pPr>
        <w:ind w:left="720" w:hanging="360"/>
      </w:pPr>
      <w:rPr>
        <w:rFonts w:ascii="Arial Unicode MS" w:eastAsia="Arial Unicode MS" w:hAnsi="Arial Unicode MS" w:hint="eastAsia"/>
        <w:sz w:val="30"/>
        <w:szCs w:val="3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0" w15:restartNumberingAfterBreak="0">
    <w:nsid w:val="7A4904FE"/>
    <w:multiLevelType w:val="hybridMultilevel"/>
    <w:tmpl w:val="FB963E9C"/>
    <w:lvl w:ilvl="0" w:tplc="58705410">
      <w:start w:val="1"/>
      <w:numFmt w:val="lowerLetter"/>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633560588">
    <w:abstractNumId w:val="21"/>
  </w:num>
  <w:num w:numId="2" w16cid:durableId="1040979985">
    <w:abstractNumId w:val="30"/>
  </w:num>
  <w:num w:numId="3" w16cid:durableId="18286304">
    <w:abstractNumId w:val="58"/>
  </w:num>
  <w:num w:numId="4" w16cid:durableId="1157262129">
    <w:abstractNumId w:val="47"/>
  </w:num>
  <w:num w:numId="5" w16cid:durableId="1262757640">
    <w:abstractNumId w:val="15"/>
  </w:num>
  <w:num w:numId="6" w16cid:durableId="1281105002">
    <w:abstractNumId w:val="50"/>
  </w:num>
  <w:num w:numId="7" w16cid:durableId="21788302">
    <w:abstractNumId w:val="56"/>
  </w:num>
  <w:num w:numId="8" w16cid:durableId="1736707509">
    <w:abstractNumId w:val="69"/>
  </w:num>
  <w:num w:numId="9" w16cid:durableId="1556352141">
    <w:abstractNumId w:val="38"/>
  </w:num>
  <w:num w:numId="10" w16cid:durableId="504638455">
    <w:abstractNumId w:val="32"/>
  </w:num>
  <w:num w:numId="11" w16cid:durableId="518397566">
    <w:abstractNumId w:val="49"/>
  </w:num>
  <w:num w:numId="12" w16cid:durableId="832254797">
    <w:abstractNumId w:val="75"/>
  </w:num>
  <w:num w:numId="13" w16cid:durableId="195050581">
    <w:abstractNumId w:val="73"/>
  </w:num>
  <w:num w:numId="14" w16cid:durableId="852065699">
    <w:abstractNumId w:val="44"/>
  </w:num>
  <w:num w:numId="15" w16cid:durableId="2007124182">
    <w:abstractNumId w:val="62"/>
  </w:num>
  <w:num w:numId="16" w16cid:durableId="1348755926">
    <w:abstractNumId w:val="12"/>
  </w:num>
  <w:num w:numId="17" w16cid:durableId="1929650645">
    <w:abstractNumId w:val="77"/>
  </w:num>
  <w:num w:numId="18" w16cid:durableId="2122720539">
    <w:abstractNumId w:val="39"/>
  </w:num>
  <w:num w:numId="19" w16cid:durableId="1357579942">
    <w:abstractNumId w:val="20"/>
  </w:num>
  <w:num w:numId="20" w16cid:durableId="1274938520">
    <w:abstractNumId w:val="16"/>
  </w:num>
  <w:num w:numId="21" w16cid:durableId="586961021">
    <w:abstractNumId w:val="27"/>
  </w:num>
  <w:num w:numId="22" w16cid:durableId="738870790">
    <w:abstractNumId w:val="17"/>
  </w:num>
  <w:num w:numId="23" w16cid:durableId="1577204898">
    <w:abstractNumId w:val="46"/>
  </w:num>
  <w:num w:numId="24" w16cid:durableId="1383141914">
    <w:abstractNumId w:val="70"/>
  </w:num>
  <w:num w:numId="25" w16cid:durableId="29965728">
    <w:abstractNumId w:val="74"/>
  </w:num>
  <w:num w:numId="26" w16cid:durableId="151102430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843517585">
    <w:abstractNumId w:val="59"/>
  </w:num>
  <w:num w:numId="28" w16cid:durableId="672537371">
    <w:abstractNumId w:val="66"/>
  </w:num>
  <w:num w:numId="29" w16cid:durableId="609700073">
    <w:abstractNumId w:val="22"/>
  </w:num>
  <w:num w:numId="30" w16cid:durableId="1652902384">
    <w:abstractNumId w:val="31"/>
  </w:num>
  <w:num w:numId="31" w16cid:durableId="1985423302">
    <w:abstractNumId w:val="33"/>
  </w:num>
  <w:num w:numId="32" w16cid:durableId="1187475648">
    <w:abstractNumId w:val="71"/>
  </w:num>
  <w:num w:numId="33" w16cid:durableId="409040699">
    <w:abstractNumId w:val="51"/>
  </w:num>
  <w:num w:numId="34" w16cid:durableId="1076320423">
    <w:abstractNumId w:val="67"/>
  </w:num>
  <w:num w:numId="35" w16cid:durableId="407000538">
    <w:abstractNumId w:val="36"/>
  </w:num>
  <w:num w:numId="36" w16cid:durableId="602421918">
    <w:abstractNumId w:val="48"/>
  </w:num>
  <w:num w:numId="37" w16cid:durableId="1010134770">
    <w:abstractNumId w:val="78"/>
  </w:num>
  <w:num w:numId="38" w16cid:durableId="1049110362">
    <w:abstractNumId w:val="60"/>
  </w:num>
  <w:num w:numId="39" w16cid:durableId="1802071146">
    <w:abstractNumId w:val="76"/>
  </w:num>
  <w:num w:numId="40" w16cid:durableId="338391403">
    <w:abstractNumId w:val="61"/>
  </w:num>
  <w:num w:numId="41" w16cid:durableId="201600714">
    <w:abstractNumId w:val="64"/>
  </w:num>
  <w:num w:numId="42" w16cid:durableId="674841696">
    <w:abstractNumId w:val="42"/>
  </w:num>
  <w:num w:numId="43" w16cid:durableId="788402127">
    <w:abstractNumId w:val="80"/>
  </w:num>
  <w:num w:numId="44" w16cid:durableId="1486697926">
    <w:abstractNumId w:val="45"/>
  </w:num>
  <w:num w:numId="45" w16cid:durableId="418915959">
    <w:abstractNumId w:val="57"/>
  </w:num>
  <w:num w:numId="46" w16cid:durableId="1526868649">
    <w:abstractNumId w:val="65"/>
  </w:num>
  <w:num w:numId="47" w16cid:durableId="1045642008">
    <w:abstractNumId w:val="29"/>
  </w:num>
  <w:num w:numId="48" w16cid:durableId="82728869">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49" w16cid:durableId="1298224563">
    <w:abstractNumId w:val="55"/>
  </w:num>
  <w:num w:numId="50" w16cid:durableId="2106265722">
    <w:abstractNumId w:val="68"/>
  </w:num>
  <w:num w:numId="51" w16cid:durableId="1626616449">
    <w:abstractNumId w:val="52"/>
  </w:num>
  <w:num w:numId="52" w16cid:durableId="1805543498">
    <w:abstractNumId w:val="72"/>
  </w:num>
  <w:num w:numId="53" w16cid:durableId="1690982223">
    <w:abstractNumId w:val="35"/>
  </w:num>
  <w:num w:numId="54" w16cid:durableId="958728110">
    <w:abstractNumId w:val="24"/>
  </w:num>
  <w:num w:numId="55" w16cid:durableId="105467844">
    <w:abstractNumId w:val="37"/>
  </w:num>
  <w:num w:numId="56" w16cid:durableId="140774132">
    <w:abstractNumId w:val="18"/>
  </w:num>
  <w:num w:numId="57" w16cid:durableId="433327028">
    <w:abstractNumId w:val="79"/>
  </w:num>
  <w:num w:numId="58" w16cid:durableId="140391614">
    <w:abstractNumId w:val="0"/>
    <w:lvlOverride w:ilvl="0">
      <w:lvl w:ilvl="0">
        <w:start w:val="1"/>
        <w:numFmt w:val="bullet"/>
        <w:lvlText w:val=""/>
        <w:lvlJc w:val="left"/>
        <w:pPr>
          <w:ind w:left="720" w:hanging="360"/>
        </w:pPr>
        <w:rPr>
          <w:rFonts w:ascii="Symbol" w:hAnsi="Symbol" w:hint="default"/>
        </w:rPr>
      </w:lvl>
    </w:lvlOverride>
  </w:num>
  <w:num w:numId="59" w16cid:durableId="1488785489">
    <w:abstractNumId w:val="53"/>
  </w:num>
  <w:num w:numId="60" w16cid:durableId="67071124">
    <w:abstractNumId w:val="13"/>
  </w:num>
  <w:num w:numId="61" w16cid:durableId="1792625342">
    <w:abstractNumId w:val="43"/>
  </w:num>
  <w:num w:numId="62" w16cid:durableId="399253443">
    <w:abstractNumId w:val="63"/>
  </w:num>
  <w:num w:numId="63" w16cid:durableId="740517097">
    <w:abstractNumId w:val="54"/>
  </w:num>
  <w:num w:numId="64" w16cid:durableId="664475066">
    <w:abstractNumId w:val="19"/>
  </w:num>
  <w:num w:numId="65" w16cid:durableId="1907301228">
    <w:abstractNumId w:val="14"/>
  </w:num>
  <w:num w:numId="66" w16cid:durableId="1167287055">
    <w:abstractNumId w:val="25"/>
  </w:num>
  <w:num w:numId="67" w16cid:durableId="1374963600">
    <w:abstractNumId w:val="40"/>
  </w:num>
  <w:num w:numId="68" w16cid:durableId="1368875242">
    <w:abstractNumId w:val="26"/>
  </w:num>
  <w:num w:numId="69" w16cid:durableId="2132702020">
    <w:abstractNumId w:val="41"/>
  </w:num>
  <w:num w:numId="70" w16cid:durableId="267667787">
    <w:abstractNumId w:val="23"/>
  </w:num>
  <w:num w:numId="71" w16cid:durableId="453836893">
    <w:abstractNumId w:val="34"/>
  </w:num>
  <w:num w:numId="72" w16cid:durableId="38595767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hideGrammaticalErrors/>
  <w:proofState w:spelling="clean" w:grammar="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02D6E"/>
    <w:rsid w:val="00000D3E"/>
    <w:rsid w:val="00001D41"/>
    <w:rsid w:val="0000307B"/>
    <w:rsid w:val="00004B62"/>
    <w:rsid w:val="00005348"/>
    <w:rsid w:val="00011BD4"/>
    <w:rsid w:val="0001229D"/>
    <w:rsid w:val="00012E85"/>
    <w:rsid w:val="00012F35"/>
    <w:rsid w:val="0001395D"/>
    <w:rsid w:val="000156D7"/>
    <w:rsid w:val="00015C6B"/>
    <w:rsid w:val="000169FB"/>
    <w:rsid w:val="0002056F"/>
    <w:rsid w:val="000216DC"/>
    <w:rsid w:val="0002202D"/>
    <w:rsid w:val="000237F4"/>
    <w:rsid w:val="00025E04"/>
    <w:rsid w:val="00026C6A"/>
    <w:rsid w:val="00026C79"/>
    <w:rsid w:val="0002799F"/>
    <w:rsid w:val="00030D89"/>
    <w:rsid w:val="000325FE"/>
    <w:rsid w:val="00032886"/>
    <w:rsid w:val="00033041"/>
    <w:rsid w:val="0003397B"/>
    <w:rsid w:val="0003448A"/>
    <w:rsid w:val="00034913"/>
    <w:rsid w:val="000349FE"/>
    <w:rsid w:val="00036178"/>
    <w:rsid w:val="0003651E"/>
    <w:rsid w:val="00037456"/>
    <w:rsid w:val="0004026E"/>
    <w:rsid w:val="000405AE"/>
    <w:rsid w:val="00040EA1"/>
    <w:rsid w:val="00041267"/>
    <w:rsid w:val="000427B7"/>
    <w:rsid w:val="00043491"/>
    <w:rsid w:val="000448D7"/>
    <w:rsid w:val="00045181"/>
    <w:rsid w:val="000468C5"/>
    <w:rsid w:val="00047BF9"/>
    <w:rsid w:val="00051427"/>
    <w:rsid w:val="0005180B"/>
    <w:rsid w:val="000519CC"/>
    <w:rsid w:val="00053F8D"/>
    <w:rsid w:val="00054D7C"/>
    <w:rsid w:val="00054F82"/>
    <w:rsid w:val="00055081"/>
    <w:rsid w:val="00055B60"/>
    <w:rsid w:val="00056D49"/>
    <w:rsid w:val="000606EE"/>
    <w:rsid w:val="00060758"/>
    <w:rsid w:val="000610CF"/>
    <w:rsid w:val="00061DD8"/>
    <w:rsid w:val="00061F2A"/>
    <w:rsid w:val="000624A3"/>
    <w:rsid w:val="000626B6"/>
    <w:rsid w:val="00062BF6"/>
    <w:rsid w:val="00062C40"/>
    <w:rsid w:val="00063BFC"/>
    <w:rsid w:val="000655D1"/>
    <w:rsid w:val="00065638"/>
    <w:rsid w:val="00065D29"/>
    <w:rsid w:val="00066028"/>
    <w:rsid w:val="00067043"/>
    <w:rsid w:val="0007092D"/>
    <w:rsid w:val="000715FC"/>
    <w:rsid w:val="00071D9C"/>
    <w:rsid w:val="00071EF8"/>
    <w:rsid w:val="0007215D"/>
    <w:rsid w:val="0007414C"/>
    <w:rsid w:val="00076B16"/>
    <w:rsid w:val="00077F42"/>
    <w:rsid w:val="00080C37"/>
    <w:rsid w:val="00080F4D"/>
    <w:rsid w:val="00081338"/>
    <w:rsid w:val="000818D9"/>
    <w:rsid w:val="000822D9"/>
    <w:rsid w:val="000830F4"/>
    <w:rsid w:val="00083954"/>
    <w:rsid w:val="00084233"/>
    <w:rsid w:val="00084241"/>
    <w:rsid w:val="00084521"/>
    <w:rsid w:val="00084C84"/>
    <w:rsid w:val="00084CD8"/>
    <w:rsid w:val="00085081"/>
    <w:rsid w:val="0008530F"/>
    <w:rsid w:val="00085D7F"/>
    <w:rsid w:val="0008666F"/>
    <w:rsid w:val="000907B0"/>
    <w:rsid w:val="00090D8E"/>
    <w:rsid w:val="0009113A"/>
    <w:rsid w:val="00091C33"/>
    <w:rsid w:val="000922CF"/>
    <w:rsid w:val="00093237"/>
    <w:rsid w:val="0009350A"/>
    <w:rsid w:val="0009432C"/>
    <w:rsid w:val="000A1A52"/>
    <w:rsid w:val="000A289E"/>
    <w:rsid w:val="000A3DFD"/>
    <w:rsid w:val="000A3F93"/>
    <w:rsid w:val="000A470C"/>
    <w:rsid w:val="000A4719"/>
    <w:rsid w:val="000A5571"/>
    <w:rsid w:val="000A5859"/>
    <w:rsid w:val="000A7527"/>
    <w:rsid w:val="000A76A5"/>
    <w:rsid w:val="000A7734"/>
    <w:rsid w:val="000B0076"/>
    <w:rsid w:val="000B01A9"/>
    <w:rsid w:val="000B05AB"/>
    <w:rsid w:val="000B0C68"/>
    <w:rsid w:val="000B410B"/>
    <w:rsid w:val="000B4203"/>
    <w:rsid w:val="000B475E"/>
    <w:rsid w:val="000B573F"/>
    <w:rsid w:val="000B5E17"/>
    <w:rsid w:val="000B64AD"/>
    <w:rsid w:val="000B6EA7"/>
    <w:rsid w:val="000B7B22"/>
    <w:rsid w:val="000C05BA"/>
    <w:rsid w:val="000C14A9"/>
    <w:rsid w:val="000C19A9"/>
    <w:rsid w:val="000C1BD3"/>
    <w:rsid w:val="000C207C"/>
    <w:rsid w:val="000C24E5"/>
    <w:rsid w:val="000C2D42"/>
    <w:rsid w:val="000C44ED"/>
    <w:rsid w:val="000C4B3B"/>
    <w:rsid w:val="000C515B"/>
    <w:rsid w:val="000C6064"/>
    <w:rsid w:val="000C65C1"/>
    <w:rsid w:val="000C7285"/>
    <w:rsid w:val="000C72AF"/>
    <w:rsid w:val="000D0EC4"/>
    <w:rsid w:val="000D211E"/>
    <w:rsid w:val="000D3FCA"/>
    <w:rsid w:val="000D514A"/>
    <w:rsid w:val="000D6B41"/>
    <w:rsid w:val="000D725A"/>
    <w:rsid w:val="000D7BB4"/>
    <w:rsid w:val="000D7EF1"/>
    <w:rsid w:val="000E06F6"/>
    <w:rsid w:val="000E0847"/>
    <w:rsid w:val="000E2076"/>
    <w:rsid w:val="000E259D"/>
    <w:rsid w:val="000E2A8B"/>
    <w:rsid w:val="000E52FB"/>
    <w:rsid w:val="000E5EA8"/>
    <w:rsid w:val="000E6C64"/>
    <w:rsid w:val="000E7268"/>
    <w:rsid w:val="000F033C"/>
    <w:rsid w:val="000F073D"/>
    <w:rsid w:val="000F18E4"/>
    <w:rsid w:val="000F1DE3"/>
    <w:rsid w:val="000F2107"/>
    <w:rsid w:val="000F2F17"/>
    <w:rsid w:val="000F30CC"/>
    <w:rsid w:val="000F31E4"/>
    <w:rsid w:val="000F4259"/>
    <w:rsid w:val="000F44B9"/>
    <w:rsid w:val="000F5089"/>
    <w:rsid w:val="000F558A"/>
    <w:rsid w:val="000F6F52"/>
    <w:rsid w:val="000F7D5F"/>
    <w:rsid w:val="00100613"/>
    <w:rsid w:val="00100B17"/>
    <w:rsid w:val="00100B8A"/>
    <w:rsid w:val="00102490"/>
    <w:rsid w:val="00102555"/>
    <w:rsid w:val="00105549"/>
    <w:rsid w:val="001064C6"/>
    <w:rsid w:val="00107928"/>
    <w:rsid w:val="00107A06"/>
    <w:rsid w:val="00110732"/>
    <w:rsid w:val="00110988"/>
    <w:rsid w:val="00112ADF"/>
    <w:rsid w:val="00113D40"/>
    <w:rsid w:val="00115CF7"/>
    <w:rsid w:val="0011653E"/>
    <w:rsid w:val="001167F5"/>
    <w:rsid w:val="00116886"/>
    <w:rsid w:val="00117CFC"/>
    <w:rsid w:val="00117E44"/>
    <w:rsid w:val="001202BE"/>
    <w:rsid w:val="00120ADE"/>
    <w:rsid w:val="00120CE6"/>
    <w:rsid w:val="00121561"/>
    <w:rsid w:val="00122843"/>
    <w:rsid w:val="00123166"/>
    <w:rsid w:val="00123198"/>
    <w:rsid w:val="0012360C"/>
    <w:rsid w:val="00123FD9"/>
    <w:rsid w:val="00124440"/>
    <w:rsid w:val="00125009"/>
    <w:rsid w:val="0012566C"/>
    <w:rsid w:val="001261A3"/>
    <w:rsid w:val="00126B23"/>
    <w:rsid w:val="0012778F"/>
    <w:rsid w:val="0013033E"/>
    <w:rsid w:val="00131438"/>
    <w:rsid w:val="00132836"/>
    <w:rsid w:val="001328C2"/>
    <w:rsid w:val="00132C7A"/>
    <w:rsid w:val="00132CC8"/>
    <w:rsid w:val="00133190"/>
    <w:rsid w:val="00133D62"/>
    <w:rsid w:val="001353F6"/>
    <w:rsid w:val="00135691"/>
    <w:rsid w:val="001361EB"/>
    <w:rsid w:val="001378E4"/>
    <w:rsid w:val="0014031A"/>
    <w:rsid w:val="00140742"/>
    <w:rsid w:val="00141133"/>
    <w:rsid w:val="001433AE"/>
    <w:rsid w:val="0014347D"/>
    <w:rsid w:val="0014382B"/>
    <w:rsid w:val="00145549"/>
    <w:rsid w:val="00145606"/>
    <w:rsid w:val="00145824"/>
    <w:rsid w:val="00145BF9"/>
    <w:rsid w:val="00145E54"/>
    <w:rsid w:val="0014701C"/>
    <w:rsid w:val="0015023B"/>
    <w:rsid w:val="001509A3"/>
    <w:rsid w:val="00151406"/>
    <w:rsid w:val="00152A23"/>
    <w:rsid w:val="00153814"/>
    <w:rsid w:val="001549B7"/>
    <w:rsid w:val="00154DC6"/>
    <w:rsid w:val="00154F76"/>
    <w:rsid w:val="001553E9"/>
    <w:rsid w:val="001560F8"/>
    <w:rsid w:val="00157F81"/>
    <w:rsid w:val="00160752"/>
    <w:rsid w:val="00160E92"/>
    <w:rsid w:val="001615DF"/>
    <w:rsid w:val="0016162E"/>
    <w:rsid w:val="001624C6"/>
    <w:rsid w:val="001627A2"/>
    <w:rsid w:val="00162A81"/>
    <w:rsid w:val="00162AB6"/>
    <w:rsid w:val="00162F83"/>
    <w:rsid w:val="001638EF"/>
    <w:rsid w:val="001638F7"/>
    <w:rsid w:val="00164514"/>
    <w:rsid w:val="0017011C"/>
    <w:rsid w:val="00170A39"/>
    <w:rsid w:val="0017265B"/>
    <w:rsid w:val="00174562"/>
    <w:rsid w:val="00175E13"/>
    <w:rsid w:val="00175FCB"/>
    <w:rsid w:val="00177539"/>
    <w:rsid w:val="0018044D"/>
    <w:rsid w:val="001821B2"/>
    <w:rsid w:val="00182A53"/>
    <w:rsid w:val="001843A8"/>
    <w:rsid w:val="001855CA"/>
    <w:rsid w:val="00185EAC"/>
    <w:rsid w:val="001876DE"/>
    <w:rsid w:val="001907C4"/>
    <w:rsid w:val="001909F0"/>
    <w:rsid w:val="00191C1F"/>
    <w:rsid w:val="0019344D"/>
    <w:rsid w:val="00193660"/>
    <w:rsid w:val="00193998"/>
    <w:rsid w:val="00193F66"/>
    <w:rsid w:val="00195CF8"/>
    <w:rsid w:val="00196005"/>
    <w:rsid w:val="00196FD5"/>
    <w:rsid w:val="00197146"/>
    <w:rsid w:val="00197468"/>
    <w:rsid w:val="001A1982"/>
    <w:rsid w:val="001A27AA"/>
    <w:rsid w:val="001A2E7A"/>
    <w:rsid w:val="001A3596"/>
    <w:rsid w:val="001A35AE"/>
    <w:rsid w:val="001A3845"/>
    <w:rsid w:val="001A52AF"/>
    <w:rsid w:val="001A598B"/>
    <w:rsid w:val="001A5A3E"/>
    <w:rsid w:val="001A5DCF"/>
    <w:rsid w:val="001B08A7"/>
    <w:rsid w:val="001B09BF"/>
    <w:rsid w:val="001B2F3C"/>
    <w:rsid w:val="001B4A8A"/>
    <w:rsid w:val="001B4E17"/>
    <w:rsid w:val="001B53FC"/>
    <w:rsid w:val="001B5FFD"/>
    <w:rsid w:val="001B75B1"/>
    <w:rsid w:val="001B75E2"/>
    <w:rsid w:val="001C0E3D"/>
    <w:rsid w:val="001C10D1"/>
    <w:rsid w:val="001C224F"/>
    <w:rsid w:val="001C259E"/>
    <w:rsid w:val="001C2ADF"/>
    <w:rsid w:val="001C2E4D"/>
    <w:rsid w:val="001C3567"/>
    <w:rsid w:val="001C39D4"/>
    <w:rsid w:val="001C4795"/>
    <w:rsid w:val="001C4D1E"/>
    <w:rsid w:val="001C4D3E"/>
    <w:rsid w:val="001C4F37"/>
    <w:rsid w:val="001C516D"/>
    <w:rsid w:val="001C5322"/>
    <w:rsid w:val="001C54F3"/>
    <w:rsid w:val="001C5DBB"/>
    <w:rsid w:val="001C7D46"/>
    <w:rsid w:val="001D10A0"/>
    <w:rsid w:val="001D1324"/>
    <w:rsid w:val="001D4BD1"/>
    <w:rsid w:val="001D4FF4"/>
    <w:rsid w:val="001D5A74"/>
    <w:rsid w:val="001D5C78"/>
    <w:rsid w:val="001D6804"/>
    <w:rsid w:val="001D694A"/>
    <w:rsid w:val="001D74D2"/>
    <w:rsid w:val="001E09CD"/>
    <w:rsid w:val="001E2CF5"/>
    <w:rsid w:val="001E3193"/>
    <w:rsid w:val="001E3812"/>
    <w:rsid w:val="001E4938"/>
    <w:rsid w:val="001E514A"/>
    <w:rsid w:val="001E51BC"/>
    <w:rsid w:val="001E6D4A"/>
    <w:rsid w:val="001E7705"/>
    <w:rsid w:val="001E786E"/>
    <w:rsid w:val="001E7F1A"/>
    <w:rsid w:val="001F02AC"/>
    <w:rsid w:val="001F1194"/>
    <w:rsid w:val="001F3979"/>
    <w:rsid w:val="001F3FBB"/>
    <w:rsid w:val="001F4CE9"/>
    <w:rsid w:val="001F5182"/>
    <w:rsid w:val="001F6769"/>
    <w:rsid w:val="001F7513"/>
    <w:rsid w:val="001F780D"/>
    <w:rsid w:val="001F7A26"/>
    <w:rsid w:val="002012D2"/>
    <w:rsid w:val="00201739"/>
    <w:rsid w:val="00202D64"/>
    <w:rsid w:val="00203514"/>
    <w:rsid w:val="00204E0A"/>
    <w:rsid w:val="002061D9"/>
    <w:rsid w:val="00206DC3"/>
    <w:rsid w:val="00207857"/>
    <w:rsid w:val="00210654"/>
    <w:rsid w:val="00210713"/>
    <w:rsid w:val="00211E8C"/>
    <w:rsid w:val="002121A4"/>
    <w:rsid w:val="00212B1F"/>
    <w:rsid w:val="0021454B"/>
    <w:rsid w:val="00214996"/>
    <w:rsid w:val="002168C0"/>
    <w:rsid w:val="0021762D"/>
    <w:rsid w:val="00217C54"/>
    <w:rsid w:val="0022090D"/>
    <w:rsid w:val="00220AC7"/>
    <w:rsid w:val="00220BA6"/>
    <w:rsid w:val="00221012"/>
    <w:rsid w:val="00221937"/>
    <w:rsid w:val="00222423"/>
    <w:rsid w:val="0022517F"/>
    <w:rsid w:val="00225D9A"/>
    <w:rsid w:val="002260A8"/>
    <w:rsid w:val="002266A9"/>
    <w:rsid w:val="00226866"/>
    <w:rsid w:val="00226E64"/>
    <w:rsid w:val="002273F6"/>
    <w:rsid w:val="0022771D"/>
    <w:rsid w:val="002279F0"/>
    <w:rsid w:val="002305DF"/>
    <w:rsid w:val="00231600"/>
    <w:rsid w:val="00232973"/>
    <w:rsid w:val="00232F7E"/>
    <w:rsid w:val="00233A65"/>
    <w:rsid w:val="002343AB"/>
    <w:rsid w:val="002349E0"/>
    <w:rsid w:val="00235B0D"/>
    <w:rsid w:val="002374A9"/>
    <w:rsid w:val="002377D5"/>
    <w:rsid w:val="00240139"/>
    <w:rsid w:val="00240A70"/>
    <w:rsid w:val="00240C69"/>
    <w:rsid w:val="00242283"/>
    <w:rsid w:val="00242355"/>
    <w:rsid w:val="002425CE"/>
    <w:rsid w:val="00242791"/>
    <w:rsid w:val="002450E4"/>
    <w:rsid w:val="002453F6"/>
    <w:rsid w:val="002464F9"/>
    <w:rsid w:val="00246AD7"/>
    <w:rsid w:val="00246FAC"/>
    <w:rsid w:val="00247704"/>
    <w:rsid w:val="00247BBC"/>
    <w:rsid w:val="00247F97"/>
    <w:rsid w:val="00250C0E"/>
    <w:rsid w:val="002510C6"/>
    <w:rsid w:val="00251105"/>
    <w:rsid w:val="002524DB"/>
    <w:rsid w:val="002527A3"/>
    <w:rsid w:val="00253463"/>
    <w:rsid w:val="00254D30"/>
    <w:rsid w:val="00254F2F"/>
    <w:rsid w:val="00256239"/>
    <w:rsid w:val="00256C1B"/>
    <w:rsid w:val="00256D66"/>
    <w:rsid w:val="00257563"/>
    <w:rsid w:val="00257C3E"/>
    <w:rsid w:val="00261519"/>
    <w:rsid w:val="002617FF"/>
    <w:rsid w:val="00261BDF"/>
    <w:rsid w:val="00262AA8"/>
    <w:rsid w:val="00262CD0"/>
    <w:rsid w:val="00263F41"/>
    <w:rsid w:val="00264106"/>
    <w:rsid w:val="00264D8B"/>
    <w:rsid w:val="002653E0"/>
    <w:rsid w:val="00266EE2"/>
    <w:rsid w:val="00267AD6"/>
    <w:rsid w:val="00270752"/>
    <w:rsid w:val="002708A9"/>
    <w:rsid w:val="00270A93"/>
    <w:rsid w:val="0027138A"/>
    <w:rsid w:val="00271639"/>
    <w:rsid w:val="002731C9"/>
    <w:rsid w:val="0027404D"/>
    <w:rsid w:val="0027498D"/>
    <w:rsid w:val="00276041"/>
    <w:rsid w:val="00280269"/>
    <w:rsid w:val="00280613"/>
    <w:rsid w:val="00280FAA"/>
    <w:rsid w:val="0028157B"/>
    <w:rsid w:val="00281F26"/>
    <w:rsid w:val="0028268A"/>
    <w:rsid w:val="00282B0E"/>
    <w:rsid w:val="00282BB0"/>
    <w:rsid w:val="00282DD3"/>
    <w:rsid w:val="00283911"/>
    <w:rsid w:val="00283C25"/>
    <w:rsid w:val="00284A22"/>
    <w:rsid w:val="002853F7"/>
    <w:rsid w:val="00286013"/>
    <w:rsid w:val="002874FF"/>
    <w:rsid w:val="00287D80"/>
    <w:rsid w:val="00290214"/>
    <w:rsid w:val="0029026B"/>
    <w:rsid w:val="0029067A"/>
    <w:rsid w:val="00291434"/>
    <w:rsid w:val="002920D4"/>
    <w:rsid w:val="00292451"/>
    <w:rsid w:val="00292C72"/>
    <w:rsid w:val="00293887"/>
    <w:rsid w:val="00293D2E"/>
    <w:rsid w:val="00294B23"/>
    <w:rsid w:val="00294FC5"/>
    <w:rsid w:val="0029515A"/>
    <w:rsid w:val="00295F0C"/>
    <w:rsid w:val="00296467"/>
    <w:rsid w:val="0029647B"/>
    <w:rsid w:val="00296926"/>
    <w:rsid w:val="00296BF9"/>
    <w:rsid w:val="002A05EB"/>
    <w:rsid w:val="002A0758"/>
    <w:rsid w:val="002A0959"/>
    <w:rsid w:val="002A19C1"/>
    <w:rsid w:val="002A1C59"/>
    <w:rsid w:val="002A2B96"/>
    <w:rsid w:val="002A2E42"/>
    <w:rsid w:val="002A4B45"/>
    <w:rsid w:val="002A4F09"/>
    <w:rsid w:val="002A4FA5"/>
    <w:rsid w:val="002A5437"/>
    <w:rsid w:val="002A692E"/>
    <w:rsid w:val="002A6C36"/>
    <w:rsid w:val="002A6E59"/>
    <w:rsid w:val="002A71C5"/>
    <w:rsid w:val="002B08B8"/>
    <w:rsid w:val="002B0F9F"/>
    <w:rsid w:val="002B1936"/>
    <w:rsid w:val="002B1B82"/>
    <w:rsid w:val="002B2587"/>
    <w:rsid w:val="002B27E9"/>
    <w:rsid w:val="002B3863"/>
    <w:rsid w:val="002B3916"/>
    <w:rsid w:val="002B3A11"/>
    <w:rsid w:val="002B3BEF"/>
    <w:rsid w:val="002B3EA3"/>
    <w:rsid w:val="002B4272"/>
    <w:rsid w:val="002B4E7F"/>
    <w:rsid w:val="002B524D"/>
    <w:rsid w:val="002B538B"/>
    <w:rsid w:val="002B59F8"/>
    <w:rsid w:val="002B6AC8"/>
    <w:rsid w:val="002B6C99"/>
    <w:rsid w:val="002B7C71"/>
    <w:rsid w:val="002B7EEE"/>
    <w:rsid w:val="002C2235"/>
    <w:rsid w:val="002C2465"/>
    <w:rsid w:val="002C25EB"/>
    <w:rsid w:val="002C3F56"/>
    <w:rsid w:val="002C53EB"/>
    <w:rsid w:val="002C5855"/>
    <w:rsid w:val="002C68AD"/>
    <w:rsid w:val="002D057B"/>
    <w:rsid w:val="002D1531"/>
    <w:rsid w:val="002D3595"/>
    <w:rsid w:val="002D49BB"/>
    <w:rsid w:val="002D4C7D"/>
    <w:rsid w:val="002D523D"/>
    <w:rsid w:val="002D52E0"/>
    <w:rsid w:val="002D5454"/>
    <w:rsid w:val="002D55EE"/>
    <w:rsid w:val="002D5AE6"/>
    <w:rsid w:val="002D5BD2"/>
    <w:rsid w:val="002E00E6"/>
    <w:rsid w:val="002E01E8"/>
    <w:rsid w:val="002E0DB8"/>
    <w:rsid w:val="002E1279"/>
    <w:rsid w:val="002E2540"/>
    <w:rsid w:val="002E291E"/>
    <w:rsid w:val="002E34E4"/>
    <w:rsid w:val="002E35CB"/>
    <w:rsid w:val="002E35FC"/>
    <w:rsid w:val="002E3AFE"/>
    <w:rsid w:val="002E3BF9"/>
    <w:rsid w:val="002E4892"/>
    <w:rsid w:val="002E4BD5"/>
    <w:rsid w:val="002E4C56"/>
    <w:rsid w:val="002E4D0D"/>
    <w:rsid w:val="002E50E3"/>
    <w:rsid w:val="002E554D"/>
    <w:rsid w:val="002E6C5D"/>
    <w:rsid w:val="002E7AEC"/>
    <w:rsid w:val="002E7EBE"/>
    <w:rsid w:val="002F029A"/>
    <w:rsid w:val="002F2719"/>
    <w:rsid w:val="002F2792"/>
    <w:rsid w:val="002F283C"/>
    <w:rsid w:val="002F3F52"/>
    <w:rsid w:val="002F76CB"/>
    <w:rsid w:val="002F7968"/>
    <w:rsid w:val="002F7BED"/>
    <w:rsid w:val="00300B75"/>
    <w:rsid w:val="00302C39"/>
    <w:rsid w:val="00302D6E"/>
    <w:rsid w:val="00304FBE"/>
    <w:rsid w:val="003054B6"/>
    <w:rsid w:val="003055F4"/>
    <w:rsid w:val="00305779"/>
    <w:rsid w:val="003057C4"/>
    <w:rsid w:val="00305A25"/>
    <w:rsid w:val="0031016F"/>
    <w:rsid w:val="00310827"/>
    <w:rsid w:val="003114CF"/>
    <w:rsid w:val="00311BFE"/>
    <w:rsid w:val="00313724"/>
    <w:rsid w:val="00313880"/>
    <w:rsid w:val="00313C14"/>
    <w:rsid w:val="00313D43"/>
    <w:rsid w:val="0031533B"/>
    <w:rsid w:val="003157B8"/>
    <w:rsid w:val="003160E0"/>
    <w:rsid w:val="0031663C"/>
    <w:rsid w:val="00316F62"/>
    <w:rsid w:val="0032007E"/>
    <w:rsid w:val="00320363"/>
    <w:rsid w:val="003207DC"/>
    <w:rsid w:val="0032097E"/>
    <w:rsid w:val="003214AB"/>
    <w:rsid w:val="00321CB1"/>
    <w:rsid w:val="00322BDF"/>
    <w:rsid w:val="003233EE"/>
    <w:rsid w:val="00323D10"/>
    <w:rsid w:val="00324595"/>
    <w:rsid w:val="00324BB9"/>
    <w:rsid w:val="00325939"/>
    <w:rsid w:val="003279A0"/>
    <w:rsid w:val="003303BB"/>
    <w:rsid w:val="0033056E"/>
    <w:rsid w:val="00330C9A"/>
    <w:rsid w:val="00330D17"/>
    <w:rsid w:val="00330E5D"/>
    <w:rsid w:val="00331724"/>
    <w:rsid w:val="00331AB7"/>
    <w:rsid w:val="00331C9E"/>
    <w:rsid w:val="003321E3"/>
    <w:rsid w:val="00333E85"/>
    <w:rsid w:val="00334DF5"/>
    <w:rsid w:val="00336BC4"/>
    <w:rsid w:val="00337958"/>
    <w:rsid w:val="003379C5"/>
    <w:rsid w:val="00340629"/>
    <w:rsid w:val="00341B17"/>
    <w:rsid w:val="00341F0F"/>
    <w:rsid w:val="00342666"/>
    <w:rsid w:val="00342D2D"/>
    <w:rsid w:val="0034556E"/>
    <w:rsid w:val="00345668"/>
    <w:rsid w:val="00345723"/>
    <w:rsid w:val="003464FB"/>
    <w:rsid w:val="00346C90"/>
    <w:rsid w:val="003502EB"/>
    <w:rsid w:val="00350575"/>
    <w:rsid w:val="00351030"/>
    <w:rsid w:val="0035149E"/>
    <w:rsid w:val="003525DF"/>
    <w:rsid w:val="00352C10"/>
    <w:rsid w:val="003539C1"/>
    <w:rsid w:val="00354117"/>
    <w:rsid w:val="00355ED2"/>
    <w:rsid w:val="003564CD"/>
    <w:rsid w:val="00356795"/>
    <w:rsid w:val="00356D58"/>
    <w:rsid w:val="00357F6C"/>
    <w:rsid w:val="00362770"/>
    <w:rsid w:val="00363BFF"/>
    <w:rsid w:val="003644AA"/>
    <w:rsid w:val="00366013"/>
    <w:rsid w:val="00366EFE"/>
    <w:rsid w:val="0037018A"/>
    <w:rsid w:val="00370A68"/>
    <w:rsid w:val="0037137A"/>
    <w:rsid w:val="00371BFE"/>
    <w:rsid w:val="0037431A"/>
    <w:rsid w:val="00374D31"/>
    <w:rsid w:val="00374FCA"/>
    <w:rsid w:val="00375098"/>
    <w:rsid w:val="003754A9"/>
    <w:rsid w:val="003762B2"/>
    <w:rsid w:val="00376416"/>
    <w:rsid w:val="00377CFF"/>
    <w:rsid w:val="003809B0"/>
    <w:rsid w:val="003812D7"/>
    <w:rsid w:val="00381AB4"/>
    <w:rsid w:val="00381CAB"/>
    <w:rsid w:val="003829D2"/>
    <w:rsid w:val="00383125"/>
    <w:rsid w:val="00383D43"/>
    <w:rsid w:val="00384E0F"/>
    <w:rsid w:val="00385782"/>
    <w:rsid w:val="00385BA1"/>
    <w:rsid w:val="003862F7"/>
    <w:rsid w:val="0038643E"/>
    <w:rsid w:val="0038752A"/>
    <w:rsid w:val="003878A3"/>
    <w:rsid w:val="00391A33"/>
    <w:rsid w:val="00391EE0"/>
    <w:rsid w:val="0039220F"/>
    <w:rsid w:val="00392E60"/>
    <w:rsid w:val="0039376A"/>
    <w:rsid w:val="003940D9"/>
    <w:rsid w:val="0039543E"/>
    <w:rsid w:val="00395598"/>
    <w:rsid w:val="00395934"/>
    <w:rsid w:val="00395D74"/>
    <w:rsid w:val="00397051"/>
    <w:rsid w:val="003A00BC"/>
    <w:rsid w:val="003A0197"/>
    <w:rsid w:val="003A078E"/>
    <w:rsid w:val="003A0F05"/>
    <w:rsid w:val="003A13E8"/>
    <w:rsid w:val="003A1EA5"/>
    <w:rsid w:val="003A2377"/>
    <w:rsid w:val="003A278F"/>
    <w:rsid w:val="003A40CD"/>
    <w:rsid w:val="003A41BE"/>
    <w:rsid w:val="003A43A3"/>
    <w:rsid w:val="003A6149"/>
    <w:rsid w:val="003A7C07"/>
    <w:rsid w:val="003B0300"/>
    <w:rsid w:val="003B3591"/>
    <w:rsid w:val="003B4B05"/>
    <w:rsid w:val="003B4DE3"/>
    <w:rsid w:val="003B67FD"/>
    <w:rsid w:val="003B7D0D"/>
    <w:rsid w:val="003C0A54"/>
    <w:rsid w:val="003C0D90"/>
    <w:rsid w:val="003C117D"/>
    <w:rsid w:val="003C1A6D"/>
    <w:rsid w:val="003C2445"/>
    <w:rsid w:val="003C2AA0"/>
    <w:rsid w:val="003C2DC3"/>
    <w:rsid w:val="003C2E91"/>
    <w:rsid w:val="003C3C5C"/>
    <w:rsid w:val="003C5825"/>
    <w:rsid w:val="003C5E1E"/>
    <w:rsid w:val="003C6015"/>
    <w:rsid w:val="003C67CA"/>
    <w:rsid w:val="003C6E00"/>
    <w:rsid w:val="003C7062"/>
    <w:rsid w:val="003C748B"/>
    <w:rsid w:val="003C7C85"/>
    <w:rsid w:val="003D0FD4"/>
    <w:rsid w:val="003D10FC"/>
    <w:rsid w:val="003D1309"/>
    <w:rsid w:val="003D1315"/>
    <w:rsid w:val="003D144C"/>
    <w:rsid w:val="003D154C"/>
    <w:rsid w:val="003D17F0"/>
    <w:rsid w:val="003D1F45"/>
    <w:rsid w:val="003D2620"/>
    <w:rsid w:val="003D3AF3"/>
    <w:rsid w:val="003D402F"/>
    <w:rsid w:val="003D5725"/>
    <w:rsid w:val="003D5DDB"/>
    <w:rsid w:val="003D72C0"/>
    <w:rsid w:val="003E00A6"/>
    <w:rsid w:val="003E0CC6"/>
    <w:rsid w:val="003E1F5E"/>
    <w:rsid w:val="003E2B6D"/>
    <w:rsid w:val="003E2BF0"/>
    <w:rsid w:val="003E37A6"/>
    <w:rsid w:val="003E4829"/>
    <w:rsid w:val="003E4B56"/>
    <w:rsid w:val="003E5E3E"/>
    <w:rsid w:val="003E721D"/>
    <w:rsid w:val="003F06E2"/>
    <w:rsid w:val="003F141A"/>
    <w:rsid w:val="003F1741"/>
    <w:rsid w:val="003F288C"/>
    <w:rsid w:val="003F4073"/>
    <w:rsid w:val="003F422D"/>
    <w:rsid w:val="003F5220"/>
    <w:rsid w:val="003F5CEF"/>
    <w:rsid w:val="003F71A7"/>
    <w:rsid w:val="003F7A00"/>
    <w:rsid w:val="0040171F"/>
    <w:rsid w:val="004026A1"/>
    <w:rsid w:val="00402989"/>
    <w:rsid w:val="00402AB3"/>
    <w:rsid w:val="00404169"/>
    <w:rsid w:val="00404D89"/>
    <w:rsid w:val="00404DFA"/>
    <w:rsid w:val="00406DD5"/>
    <w:rsid w:val="00407463"/>
    <w:rsid w:val="00407A5C"/>
    <w:rsid w:val="004101BD"/>
    <w:rsid w:val="00411B7A"/>
    <w:rsid w:val="00412840"/>
    <w:rsid w:val="00412ED9"/>
    <w:rsid w:val="00413128"/>
    <w:rsid w:val="00415011"/>
    <w:rsid w:val="00415186"/>
    <w:rsid w:val="004175B9"/>
    <w:rsid w:val="0042066D"/>
    <w:rsid w:val="00420861"/>
    <w:rsid w:val="0042163B"/>
    <w:rsid w:val="00421A62"/>
    <w:rsid w:val="00421F2B"/>
    <w:rsid w:val="004226EF"/>
    <w:rsid w:val="004237D4"/>
    <w:rsid w:val="00423B34"/>
    <w:rsid w:val="00424140"/>
    <w:rsid w:val="0042522B"/>
    <w:rsid w:val="004307D8"/>
    <w:rsid w:val="0043133E"/>
    <w:rsid w:val="004315E4"/>
    <w:rsid w:val="00431903"/>
    <w:rsid w:val="00432A91"/>
    <w:rsid w:val="004331C4"/>
    <w:rsid w:val="00433346"/>
    <w:rsid w:val="00433BE0"/>
    <w:rsid w:val="0043524D"/>
    <w:rsid w:val="00435E7F"/>
    <w:rsid w:val="00436AC4"/>
    <w:rsid w:val="004371B7"/>
    <w:rsid w:val="004375BD"/>
    <w:rsid w:val="004431F6"/>
    <w:rsid w:val="00443AE9"/>
    <w:rsid w:val="004454E3"/>
    <w:rsid w:val="0044578D"/>
    <w:rsid w:val="0045092F"/>
    <w:rsid w:val="00450A57"/>
    <w:rsid w:val="00451F55"/>
    <w:rsid w:val="004522B7"/>
    <w:rsid w:val="0045415D"/>
    <w:rsid w:val="00454409"/>
    <w:rsid w:val="0045491A"/>
    <w:rsid w:val="004556D9"/>
    <w:rsid w:val="00455B54"/>
    <w:rsid w:val="0046008D"/>
    <w:rsid w:val="00460DD8"/>
    <w:rsid w:val="0046185F"/>
    <w:rsid w:val="0046224F"/>
    <w:rsid w:val="00463972"/>
    <w:rsid w:val="00463BBE"/>
    <w:rsid w:val="00464810"/>
    <w:rsid w:val="00464947"/>
    <w:rsid w:val="00464C10"/>
    <w:rsid w:val="00465BC3"/>
    <w:rsid w:val="00467762"/>
    <w:rsid w:val="00471914"/>
    <w:rsid w:val="00471F47"/>
    <w:rsid w:val="0047435E"/>
    <w:rsid w:val="00474446"/>
    <w:rsid w:val="00474848"/>
    <w:rsid w:val="00474B05"/>
    <w:rsid w:val="004753B5"/>
    <w:rsid w:val="0047582D"/>
    <w:rsid w:val="0047590B"/>
    <w:rsid w:val="004807DE"/>
    <w:rsid w:val="00480F92"/>
    <w:rsid w:val="004822F2"/>
    <w:rsid w:val="00483378"/>
    <w:rsid w:val="00483C9E"/>
    <w:rsid w:val="0048449E"/>
    <w:rsid w:val="00484E83"/>
    <w:rsid w:val="0048508D"/>
    <w:rsid w:val="00485202"/>
    <w:rsid w:val="004865EE"/>
    <w:rsid w:val="004871F7"/>
    <w:rsid w:val="0048726E"/>
    <w:rsid w:val="004872A4"/>
    <w:rsid w:val="004904B2"/>
    <w:rsid w:val="004925CB"/>
    <w:rsid w:val="004929AE"/>
    <w:rsid w:val="00493D08"/>
    <w:rsid w:val="00493D0E"/>
    <w:rsid w:val="00493E5C"/>
    <w:rsid w:val="00494FD5"/>
    <w:rsid w:val="004953A1"/>
    <w:rsid w:val="00495527"/>
    <w:rsid w:val="00497058"/>
    <w:rsid w:val="004A01B1"/>
    <w:rsid w:val="004A0499"/>
    <w:rsid w:val="004A08BD"/>
    <w:rsid w:val="004A1327"/>
    <w:rsid w:val="004A1349"/>
    <w:rsid w:val="004A1D75"/>
    <w:rsid w:val="004A2CAD"/>
    <w:rsid w:val="004A43D9"/>
    <w:rsid w:val="004A482D"/>
    <w:rsid w:val="004A4837"/>
    <w:rsid w:val="004A4C05"/>
    <w:rsid w:val="004A5F6C"/>
    <w:rsid w:val="004A658E"/>
    <w:rsid w:val="004A6684"/>
    <w:rsid w:val="004A7E16"/>
    <w:rsid w:val="004B0BEC"/>
    <w:rsid w:val="004B2145"/>
    <w:rsid w:val="004B4F12"/>
    <w:rsid w:val="004B5914"/>
    <w:rsid w:val="004B5DC7"/>
    <w:rsid w:val="004B6278"/>
    <w:rsid w:val="004B636F"/>
    <w:rsid w:val="004B7DE4"/>
    <w:rsid w:val="004C1666"/>
    <w:rsid w:val="004C3899"/>
    <w:rsid w:val="004C4FA9"/>
    <w:rsid w:val="004C50BA"/>
    <w:rsid w:val="004C523B"/>
    <w:rsid w:val="004C61F6"/>
    <w:rsid w:val="004C6FA1"/>
    <w:rsid w:val="004C70E3"/>
    <w:rsid w:val="004C7BF0"/>
    <w:rsid w:val="004C7DF7"/>
    <w:rsid w:val="004D0318"/>
    <w:rsid w:val="004D0FD0"/>
    <w:rsid w:val="004D2511"/>
    <w:rsid w:val="004D297F"/>
    <w:rsid w:val="004D2BA2"/>
    <w:rsid w:val="004D3013"/>
    <w:rsid w:val="004D35E0"/>
    <w:rsid w:val="004D3AB9"/>
    <w:rsid w:val="004D4F6B"/>
    <w:rsid w:val="004D6372"/>
    <w:rsid w:val="004E0E1B"/>
    <w:rsid w:val="004E0EB4"/>
    <w:rsid w:val="004E1333"/>
    <w:rsid w:val="004E177E"/>
    <w:rsid w:val="004E1832"/>
    <w:rsid w:val="004E2904"/>
    <w:rsid w:val="004E373A"/>
    <w:rsid w:val="004E4299"/>
    <w:rsid w:val="004E47CD"/>
    <w:rsid w:val="004E4B83"/>
    <w:rsid w:val="004E4D31"/>
    <w:rsid w:val="004E54F0"/>
    <w:rsid w:val="004E6323"/>
    <w:rsid w:val="004E64CD"/>
    <w:rsid w:val="004E66AB"/>
    <w:rsid w:val="004E7E55"/>
    <w:rsid w:val="004F094A"/>
    <w:rsid w:val="004F5CE2"/>
    <w:rsid w:val="004F609D"/>
    <w:rsid w:val="00500AE7"/>
    <w:rsid w:val="00501B3A"/>
    <w:rsid w:val="00502635"/>
    <w:rsid w:val="005027AB"/>
    <w:rsid w:val="00502FBD"/>
    <w:rsid w:val="0050319F"/>
    <w:rsid w:val="00503330"/>
    <w:rsid w:val="00503482"/>
    <w:rsid w:val="005046A6"/>
    <w:rsid w:val="00505566"/>
    <w:rsid w:val="00506845"/>
    <w:rsid w:val="00506AFB"/>
    <w:rsid w:val="005102E7"/>
    <w:rsid w:val="00510A37"/>
    <w:rsid w:val="005111EE"/>
    <w:rsid w:val="00511726"/>
    <w:rsid w:val="00511C49"/>
    <w:rsid w:val="0051210C"/>
    <w:rsid w:val="00513631"/>
    <w:rsid w:val="00514E4E"/>
    <w:rsid w:val="00515B64"/>
    <w:rsid w:val="00517555"/>
    <w:rsid w:val="00520AB8"/>
    <w:rsid w:val="00520BFF"/>
    <w:rsid w:val="0052125D"/>
    <w:rsid w:val="00521DAF"/>
    <w:rsid w:val="00521FA3"/>
    <w:rsid w:val="00521FC0"/>
    <w:rsid w:val="0052352F"/>
    <w:rsid w:val="00523D4A"/>
    <w:rsid w:val="00525038"/>
    <w:rsid w:val="00525413"/>
    <w:rsid w:val="005263A3"/>
    <w:rsid w:val="00526E64"/>
    <w:rsid w:val="00527901"/>
    <w:rsid w:val="00530956"/>
    <w:rsid w:val="00530B17"/>
    <w:rsid w:val="00530EAC"/>
    <w:rsid w:val="00536798"/>
    <w:rsid w:val="00541008"/>
    <w:rsid w:val="00542DD5"/>
    <w:rsid w:val="00542F63"/>
    <w:rsid w:val="0054339F"/>
    <w:rsid w:val="005438C0"/>
    <w:rsid w:val="00543F6C"/>
    <w:rsid w:val="00544822"/>
    <w:rsid w:val="00544F9D"/>
    <w:rsid w:val="00550362"/>
    <w:rsid w:val="00550772"/>
    <w:rsid w:val="00550B6C"/>
    <w:rsid w:val="005520B1"/>
    <w:rsid w:val="0055267D"/>
    <w:rsid w:val="00552C35"/>
    <w:rsid w:val="005532AC"/>
    <w:rsid w:val="005536FD"/>
    <w:rsid w:val="00553F1B"/>
    <w:rsid w:val="0055582F"/>
    <w:rsid w:val="005563C7"/>
    <w:rsid w:val="00556F3C"/>
    <w:rsid w:val="00557D19"/>
    <w:rsid w:val="005602F0"/>
    <w:rsid w:val="00561E43"/>
    <w:rsid w:val="0056241E"/>
    <w:rsid w:val="0056274F"/>
    <w:rsid w:val="0056311D"/>
    <w:rsid w:val="005636F3"/>
    <w:rsid w:val="0056378E"/>
    <w:rsid w:val="005662B7"/>
    <w:rsid w:val="00566E3D"/>
    <w:rsid w:val="00566E61"/>
    <w:rsid w:val="005671CC"/>
    <w:rsid w:val="00570326"/>
    <w:rsid w:val="005703C7"/>
    <w:rsid w:val="005704AA"/>
    <w:rsid w:val="00570A4F"/>
    <w:rsid w:val="00571881"/>
    <w:rsid w:val="00571D70"/>
    <w:rsid w:val="00571F0F"/>
    <w:rsid w:val="005721F9"/>
    <w:rsid w:val="005723C9"/>
    <w:rsid w:val="005723F3"/>
    <w:rsid w:val="00572C0D"/>
    <w:rsid w:val="00573A6D"/>
    <w:rsid w:val="00576133"/>
    <w:rsid w:val="005774C9"/>
    <w:rsid w:val="005774F3"/>
    <w:rsid w:val="00582E32"/>
    <w:rsid w:val="00582EEB"/>
    <w:rsid w:val="005834F6"/>
    <w:rsid w:val="005845D4"/>
    <w:rsid w:val="00585B5C"/>
    <w:rsid w:val="00586868"/>
    <w:rsid w:val="005870F6"/>
    <w:rsid w:val="00587CC6"/>
    <w:rsid w:val="00591571"/>
    <w:rsid w:val="005934F4"/>
    <w:rsid w:val="00594A38"/>
    <w:rsid w:val="00594A66"/>
    <w:rsid w:val="00595C57"/>
    <w:rsid w:val="00595E5B"/>
    <w:rsid w:val="00595FB9"/>
    <w:rsid w:val="00597EEF"/>
    <w:rsid w:val="00597F87"/>
    <w:rsid w:val="005A00A6"/>
    <w:rsid w:val="005A04D3"/>
    <w:rsid w:val="005A1DA3"/>
    <w:rsid w:val="005A2012"/>
    <w:rsid w:val="005A269F"/>
    <w:rsid w:val="005A282D"/>
    <w:rsid w:val="005A2905"/>
    <w:rsid w:val="005A297B"/>
    <w:rsid w:val="005A2EF0"/>
    <w:rsid w:val="005A3819"/>
    <w:rsid w:val="005A3C25"/>
    <w:rsid w:val="005A3D5B"/>
    <w:rsid w:val="005A42BA"/>
    <w:rsid w:val="005A6F09"/>
    <w:rsid w:val="005A6FD6"/>
    <w:rsid w:val="005A708A"/>
    <w:rsid w:val="005A7B27"/>
    <w:rsid w:val="005A7DEB"/>
    <w:rsid w:val="005B0D95"/>
    <w:rsid w:val="005B0F68"/>
    <w:rsid w:val="005B13CD"/>
    <w:rsid w:val="005B1C56"/>
    <w:rsid w:val="005B1C87"/>
    <w:rsid w:val="005B2F7F"/>
    <w:rsid w:val="005B32CE"/>
    <w:rsid w:val="005B4CA9"/>
    <w:rsid w:val="005B75E9"/>
    <w:rsid w:val="005B7828"/>
    <w:rsid w:val="005B7855"/>
    <w:rsid w:val="005C093B"/>
    <w:rsid w:val="005C0CFD"/>
    <w:rsid w:val="005C102F"/>
    <w:rsid w:val="005C1143"/>
    <w:rsid w:val="005C1ADC"/>
    <w:rsid w:val="005C2893"/>
    <w:rsid w:val="005C2C36"/>
    <w:rsid w:val="005C2D93"/>
    <w:rsid w:val="005C40C7"/>
    <w:rsid w:val="005C40FF"/>
    <w:rsid w:val="005C46BB"/>
    <w:rsid w:val="005C49BB"/>
    <w:rsid w:val="005C4CAC"/>
    <w:rsid w:val="005C4F9B"/>
    <w:rsid w:val="005C567F"/>
    <w:rsid w:val="005C5848"/>
    <w:rsid w:val="005C59C3"/>
    <w:rsid w:val="005C65B2"/>
    <w:rsid w:val="005C75F1"/>
    <w:rsid w:val="005C7AB3"/>
    <w:rsid w:val="005D0701"/>
    <w:rsid w:val="005D1438"/>
    <w:rsid w:val="005D3CFF"/>
    <w:rsid w:val="005D49D5"/>
    <w:rsid w:val="005D4B42"/>
    <w:rsid w:val="005D4E8D"/>
    <w:rsid w:val="005D55B0"/>
    <w:rsid w:val="005D5703"/>
    <w:rsid w:val="005D62EC"/>
    <w:rsid w:val="005D6337"/>
    <w:rsid w:val="005E0197"/>
    <w:rsid w:val="005E0F46"/>
    <w:rsid w:val="005E186B"/>
    <w:rsid w:val="005E2698"/>
    <w:rsid w:val="005E28A9"/>
    <w:rsid w:val="005E2D86"/>
    <w:rsid w:val="005E4F15"/>
    <w:rsid w:val="005E51FD"/>
    <w:rsid w:val="005E538D"/>
    <w:rsid w:val="005E5D63"/>
    <w:rsid w:val="005E7011"/>
    <w:rsid w:val="005E70C7"/>
    <w:rsid w:val="005E7262"/>
    <w:rsid w:val="005F044A"/>
    <w:rsid w:val="005F0808"/>
    <w:rsid w:val="005F11C3"/>
    <w:rsid w:val="005F17C2"/>
    <w:rsid w:val="005F1E31"/>
    <w:rsid w:val="005F4975"/>
    <w:rsid w:val="005F5078"/>
    <w:rsid w:val="005F52C4"/>
    <w:rsid w:val="005F5977"/>
    <w:rsid w:val="005F627D"/>
    <w:rsid w:val="005F6CFF"/>
    <w:rsid w:val="006013AD"/>
    <w:rsid w:val="00601B90"/>
    <w:rsid w:val="006036FF"/>
    <w:rsid w:val="006038C6"/>
    <w:rsid w:val="00603D80"/>
    <w:rsid w:val="00603EAE"/>
    <w:rsid w:val="00603F31"/>
    <w:rsid w:val="00603FFC"/>
    <w:rsid w:val="00604796"/>
    <w:rsid w:val="00604F05"/>
    <w:rsid w:val="0060556A"/>
    <w:rsid w:val="00606F34"/>
    <w:rsid w:val="006073AD"/>
    <w:rsid w:val="00607491"/>
    <w:rsid w:val="00607D82"/>
    <w:rsid w:val="00610AC5"/>
    <w:rsid w:val="00611233"/>
    <w:rsid w:val="00611B31"/>
    <w:rsid w:val="0061318C"/>
    <w:rsid w:val="00614F5C"/>
    <w:rsid w:val="006166CB"/>
    <w:rsid w:val="00616C1E"/>
    <w:rsid w:val="00616D00"/>
    <w:rsid w:val="00616F76"/>
    <w:rsid w:val="0061749A"/>
    <w:rsid w:val="00617E96"/>
    <w:rsid w:val="006202A6"/>
    <w:rsid w:val="00620675"/>
    <w:rsid w:val="006217AD"/>
    <w:rsid w:val="006217ED"/>
    <w:rsid w:val="00622F2A"/>
    <w:rsid w:val="00625A8C"/>
    <w:rsid w:val="00631174"/>
    <w:rsid w:val="006319ED"/>
    <w:rsid w:val="00631C31"/>
    <w:rsid w:val="00632B7A"/>
    <w:rsid w:val="006332EA"/>
    <w:rsid w:val="006347A5"/>
    <w:rsid w:val="00634C3B"/>
    <w:rsid w:val="00635D8C"/>
    <w:rsid w:val="0063650E"/>
    <w:rsid w:val="00636BAD"/>
    <w:rsid w:val="00636F54"/>
    <w:rsid w:val="00637111"/>
    <w:rsid w:val="00640A83"/>
    <w:rsid w:val="00640D90"/>
    <w:rsid w:val="006413B1"/>
    <w:rsid w:val="00641439"/>
    <w:rsid w:val="00641D2E"/>
    <w:rsid w:val="00641DAE"/>
    <w:rsid w:val="00643CFE"/>
    <w:rsid w:val="00645C65"/>
    <w:rsid w:val="006462D9"/>
    <w:rsid w:val="0064676D"/>
    <w:rsid w:val="00646A82"/>
    <w:rsid w:val="006477ED"/>
    <w:rsid w:val="006479DC"/>
    <w:rsid w:val="00650137"/>
    <w:rsid w:val="00650285"/>
    <w:rsid w:val="006506BC"/>
    <w:rsid w:val="0065086C"/>
    <w:rsid w:val="00651AB2"/>
    <w:rsid w:val="00651B78"/>
    <w:rsid w:val="00654859"/>
    <w:rsid w:val="00654C78"/>
    <w:rsid w:val="00654F1B"/>
    <w:rsid w:val="00655F48"/>
    <w:rsid w:val="006563E4"/>
    <w:rsid w:val="006566CF"/>
    <w:rsid w:val="00656B24"/>
    <w:rsid w:val="00656E6C"/>
    <w:rsid w:val="00657475"/>
    <w:rsid w:val="0066071D"/>
    <w:rsid w:val="00661373"/>
    <w:rsid w:val="00661583"/>
    <w:rsid w:val="006625DD"/>
    <w:rsid w:val="006626FC"/>
    <w:rsid w:val="00662E15"/>
    <w:rsid w:val="006635C9"/>
    <w:rsid w:val="006636BC"/>
    <w:rsid w:val="00664097"/>
    <w:rsid w:val="00664114"/>
    <w:rsid w:val="0066432A"/>
    <w:rsid w:val="006646EB"/>
    <w:rsid w:val="00665A8F"/>
    <w:rsid w:val="00666E7E"/>
    <w:rsid w:val="0066783C"/>
    <w:rsid w:val="00667BAF"/>
    <w:rsid w:val="00667C7D"/>
    <w:rsid w:val="0067112B"/>
    <w:rsid w:val="00674EB1"/>
    <w:rsid w:val="00674F06"/>
    <w:rsid w:val="00675D5E"/>
    <w:rsid w:val="00676287"/>
    <w:rsid w:val="00677632"/>
    <w:rsid w:val="006800FD"/>
    <w:rsid w:val="00680409"/>
    <w:rsid w:val="00681AA7"/>
    <w:rsid w:val="00681FE6"/>
    <w:rsid w:val="00682B9B"/>
    <w:rsid w:val="00682DBD"/>
    <w:rsid w:val="00683216"/>
    <w:rsid w:val="00683758"/>
    <w:rsid w:val="00683C5B"/>
    <w:rsid w:val="00685115"/>
    <w:rsid w:val="0068748F"/>
    <w:rsid w:val="006912E7"/>
    <w:rsid w:val="00691A15"/>
    <w:rsid w:val="00691F13"/>
    <w:rsid w:val="006924AE"/>
    <w:rsid w:val="006934CF"/>
    <w:rsid w:val="00693520"/>
    <w:rsid w:val="00693F7C"/>
    <w:rsid w:val="00694445"/>
    <w:rsid w:val="006944CA"/>
    <w:rsid w:val="00694919"/>
    <w:rsid w:val="00694D9B"/>
    <w:rsid w:val="0069604C"/>
    <w:rsid w:val="0069634D"/>
    <w:rsid w:val="006966A0"/>
    <w:rsid w:val="00696D9B"/>
    <w:rsid w:val="006972D4"/>
    <w:rsid w:val="006979F0"/>
    <w:rsid w:val="00697BC5"/>
    <w:rsid w:val="00697F8B"/>
    <w:rsid w:val="006A00BE"/>
    <w:rsid w:val="006A05CC"/>
    <w:rsid w:val="006A069D"/>
    <w:rsid w:val="006A12FE"/>
    <w:rsid w:val="006A2565"/>
    <w:rsid w:val="006A282C"/>
    <w:rsid w:val="006A2ED5"/>
    <w:rsid w:val="006A3333"/>
    <w:rsid w:val="006A363E"/>
    <w:rsid w:val="006A50FA"/>
    <w:rsid w:val="006A5A1C"/>
    <w:rsid w:val="006A5BEE"/>
    <w:rsid w:val="006A63CE"/>
    <w:rsid w:val="006A6EE1"/>
    <w:rsid w:val="006B01BB"/>
    <w:rsid w:val="006B0C08"/>
    <w:rsid w:val="006B134B"/>
    <w:rsid w:val="006B2128"/>
    <w:rsid w:val="006B23D1"/>
    <w:rsid w:val="006B3002"/>
    <w:rsid w:val="006B3779"/>
    <w:rsid w:val="006B398A"/>
    <w:rsid w:val="006B4472"/>
    <w:rsid w:val="006B506E"/>
    <w:rsid w:val="006B5308"/>
    <w:rsid w:val="006B6C14"/>
    <w:rsid w:val="006B6E8A"/>
    <w:rsid w:val="006B725E"/>
    <w:rsid w:val="006B7406"/>
    <w:rsid w:val="006C1175"/>
    <w:rsid w:val="006C19CE"/>
    <w:rsid w:val="006C1AA7"/>
    <w:rsid w:val="006C27F3"/>
    <w:rsid w:val="006C2BE7"/>
    <w:rsid w:val="006C2CEA"/>
    <w:rsid w:val="006C6EE9"/>
    <w:rsid w:val="006C7032"/>
    <w:rsid w:val="006C73F7"/>
    <w:rsid w:val="006D0E31"/>
    <w:rsid w:val="006D11B5"/>
    <w:rsid w:val="006D1FD6"/>
    <w:rsid w:val="006D23F7"/>
    <w:rsid w:val="006D3013"/>
    <w:rsid w:val="006D3702"/>
    <w:rsid w:val="006D371B"/>
    <w:rsid w:val="006D3D74"/>
    <w:rsid w:val="006D3F46"/>
    <w:rsid w:val="006D542C"/>
    <w:rsid w:val="006D62CE"/>
    <w:rsid w:val="006D6A20"/>
    <w:rsid w:val="006D7284"/>
    <w:rsid w:val="006D7B84"/>
    <w:rsid w:val="006D7EBF"/>
    <w:rsid w:val="006E20ED"/>
    <w:rsid w:val="006E242F"/>
    <w:rsid w:val="006E3429"/>
    <w:rsid w:val="006E37E6"/>
    <w:rsid w:val="006E39E1"/>
    <w:rsid w:val="006E51E4"/>
    <w:rsid w:val="006E5F83"/>
    <w:rsid w:val="006E7463"/>
    <w:rsid w:val="006E78F6"/>
    <w:rsid w:val="006F2810"/>
    <w:rsid w:val="006F3001"/>
    <w:rsid w:val="006F3E34"/>
    <w:rsid w:val="006F4AC4"/>
    <w:rsid w:val="006F520D"/>
    <w:rsid w:val="006F538E"/>
    <w:rsid w:val="006F54FD"/>
    <w:rsid w:val="006F5D5D"/>
    <w:rsid w:val="006F692C"/>
    <w:rsid w:val="006F7060"/>
    <w:rsid w:val="006F7B77"/>
    <w:rsid w:val="00701478"/>
    <w:rsid w:val="007025A3"/>
    <w:rsid w:val="007026BE"/>
    <w:rsid w:val="00703916"/>
    <w:rsid w:val="00704FEA"/>
    <w:rsid w:val="00705BA7"/>
    <w:rsid w:val="0070691B"/>
    <w:rsid w:val="007070C8"/>
    <w:rsid w:val="0071011F"/>
    <w:rsid w:val="00711443"/>
    <w:rsid w:val="00711558"/>
    <w:rsid w:val="00712BC8"/>
    <w:rsid w:val="00713C9A"/>
    <w:rsid w:val="0071471E"/>
    <w:rsid w:val="007147A2"/>
    <w:rsid w:val="00714AFC"/>
    <w:rsid w:val="00715076"/>
    <w:rsid w:val="00715BCE"/>
    <w:rsid w:val="00717445"/>
    <w:rsid w:val="00720FF9"/>
    <w:rsid w:val="00721464"/>
    <w:rsid w:val="00721D3C"/>
    <w:rsid w:val="007234D4"/>
    <w:rsid w:val="00723C22"/>
    <w:rsid w:val="007242C9"/>
    <w:rsid w:val="0072506C"/>
    <w:rsid w:val="00725672"/>
    <w:rsid w:val="00726DD9"/>
    <w:rsid w:val="007306B1"/>
    <w:rsid w:val="00730E45"/>
    <w:rsid w:val="00731382"/>
    <w:rsid w:val="00732EA3"/>
    <w:rsid w:val="00732F7B"/>
    <w:rsid w:val="0073382E"/>
    <w:rsid w:val="00733C60"/>
    <w:rsid w:val="007341B8"/>
    <w:rsid w:val="00734526"/>
    <w:rsid w:val="00734795"/>
    <w:rsid w:val="00734AC1"/>
    <w:rsid w:val="00734F01"/>
    <w:rsid w:val="00735434"/>
    <w:rsid w:val="00735B17"/>
    <w:rsid w:val="00735CD7"/>
    <w:rsid w:val="00736A97"/>
    <w:rsid w:val="00736C05"/>
    <w:rsid w:val="0073708C"/>
    <w:rsid w:val="0074043F"/>
    <w:rsid w:val="007451D1"/>
    <w:rsid w:val="00745AF7"/>
    <w:rsid w:val="00746419"/>
    <w:rsid w:val="0074730A"/>
    <w:rsid w:val="00750AA0"/>
    <w:rsid w:val="00751EED"/>
    <w:rsid w:val="00752E4F"/>
    <w:rsid w:val="007530D8"/>
    <w:rsid w:val="0075322D"/>
    <w:rsid w:val="00753522"/>
    <w:rsid w:val="00753C70"/>
    <w:rsid w:val="007544E0"/>
    <w:rsid w:val="007546D0"/>
    <w:rsid w:val="00754780"/>
    <w:rsid w:val="00755CF8"/>
    <w:rsid w:val="007569FA"/>
    <w:rsid w:val="00756E57"/>
    <w:rsid w:val="00757607"/>
    <w:rsid w:val="0076038C"/>
    <w:rsid w:val="007627BD"/>
    <w:rsid w:val="00762C02"/>
    <w:rsid w:val="007639DD"/>
    <w:rsid w:val="00763FBE"/>
    <w:rsid w:val="007646CE"/>
    <w:rsid w:val="00764C92"/>
    <w:rsid w:val="00764FE0"/>
    <w:rsid w:val="00765A14"/>
    <w:rsid w:val="00765D5A"/>
    <w:rsid w:val="00766916"/>
    <w:rsid w:val="0076692F"/>
    <w:rsid w:val="00766D16"/>
    <w:rsid w:val="00766F6B"/>
    <w:rsid w:val="00767DBB"/>
    <w:rsid w:val="00771931"/>
    <w:rsid w:val="007723C9"/>
    <w:rsid w:val="0077256D"/>
    <w:rsid w:val="007725E2"/>
    <w:rsid w:val="00772805"/>
    <w:rsid w:val="007736B2"/>
    <w:rsid w:val="00773D6E"/>
    <w:rsid w:val="00773D86"/>
    <w:rsid w:val="00774586"/>
    <w:rsid w:val="00776434"/>
    <w:rsid w:val="0077701C"/>
    <w:rsid w:val="00777EAD"/>
    <w:rsid w:val="00781B85"/>
    <w:rsid w:val="0078422F"/>
    <w:rsid w:val="0078484B"/>
    <w:rsid w:val="007852B9"/>
    <w:rsid w:val="007854A2"/>
    <w:rsid w:val="00786262"/>
    <w:rsid w:val="007871EC"/>
    <w:rsid w:val="00790011"/>
    <w:rsid w:val="00790ABF"/>
    <w:rsid w:val="00790C2B"/>
    <w:rsid w:val="00792B43"/>
    <w:rsid w:val="00793240"/>
    <w:rsid w:val="00794200"/>
    <w:rsid w:val="0079492B"/>
    <w:rsid w:val="007959BA"/>
    <w:rsid w:val="00795D62"/>
    <w:rsid w:val="007970F6"/>
    <w:rsid w:val="0079738E"/>
    <w:rsid w:val="0079739E"/>
    <w:rsid w:val="007A0705"/>
    <w:rsid w:val="007A217E"/>
    <w:rsid w:val="007A2EC9"/>
    <w:rsid w:val="007A30FF"/>
    <w:rsid w:val="007A4042"/>
    <w:rsid w:val="007A505C"/>
    <w:rsid w:val="007A52AD"/>
    <w:rsid w:val="007A57EB"/>
    <w:rsid w:val="007A71D9"/>
    <w:rsid w:val="007A7CF4"/>
    <w:rsid w:val="007B0A1E"/>
    <w:rsid w:val="007B167A"/>
    <w:rsid w:val="007B29C5"/>
    <w:rsid w:val="007B2B4E"/>
    <w:rsid w:val="007B309F"/>
    <w:rsid w:val="007B3DF5"/>
    <w:rsid w:val="007B3F5D"/>
    <w:rsid w:val="007B4710"/>
    <w:rsid w:val="007B6013"/>
    <w:rsid w:val="007B7C70"/>
    <w:rsid w:val="007C0016"/>
    <w:rsid w:val="007C015C"/>
    <w:rsid w:val="007C0571"/>
    <w:rsid w:val="007C1EA7"/>
    <w:rsid w:val="007C2FB3"/>
    <w:rsid w:val="007C3F91"/>
    <w:rsid w:val="007C4200"/>
    <w:rsid w:val="007C4849"/>
    <w:rsid w:val="007C53BC"/>
    <w:rsid w:val="007C6256"/>
    <w:rsid w:val="007C663C"/>
    <w:rsid w:val="007C6BE1"/>
    <w:rsid w:val="007C7AE8"/>
    <w:rsid w:val="007D0F8B"/>
    <w:rsid w:val="007D1425"/>
    <w:rsid w:val="007D1A92"/>
    <w:rsid w:val="007D25D3"/>
    <w:rsid w:val="007D267B"/>
    <w:rsid w:val="007D26AC"/>
    <w:rsid w:val="007D2E80"/>
    <w:rsid w:val="007D36EE"/>
    <w:rsid w:val="007D4689"/>
    <w:rsid w:val="007D6C6B"/>
    <w:rsid w:val="007E1002"/>
    <w:rsid w:val="007E144E"/>
    <w:rsid w:val="007E163C"/>
    <w:rsid w:val="007E3E41"/>
    <w:rsid w:val="007E4311"/>
    <w:rsid w:val="007E442F"/>
    <w:rsid w:val="007E4B02"/>
    <w:rsid w:val="007E581D"/>
    <w:rsid w:val="007E5940"/>
    <w:rsid w:val="007E5D77"/>
    <w:rsid w:val="007E69EE"/>
    <w:rsid w:val="007E70C9"/>
    <w:rsid w:val="007E7206"/>
    <w:rsid w:val="007F14EE"/>
    <w:rsid w:val="007F25C3"/>
    <w:rsid w:val="007F2846"/>
    <w:rsid w:val="007F3E52"/>
    <w:rsid w:val="007F4D96"/>
    <w:rsid w:val="007F6658"/>
    <w:rsid w:val="007F6AD2"/>
    <w:rsid w:val="007F703C"/>
    <w:rsid w:val="007F736D"/>
    <w:rsid w:val="00801DA4"/>
    <w:rsid w:val="00802CB0"/>
    <w:rsid w:val="00803CB7"/>
    <w:rsid w:val="008040D7"/>
    <w:rsid w:val="008046E2"/>
    <w:rsid w:val="00804920"/>
    <w:rsid w:val="008053AB"/>
    <w:rsid w:val="008059EB"/>
    <w:rsid w:val="00805CB3"/>
    <w:rsid w:val="00811431"/>
    <w:rsid w:val="00811B33"/>
    <w:rsid w:val="00812479"/>
    <w:rsid w:val="0081247E"/>
    <w:rsid w:val="00813006"/>
    <w:rsid w:val="008130D8"/>
    <w:rsid w:val="0081542F"/>
    <w:rsid w:val="00815778"/>
    <w:rsid w:val="00815D4A"/>
    <w:rsid w:val="00815E60"/>
    <w:rsid w:val="00815F6B"/>
    <w:rsid w:val="00817BB4"/>
    <w:rsid w:val="008218B2"/>
    <w:rsid w:val="00821F99"/>
    <w:rsid w:val="008220E2"/>
    <w:rsid w:val="008226EE"/>
    <w:rsid w:val="00822D27"/>
    <w:rsid w:val="00822F5B"/>
    <w:rsid w:val="0082586A"/>
    <w:rsid w:val="00825F0A"/>
    <w:rsid w:val="0082618D"/>
    <w:rsid w:val="008268E2"/>
    <w:rsid w:val="00831138"/>
    <w:rsid w:val="008317EB"/>
    <w:rsid w:val="00832488"/>
    <w:rsid w:val="00832C80"/>
    <w:rsid w:val="008336AB"/>
    <w:rsid w:val="00834AA5"/>
    <w:rsid w:val="008356E9"/>
    <w:rsid w:val="00835C42"/>
    <w:rsid w:val="0083751B"/>
    <w:rsid w:val="00837A68"/>
    <w:rsid w:val="00840CF4"/>
    <w:rsid w:val="00841010"/>
    <w:rsid w:val="00844522"/>
    <w:rsid w:val="00844696"/>
    <w:rsid w:val="00844D8E"/>
    <w:rsid w:val="00845FE9"/>
    <w:rsid w:val="00846DFE"/>
    <w:rsid w:val="0084759C"/>
    <w:rsid w:val="008504CA"/>
    <w:rsid w:val="00850A09"/>
    <w:rsid w:val="00851AFF"/>
    <w:rsid w:val="008523D9"/>
    <w:rsid w:val="008527A1"/>
    <w:rsid w:val="0085397B"/>
    <w:rsid w:val="00854CEC"/>
    <w:rsid w:val="00855ECC"/>
    <w:rsid w:val="00855F0F"/>
    <w:rsid w:val="008560F7"/>
    <w:rsid w:val="00856801"/>
    <w:rsid w:val="00857017"/>
    <w:rsid w:val="00857FBC"/>
    <w:rsid w:val="008601B6"/>
    <w:rsid w:val="008603F6"/>
    <w:rsid w:val="00860D1D"/>
    <w:rsid w:val="008611A1"/>
    <w:rsid w:val="008627A1"/>
    <w:rsid w:val="008638A8"/>
    <w:rsid w:val="00863993"/>
    <w:rsid w:val="00863BC9"/>
    <w:rsid w:val="008642AF"/>
    <w:rsid w:val="0086480A"/>
    <w:rsid w:val="008650EF"/>
    <w:rsid w:val="0086520E"/>
    <w:rsid w:val="00865CB8"/>
    <w:rsid w:val="00865D74"/>
    <w:rsid w:val="00866A2A"/>
    <w:rsid w:val="008671E3"/>
    <w:rsid w:val="00867979"/>
    <w:rsid w:val="008706F0"/>
    <w:rsid w:val="00872AE0"/>
    <w:rsid w:val="008731FF"/>
    <w:rsid w:val="00874D49"/>
    <w:rsid w:val="00875441"/>
    <w:rsid w:val="00876DEC"/>
    <w:rsid w:val="008812C6"/>
    <w:rsid w:val="00881C44"/>
    <w:rsid w:val="0088294B"/>
    <w:rsid w:val="0088708E"/>
    <w:rsid w:val="00887679"/>
    <w:rsid w:val="00887A58"/>
    <w:rsid w:val="008902E7"/>
    <w:rsid w:val="00891D69"/>
    <w:rsid w:val="00891FDB"/>
    <w:rsid w:val="00892AF6"/>
    <w:rsid w:val="008932BD"/>
    <w:rsid w:val="0089420A"/>
    <w:rsid w:val="00894E86"/>
    <w:rsid w:val="008A00C3"/>
    <w:rsid w:val="008A034B"/>
    <w:rsid w:val="008A04DD"/>
    <w:rsid w:val="008A082B"/>
    <w:rsid w:val="008A0DE1"/>
    <w:rsid w:val="008A282F"/>
    <w:rsid w:val="008A29F0"/>
    <w:rsid w:val="008A2D53"/>
    <w:rsid w:val="008A2E30"/>
    <w:rsid w:val="008A3771"/>
    <w:rsid w:val="008A4A0B"/>
    <w:rsid w:val="008A512F"/>
    <w:rsid w:val="008A551D"/>
    <w:rsid w:val="008A5806"/>
    <w:rsid w:val="008A595C"/>
    <w:rsid w:val="008A5981"/>
    <w:rsid w:val="008A5AF8"/>
    <w:rsid w:val="008A64AB"/>
    <w:rsid w:val="008A6CF0"/>
    <w:rsid w:val="008A73D1"/>
    <w:rsid w:val="008B015F"/>
    <w:rsid w:val="008B244A"/>
    <w:rsid w:val="008B295E"/>
    <w:rsid w:val="008B296A"/>
    <w:rsid w:val="008B5346"/>
    <w:rsid w:val="008B5BF0"/>
    <w:rsid w:val="008B6BCE"/>
    <w:rsid w:val="008B7BF6"/>
    <w:rsid w:val="008C016B"/>
    <w:rsid w:val="008C023C"/>
    <w:rsid w:val="008C062B"/>
    <w:rsid w:val="008C07D3"/>
    <w:rsid w:val="008C090D"/>
    <w:rsid w:val="008C1A70"/>
    <w:rsid w:val="008C279C"/>
    <w:rsid w:val="008C336C"/>
    <w:rsid w:val="008C3537"/>
    <w:rsid w:val="008C3809"/>
    <w:rsid w:val="008C3ACB"/>
    <w:rsid w:val="008C3BC3"/>
    <w:rsid w:val="008C4368"/>
    <w:rsid w:val="008D21CA"/>
    <w:rsid w:val="008D2E5B"/>
    <w:rsid w:val="008D32A7"/>
    <w:rsid w:val="008D359A"/>
    <w:rsid w:val="008D3C6B"/>
    <w:rsid w:val="008D49F8"/>
    <w:rsid w:val="008D5949"/>
    <w:rsid w:val="008D658C"/>
    <w:rsid w:val="008D70B9"/>
    <w:rsid w:val="008D7654"/>
    <w:rsid w:val="008D7A70"/>
    <w:rsid w:val="008E0B3D"/>
    <w:rsid w:val="008E2D63"/>
    <w:rsid w:val="008E2F53"/>
    <w:rsid w:val="008E386D"/>
    <w:rsid w:val="008E3C2F"/>
    <w:rsid w:val="008E3C4F"/>
    <w:rsid w:val="008E5298"/>
    <w:rsid w:val="008E64F0"/>
    <w:rsid w:val="008E6E93"/>
    <w:rsid w:val="008E7712"/>
    <w:rsid w:val="008E79A0"/>
    <w:rsid w:val="008E7D87"/>
    <w:rsid w:val="008F0A66"/>
    <w:rsid w:val="008F2031"/>
    <w:rsid w:val="008F2294"/>
    <w:rsid w:val="008F2D74"/>
    <w:rsid w:val="008F4EFB"/>
    <w:rsid w:val="008F56D2"/>
    <w:rsid w:val="008F6DAA"/>
    <w:rsid w:val="008F6F3A"/>
    <w:rsid w:val="008F74E8"/>
    <w:rsid w:val="00900591"/>
    <w:rsid w:val="00900802"/>
    <w:rsid w:val="0090137C"/>
    <w:rsid w:val="00901A5F"/>
    <w:rsid w:val="009027F3"/>
    <w:rsid w:val="00902D95"/>
    <w:rsid w:val="009034E7"/>
    <w:rsid w:val="00903BAC"/>
    <w:rsid w:val="00904923"/>
    <w:rsid w:val="00905520"/>
    <w:rsid w:val="00905619"/>
    <w:rsid w:val="00906160"/>
    <w:rsid w:val="00906EF2"/>
    <w:rsid w:val="00907769"/>
    <w:rsid w:val="009110C2"/>
    <w:rsid w:val="00911995"/>
    <w:rsid w:val="009135D0"/>
    <w:rsid w:val="009162E6"/>
    <w:rsid w:val="00917334"/>
    <w:rsid w:val="009217AE"/>
    <w:rsid w:val="00921CDA"/>
    <w:rsid w:val="00922123"/>
    <w:rsid w:val="00922198"/>
    <w:rsid w:val="00922449"/>
    <w:rsid w:val="00923759"/>
    <w:rsid w:val="00924238"/>
    <w:rsid w:val="00924865"/>
    <w:rsid w:val="00924A97"/>
    <w:rsid w:val="009251DE"/>
    <w:rsid w:val="009252BC"/>
    <w:rsid w:val="00925B55"/>
    <w:rsid w:val="00926FA5"/>
    <w:rsid w:val="009274F7"/>
    <w:rsid w:val="00927A19"/>
    <w:rsid w:val="0093062C"/>
    <w:rsid w:val="00930D4B"/>
    <w:rsid w:val="00933667"/>
    <w:rsid w:val="00934C85"/>
    <w:rsid w:val="00935C8F"/>
    <w:rsid w:val="00935F9D"/>
    <w:rsid w:val="00936052"/>
    <w:rsid w:val="00936D5B"/>
    <w:rsid w:val="00936F4C"/>
    <w:rsid w:val="0093704E"/>
    <w:rsid w:val="009373DD"/>
    <w:rsid w:val="009379AE"/>
    <w:rsid w:val="0094154F"/>
    <w:rsid w:val="009418B1"/>
    <w:rsid w:val="00941BDE"/>
    <w:rsid w:val="00941DE3"/>
    <w:rsid w:val="00942D72"/>
    <w:rsid w:val="00945718"/>
    <w:rsid w:val="00946F3B"/>
    <w:rsid w:val="00947469"/>
    <w:rsid w:val="0094752C"/>
    <w:rsid w:val="00947DAE"/>
    <w:rsid w:val="00947EBB"/>
    <w:rsid w:val="00950390"/>
    <w:rsid w:val="0095073E"/>
    <w:rsid w:val="00952A0B"/>
    <w:rsid w:val="009533A6"/>
    <w:rsid w:val="00954061"/>
    <w:rsid w:val="009540DC"/>
    <w:rsid w:val="009541B2"/>
    <w:rsid w:val="00954804"/>
    <w:rsid w:val="009552AD"/>
    <w:rsid w:val="009553B5"/>
    <w:rsid w:val="0095691F"/>
    <w:rsid w:val="00956EF0"/>
    <w:rsid w:val="0095751B"/>
    <w:rsid w:val="00961B4F"/>
    <w:rsid w:val="00961E34"/>
    <w:rsid w:val="009641AD"/>
    <w:rsid w:val="00965136"/>
    <w:rsid w:val="009654DB"/>
    <w:rsid w:val="00965A1C"/>
    <w:rsid w:val="00966071"/>
    <w:rsid w:val="00966E39"/>
    <w:rsid w:val="009671DA"/>
    <w:rsid w:val="00970A3D"/>
    <w:rsid w:val="00970EA1"/>
    <w:rsid w:val="009733EC"/>
    <w:rsid w:val="009737B9"/>
    <w:rsid w:val="00975894"/>
    <w:rsid w:val="00975DDF"/>
    <w:rsid w:val="00976921"/>
    <w:rsid w:val="00977686"/>
    <w:rsid w:val="0098011C"/>
    <w:rsid w:val="00982AFF"/>
    <w:rsid w:val="009846C8"/>
    <w:rsid w:val="00985A63"/>
    <w:rsid w:val="009867A2"/>
    <w:rsid w:val="00986BFD"/>
    <w:rsid w:val="00987584"/>
    <w:rsid w:val="00987C2E"/>
    <w:rsid w:val="0099005B"/>
    <w:rsid w:val="00990B55"/>
    <w:rsid w:val="00990EAC"/>
    <w:rsid w:val="00994110"/>
    <w:rsid w:val="009942ED"/>
    <w:rsid w:val="00994446"/>
    <w:rsid w:val="00994975"/>
    <w:rsid w:val="009956B2"/>
    <w:rsid w:val="00996246"/>
    <w:rsid w:val="00996C07"/>
    <w:rsid w:val="009A053E"/>
    <w:rsid w:val="009A29CB"/>
    <w:rsid w:val="009A2A2C"/>
    <w:rsid w:val="009A3658"/>
    <w:rsid w:val="009A3BDC"/>
    <w:rsid w:val="009A69AE"/>
    <w:rsid w:val="009A71B3"/>
    <w:rsid w:val="009A7776"/>
    <w:rsid w:val="009B04A3"/>
    <w:rsid w:val="009B12E8"/>
    <w:rsid w:val="009B20A4"/>
    <w:rsid w:val="009B3858"/>
    <w:rsid w:val="009B3D2F"/>
    <w:rsid w:val="009B4FEF"/>
    <w:rsid w:val="009B5B1E"/>
    <w:rsid w:val="009B5FE5"/>
    <w:rsid w:val="009B6BB4"/>
    <w:rsid w:val="009B75CB"/>
    <w:rsid w:val="009B77F0"/>
    <w:rsid w:val="009C014E"/>
    <w:rsid w:val="009C0BC1"/>
    <w:rsid w:val="009C179A"/>
    <w:rsid w:val="009C1CAA"/>
    <w:rsid w:val="009C378F"/>
    <w:rsid w:val="009C3D2F"/>
    <w:rsid w:val="009C567D"/>
    <w:rsid w:val="009C696F"/>
    <w:rsid w:val="009C6D75"/>
    <w:rsid w:val="009C7228"/>
    <w:rsid w:val="009D00FA"/>
    <w:rsid w:val="009D01E1"/>
    <w:rsid w:val="009D0573"/>
    <w:rsid w:val="009D060A"/>
    <w:rsid w:val="009D1687"/>
    <w:rsid w:val="009D1BDF"/>
    <w:rsid w:val="009D246C"/>
    <w:rsid w:val="009D3804"/>
    <w:rsid w:val="009D3A78"/>
    <w:rsid w:val="009D476F"/>
    <w:rsid w:val="009D5003"/>
    <w:rsid w:val="009D562A"/>
    <w:rsid w:val="009D5CDD"/>
    <w:rsid w:val="009D60E7"/>
    <w:rsid w:val="009D6E2D"/>
    <w:rsid w:val="009D75FE"/>
    <w:rsid w:val="009E0907"/>
    <w:rsid w:val="009E1586"/>
    <w:rsid w:val="009E1B3C"/>
    <w:rsid w:val="009E337B"/>
    <w:rsid w:val="009E3572"/>
    <w:rsid w:val="009E4AC0"/>
    <w:rsid w:val="009E526E"/>
    <w:rsid w:val="009E5BE5"/>
    <w:rsid w:val="009E5D73"/>
    <w:rsid w:val="009E6258"/>
    <w:rsid w:val="009F0FB2"/>
    <w:rsid w:val="009F10F5"/>
    <w:rsid w:val="009F177E"/>
    <w:rsid w:val="009F1A75"/>
    <w:rsid w:val="009F2EBB"/>
    <w:rsid w:val="009F54DC"/>
    <w:rsid w:val="009F639F"/>
    <w:rsid w:val="009F7F40"/>
    <w:rsid w:val="00A002FB"/>
    <w:rsid w:val="00A0038F"/>
    <w:rsid w:val="00A009A1"/>
    <w:rsid w:val="00A00E1B"/>
    <w:rsid w:val="00A024CF"/>
    <w:rsid w:val="00A04902"/>
    <w:rsid w:val="00A0557D"/>
    <w:rsid w:val="00A0583C"/>
    <w:rsid w:val="00A058A1"/>
    <w:rsid w:val="00A0627F"/>
    <w:rsid w:val="00A06610"/>
    <w:rsid w:val="00A06AB5"/>
    <w:rsid w:val="00A06D1F"/>
    <w:rsid w:val="00A07319"/>
    <w:rsid w:val="00A073D8"/>
    <w:rsid w:val="00A077CC"/>
    <w:rsid w:val="00A1078F"/>
    <w:rsid w:val="00A10A90"/>
    <w:rsid w:val="00A10E21"/>
    <w:rsid w:val="00A120E1"/>
    <w:rsid w:val="00A13DC6"/>
    <w:rsid w:val="00A1673D"/>
    <w:rsid w:val="00A16F37"/>
    <w:rsid w:val="00A17E5B"/>
    <w:rsid w:val="00A204ED"/>
    <w:rsid w:val="00A208C1"/>
    <w:rsid w:val="00A20A08"/>
    <w:rsid w:val="00A2207C"/>
    <w:rsid w:val="00A2328D"/>
    <w:rsid w:val="00A26A12"/>
    <w:rsid w:val="00A27123"/>
    <w:rsid w:val="00A27B7E"/>
    <w:rsid w:val="00A30198"/>
    <w:rsid w:val="00A30965"/>
    <w:rsid w:val="00A31093"/>
    <w:rsid w:val="00A32E65"/>
    <w:rsid w:val="00A33CA5"/>
    <w:rsid w:val="00A356CE"/>
    <w:rsid w:val="00A35CF9"/>
    <w:rsid w:val="00A40472"/>
    <w:rsid w:val="00A416E6"/>
    <w:rsid w:val="00A4307F"/>
    <w:rsid w:val="00A44716"/>
    <w:rsid w:val="00A44D23"/>
    <w:rsid w:val="00A46667"/>
    <w:rsid w:val="00A46D94"/>
    <w:rsid w:val="00A47069"/>
    <w:rsid w:val="00A472D2"/>
    <w:rsid w:val="00A47802"/>
    <w:rsid w:val="00A47D4B"/>
    <w:rsid w:val="00A509C9"/>
    <w:rsid w:val="00A50DE4"/>
    <w:rsid w:val="00A514E9"/>
    <w:rsid w:val="00A5172A"/>
    <w:rsid w:val="00A52674"/>
    <w:rsid w:val="00A5289C"/>
    <w:rsid w:val="00A52CCD"/>
    <w:rsid w:val="00A53164"/>
    <w:rsid w:val="00A531B5"/>
    <w:rsid w:val="00A53C9E"/>
    <w:rsid w:val="00A54520"/>
    <w:rsid w:val="00A551B4"/>
    <w:rsid w:val="00A55613"/>
    <w:rsid w:val="00A56A8A"/>
    <w:rsid w:val="00A635A7"/>
    <w:rsid w:val="00A6516F"/>
    <w:rsid w:val="00A65687"/>
    <w:rsid w:val="00A65695"/>
    <w:rsid w:val="00A67ACB"/>
    <w:rsid w:val="00A702DD"/>
    <w:rsid w:val="00A70500"/>
    <w:rsid w:val="00A70B2E"/>
    <w:rsid w:val="00A71A87"/>
    <w:rsid w:val="00A72E77"/>
    <w:rsid w:val="00A732B9"/>
    <w:rsid w:val="00A73A43"/>
    <w:rsid w:val="00A73BB6"/>
    <w:rsid w:val="00A74E34"/>
    <w:rsid w:val="00A7550E"/>
    <w:rsid w:val="00A76EB2"/>
    <w:rsid w:val="00A77E2B"/>
    <w:rsid w:val="00A803BF"/>
    <w:rsid w:val="00A82A2D"/>
    <w:rsid w:val="00A83399"/>
    <w:rsid w:val="00A83F31"/>
    <w:rsid w:val="00A8580A"/>
    <w:rsid w:val="00A85D7F"/>
    <w:rsid w:val="00A866DC"/>
    <w:rsid w:val="00A867BB"/>
    <w:rsid w:val="00A871D9"/>
    <w:rsid w:val="00A90351"/>
    <w:rsid w:val="00A90C63"/>
    <w:rsid w:val="00A92393"/>
    <w:rsid w:val="00A923FD"/>
    <w:rsid w:val="00A9443F"/>
    <w:rsid w:val="00A94EC9"/>
    <w:rsid w:val="00A95D52"/>
    <w:rsid w:val="00A97791"/>
    <w:rsid w:val="00AA032F"/>
    <w:rsid w:val="00AA06FB"/>
    <w:rsid w:val="00AA1F39"/>
    <w:rsid w:val="00AA3150"/>
    <w:rsid w:val="00AA3B54"/>
    <w:rsid w:val="00AA3E6B"/>
    <w:rsid w:val="00AA4B36"/>
    <w:rsid w:val="00AA4EC1"/>
    <w:rsid w:val="00AA5E90"/>
    <w:rsid w:val="00AA7393"/>
    <w:rsid w:val="00AA7E31"/>
    <w:rsid w:val="00AB0256"/>
    <w:rsid w:val="00AB0A36"/>
    <w:rsid w:val="00AB0C86"/>
    <w:rsid w:val="00AB1539"/>
    <w:rsid w:val="00AB15DD"/>
    <w:rsid w:val="00AB3D8D"/>
    <w:rsid w:val="00AC126F"/>
    <w:rsid w:val="00AC203A"/>
    <w:rsid w:val="00AC38AC"/>
    <w:rsid w:val="00AC38C4"/>
    <w:rsid w:val="00AC409E"/>
    <w:rsid w:val="00AC468A"/>
    <w:rsid w:val="00AC46CF"/>
    <w:rsid w:val="00AC5428"/>
    <w:rsid w:val="00AC566E"/>
    <w:rsid w:val="00AC5DDC"/>
    <w:rsid w:val="00AC6BF1"/>
    <w:rsid w:val="00AD28D7"/>
    <w:rsid w:val="00AD2BD9"/>
    <w:rsid w:val="00AD2D3B"/>
    <w:rsid w:val="00AD306B"/>
    <w:rsid w:val="00AD3201"/>
    <w:rsid w:val="00AD36E7"/>
    <w:rsid w:val="00AD37DB"/>
    <w:rsid w:val="00AD3A4E"/>
    <w:rsid w:val="00AD681C"/>
    <w:rsid w:val="00AD686D"/>
    <w:rsid w:val="00AD6AC5"/>
    <w:rsid w:val="00AD7AF9"/>
    <w:rsid w:val="00AE1CE7"/>
    <w:rsid w:val="00AE23E3"/>
    <w:rsid w:val="00AE2592"/>
    <w:rsid w:val="00AE3508"/>
    <w:rsid w:val="00AE563E"/>
    <w:rsid w:val="00AE6BF7"/>
    <w:rsid w:val="00AE79D5"/>
    <w:rsid w:val="00AF06CB"/>
    <w:rsid w:val="00AF09F7"/>
    <w:rsid w:val="00AF1965"/>
    <w:rsid w:val="00AF2D79"/>
    <w:rsid w:val="00AF3984"/>
    <w:rsid w:val="00AF3B02"/>
    <w:rsid w:val="00AF6E93"/>
    <w:rsid w:val="00B003D9"/>
    <w:rsid w:val="00B01789"/>
    <w:rsid w:val="00B01825"/>
    <w:rsid w:val="00B01965"/>
    <w:rsid w:val="00B01B6B"/>
    <w:rsid w:val="00B038DD"/>
    <w:rsid w:val="00B03E60"/>
    <w:rsid w:val="00B0482B"/>
    <w:rsid w:val="00B04B2C"/>
    <w:rsid w:val="00B04ED5"/>
    <w:rsid w:val="00B05F06"/>
    <w:rsid w:val="00B06344"/>
    <w:rsid w:val="00B120AD"/>
    <w:rsid w:val="00B1285D"/>
    <w:rsid w:val="00B12860"/>
    <w:rsid w:val="00B13252"/>
    <w:rsid w:val="00B147A2"/>
    <w:rsid w:val="00B14AD6"/>
    <w:rsid w:val="00B15042"/>
    <w:rsid w:val="00B15BC8"/>
    <w:rsid w:val="00B168BA"/>
    <w:rsid w:val="00B176B0"/>
    <w:rsid w:val="00B17826"/>
    <w:rsid w:val="00B17F03"/>
    <w:rsid w:val="00B201C5"/>
    <w:rsid w:val="00B2104A"/>
    <w:rsid w:val="00B2185B"/>
    <w:rsid w:val="00B21AEC"/>
    <w:rsid w:val="00B221F4"/>
    <w:rsid w:val="00B22DB6"/>
    <w:rsid w:val="00B236BE"/>
    <w:rsid w:val="00B23F01"/>
    <w:rsid w:val="00B24C73"/>
    <w:rsid w:val="00B262F6"/>
    <w:rsid w:val="00B26BBF"/>
    <w:rsid w:val="00B27698"/>
    <w:rsid w:val="00B30672"/>
    <w:rsid w:val="00B308A9"/>
    <w:rsid w:val="00B30A8E"/>
    <w:rsid w:val="00B30EC4"/>
    <w:rsid w:val="00B33C1E"/>
    <w:rsid w:val="00B34241"/>
    <w:rsid w:val="00B343BF"/>
    <w:rsid w:val="00B3547F"/>
    <w:rsid w:val="00B35FC8"/>
    <w:rsid w:val="00B367F2"/>
    <w:rsid w:val="00B37036"/>
    <w:rsid w:val="00B3756B"/>
    <w:rsid w:val="00B37A43"/>
    <w:rsid w:val="00B40281"/>
    <w:rsid w:val="00B40DC0"/>
    <w:rsid w:val="00B41133"/>
    <w:rsid w:val="00B4183B"/>
    <w:rsid w:val="00B425DB"/>
    <w:rsid w:val="00B42B10"/>
    <w:rsid w:val="00B43EDA"/>
    <w:rsid w:val="00B44399"/>
    <w:rsid w:val="00B445DB"/>
    <w:rsid w:val="00B44FD0"/>
    <w:rsid w:val="00B478FF"/>
    <w:rsid w:val="00B479AB"/>
    <w:rsid w:val="00B47BA5"/>
    <w:rsid w:val="00B47EBD"/>
    <w:rsid w:val="00B504EC"/>
    <w:rsid w:val="00B50B1B"/>
    <w:rsid w:val="00B515FD"/>
    <w:rsid w:val="00B51CD5"/>
    <w:rsid w:val="00B526B8"/>
    <w:rsid w:val="00B53056"/>
    <w:rsid w:val="00B53F60"/>
    <w:rsid w:val="00B5538D"/>
    <w:rsid w:val="00B56652"/>
    <w:rsid w:val="00B56D12"/>
    <w:rsid w:val="00B601F1"/>
    <w:rsid w:val="00B6119F"/>
    <w:rsid w:val="00B6129B"/>
    <w:rsid w:val="00B612BA"/>
    <w:rsid w:val="00B6156A"/>
    <w:rsid w:val="00B63718"/>
    <w:rsid w:val="00B63A46"/>
    <w:rsid w:val="00B64230"/>
    <w:rsid w:val="00B64A3F"/>
    <w:rsid w:val="00B64C51"/>
    <w:rsid w:val="00B64E0A"/>
    <w:rsid w:val="00B65574"/>
    <w:rsid w:val="00B6594F"/>
    <w:rsid w:val="00B67523"/>
    <w:rsid w:val="00B67A04"/>
    <w:rsid w:val="00B67A52"/>
    <w:rsid w:val="00B7007B"/>
    <w:rsid w:val="00B71081"/>
    <w:rsid w:val="00B71767"/>
    <w:rsid w:val="00B74457"/>
    <w:rsid w:val="00B74965"/>
    <w:rsid w:val="00B766B5"/>
    <w:rsid w:val="00B77AFD"/>
    <w:rsid w:val="00B80A53"/>
    <w:rsid w:val="00B8219A"/>
    <w:rsid w:val="00B823A7"/>
    <w:rsid w:val="00B82C7A"/>
    <w:rsid w:val="00B82DC3"/>
    <w:rsid w:val="00B82EDF"/>
    <w:rsid w:val="00B83129"/>
    <w:rsid w:val="00B83466"/>
    <w:rsid w:val="00B83910"/>
    <w:rsid w:val="00B8473E"/>
    <w:rsid w:val="00B851D9"/>
    <w:rsid w:val="00B863B7"/>
    <w:rsid w:val="00B86682"/>
    <w:rsid w:val="00B8677D"/>
    <w:rsid w:val="00B90B7C"/>
    <w:rsid w:val="00B93066"/>
    <w:rsid w:val="00B9318B"/>
    <w:rsid w:val="00B938E5"/>
    <w:rsid w:val="00B94074"/>
    <w:rsid w:val="00B94CDC"/>
    <w:rsid w:val="00B9533B"/>
    <w:rsid w:val="00B956B7"/>
    <w:rsid w:val="00B95C81"/>
    <w:rsid w:val="00B96703"/>
    <w:rsid w:val="00B969EF"/>
    <w:rsid w:val="00B975A6"/>
    <w:rsid w:val="00B97609"/>
    <w:rsid w:val="00BA09A9"/>
    <w:rsid w:val="00BA0C65"/>
    <w:rsid w:val="00BA21C0"/>
    <w:rsid w:val="00BA27F5"/>
    <w:rsid w:val="00BA2A9F"/>
    <w:rsid w:val="00BA3337"/>
    <w:rsid w:val="00BA337C"/>
    <w:rsid w:val="00BA34B1"/>
    <w:rsid w:val="00BA39CB"/>
    <w:rsid w:val="00BA3A1F"/>
    <w:rsid w:val="00BA4257"/>
    <w:rsid w:val="00BA49DA"/>
    <w:rsid w:val="00BA4BC0"/>
    <w:rsid w:val="00BA5413"/>
    <w:rsid w:val="00BA5E72"/>
    <w:rsid w:val="00BA611D"/>
    <w:rsid w:val="00BA64BC"/>
    <w:rsid w:val="00BB02FC"/>
    <w:rsid w:val="00BB14A4"/>
    <w:rsid w:val="00BB1A20"/>
    <w:rsid w:val="00BB3532"/>
    <w:rsid w:val="00BB462A"/>
    <w:rsid w:val="00BB463B"/>
    <w:rsid w:val="00BB4B66"/>
    <w:rsid w:val="00BB655E"/>
    <w:rsid w:val="00BB68E1"/>
    <w:rsid w:val="00BB7130"/>
    <w:rsid w:val="00BB7339"/>
    <w:rsid w:val="00BB766F"/>
    <w:rsid w:val="00BB7BFA"/>
    <w:rsid w:val="00BC1D1F"/>
    <w:rsid w:val="00BC268C"/>
    <w:rsid w:val="00BC2A4C"/>
    <w:rsid w:val="00BC4127"/>
    <w:rsid w:val="00BC48BF"/>
    <w:rsid w:val="00BC4D1D"/>
    <w:rsid w:val="00BC4E92"/>
    <w:rsid w:val="00BC55EA"/>
    <w:rsid w:val="00BC5A4E"/>
    <w:rsid w:val="00BC699E"/>
    <w:rsid w:val="00BC7BCE"/>
    <w:rsid w:val="00BD0816"/>
    <w:rsid w:val="00BD10A0"/>
    <w:rsid w:val="00BD12E9"/>
    <w:rsid w:val="00BD1DCC"/>
    <w:rsid w:val="00BD3FEB"/>
    <w:rsid w:val="00BD40DB"/>
    <w:rsid w:val="00BD5224"/>
    <w:rsid w:val="00BD5316"/>
    <w:rsid w:val="00BD55F2"/>
    <w:rsid w:val="00BD58C6"/>
    <w:rsid w:val="00BD5BA2"/>
    <w:rsid w:val="00BD5DDC"/>
    <w:rsid w:val="00BE0828"/>
    <w:rsid w:val="00BE29D2"/>
    <w:rsid w:val="00BE4BFF"/>
    <w:rsid w:val="00BE5FB9"/>
    <w:rsid w:val="00BE64D9"/>
    <w:rsid w:val="00BE6F2B"/>
    <w:rsid w:val="00BE7F6D"/>
    <w:rsid w:val="00BF0247"/>
    <w:rsid w:val="00BF0909"/>
    <w:rsid w:val="00BF1513"/>
    <w:rsid w:val="00BF2B7A"/>
    <w:rsid w:val="00BF354B"/>
    <w:rsid w:val="00C00110"/>
    <w:rsid w:val="00C00FD0"/>
    <w:rsid w:val="00C01377"/>
    <w:rsid w:val="00C02644"/>
    <w:rsid w:val="00C04B48"/>
    <w:rsid w:val="00C04B74"/>
    <w:rsid w:val="00C04CFF"/>
    <w:rsid w:val="00C052FF"/>
    <w:rsid w:val="00C05541"/>
    <w:rsid w:val="00C073E0"/>
    <w:rsid w:val="00C10186"/>
    <w:rsid w:val="00C10F74"/>
    <w:rsid w:val="00C1126A"/>
    <w:rsid w:val="00C1135A"/>
    <w:rsid w:val="00C11C56"/>
    <w:rsid w:val="00C1317E"/>
    <w:rsid w:val="00C139CA"/>
    <w:rsid w:val="00C14270"/>
    <w:rsid w:val="00C15711"/>
    <w:rsid w:val="00C168EA"/>
    <w:rsid w:val="00C16F34"/>
    <w:rsid w:val="00C172A5"/>
    <w:rsid w:val="00C2000F"/>
    <w:rsid w:val="00C205B5"/>
    <w:rsid w:val="00C207D2"/>
    <w:rsid w:val="00C225DD"/>
    <w:rsid w:val="00C22D24"/>
    <w:rsid w:val="00C235A0"/>
    <w:rsid w:val="00C2399C"/>
    <w:rsid w:val="00C24E58"/>
    <w:rsid w:val="00C25615"/>
    <w:rsid w:val="00C27E78"/>
    <w:rsid w:val="00C31A4E"/>
    <w:rsid w:val="00C31E64"/>
    <w:rsid w:val="00C32D9F"/>
    <w:rsid w:val="00C33362"/>
    <w:rsid w:val="00C35356"/>
    <w:rsid w:val="00C36A4E"/>
    <w:rsid w:val="00C372A8"/>
    <w:rsid w:val="00C402D0"/>
    <w:rsid w:val="00C409EE"/>
    <w:rsid w:val="00C40CB9"/>
    <w:rsid w:val="00C40E12"/>
    <w:rsid w:val="00C415E7"/>
    <w:rsid w:val="00C41717"/>
    <w:rsid w:val="00C4195E"/>
    <w:rsid w:val="00C422E1"/>
    <w:rsid w:val="00C425BA"/>
    <w:rsid w:val="00C42CF6"/>
    <w:rsid w:val="00C44047"/>
    <w:rsid w:val="00C45EEC"/>
    <w:rsid w:val="00C471EF"/>
    <w:rsid w:val="00C473E0"/>
    <w:rsid w:val="00C500B5"/>
    <w:rsid w:val="00C52C20"/>
    <w:rsid w:val="00C52EA8"/>
    <w:rsid w:val="00C53462"/>
    <w:rsid w:val="00C53C26"/>
    <w:rsid w:val="00C5532C"/>
    <w:rsid w:val="00C5603A"/>
    <w:rsid w:val="00C57158"/>
    <w:rsid w:val="00C60482"/>
    <w:rsid w:val="00C6166C"/>
    <w:rsid w:val="00C62287"/>
    <w:rsid w:val="00C62541"/>
    <w:rsid w:val="00C62891"/>
    <w:rsid w:val="00C62C2B"/>
    <w:rsid w:val="00C63189"/>
    <w:rsid w:val="00C6330D"/>
    <w:rsid w:val="00C65560"/>
    <w:rsid w:val="00C65B07"/>
    <w:rsid w:val="00C66354"/>
    <w:rsid w:val="00C665D5"/>
    <w:rsid w:val="00C66980"/>
    <w:rsid w:val="00C71118"/>
    <w:rsid w:val="00C719BB"/>
    <w:rsid w:val="00C71AF0"/>
    <w:rsid w:val="00C71D8D"/>
    <w:rsid w:val="00C72F5F"/>
    <w:rsid w:val="00C74A7F"/>
    <w:rsid w:val="00C75623"/>
    <w:rsid w:val="00C75789"/>
    <w:rsid w:val="00C760C5"/>
    <w:rsid w:val="00C76D65"/>
    <w:rsid w:val="00C81D4C"/>
    <w:rsid w:val="00C81F7A"/>
    <w:rsid w:val="00C8210F"/>
    <w:rsid w:val="00C82E53"/>
    <w:rsid w:val="00C83157"/>
    <w:rsid w:val="00C835B5"/>
    <w:rsid w:val="00C83AE2"/>
    <w:rsid w:val="00C84B75"/>
    <w:rsid w:val="00C84E10"/>
    <w:rsid w:val="00C851E4"/>
    <w:rsid w:val="00C86193"/>
    <w:rsid w:val="00C878C0"/>
    <w:rsid w:val="00C9037B"/>
    <w:rsid w:val="00C90D24"/>
    <w:rsid w:val="00C90F58"/>
    <w:rsid w:val="00C912EB"/>
    <w:rsid w:val="00C92793"/>
    <w:rsid w:val="00C92D14"/>
    <w:rsid w:val="00C93586"/>
    <w:rsid w:val="00C93987"/>
    <w:rsid w:val="00C93C31"/>
    <w:rsid w:val="00C93D8D"/>
    <w:rsid w:val="00C93DDE"/>
    <w:rsid w:val="00C9633D"/>
    <w:rsid w:val="00C96B5A"/>
    <w:rsid w:val="00C97522"/>
    <w:rsid w:val="00C97751"/>
    <w:rsid w:val="00C978E9"/>
    <w:rsid w:val="00CA0C15"/>
    <w:rsid w:val="00CA2E12"/>
    <w:rsid w:val="00CA4496"/>
    <w:rsid w:val="00CA61A8"/>
    <w:rsid w:val="00CA63E8"/>
    <w:rsid w:val="00CA6D4D"/>
    <w:rsid w:val="00CA6F92"/>
    <w:rsid w:val="00CA7A13"/>
    <w:rsid w:val="00CB2967"/>
    <w:rsid w:val="00CB2B76"/>
    <w:rsid w:val="00CB3721"/>
    <w:rsid w:val="00CB4E81"/>
    <w:rsid w:val="00CB52F0"/>
    <w:rsid w:val="00CB59FC"/>
    <w:rsid w:val="00CB68E7"/>
    <w:rsid w:val="00CC0726"/>
    <w:rsid w:val="00CC08EE"/>
    <w:rsid w:val="00CC17B0"/>
    <w:rsid w:val="00CC2296"/>
    <w:rsid w:val="00CC2697"/>
    <w:rsid w:val="00CC3699"/>
    <w:rsid w:val="00CC4B99"/>
    <w:rsid w:val="00CC4D5F"/>
    <w:rsid w:val="00CC5FD3"/>
    <w:rsid w:val="00CC6138"/>
    <w:rsid w:val="00CC68AC"/>
    <w:rsid w:val="00CC6991"/>
    <w:rsid w:val="00CC7E14"/>
    <w:rsid w:val="00CD1CDD"/>
    <w:rsid w:val="00CD2CB9"/>
    <w:rsid w:val="00CD34D0"/>
    <w:rsid w:val="00CD4029"/>
    <w:rsid w:val="00CD57C1"/>
    <w:rsid w:val="00CD582E"/>
    <w:rsid w:val="00CD75CE"/>
    <w:rsid w:val="00CE04B2"/>
    <w:rsid w:val="00CE14F9"/>
    <w:rsid w:val="00CE375A"/>
    <w:rsid w:val="00CE4C4D"/>
    <w:rsid w:val="00CE538D"/>
    <w:rsid w:val="00CE72ED"/>
    <w:rsid w:val="00CE7E10"/>
    <w:rsid w:val="00CF166B"/>
    <w:rsid w:val="00CF1C6B"/>
    <w:rsid w:val="00CF2487"/>
    <w:rsid w:val="00CF35DA"/>
    <w:rsid w:val="00CF39E2"/>
    <w:rsid w:val="00CF4001"/>
    <w:rsid w:val="00CF4703"/>
    <w:rsid w:val="00CF4AE1"/>
    <w:rsid w:val="00CF5208"/>
    <w:rsid w:val="00CF5D18"/>
    <w:rsid w:val="00CF6061"/>
    <w:rsid w:val="00CF6BD0"/>
    <w:rsid w:val="00D00375"/>
    <w:rsid w:val="00D0049E"/>
    <w:rsid w:val="00D007CA"/>
    <w:rsid w:val="00D0150B"/>
    <w:rsid w:val="00D01F51"/>
    <w:rsid w:val="00D02AC0"/>
    <w:rsid w:val="00D03BDB"/>
    <w:rsid w:val="00D040A9"/>
    <w:rsid w:val="00D04D6F"/>
    <w:rsid w:val="00D04F0E"/>
    <w:rsid w:val="00D053A8"/>
    <w:rsid w:val="00D05E1D"/>
    <w:rsid w:val="00D0605A"/>
    <w:rsid w:val="00D06721"/>
    <w:rsid w:val="00D06FFF"/>
    <w:rsid w:val="00D07D53"/>
    <w:rsid w:val="00D101BE"/>
    <w:rsid w:val="00D10BF7"/>
    <w:rsid w:val="00D10EEC"/>
    <w:rsid w:val="00D12366"/>
    <w:rsid w:val="00D12646"/>
    <w:rsid w:val="00D128F5"/>
    <w:rsid w:val="00D12FDB"/>
    <w:rsid w:val="00D13489"/>
    <w:rsid w:val="00D14F4B"/>
    <w:rsid w:val="00D1520C"/>
    <w:rsid w:val="00D16735"/>
    <w:rsid w:val="00D16EDD"/>
    <w:rsid w:val="00D17264"/>
    <w:rsid w:val="00D172C0"/>
    <w:rsid w:val="00D17372"/>
    <w:rsid w:val="00D2012E"/>
    <w:rsid w:val="00D2034F"/>
    <w:rsid w:val="00D20859"/>
    <w:rsid w:val="00D20F61"/>
    <w:rsid w:val="00D2161D"/>
    <w:rsid w:val="00D229B9"/>
    <w:rsid w:val="00D232CB"/>
    <w:rsid w:val="00D23551"/>
    <w:rsid w:val="00D252A1"/>
    <w:rsid w:val="00D25C89"/>
    <w:rsid w:val="00D25D72"/>
    <w:rsid w:val="00D26229"/>
    <w:rsid w:val="00D26632"/>
    <w:rsid w:val="00D27902"/>
    <w:rsid w:val="00D27C95"/>
    <w:rsid w:val="00D31B85"/>
    <w:rsid w:val="00D31D5A"/>
    <w:rsid w:val="00D31FF5"/>
    <w:rsid w:val="00D33DE6"/>
    <w:rsid w:val="00D341EB"/>
    <w:rsid w:val="00D352D3"/>
    <w:rsid w:val="00D36E02"/>
    <w:rsid w:val="00D40148"/>
    <w:rsid w:val="00D40B58"/>
    <w:rsid w:val="00D424DA"/>
    <w:rsid w:val="00D42B35"/>
    <w:rsid w:val="00D42D5C"/>
    <w:rsid w:val="00D43442"/>
    <w:rsid w:val="00D43949"/>
    <w:rsid w:val="00D439F0"/>
    <w:rsid w:val="00D43FB8"/>
    <w:rsid w:val="00D4427D"/>
    <w:rsid w:val="00D44AA4"/>
    <w:rsid w:val="00D455DB"/>
    <w:rsid w:val="00D46920"/>
    <w:rsid w:val="00D46C22"/>
    <w:rsid w:val="00D47634"/>
    <w:rsid w:val="00D479F0"/>
    <w:rsid w:val="00D505D0"/>
    <w:rsid w:val="00D50FC1"/>
    <w:rsid w:val="00D511A4"/>
    <w:rsid w:val="00D52453"/>
    <w:rsid w:val="00D5266F"/>
    <w:rsid w:val="00D528A0"/>
    <w:rsid w:val="00D52A75"/>
    <w:rsid w:val="00D53069"/>
    <w:rsid w:val="00D53325"/>
    <w:rsid w:val="00D53A3D"/>
    <w:rsid w:val="00D54085"/>
    <w:rsid w:val="00D54173"/>
    <w:rsid w:val="00D5487A"/>
    <w:rsid w:val="00D54B25"/>
    <w:rsid w:val="00D54E27"/>
    <w:rsid w:val="00D54F7C"/>
    <w:rsid w:val="00D55551"/>
    <w:rsid w:val="00D558CF"/>
    <w:rsid w:val="00D55A40"/>
    <w:rsid w:val="00D564E4"/>
    <w:rsid w:val="00D56CD8"/>
    <w:rsid w:val="00D60422"/>
    <w:rsid w:val="00D60865"/>
    <w:rsid w:val="00D60B73"/>
    <w:rsid w:val="00D610D5"/>
    <w:rsid w:val="00D614FF"/>
    <w:rsid w:val="00D62BD6"/>
    <w:rsid w:val="00D62F28"/>
    <w:rsid w:val="00D64A0D"/>
    <w:rsid w:val="00D6562E"/>
    <w:rsid w:val="00D67FEC"/>
    <w:rsid w:val="00D70CAD"/>
    <w:rsid w:val="00D70E9D"/>
    <w:rsid w:val="00D72B0A"/>
    <w:rsid w:val="00D7367A"/>
    <w:rsid w:val="00D736F7"/>
    <w:rsid w:val="00D74C60"/>
    <w:rsid w:val="00D74CFD"/>
    <w:rsid w:val="00D75160"/>
    <w:rsid w:val="00D75C28"/>
    <w:rsid w:val="00D766C4"/>
    <w:rsid w:val="00D76D17"/>
    <w:rsid w:val="00D800F6"/>
    <w:rsid w:val="00D80178"/>
    <w:rsid w:val="00D8098D"/>
    <w:rsid w:val="00D80D3A"/>
    <w:rsid w:val="00D814CD"/>
    <w:rsid w:val="00D817D5"/>
    <w:rsid w:val="00D81E28"/>
    <w:rsid w:val="00D83232"/>
    <w:rsid w:val="00D83977"/>
    <w:rsid w:val="00D84555"/>
    <w:rsid w:val="00D86AB9"/>
    <w:rsid w:val="00D8724E"/>
    <w:rsid w:val="00D877A8"/>
    <w:rsid w:val="00D87991"/>
    <w:rsid w:val="00D90072"/>
    <w:rsid w:val="00D903AE"/>
    <w:rsid w:val="00D90D21"/>
    <w:rsid w:val="00D9223F"/>
    <w:rsid w:val="00D92760"/>
    <w:rsid w:val="00D92979"/>
    <w:rsid w:val="00D931ED"/>
    <w:rsid w:val="00D9359F"/>
    <w:rsid w:val="00D93E25"/>
    <w:rsid w:val="00D94398"/>
    <w:rsid w:val="00D9492A"/>
    <w:rsid w:val="00D94C7A"/>
    <w:rsid w:val="00D96619"/>
    <w:rsid w:val="00D96655"/>
    <w:rsid w:val="00D96AD1"/>
    <w:rsid w:val="00DA027E"/>
    <w:rsid w:val="00DA3842"/>
    <w:rsid w:val="00DA3A69"/>
    <w:rsid w:val="00DA3AF5"/>
    <w:rsid w:val="00DA43C4"/>
    <w:rsid w:val="00DA4434"/>
    <w:rsid w:val="00DA4BF1"/>
    <w:rsid w:val="00DA5BD6"/>
    <w:rsid w:val="00DA65CD"/>
    <w:rsid w:val="00DA65F4"/>
    <w:rsid w:val="00DA760C"/>
    <w:rsid w:val="00DA7BB7"/>
    <w:rsid w:val="00DB1164"/>
    <w:rsid w:val="00DB1784"/>
    <w:rsid w:val="00DB1EB1"/>
    <w:rsid w:val="00DB3216"/>
    <w:rsid w:val="00DB3AAB"/>
    <w:rsid w:val="00DB3E18"/>
    <w:rsid w:val="00DB6254"/>
    <w:rsid w:val="00DB7055"/>
    <w:rsid w:val="00DC0519"/>
    <w:rsid w:val="00DC0EA6"/>
    <w:rsid w:val="00DC1ABF"/>
    <w:rsid w:val="00DC1EA1"/>
    <w:rsid w:val="00DC21F3"/>
    <w:rsid w:val="00DC39F1"/>
    <w:rsid w:val="00DC5FC5"/>
    <w:rsid w:val="00DC663E"/>
    <w:rsid w:val="00DC6F63"/>
    <w:rsid w:val="00DC777C"/>
    <w:rsid w:val="00DD1C86"/>
    <w:rsid w:val="00DD23F0"/>
    <w:rsid w:val="00DD24B5"/>
    <w:rsid w:val="00DD2921"/>
    <w:rsid w:val="00DD2EF0"/>
    <w:rsid w:val="00DD2F81"/>
    <w:rsid w:val="00DD35D7"/>
    <w:rsid w:val="00DD3760"/>
    <w:rsid w:val="00DD410F"/>
    <w:rsid w:val="00DD4AE7"/>
    <w:rsid w:val="00DD4B31"/>
    <w:rsid w:val="00DD4C52"/>
    <w:rsid w:val="00DD4EB9"/>
    <w:rsid w:val="00DD4F1C"/>
    <w:rsid w:val="00DD5B8A"/>
    <w:rsid w:val="00DD7473"/>
    <w:rsid w:val="00DD7C97"/>
    <w:rsid w:val="00DE1F1F"/>
    <w:rsid w:val="00DE4427"/>
    <w:rsid w:val="00DE4C83"/>
    <w:rsid w:val="00DE52C8"/>
    <w:rsid w:val="00DE5313"/>
    <w:rsid w:val="00DE6A8D"/>
    <w:rsid w:val="00DF06C0"/>
    <w:rsid w:val="00DF0E69"/>
    <w:rsid w:val="00DF0FCB"/>
    <w:rsid w:val="00DF131A"/>
    <w:rsid w:val="00DF2901"/>
    <w:rsid w:val="00DF3507"/>
    <w:rsid w:val="00DF5FDA"/>
    <w:rsid w:val="00DF67D3"/>
    <w:rsid w:val="00DF6C3F"/>
    <w:rsid w:val="00DF6EDE"/>
    <w:rsid w:val="00DF7607"/>
    <w:rsid w:val="00E00374"/>
    <w:rsid w:val="00E0235F"/>
    <w:rsid w:val="00E0276E"/>
    <w:rsid w:val="00E03055"/>
    <w:rsid w:val="00E03384"/>
    <w:rsid w:val="00E039DD"/>
    <w:rsid w:val="00E05AA8"/>
    <w:rsid w:val="00E074F9"/>
    <w:rsid w:val="00E07E5B"/>
    <w:rsid w:val="00E144B5"/>
    <w:rsid w:val="00E145B0"/>
    <w:rsid w:val="00E14771"/>
    <w:rsid w:val="00E16244"/>
    <w:rsid w:val="00E16BB7"/>
    <w:rsid w:val="00E20260"/>
    <w:rsid w:val="00E21316"/>
    <w:rsid w:val="00E2194F"/>
    <w:rsid w:val="00E233E7"/>
    <w:rsid w:val="00E25FEB"/>
    <w:rsid w:val="00E308AB"/>
    <w:rsid w:val="00E31024"/>
    <w:rsid w:val="00E3139C"/>
    <w:rsid w:val="00E33C12"/>
    <w:rsid w:val="00E33CD8"/>
    <w:rsid w:val="00E34AB7"/>
    <w:rsid w:val="00E34BC5"/>
    <w:rsid w:val="00E35189"/>
    <w:rsid w:val="00E360E6"/>
    <w:rsid w:val="00E40AC7"/>
    <w:rsid w:val="00E40DE1"/>
    <w:rsid w:val="00E41C4E"/>
    <w:rsid w:val="00E41D77"/>
    <w:rsid w:val="00E42394"/>
    <w:rsid w:val="00E435FD"/>
    <w:rsid w:val="00E441D0"/>
    <w:rsid w:val="00E44BE4"/>
    <w:rsid w:val="00E44E01"/>
    <w:rsid w:val="00E451C0"/>
    <w:rsid w:val="00E4523E"/>
    <w:rsid w:val="00E4566F"/>
    <w:rsid w:val="00E456E6"/>
    <w:rsid w:val="00E459A7"/>
    <w:rsid w:val="00E461DE"/>
    <w:rsid w:val="00E46BEB"/>
    <w:rsid w:val="00E475B3"/>
    <w:rsid w:val="00E47D93"/>
    <w:rsid w:val="00E47F78"/>
    <w:rsid w:val="00E50D2E"/>
    <w:rsid w:val="00E518DD"/>
    <w:rsid w:val="00E52F7D"/>
    <w:rsid w:val="00E53755"/>
    <w:rsid w:val="00E53A94"/>
    <w:rsid w:val="00E55534"/>
    <w:rsid w:val="00E56FE1"/>
    <w:rsid w:val="00E6034E"/>
    <w:rsid w:val="00E607C5"/>
    <w:rsid w:val="00E60B83"/>
    <w:rsid w:val="00E60D9E"/>
    <w:rsid w:val="00E61C23"/>
    <w:rsid w:val="00E61C58"/>
    <w:rsid w:val="00E62052"/>
    <w:rsid w:val="00E63F1E"/>
    <w:rsid w:val="00E64ADA"/>
    <w:rsid w:val="00E64F48"/>
    <w:rsid w:val="00E650F2"/>
    <w:rsid w:val="00E65FBE"/>
    <w:rsid w:val="00E66232"/>
    <w:rsid w:val="00E664C8"/>
    <w:rsid w:val="00E66B07"/>
    <w:rsid w:val="00E66EDE"/>
    <w:rsid w:val="00E67A5D"/>
    <w:rsid w:val="00E70B58"/>
    <w:rsid w:val="00E71FBD"/>
    <w:rsid w:val="00E72089"/>
    <w:rsid w:val="00E73C0C"/>
    <w:rsid w:val="00E73C49"/>
    <w:rsid w:val="00E73ED6"/>
    <w:rsid w:val="00E76C12"/>
    <w:rsid w:val="00E80E17"/>
    <w:rsid w:val="00E81DF4"/>
    <w:rsid w:val="00E83276"/>
    <w:rsid w:val="00E853F5"/>
    <w:rsid w:val="00E85C48"/>
    <w:rsid w:val="00E867D1"/>
    <w:rsid w:val="00E86FD1"/>
    <w:rsid w:val="00E87968"/>
    <w:rsid w:val="00E87F46"/>
    <w:rsid w:val="00E87FAD"/>
    <w:rsid w:val="00E90120"/>
    <w:rsid w:val="00E90690"/>
    <w:rsid w:val="00E91B21"/>
    <w:rsid w:val="00E9208A"/>
    <w:rsid w:val="00E92140"/>
    <w:rsid w:val="00E922DA"/>
    <w:rsid w:val="00E92A8F"/>
    <w:rsid w:val="00E92B44"/>
    <w:rsid w:val="00E93787"/>
    <w:rsid w:val="00E94A83"/>
    <w:rsid w:val="00E9707E"/>
    <w:rsid w:val="00EA0BA7"/>
    <w:rsid w:val="00EA170E"/>
    <w:rsid w:val="00EA1921"/>
    <w:rsid w:val="00EA24C6"/>
    <w:rsid w:val="00EA268C"/>
    <w:rsid w:val="00EA310D"/>
    <w:rsid w:val="00EA3570"/>
    <w:rsid w:val="00EA35BD"/>
    <w:rsid w:val="00EA3A78"/>
    <w:rsid w:val="00EA4942"/>
    <w:rsid w:val="00EA53EF"/>
    <w:rsid w:val="00EA56DA"/>
    <w:rsid w:val="00EA5720"/>
    <w:rsid w:val="00EA66F0"/>
    <w:rsid w:val="00EA6CEB"/>
    <w:rsid w:val="00EA7051"/>
    <w:rsid w:val="00EA7B94"/>
    <w:rsid w:val="00EA7DA5"/>
    <w:rsid w:val="00EA7E99"/>
    <w:rsid w:val="00EB01CB"/>
    <w:rsid w:val="00EB0EE4"/>
    <w:rsid w:val="00EB0F0E"/>
    <w:rsid w:val="00EB10BD"/>
    <w:rsid w:val="00EB3CBC"/>
    <w:rsid w:val="00EB460B"/>
    <w:rsid w:val="00EB4733"/>
    <w:rsid w:val="00EB4AFD"/>
    <w:rsid w:val="00EB5138"/>
    <w:rsid w:val="00EB58C7"/>
    <w:rsid w:val="00EB6BF4"/>
    <w:rsid w:val="00EB700B"/>
    <w:rsid w:val="00EC0E68"/>
    <w:rsid w:val="00EC22EC"/>
    <w:rsid w:val="00EC34EB"/>
    <w:rsid w:val="00EC3759"/>
    <w:rsid w:val="00EC4066"/>
    <w:rsid w:val="00EC4317"/>
    <w:rsid w:val="00EC4909"/>
    <w:rsid w:val="00EC4D5D"/>
    <w:rsid w:val="00EC5634"/>
    <w:rsid w:val="00EC56C5"/>
    <w:rsid w:val="00EC6258"/>
    <w:rsid w:val="00EC7589"/>
    <w:rsid w:val="00EC767C"/>
    <w:rsid w:val="00EC7EFD"/>
    <w:rsid w:val="00ED09DF"/>
    <w:rsid w:val="00ED23B0"/>
    <w:rsid w:val="00ED249A"/>
    <w:rsid w:val="00ED25AE"/>
    <w:rsid w:val="00ED265F"/>
    <w:rsid w:val="00ED3BB1"/>
    <w:rsid w:val="00ED45CB"/>
    <w:rsid w:val="00ED5B86"/>
    <w:rsid w:val="00ED6848"/>
    <w:rsid w:val="00ED6969"/>
    <w:rsid w:val="00ED74F5"/>
    <w:rsid w:val="00EE036A"/>
    <w:rsid w:val="00EE0C10"/>
    <w:rsid w:val="00EE1B58"/>
    <w:rsid w:val="00EE1FF0"/>
    <w:rsid w:val="00EE26E9"/>
    <w:rsid w:val="00EE2E06"/>
    <w:rsid w:val="00EE3021"/>
    <w:rsid w:val="00EE4614"/>
    <w:rsid w:val="00EE6AB0"/>
    <w:rsid w:val="00EF0D45"/>
    <w:rsid w:val="00EF1272"/>
    <w:rsid w:val="00EF1565"/>
    <w:rsid w:val="00EF24D1"/>
    <w:rsid w:val="00EF2FC0"/>
    <w:rsid w:val="00EF36B1"/>
    <w:rsid w:val="00EF53A3"/>
    <w:rsid w:val="00EF56CE"/>
    <w:rsid w:val="00F00370"/>
    <w:rsid w:val="00F004DE"/>
    <w:rsid w:val="00F01A12"/>
    <w:rsid w:val="00F01AE9"/>
    <w:rsid w:val="00F021EC"/>
    <w:rsid w:val="00F03D24"/>
    <w:rsid w:val="00F045D4"/>
    <w:rsid w:val="00F04603"/>
    <w:rsid w:val="00F04830"/>
    <w:rsid w:val="00F059B7"/>
    <w:rsid w:val="00F0649D"/>
    <w:rsid w:val="00F06598"/>
    <w:rsid w:val="00F0692F"/>
    <w:rsid w:val="00F06C80"/>
    <w:rsid w:val="00F06FF5"/>
    <w:rsid w:val="00F070BC"/>
    <w:rsid w:val="00F07919"/>
    <w:rsid w:val="00F12560"/>
    <w:rsid w:val="00F12B84"/>
    <w:rsid w:val="00F1325A"/>
    <w:rsid w:val="00F13628"/>
    <w:rsid w:val="00F13DE4"/>
    <w:rsid w:val="00F144BB"/>
    <w:rsid w:val="00F15560"/>
    <w:rsid w:val="00F16839"/>
    <w:rsid w:val="00F17059"/>
    <w:rsid w:val="00F17420"/>
    <w:rsid w:val="00F17B8D"/>
    <w:rsid w:val="00F214ED"/>
    <w:rsid w:val="00F21A30"/>
    <w:rsid w:val="00F21E84"/>
    <w:rsid w:val="00F22BF1"/>
    <w:rsid w:val="00F22EC4"/>
    <w:rsid w:val="00F23BC4"/>
    <w:rsid w:val="00F23EBC"/>
    <w:rsid w:val="00F243C2"/>
    <w:rsid w:val="00F24969"/>
    <w:rsid w:val="00F25686"/>
    <w:rsid w:val="00F27491"/>
    <w:rsid w:val="00F2776D"/>
    <w:rsid w:val="00F27871"/>
    <w:rsid w:val="00F303F7"/>
    <w:rsid w:val="00F30CF4"/>
    <w:rsid w:val="00F31322"/>
    <w:rsid w:val="00F3144A"/>
    <w:rsid w:val="00F326C0"/>
    <w:rsid w:val="00F32899"/>
    <w:rsid w:val="00F34F3A"/>
    <w:rsid w:val="00F355CE"/>
    <w:rsid w:val="00F35DC9"/>
    <w:rsid w:val="00F378E6"/>
    <w:rsid w:val="00F37F7B"/>
    <w:rsid w:val="00F4042F"/>
    <w:rsid w:val="00F40B72"/>
    <w:rsid w:val="00F40DA8"/>
    <w:rsid w:val="00F41DB2"/>
    <w:rsid w:val="00F4533B"/>
    <w:rsid w:val="00F46E80"/>
    <w:rsid w:val="00F50BBA"/>
    <w:rsid w:val="00F51493"/>
    <w:rsid w:val="00F5261D"/>
    <w:rsid w:val="00F52D1B"/>
    <w:rsid w:val="00F52F0E"/>
    <w:rsid w:val="00F5311F"/>
    <w:rsid w:val="00F53484"/>
    <w:rsid w:val="00F53A89"/>
    <w:rsid w:val="00F53A99"/>
    <w:rsid w:val="00F554F7"/>
    <w:rsid w:val="00F55909"/>
    <w:rsid w:val="00F6142F"/>
    <w:rsid w:val="00F61432"/>
    <w:rsid w:val="00F616A1"/>
    <w:rsid w:val="00F616B4"/>
    <w:rsid w:val="00F62935"/>
    <w:rsid w:val="00F62D4C"/>
    <w:rsid w:val="00F63E51"/>
    <w:rsid w:val="00F64C09"/>
    <w:rsid w:val="00F66B25"/>
    <w:rsid w:val="00F675D1"/>
    <w:rsid w:val="00F675F5"/>
    <w:rsid w:val="00F70D96"/>
    <w:rsid w:val="00F70F97"/>
    <w:rsid w:val="00F71143"/>
    <w:rsid w:val="00F714C3"/>
    <w:rsid w:val="00F718F4"/>
    <w:rsid w:val="00F725EB"/>
    <w:rsid w:val="00F72DB1"/>
    <w:rsid w:val="00F735A3"/>
    <w:rsid w:val="00F7365C"/>
    <w:rsid w:val="00F7390D"/>
    <w:rsid w:val="00F75079"/>
    <w:rsid w:val="00F75213"/>
    <w:rsid w:val="00F7533C"/>
    <w:rsid w:val="00F75F5A"/>
    <w:rsid w:val="00F76312"/>
    <w:rsid w:val="00F76BC8"/>
    <w:rsid w:val="00F8031F"/>
    <w:rsid w:val="00F81C80"/>
    <w:rsid w:val="00F81FBD"/>
    <w:rsid w:val="00F828E8"/>
    <w:rsid w:val="00F82A01"/>
    <w:rsid w:val="00F82FFB"/>
    <w:rsid w:val="00F83247"/>
    <w:rsid w:val="00F84351"/>
    <w:rsid w:val="00F8715F"/>
    <w:rsid w:val="00F90CE1"/>
    <w:rsid w:val="00F90FA8"/>
    <w:rsid w:val="00F92211"/>
    <w:rsid w:val="00F93106"/>
    <w:rsid w:val="00F938BD"/>
    <w:rsid w:val="00F964FD"/>
    <w:rsid w:val="00F96B82"/>
    <w:rsid w:val="00F96F05"/>
    <w:rsid w:val="00F9791F"/>
    <w:rsid w:val="00F979A3"/>
    <w:rsid w:val="00F97B76"/>
    <w:rsid w:val="00FA023E"/>
    <w:rsid w:val="00FA2B89"/>
    <w:rsid w:val="00FA3933"/>
    <w:rsid w:val="00FA3BC5"/>
    <w:rsid w:val="00FA44F9"/>
    <w:rsid w:val="00FA4A98"/>
    <w:rsid w:val="00FA7827"/>
    <w:rsid w:val="00FA7CBF"/>
    <w:rsid w:val="00FB0033"/>
    <w:rsid w:val="00FB09A7"/>
    <w:rsid w:val="00FB11A8"/>
    <w:rsid w:val="00FB1DF4"/>
    <w:rsid w:val="00FB32E1"/>
    <w:rsid w:val="00FB361B"/>
    <w:rsid w:val="00FB39EF"/>
    <w:rsid w:val="00FB4144"/>
    <w:rsid w:val="00FB4202"/>
    <w:rsid w:val="00FB4954"/>
    <w:rsid w:val="00FB579D"/>
    <w:rsid w:val="00FB57B9"/>
    <w:rsid w:val="00FB5C3E"/>
    <w:rsid w:val="00FB5EDD"/>
    <w:rsid w:val="00FB6F48"/>
    <w:rsid w:val="00FB7649"/>
    <w:rsid w:val="00FB7ACC"/>
    <w:rsid w:val="00FC042A"/>
    <w:rsid w:val="00FC10BE"/>
    <w:rsid w:val="00FC17E8"/>
    <w:rsid w:val="00FC23B1"/>
    <w:rsid w:val="00FC262A"/>
    <w:rsid w:val="00FC3790"/>
    <w:rsid w:val="00FC38A7"/>
    <w:rsid w:val="00FC526F"/>
    <w:rsid w:val="00FC64E3"/>
    <w:rsid w:val="00FD0124"/>
    <w:rsid w:val="00FD13EA"/>
    <w:rsid w:val="00FD180E"/>
    <w:rsid w:val="00FD186E"/>
    <w:rsid w:val="00FD278F"/>
    <w:rsid w:val="00FD2FD5"/>
    <w:rsid w:val="00FD4A3B"/>
    <w:rsid w:val="00FD5A4C"/>
    <w:rsid w:val="00FD6195"/>
    <w:rsid w:val="00FD63A0"/>
    <w:rsid w:val="00FD7165"/>
    <w:rsid w:val="00FD72FC"/>
    <w:rsid w:val="00FD76AF"/>
    <w:rsid w:val="00FD79BA"/>
    <w:rsid w:val="00FE0480"/>
    <w:rsid w:val="00FE0D85"/>
    <w:rsid w:val="00FE1FA4"/>
    <w:rsid w:val="00FE250D"/>
    <w:rsid w:val="00FE2F1F"/>
    <w:rsid w:val="00FE32B5"/>
    <w:rsid w:val="00FE3B62"/>
    <w:rsid w:val="00FE3E46"/>
    <w:rsid w:val="00FE3ED3"/>
    <w:rsid w:val="00FE47D0"/>
    <w:rsid w:val="00FE4917"/>
    <w:rsid w:val="00FE49EC"/>
    <w:rsid w:val="00FE5C0F"/>
    <w:rsid w:val="00FE5FF4"/>
    <w:rsid w:val="00FE626D"/>
    <w:rsid w:val="00FE6B7C"/>
    <w:rsid w:val="00FE7F4A"/>
    <w:rsid w:val="00FF0EF1"/>
    <w:rsid w:val="00FF1996"/>
    <w:rsid w:val="00FF19AA"/>
    <w:rsid w:val="00FF21E7"/>
    <w:rsid w:val="00FF24AD"/>
    <w:rsid w:val="00FF404C"/>
    <w:rsid w:val="00FF70B4"/>
    <w:rsid w:val="00FF7C4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5E8051"/>
  <w15:docId w15:val="{94656ABC-5496-41FC-82EB-29D1AEC8B0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40E12"/>
    <w:pPr>
      <w:spacing w:after="200" w:line="276" w:lineRule="auto"/>
    </w:pPr>
    <w:rPr>
      <w:rFonts w:ascii="Times New Roman" w:eastAsia="Times New Roman" w:hAnsi="Times New Roman"/>
      <w:szCs w:val="22"/>
    </w:rPr>
  </w:style>
  <w:style w:type="paragraph" w:styleId="Naslov1">
    <w:name w:val="heading 1"/>
    <w:basedOn w:val="Navaden"/>
    <w:next w:val="Navaden"/>
    <w:link w:val="Naslov1Znak"/>
    <w:qFormat/>
    <w:rsid w:val="00302D6E"/>
    <w:pPr>
      <w:keepNext/>
      <w:spacing w:after="0" w:line="240" w:lineRule="auto"/>
      <w:jc w:val="both"/>
      <w:outlineLvl w:val="0"/>
    </w:pPr>
    <w:rPr>
      <w:b/>
      <w:szCs w:val="20"/>
      <w:lang w:val="x-none" w:eastAsia="x-none"/>
    </w:rPr>
  </w:style>
  <w:style w:type="paragraph" w:styleId="Naslov2">
    <w:name w:val="heading 2"/>
    <w:basedOn w:val="Navaden"/>
    <w:next w:val="Navaden"/>
    <w:link w:val="Naslov2Znak"/>
    <w:autoRedefine/>
    <w:qFormat/>
    <w:rsid w:val="00302D6E"/>
    <w:pPr>
      <w:keepNext/>
      <w:tabs>
        <w:tab w:val="left" w:pos="567"/>
        <w:tab w:val="left" w:pos="1134"/>
        <w:tab w:val="left" w:pos="8080"/>
      </w:tabs>
      <w:spacing w:after="0" w:line="240" w:lineRule="auto"/>
      <w:jc w:val="both"/>
      <w:outlineLvl w:val="1"/>
    </w:pPr>
    <w:rPr>
      <w:rFonts w:ascii="Tahoma" w:hAnsi="Tahoma"/>
      <w:b/>
      <w:szCs w:val="20"/>
      <w:lang w:val="x-none" w:eastAsia="x-none"/>
    </w:rPr>
  </w:style>
  <w:style w:type="paragraph" w:styleId="Naslov3">
    <w:name w:val="heading 3"/>
    <w:basedOn w:val="Navaden"/>
    <w:next w:val="Navaden"/>
    <w:link w:val="Naslov3Znak"/>
    <w:qFormat/>
    <w:rsid w:val="00302D6E"/>
    <w:pPr>
      <w:keepNext/>
      <w:spacing w:after="0" w:line="240" w:lineRule="auto"/>
      <w:jc w:val="center"/>
      <w:outlineLvl w:val="2"/>
    </w:pPr>
    <w:rPr>
      <w:rFonts w:ascii="Arial" w:hAnsi="Arial"/>
      <w:b/>
      <w:sz w:val="28"/>
      <w:szCs w:val="20"/>
      <w:lang w:val="x-none" w:eastAsia="x-none"/>
    </w:rPr>
  </w:style>
  <w:style w:type="paragraph" w:styleId="Naslov4">
    <w:name w:val="heading 4"/>
    <w:basedOn w:val="Navaden"/>
    <w:next w:val="Navaden"/>
    <w:link w:val="Naslov4Znak"/>
    <w:qFormat/>
    <w:rsid w:val="00302D6E"/>
    <w:pPr>
      <w:keepNext/>
      <w:spacing w:after="0" w:line="240" w:lineRule="auto"/>
      <w:jc w:val="center"/>
      <w:outlineLvl w:val="3"/>
    </w:pPr>
    <w:rPr>
      <w:rFonts w:ascii="Arial" w:hAnsi="Arial"/>
      <w:b/>
      <w:sz w:val="32"/>
      <w:szCs w:val="20"/>
      <w:lang w:val="x-none" w:eastAsia="x-none"/>
    </w:rPr>
  </w:style>
  <w:style w:type="paragraph" w:styleId="Naslov5">
    <w:name w:val="heading 5"/>
    <w:basedOn w:val="Navaden"/>
    <w:next w:val="Navaden"/>
    <w:link w:val="Naslov5Znak"/>
    <w:qFormat/>
    <w:rsid w:val="00302D6E"/>
    <w:pPr>
      <w:keepNext/>
      <w:tabs>
        <w:tab w:val="left" w:pos="567"/>
        <w:tab w:val="num" w:pos="851"/>
        <w:tab w:val="left" w:pos="993"/>
      </w:tabs>
      <w:spacing w:after="0" w:line="240" w:lineRule="auto"/>
      <w:outlineLvl w:val="4"/>
    </w:pPr>
    <w:rPr>
      <w:b/>
      <w:szCs w:val="20"/>
      <w:lang w:val="x-none" w:eastAsia="x-none"/>
    </w:rPr>
  </w:style>
  <w:style w:type="paragraph" w:styleId="Naslov6">
    <w:name w:val="heading 6"/>
    <w:basedOn w:val="Navaden"/>
    <w:next w:val="Navaden"/>
    <w:link w:val="Naslov6Znak"/>
    <w:qFormat/>
    <w:rsid w:val="00302D6E"/>
    <w:pPr>
      <w:keepNext/>
      <w:spacing w:after="0" w:line="240" w:lineRule="auto"/>
      <w:jc w:val="center"/>
      <w:outlineLvl w:val="5"/>
    </w:pPr>
    <w:rPr>
      <w:b/>
      <w:sz w:val="24"/>
      <w:szCs w:val="20"/>
      <w:lang w:val="x-none" w:eastAsia="x-none"/>
    </w:rPr>
  </w:style>
  <w:style w:type="paragraph" w:styleId="Naslov7">
    <w:name w:val="heading 7"/>
    <w:basedOn w:val="Navaden"/>
    <w:next w:val="Navaden"/>
    <w:link w:val="Naslov7Znak"/>
    <w:qFormat/>
    <w:rsid w:val="00302D6E"/>
    <w:pPr>
      <w:keepNext/>
      <w:tabs>
        <w:tab w:val="left" w:pos="567"/>
      </w:tabs>
      <w:spacing w:after="0" w:line="240" w:lineRule="auto"/>
      <w:ind w:left="1224" w:firstLine="142"/>
      <w:outlineLvl w:val="6"/>
    </w:pPr>
    <w:rPr>
      <w:b/>
      <w:sz w:val="24"/>
      <w:szCs w:val="20"/>
      <w:lang w:val="x-none" w:eastAsia="x-none"/>
    </w:rPr>
  </w:style>
  <w:style w:type="paragraph" w:styleId="Naslov8">
    <w:name w:val="heading 8"/>
    <w:basedOn w:val="Navaden"/>
    <w:next w:val="Navaden"/>
    <w:link w:val="Naslov8Znak"/>
    <w:uiPriority w:val="99"/>
    <w:qFormat/>
    <w:rsid w:val="00302D6E"/>
    <w:pPr>
      <w:keepNext/>
      <w:tabs>
        <w:tab w:val="left" w:pos="567"/>
      </w:tabs>
      <w:spacing w:after="0" w:line="240" w:lineRule="auto"/>
      <w:ind w:left="1145" w:hanging="425"/>
      <w:outlineLvl w:val="7"/>
    </w:pPr>
    <w:rPr>
      <w:b/>
      <w:sz w:val="24"/>
      <w:szCs w:val="20"/>
      <w:lang w:val="x-none" w:eastAsia="x-none"/>
    </w:rPr>
  </w:style>
  <w:style w:type="paragraph" w:styleId="Naslov9">
    <w:name w:val="heading 9"/>
    <w:basedOn w:val="Navaden"/>
    <w:next w:val="Navaden"/>
    <w:link w:val="Naslov9Znak"/>
    <w:qFormat/>
    <w:rsid w:val="00302D6E"/>
    <w:pPr>
      <w:keepNext/>
      <w:tabs>
        <w:tab w:val="left" w:pos="567"/>
      </w:tabs>
      <w:spacing w:after="0" w:line="240" w:lineRule="auto"/>
      <w:ind w:left="1133" w:hanging="425"/>
      <w:outlineLvl w:val="8"/>
    </w:pPr>
    <w:rPr>
      <w:b/>
      <w:sz w:val="24"/>
      <w:szCs w:val="20"/>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302D6E"/>
    <w:rPr>
      <w:rFonts w:ascii="Times New Roman" w:eastAsia="Times New Roman" w:hAnsi="Times New Roman"/>
      <w:b/>
      <w:sz w:val="22"/>
    </w:rPr>
  </w:style>
  <w:style w:type="character" w:customStyle="1" w:styleId="Naslov2Znak">
    <w:name w:val="Naslov 2 Znak"/>
    <w:link w:val="Naslov2"/>
    <w:rsid w:val="00302D6E"/>
    <w:rPr>
      <w:rFonts w:ascii="Tahoma" w:eastAsia="Times New Roman" w:hAnsi="Tahoma" w:cs="Tahoma"/>
      <w:b/>
    </w:rPr>
  </w:style>
  <w:style w:type="character" w:customStyle="1" w:styleId="Naslov3Znak">
    <w:name w:val="Naslov 3 Znak"/>
    <w:link w:val="Naslov3"/>
    <w:rsid w:val="00302D6E"/>
    <w:rPr>
      <w:rFonts w:ascii="Arial" w:eastAsia="Times New Roman" w:hAnsi="Arial"/>
      <w:b/>
      <w:sz w:val="28"/>
    </w:rPr>
  </w:style>
  <w:style w:type="character" w:customStyle="1" w:styleId="Naslov4Znak">
    <w:name w:val="Naslov 4 Znak"/>
    <w:link w:val="Naslov4"/>
    <w:rsid w:val="00302D6E"/>
    <w:rPr>
      <w:rFonts w:ascii="Arial" w:eastAsia="Times New Roman" w:hAnsi="Arial"/>
      <w:b/>
      <w:sz w:val="32"/>
    </w:rPr>
  </w:style>
  <w:style w:type="character" w:customStyle="1" w:styleId="Naslov5Znak">
    <w:name w:val="Naslov 5 Znak"/>
    <w:link w:val="Naslov5"/>
    <w:rsid w:val="00302D6E"/>
    <w:rPr>
      <w:rFonts w:ascii="Times New Roman" w:eastAsia="Times New Roman" w:hAnsi="Times New Roman"/>
      <w:b/>
      <w:sz w:val="22"/>
    </w:rPr>
  </w:style>
  <w:style w:type="character" w:customStyle="1" w:styleId="Naslov6Znak">
    <w:name w:val="Naslov 6 Znak"/>
    <w:link w:val="Naslov6"/>
    <w:rsid w:val="00302D6E"/>
    <w:rPr>
      <w:rFonts w:ascii="Times New Roman" w:eastAsia="Times New Roman" w:hAnsi="Times New Roman"/>
      <w:b/>
      <w:sz w:val="24"/>
    </w:rPr>
  </w:style>
  <w:style w:type="character" w:customStyle="1" w:styleId="Naslov7Znak">
    <w:name w:val="Naslov 7 Znak"/>
    <w:link w:val="Naslov7"/>
    <w:rsid w:val="00302D6E"/>
    <w:rPr>
      <w:rFonts w:ascii="Times New Roman" w:eastAsia="Times New Roman" w:hAnsi="Times New Roman"/>
      <w:b/>
      <w:sz w:val="24"/>
    </w:rPr>
  </w:style>
  <w:style w:type="character" w:customStyle="1" w:styleId="Naslov8Znak">
    <w:name w:val="Naslov 8 Znak"/>
    <w:link w:val="Naslov8"/>
    <w:uiPriority w:val="99"/>
    <w:rsid w:val="00302D6E"/>
    <w:rPr>
      <w:rFonts w:ascii="Times New Roman" w:eastAsia="Times New Roman" w:hAnsi="Times New Roman"/>
      <w:b/>
      <w:sz w:val="24"/>
    </w:rPr>
  </w:style>
  <w:style w:type="character" w:customStyle="1" w:styleId="Naslov9Znak">
    <w:name w:val="Naslov 9 Znak"/>
    <w:link w:val="Naslov9"/>
    <w:rsid w:val="00302D6E"/>
    <w:rPr>
      <w:rFonts w:ascii="Times New Roman" w:eastAsia="Times New Roman" w:hAnsi="Times New Roman"/>
      <w:b/>
      <w:sz w:val="24"/>
    </w:rPr>
  </w:style>
  <w:style w:type="numbering" w:customStyle="1" w:styleId="Brezseznama1">
    <w:name w:val="Brez seznama1"/>
    <w:next w:val="Brezseznama"/>
    <w:uiPriority w:val="99"/>
    <w:semiHidden/>
    <w:unhideWhenUsed/>
    <w:rsid w:val="00302D6E"/>
  </w:style>
  <w:style w:type="paragraph" w:styleId="Glava">
    <w:name w:val="header"/>
    <w:aliases w:val="E-PVO-glava, Znak,Header-PR"/>
    <w:basedOn w:val="Navaden"/>
    <w:link w:val="GlavaZnak"/>
    <w:rsid w:val="00302D6E"/>
    <w:pPr>
      <w:tabs>
        <w:tab w:val="center" w:pos="4536"/>
        <w:tab w:val="right" w:pos="9072"/>
      </w:tabs>
      <w:spacing w:after="0" w:line="240" w:lineRule="auto"/>
    </w:pPr>
    <w:rPr>
      <w:sz w:val="24"/>
      <w:szCs w:val="20"/>
      <w:lang w:val="x-none" w:eastAsia="x-none"/>
    </w:rPr>
  </w:style>
  <w:style w:type="character" w:customStyle="1" w:styleId="GlavaZnak">
    <w:name w:val="Glava Znak"/>
    <w:aliases w:val="E-PVO-glava Znak, Znak Znak,Header-PR Znak"/>
    <w:link w:val="Glava"/>
    <w:rsid w:val="00302D6E"/>
    <w:rPr>
      <w:rFonts w:ascii="Times New Roman" w:eastAsia="Times New Roman" w:hAnsi="Times New Roman"/>
      <w:sz w:val="24"/>
    </w:rPr>
  </w:style>
  <w:style w:type="paragraph" w:styleId="Noga">
    <w:name w:val="footer"/>
    <w:basedOn w:val="Navaden"/>
    <w:link w:val="NogaZnak"/>
    <w:uiPriority w:val="99"/>
    <w:rsid w:val="00302D6E"/>
    <w:pPr>
      <w:tabs>
        <w:tab w:val="center" w:pos="4536"/>
        <w:tab w:val="right" w:pos="9072"/>
      </w:tabs>
      <w:spacing w:after="0" w:line="240" w:lineRule="auto"/>
    </w:pPr>
    <w:rPr>
      <w:sz w:val="24"/>
      <w:szCs w:val="20"/>
      <w:lang w:val="x-none" w:eastAsia="x-none"/>
    </w:rPr>
  </w:style>
  <w:style w:type="character" w:customStyle="1" w:styleId="NogaZnak">
    <w:name w:val="Noga Znak"/>
    <w:link w:val="Noga"/>
    <w:uiPriority w:val="99"/>
    <w:rsid w:val="00302D6E"/>
    <w:rPr>
      <w:rFonts w:ascii="Times New Roman" w:eastAsia="Times New Roman" w:hAnsi="Times New Roman"/>
      <w:sz w:val="24"/>
    </w:rPr>
  </w:style>
  <w:style w:type="character" w:styleId="tevilkastrani">
    <w:name w:val="page number"/>
    <w:rsid w:val="00302D6E"/>
  </w:style>
  <w:style w:type="paragraph" w:styleId="Naslov">
    <w:name w:val="Title"/>
    <w:basedOn w:val="Navaden"/>
    <w:link w:val="NaslovZnak"/>
    <w:qFormat/>
    <w:rsid w:val="00302D6E"/>
    <w:pPr>
      <w:spacing w:after="0" w:line="240" w:lineRule="auto"/>
      <w:jc w:val="center"/>
    </w:pPr>
    <w:rPr>
      <w:b/>
      <w:sz w:val="24"/>
      <w:szCs w:val="20"/>
      <w:lang w:val="x-none" w:eastAsia="x-none"/>
    </w:rPr>
  </w:style>
  <w:style w:type="character" w:customStyle="1" w:styleId="NaslovZnak">
    <w:name w:val="Naslov Znak"/>
    <w:link w:val="Naslov"/>
    <w:rsid w:val="00302D6E"/>
    <w:rPr>
      <w:rFonts w:ascii="Times New Roman" w:eastAsia="Times New Roman" w:hAnsi="Times New Roman"/>
      <w:b/>
      <w:sz w:val="24"/>
    </w:rPr>
  </w:style>
  <w:style w:type="paragraph" w:styleId="Blokbesedila">
    <w:name w:val="Block Text"/>
    <w:basedOn w:val="Navaden"/>
    <w:rsid w:val="00302D6E"/>
    <w:pPr>
      <w:tabs>
        <w:tab w:val="left" w:pos="8647"/>
      </w:tabs>
      <w:spacing w:after="0" w:line="240" w:lineRule="auto"/>
      <w:ind w:left="2694" w:right="2266"/>
    </w:pPr>
    <w:rPr>
      <w:rFonts w:ascii="Arial" w:hAnsi="Arial"/>
      <w:sz w:val="24"/>
      <w:szCs w:val="20"/>
    </w:rPr>
  </w:style>
  <w:style w:type="paragraph" w:styleId="Telobesedila-zamik">
    <w:name w:val="Body Text Indent"/>
    <w:basedOn w:val="Navaden"/>
    <w:link w:val="Telobesedila-zamikZnak"/>
    <w:rsid w:val="00302D6E"/>
    <w:pPr>
      <w:spacing w:after="0" w:line="240" w:lineRule="auto"/>
      <w:ind w:left="1418"/>
      <w:jc w:val="both"/>
    </w:pPr>
    <w:rPr>
      <w:sz w:val="24"/>
      <w:szCs w:val="20"/>
      <w:lang w:val="x-none" w:eastAsia="x-none"/>
    </w:rPr>
  </w:style>
  <w:style w:type="character" w:customStyle="1" w:styleId="Telobesedila-zamikZnak">
    <w:name w:val="Telo besedila - zamik Znak"/>
    <w:link w:val="Telobesedila-zamik"/>
    <w:rsid w:val="00302D6E"/>
    <w:rPr>
      <w:rFonts w:ascii="Times New Roman" w:eastAsia="Times New Roman" w:hAnsi="Times New Roman"/>
      <w:sz w:val="24"/>
    </w:rPr>
  </w:style>
  <w:style w:type="paragraph" w:customStyle="1" w:styleId="Telobesedila-zamik21">
    <w:name w:val="Telo besedila - zamik 21"/>
    <w:basedOn w:val="Navaden"/>
    <w:rsid w:val="00302D6E"/>
    <w:pPr>
      <w:widowControl w:val="0"/>
      <w:spacing w:after="0" w:line="240" w:lineRule="auto"/>
      <w:ind w:left="1134" w:hanging="708"/>
      <w:jc w:val="both"/>
    </w:pPr>
    <w:rPr>
      <w:sz w:val="24"/>
      <w:szCs w:val="20"/>
    </w:rPr>
  </w:style>
  <w:style w:type="paragraph" w:styleId="Telobesedila-zamik2">
    <w:name w:val="Body Text Indent 2"/>
    <w:basedOn w:val="Navaden"/>
    <w:link w:val="Telobesedila-zamik2Znak"/>
    <w:rsid w:val="00302D6E"/>
    <w:pPr>
      <w:tabs>
        <w:tab w:val="left" w:pos="567"/>
      </w:tabs>
      <w:spacing w:after="0" w:line="240" w:lineRule="auto"/>
      <w:ind w:left="720"/>
      <w:jc w:val="both"/>
    </w:pPr>
    <w:rPr>
      <w:sz w:val="24"/>
      <w:szCs w:val="20"/>
      <w:lang w:val="x-none" w:eastAsia="x-none"/>
    </w:rPr>
  </w:style>
  <w:style w:type="character" w:customStyle="1" w:styleId="Telobesedila-zamik2Znak">
    <w:name w:val="Telo besedila - zamik 2 Znak"/>
    <w:link w:val="Telobesedila-zamik2"/>
    <w:rsid w:val="00302D6E"/>
    <w:rPr>
      <w:rFonts w:ascii="Times New Roman" w:eastAsia="Times New Roman" w:hAnsi="Times New Roman"/>
      <w:sz w:val="24"/>
    </w:rPr>
  </w:style>
  <w:style w:type="paragraph" w:styleId="Telobesedila-zamik3">
    <w:name w:val="Body Text Indent 3"/>
    <w:basedOn w:val="Navaden"/>
    <w:link w:val="Telobesedila-zamik3Znak"/>
    <w:rsid w:val="00302D6E"/>
    <w:pPr>
      <w:tabs>
        <w:tab w:val="left" w:pos="567"/>
      </w:tabs>
      <w:spacing w:after="0" w:line="240" w:lineRule="auto"/>
      <w:ind w:left="1416"/>
      <w:jc w:val="both"/>
    </w:pPr>
    <w:rPr>
      <w:sz w:val="24"/>
      <w:szCs w:val="20"/>
      <w:lang w:val="x-none" w:eastAsia="x-none"/>
    </w:rPr>
  </w:style>
  <w:style w:type="character" w:customStyle="1" w:styleId="Telobesedila-zamik3Znak">
    <w:name w:val="Telo besedila - zamik 3 Znak"/>
    <w:link w:val="Telobesedila-zamik3"/>
    <w:rsid w:val="00302D6E"/>
    <w:rPr>
      <w:rFonts w:ascii="Times New Roman" w:eastAsia="Times New Roman" w:hAnsi="Times New Roman"/>
      <w:sz w:val="24"/>
    </w:rPr>
  </w:style>
  <w:style w:type="paragraph" w:customStyle="1" w:styleId="BodyText21">
    <w:name w:val="Body Text 21"/>
    <w:basedOn w:val="Navaden"/>
    <w:rsid w:val="00302D6E"/>
    <w:pPr>
      <w:widowControl w:val="0"/>
      <w:tabs>
        <w:tab w:val="center" w:pos="-1440"/>
      </w:tabs>
      <w:spacing w:after="0" w:line="240" w:lineRule="auto"/>
      <w:ind w:right="406"/>
      <w:jc w:val="both"/>
    </w:pPr>
    <w:rPr>
      <w:rFonts w:ascii="Arial" w:hAnsi="Arial"/>
      <w:sz w:val="24"/>
      <w:szCs w:val="20"/>
    </w:rPr>
  </w:style>
  <w:style w:type="paragraph" w:customStyle="1" w:styleId="Telobesedila-zamik31">
    <w:name w:val="Telo besedila - zamik 31"/>
    <w:basedOn w:val="Navaden"/>
    <w:rsid w:val="00302D6E"/>
    <w:pPr>
      <w:widowControl w:val="0"/>
      <w:tabs>
        <w:tab w:val="left" w:pos="1701"/>
      </w:tabs>
      <w:spacing w:after="0" w:line="240" w:lineRule="auto"/>
      <w:ind w:left="425"/>
      <w:jc w:val="center"/>
    </w:pPr>
    <w:rPr>
      <w:b/>
      <w:sz w:val="24"/>
      <w:szCs w:val="20"/>
    </w:rPr>
  </w:style>
  <w:style w:type="paragraph" w:styleId="Telobesedila">
    <w:name w:val="Body Text"/>
    <w:basedOn w:val="Navaden"/>
    <w:link w:val="TelobesedilaZnak"/>
    <w:rsid w:val="00302D6E"/>
    <w:pPr>
      <w:widowControl w:val="0"/>
      <w:spacing w:after="0" w:line="240" w:lineRule="auto"/>
      <w:jc w:val="both"/>
    </w:pPr>
    <w:rPr>
      <w:rFonts w:ascii="Arial" w:hAnsi="Arial"/>
      <w:b/>
      <w:szCs w:val="20"/>
      <w:lang w:val="x-none" w:eastAsia="x-none"/>
    </w:rPr>
  </w:style>
  <w:style w:type="character" w:customStyle="1" w:styleId="TelobesedilaZnak">
    <w:name w:val="Telo besedila Znak"/>
    <w:link w:val="Telobesedila"/>
    <w:rsid w:val="00302D6E"/>
    <w:rPr>
      <w:rFonts w:ascii="Arial" w:eastAsia="Times New Roman" w:hAnsi="Arial"/>
      <w:b/>
    </w:rPr>
  </w:style>
  <w:style w:type="paragraph" w:styleId="Telobesedila2">
    <w:name w:val="Body Text 2"/>
    <w:basedOn w:val="Navaden"/>
    <w:link w:val="Telobesedila2Znak"/>
    <w:rsid w:val="00302D6E"/>
    <w:pPr>
      <w:spacing w:after="0" w:line="240" w:lineRule="auto"/>
      <w:ind w:right="-2"/>
      <w:jc w:val="both"/>
    </w:pPr>
    <w:rPr>
      <w:b/>
      <w:szCs w:val="20"/>
      <w:lang w:val="x-none" w:eastAsia="x-none"/>
    </w:rPr>
  </w:style>
  <w:style w:type="character" w:customStyle="1" w:styleId="Telobesedila2Znak">
    <w:name w:val="Telo besedila 2 Znak"/>
    <w:link w:val="Telobesedila2"/>
    <w:rsid w:val="00302D6E"/>
    <w:rPr>
      <w:rFonts w:ascii="Times New Roman" w:eastAsia="Times New Roman" w:hAnsi="Times New Roman"/>
      <w:b/>
      <w:sz w:val="22"/>
    </w:rPr>
  </w:style>
  <w:style w:type="paragraph" w:styleId="Telobesedila3">
    <w:name w:val="Body Text 3"/>
    <w:basedOn w:val="Navaden"/>
    <w:link w:val="Telobesedila3Znak"/>
    <w:rsid w:val="00302D6E"/>
    <w:pPr>
      <w:tabs>
        <w:tab w:val="left" w:pos="142"/>
      </w:tabs>
      <w:spacing w:after="0" w:line="240" w:lineRule="auto"/>
      <w:jc w:val="both"/>
    </w:pPr>
    <w:rPr>
      <w:szCs w:val="20"/>
      <w:lang w:val="x-none" w:eastAsia="x-none"/>
    </w:rPr>
  </w:style>
  <w:style w:type="character" w:customStyle="1" w:styleId="Telobesedila3Znak">
    <w:name w:val="Telo besedila 3 Znak"/>
    <w:link w:val="Telobesedila3"/>
    <w:rsid w:val="00302D6E"/>
    <w:rPr>
      <w:rFonts w:ascii="Times New Roman" w:eastAsia="Times New Roman" w:hAnsi="Times New Roman"/>
      <w:sz w:val="22"/>
    </w:rPr>
  </w:style>
  <w:style w:type="paragraph" w:styleId="Napis">
    <w:name w:val="caption"/>
    <w:basedOn w:val="Navaden"/>
    <w:next w:val="Navaden"/>
    <w:qFormat/>
    <w:rsid w:val="00302D6E"/>
    <w:pPr>
      <w:tabs>
        <w:tab w:val="left" w:pos="567"/>
        <w:tab w:val="num" w:pos="851"/>
        <w:tab w:val="left" w:pos="993"/>
      </w:tabs>
      <w:spacing w:after="0" w:line="240" w:lineRule="auto"/>
      <w:jc w:val="right"/>
    </w:pPr>
    <w:rPr>
      <w:b/>
      <w:szCs w:val="20"/>
    </w:rPr>
  </w:style>
  <w:style w:type="paragraph" w:customStyle="1" w:styleId="Telobesedila21">
    <w:name w:val="Telo besedila 21"/>
    <w:basedOn w:val="Navaden"/>
    <w:rsid w:val="00302D6E"/>
    <w:pPr>
      <w:widowControl w:val="0"/>
      <w:spacing w:after="0" w:line="240" w:lineRule="auto"/>
      <w:ind w:left="284" w:hanging="284"/>
      <w:jc w:val="both"/>
    </w:pPr>
    <w:rPr>
      <w:sz w:val="24"/>
      <w:szCs w:val="20"/>
    </w:rPr>
  </w:style>
  <w:style w:type="paragraph" w:styleId="Kazalovsebine2">
    <w:name w:val="toc 2"/>
    <w:basedOn w:val="Navaden"/>
    <w:next w:val="Navaden"/>
    <w:autoRedefine/>
    <w:semiHidden/>
    <w:rsid w:val="00302D6E"/>
    <w:pPr>
      <w:tabs>
        <w:tab w:val="left" w:pos="600"/>
        <w:tab w:val="right" w:leader="dot" w:pos="9060"/>
      </w:tabs>
      <w:spacing w:before="240" w:after="0" w:line="120" w:lineRule="auto"/>
    </w:pPr>
    <w:rPr>
      <w:b/>
      <w:noProof/>
      <w:szCs w:val="20"/>
    </w:rPr>
  </w:style>
  <w:style w:type="paragraph" w:styleId="Kazalovsebine3">
    <w:name w:val="toc 3"/>
    <w:basedOn w:val="Navaden"/>
    <w:next w:val="Navaden"/>
    <w:autoRedefine/>
    <w:semiHidden/>
    <w:rsid w:val="00302D6E"/>
    <w:pPr>
      <w:tabs>
        <w:tab w:val="left" w:pos="1000"/>
        <w:tab w:val="right" w:leader="dot" w:pos="9060"/>
      </w:tabs>
      <w:spacing w:after="0" w:line="240" w:lineRule="auto"/>
      <w:ind w:left="198"/>
    </w:pPr>
    <w:rPr>
      <w:noProof/>
      <w:szCs w:val="20"/>
    </w:rPr>
  </w:style>
  <w:style w:type="paragraph" w:styleId="Podnaslov">
    <w:name w:val="Subtitle"/>
    <w:basedOn w:val="Navaden"/>
    <w:link w:val="PodnaslovZnak"/>
    <w:qFormat/>
    <w:rsid w:val="00302D6E"/>
    <w:pPr>
      <w:spacing w:after="0" w:line="240" w:lineRule="auto"/>
    </w:pPr>
    <w:rPr>
      <w:b/>
      <w:szCs w:val="20"/>
      <w:lang w:val="x-none" w:eastAsia="x-none"/>
    </w:rPr>
  </w:style>
  <w:style w:type="character" w:customStyle="1" w:styleId="PodnaslovZnak">
    <w:name w:val="Podnaslov Znak"/>
    <w:link w:val="Podnaslov"/>
    <w:rsid w:val="00302D6E"/>
    <w:rPr>
      <w:rFonts w:ascii="Times New Roman" w:eastAsia="Times New Roman" w:hAnsi="Times New Roman"/>
      <w:b/>
      <w:sz w:val="22"/>
    </w:rPr>
  </w:style>
  <w:style w:type="paragraph" w:styleId="Oznaenseznam">
    <w:name w:val="List Bullet"/>
    <w:basedOn w:val="Navaden"/>
    <w:autoRedefine/>
    <w:rsid w:val="00302D6E"/>
    <w:pPr>
      <w:tabs>
        <w:tab w:val="num" w:pos="360"/>
      </w:tabs>
      <w:spacing w:after="0" w:line="240" w:lineRule="auto"/>
      <w:ind w:left="360" w:hanging="360"/>
    </w:pPr>
    <w:rPr>
      <w:szCs w:val="20"/>
    </w:rPr>
  </w:style>
  <w:style w:type="paragraph" w:styleId="Oznaenseznam2">
    <w:name w:val="List Bullet 2"/>
    <w:basedOn w:val="Navaden"/>
    <w:autoRedefine/>
    <w:rsid w:val="00302D6E"/>
    <w:pPr>
      <w:tabs>
        <w:tab w:val="num" w:pos="643"/>
      </w:tabs>
      <w:spacing w:after="0" w:line="240" w:lineRule="auto"/>
      <w:ind w:left="643" w:hanging="360"/>
    </w:pPr>
    <w:rPr>
      <w:szCs w:val="20"/>
    </w:rPr>
  </w:style>
  <w:style w:type="paragraph" w:styleId="Oznaenseznam3">
    <w:name w:val="List Bullet 3"/>
    <w:basedOn w:val="Navaden"/>
    <w:autoRedefine/>
    <w:rsid w:val="00302D6E"/>
    <w:pPr>
      <w:tabs>
        <w:tab w:val="num" w:pos="926"/>
      </w:tabs>
      <w:spacing w:after="0" w:line="240" w:lineRule="auto"/>
      <w:ind w:left="926" w:hanging="360"/>
    </w:pPr>
    <w:rPr>
      <w:szCs w:val="20"/>
    </w:rPr>
  </w:style>
  <w:style w:type="paragraph" w:customStyle="1" w:styleId="DOUS1">
    <w:name w:val="DOUS1"/>
    <w:basedOn w:val="Navaden"/>
    <w:rsid w:val="00302D6E"/>
    <w:pPr>
      <w:numPr>
        <w:numId w:val="1"/>
      </w:numPr>
      <w:spacing w:after="0" w:line="240" w:lineRule="auto"/>
      <w:jc w:val="both"/>
    </w:pPr>
    <w:rPr>
      <w:b/>
      <w:sz w:val="24"/>
      <w:szCs w:val="20"/>
    </w:rPr>
  </w:style>
  <w:style w:type="paragraph" w:customStyle="1" w:styleId="DOUS2">
    <w:name w:val="DOUS2"/>
    <w:basedOn w:val="Navaden"/>
    <w:rsid w:val="00302D6E"/>
    <w:pPr>
      <w:numPr>
        <w:ilvl w:val="1"/>
        <w:numId w:val="1"/>
      </w:numPr>
      <w:spacing w:after="0" w:line="240" w:lineRule="auto"/>
      <w:jc w:val="both"/>
    </w:pPr>
    <w:rPr>
      <w:sz w:val="24"/>
      <w:szCs w:val="20"/>
    </w:rPr>
  </w:style>
  <w:style w:type="paragraph" w:styleId="Golobesedilo">
    <w:name w:val="Plain Text"/>
    <w:basedOn w:val="Navaden"/>
    <w:link w:val="GolobesediloZnak"/>
    <w:rsid w:val="00302D6E"/>
    <w:pPr>
      <w:spacing w:after="0" w:line="240" w:lineRule="auto"/>
      <w:jc w:val="both"/>
    </w:pPr>
    <w:rPr>
      <w:sz w:val="24"/>
      <w:szCs w:val="20"/>
      <w:lang w:val="x-none" w:eastAsia="x-none"/>
    </w:rPr>
  </w:style>
  <w:style w:type="character" w:customStyle="1" w:styleId="GolobesediloZnak">
    <w:name w:val="Golo besedilo Znak"/>
    <w:link w:val="Golobesedilo"/>
    <w:rsid w:val="00302D6E"/>
    <w:rPr>
      <w:rFonts w:ascii="Times New Roman" w:eastAsia="Times New Roman" w:hAnsi="Times New Roman"/>
      <w:sz w:val="24"/>
    </w:rPr>
  </w:style>
  <w:style w:type="paragraph" w:customStyle="1" w:styleId="BESEDILO">
    <w:name w:val="BESEDILO"/>
    <w:rsid w:val="00302D6E"/>
    <w:pPr>
      <w:keepLines/>
      <w:widowControl w:val="0"/>
      <w:tabs>
        <w:tab w:val="left" w:pos="2155"/>
      </w:tabs>
      <w:jc w:val="both"/>
    </w:pPr>
    <w:rPr>
      <w:rFonts w:ascii="Arial" w:eastAsia="Times New Roman" w:hAnsi="Arial"/>
      <w:kern w:val="16"/>
    </w:rPr>
  </w:style>
  <w:style w:type="paragraph" w:customStyle="1" w:styleId="Default">
    <w:name w:val="Default"/>
    <w:rsid w:val="00302D6E"/>
    <w:rPr>
      <w:rFonts w:ascii="Arial" w:eastAsia="Times New Roman" w:hAnsi="Arial"/>
      <w:color w:val="000000"/>
      <w:sz w:val="24"/>
    </w:rPr>
  </w:style>
  <w:style w:type="paragraph" w:customStyle="1" w:styleId="tekst1">
    <w:name w:val="tekst1"/>
    <w:basedOn w:val="Navaden"/>
    <w:rsid w:val="00302D6E"/>
    <w:pPr>
      <w:spacing w:before="120" w:after="0" w:line="264" w:lineRule="atLeast"/>
      <w:jc w:val="both"/>
    </w:pPr>
    <w:rPr>
      <w:rFonts w:ascii="Arial" w:hAnsi="Arial"/>
      <w:szCs w:val="20"/>
    </w:rPr>
  </w:style>
  <w:style w:type="character" w:styleId="Hiperpovezava">
    <w:name w:val="Hyperlink"/>
    <w:uiPriority w:val="99"/>
    <w:rsid w:val="00302D6E"/>
    <w:rPr>
      <w:color w:val="0000FF"/>
      <w:u w:val="single"/>
    </w:rPr>
  </w:style>
  <w:style w:type="character" w:styleId="Krepko">
    <w:name w:val="Strong"/>
    <w:uiPriority w:val="22"/>
    <w:qFormat/>
    <w:rsid w:val="00302D6E"/>
    <w:rPr>
      <w:b/>
      <w:bCs/>
    </w:rPr>
  </w:style>
  <w:style w:type="paragraph" w:styleId="HTML-oblikovano">
    <w:name w:val="HTML Preformatted"/>
    <w:basedOn w:val="Navaden"/>
    <w:link w:val="HTML-oblikovanoZnak"/>
    <w:uiPriority w:val="99"/>
    <w:rsid w:val="00302D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olor w:val="000000"/>
      <w:sz w:val="18"/>
      <w:szCs w:val="18"/>
      <w:lang w:val="x-none" w:eastAsia="x-none"/>
    </w:rPr>
  </w:style>
  <w:style w:type="character" w:customStyle="1" w:styleId="HTML-oblikovanoZnak">
    <w:name w:val="HTML-oblikovano Znak"/>
    <w:link w:val="HTML-oblikovano"/>
    <w:uiPriority w:val="99"/>
    <w:rsid w:val="00302D6E"/>
    <w:rPr>
      <w:rFonts w:ascii="Courier New" w:eastAsia="Times New Roman" w:hAnsi="Courier New" w:cs="Courier New"/>
      <w:color w:val="000000"/>
      <w:sz w:val="18"/>
      <w:szCs w:val="18"/>
    </w:rPr>
  </w:style>
  <w:style w:type="table" w:styleId="Tabelamrea">
    <w:name w:val="Table Grid"/>
    <w:aliases w:val="Tabela - mreža,Tabela – mreža1"/>
    <w:basedOn w:val="Navadnatabela"/>
    <w:uiPriority w:val="59"/>
    <w:rsid w:val="00302D6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sedilooblakaZnak">
    <w:name w:val="Besedilo oblačka Znak"/>
    <w:link w:val="Besedilooblaka"/>
    <w:semiHidden/>
    <w:rsid w:val="00302D6E"/>
    <w:rPr>
      <w:rFonts w:ascii="Tahoma" w:eastAsia="Times New Roman" w:hAnsi="Tahoma" w:cs="Tahoma"/>
      <w:sz w:val="16"/>
      <w:szCs w:val="16"/>
    </w:rPr>
  </w:style>
  <w:style w:type="paragraph" w:styleId="Besedilooblaka">
    <w:name w:val="Balloon Text"/>
    <w:basedOn w:val="Navaden"/>
    <w:link w:val="BesedilooblakaZnak"/>
    <w:semiHidden/>
    <w:rsid w:val="00302D6E"/>
    <w:pPr>
      <w:spacing w:after="0" w:line="240" w:lineRule="auto"/>
    </w:pPr>
    <w:rPr>
      <w:rFonts w:ascii="Tahoma" w:hAnsi="Tahoma"/>
      <w:sz w:val="16"/>
      <w:szCs w:val="16"/>
      <w:lang w:val="x-none" w:eastAsia="x-none"/>
    </w:rPr>
  </w:style>
  <w:style w:type="character" w:customStyle="1" w:styleId="BesedilooblakaZnak1">
    <w:name w:val="Besedilo oblačka Znak1"/>
    <w:uiPriority w:val="99"/>
    <w:semiHidden/>
    <w:rsid w:val="00302D6E"/>
    <w:rPr>
      <w:rFonts w:ascii="Tahoma" w:hAnsi="Tahoma" w:cs="Tahoma"/>
      <w:sz w:val="16"/>
      <w:szCs w:val="16"/>
      <w:lang w:eastAsia="en-US"/>
    </w:rPr>
  </w:style>
  <w:style w:type="paragraph" w:customStyle="1" w:styleId="NavadenTimesNewRoman">
    <w:name w:val="Navaden Times New Roman"/>
    <w:basedOn w:val="Navaden"/>
    <w:rsid w:val="00302D6E"/>
    <w:pPr>
      <w:widowControl w:val="0"/>
      <w:spacing w:after="0" w:line="240" w:lineRule="auto"/>
    </w:pPr>
    <w:rPr>
      <w:rFonts w:ascii="Arial" w:hAnsi="Arial"/>
      <w:szCs w:val="20"/>
    </w:rPr>
  </w:style>
  <w:style w:type="character" w:customStyle="1" w:styleId="PripombabesediloZnak1">
    <w:name w:val="Pripomba – besedilo Znak1"/>
    <w:aliases w:val="Komentar - besedilo Znak,Pripomba – besedilo1 Znak"/>
    <w:link w:val="Pripombabesedilo"/>
    <w:semiHidden/>
    <w:rsid w:val="00302D6E"/>
    <w:rPr>
      <w:rFonts w:ascii="Times New Roman" w:eastAsia="Times New Roman" w:hAnsi="Times New Roman"/>
    </w:rPr>
  </w:style>
  <w:style w:type="paragraph" w:styleId="Pripombabesedilo">
    <w:name w:val="annotation text"/>
    <w:aliases w:val="Komentar - besedilo,Pripomba – besedilo1"/>
    <w:basedOn w:val="Navaden"/>
    <w:link w:val="PripombabesediloZnak1"/>
    <w:uiPriority w:val="99"/>
    <w:rsid w:val="00302D6E"/>
    <w:pPr>
      <w:spacing w:after="0" w:line="240" w:lineRule="auto"/>
    </w:pPr>
    <w:rPr>
      <w:szCs w:val="20"/>
      <w:lang w:val="x-none" w:eastAsia="x-none"/>
    </w:rPr>
  </w:style>
  <w:style w:type="character" w:customStyle="1" w:styleId="PripombabesediloZnak">
    <w:name w:val="Pripomba – besedilo Znak"/>
    <w:uiPriority w:val="99"/>
    <w:rsid w:val="00302D6E"/>
    <w:rPr>
      <w:lang w:eastAsia="en-US"/>
    </w:rPr>
  </w:style>
  <w:style w:type="character" w:customStyle="1" w:styleId="ZadevapripombeZnak1">
    <w:name w:val="Zadeva pripombe Znak1"/>
    <w:aliases w:val="Zadeva komentarja Znak,Zadeva pripombe1 Znak"/>
    <w:link w:val="Zadevapripombe"/>
    <w:semiHidden/>
    <w:rsid w:val="00302D6E"/>
    <w:rPr>
      <w:rFonts w:ascii="Times New Roman" w:eastAsia="Times New Roman" w:hAnsi="Times New Roman"/>
      <w:b/>
      <w:bCs/>
    </w:rPr>
  </w:style>
  <w:style w:type="paragraph" w:styleId="Zadevapripombe">
    <w:name w:val="annotation subject"/>
    <w:aliases w:val="Zadeva komentarja,Zadeva pripombe1"/>
    <w:basedOn w:val="Pripombabesedilo"/>
    <w:next w:val="Pripombabesedilo"/>
    <w:link w:val="ZadevapripombeZnak1"/>
    <w:semiHidden/>
    <w:rsid w:val="00302D6E"/>
    <w:rPr>
      <w:b/>
      <w:bCs/>
    </w:rPr>
  </w:style>
  <w:style w:type="character" w:customStyle="1" w:styleId="ZadevapripombeZnak">
    <w:name w:val="Zadeva pripombe Znak"/>
    <w:uiPriority w:val="99"/>
    <w:semiHidden/>
    <w:rsid w:val="00302D6E"/>
    <w:rPr>
      <w:b/>
      <w:bCs/>
      <w:lang w:eastAsia="en-US"/>
    </w:rPr>
  </w:style>
  <w:style w:type="paragraph" w:customStyle="1" w:styleId="Odstavekseznama1">
    <w:name w:val="Odstavek seznama1"/>
    <w:basedOn w:val="Navaden"/>
    <w:uiPriority w:val="34"/>
    <w:qFormat/>
    <w:rsid w:val="00302D6E"/>
    <w:pPr>
      <w:spacing w:after="0" w:line="240" w:lineRule="auto"/>
      <w:ind w:left="708"/>
    </w:pPr>
    <w:rPr>
      <w:sz w:val="24"/>
      <w:szCs w:val="24"/>
    </w:rPr>
  </w:style>
  <w:style w:type="paragraph" w:customStyle="1" w:styleId="Slog">
    <w:name w:val="Slog"/>
    <w:rsid w:val="00302D6E"/>
    <w:rPr>
      <w:rFonts w:ascii="Arial" w:eastAsia="Times New Roman" w:hAnsi="Arial"/>
      <w:sz w:val="22"/>
      <w:lang w:val="en-GB"/>
    </w:rPr>
  </w:style>
  <w:style w:type="paragraph" w:styleId="Odstavekseznama">
    <w:name w:val="List Paragraph"/>
    <w:aliases w:val="za tekst,Odstavek seznama_IP,AB List 1,Bullet Points,UEDAŞ Bullet,abc siralı"/>
    <w:basedOn w:val="Navaden"/>
    <w:link w:val="OdstavekseznamaZnak"/>
    <w:uiPriority w:val="34"/>
    <w:qFormat/>
    <w:rsid w:val="00302D6E"/>
    <w:pPr>
      <w:spacing w:after="0" w:line="240" w:lineRule="auto"/>
      <w:ind w:left="708"/>
    </w:pPr>
    <w:rPr>
      <w:szCs w:val="20"/>
    </w:rPr>
  </w:style>
  <w:style w:type="paragraph" w:customStyle="1" w:styleId="Telobesedila211">
    <w:name w:val="Telo besedila 211"/>
    <w:basedOn w:val="Navaden"/>
    <w:rsid w:val="00302D6E"/>
    <w:pPr>
      <w:suppressAutoHyphens/>
      <w:spacing w:after="0" w:line="240" w:lineRule="auto"/>
      <w:jc w:val="both"/>
    </w:pPr>
    <w:rPr>
      <w:sz w:val="24"/>
      <w:szCs w:val="24"/>
      <w:lang w:eastAsia="ar-SA"/>
    </w:rPr>
  </w:style>
  <w:style w:type="character" w:styleId="SledenaHiperpovezava">
    <w:name w:val="FollowedHyperlink"/>
    <w:rsid w:val="00302D6E"/>
    <w:rPr>
      <w:color w:val="800080"/>
      <w:u w:val="single"/>
    </w:rPr>
  </w:style>
  <w:style w:type="paragraph" w:styleId="Revizija">
    <w:name w:val="Revision"/>
    <w:hidden/>
    <w:uiPriority w:val="99"/>
    <w:semiHidden/>
    <w:rsid w:val="00302D6E"/>
    <w:rPr>
      <w:rFonts w:ascii="Times New Roman" w:eastAsia="Times New Roman" w:hAnsi="Times New Roman"/>
    </w:rPr>
  </w:style>
  <w:style w:type="paragraph" w:styleId="Navadensplet">
    <w:name w:val="Normal (Web)"/>
    <w:basedOn w:val="Navaden"/>
    <w:uiPriority w:val="99"/>
    <w:rsid w:val="00302D6E"/>
    <w:pPr>
      <w:spacing w:before="100" w:beforeAutospacing="1" w:after="100" w:afterAutospacing="1" w:line="240" w:lineRule="auto"/>
    </w:pPr>
    <w:rPr>
      <w:sz w:val="24"/>
      <w:szCs w:val="24"/>
    </w:rPr>
  </w:style>
  <w:style w:type="paragraph" w:customStyle="1" w:styleId="Odstavekseznama11">
    <w:name w:val="Odstavek seznama11"/>
    <w:basedOn w:val="Navaden"/>
    <w:uiPriority w:val="34"/>
    <w:qFormat/>
    <w:rsid w:val="00302D6E"/>
    <w:pPr>
      <w:spacing w:after="0" w:line="240" w:lineRule="auto"/>
      <w:ind w:left="720"/>
      <w:contextualSpacing/>
    </w:pPr>
    <w:rPr>
      <w:sz w:val="24"/>
      <w:szCs w:val="24"/>
    </w:rPr>
  </w:style>
  <w:style w:type="paragraph" w:customStyle="1" w:styleId="ListParagraph1">
    <w:name w:val="List Paragraph1"/>
    <w:basedOn w:val="Navaden"/>
    <w:qFormat/>
    <w:rsid w:val="00302D6E"/>
    <w:pPr>
      <w:spacing w:after="0" w:line="240" w:lineRule="auto"/>
      <w:ind w:left="720"/>
      <w:contextualSpacing/>
    </w:pPr>
    <w:rPr>
      <w:sz w:val="24"/>
      <w:szCs w:val="24"/>
    </w:rPr>
  </w:style>
  <w:style w:type="paragraph" w:customStyle="1" w:styleId="Telobesedila33">
    <w:name w:val="Telo besedila 33"/>
    <w:basedOn w:val="Navaden"/>
    <w:rsid w:val="00302D6E"/>
    <w:pPr>
      <w:tabs>
        <w:tab w:val="left" w:pos="142"/>
      </w:tabs>
      <w:suppressAutoHyphens/>
      <w:spacing w:after="0" w:line="240" w:lineRule="auto"/>
      <w:jc w:val="both"/>
    </w:pPr>
    <w:rPr>
      <w:szCs w:val="20"/>
      <w:lang w:eastAsia="ar-SA"/>
    </w:rPr>
  </w:style>
  <w:style w:type="paragraph" w:customStyle="1" w:styleId="WW-Telobesedila2">
    <w:name w:val="WW-Telo besedila 2"/>
    <w:basedOn w:val="Navaden"/>
    <w:rsid w:val="00302D6E"/>
    <w:pPr>
      <w:suppressAutoHyphens/>
      <w:autoSpaceDE w:val="0"/>
      <w:snapToGrid w:val="0"/>
      <w:spacing w:after="120" w:line="480" w:lineRule="auto"/>
      <w:ind w:left="47"/>
    </w:pPr>
    <w:rPr>
      <w:rFonts w:cs="Wingdings 2"/>
      <w:sz w:val="24"/>
      <w:szCs w:val="20"/>
      <w:lang w:eastAsia="ar-SA"/>
    </w:rPr>
  </w:style>
  <w:style w:type="paragraph" w:customStyle="1" w:styleId="western">
    <w:name w:val="western"/>
    <w:basedOn w:val="Navaden"/>
    <w:rsid w:val="00302D6E"/>
    <w:pPr>
      <w:spacing w:before="100" w:beforeAutospacing="1" w:after="0" w:line="240" w:lineRule="auto"/>
      <w:ind w:right="57"/>
      <w:jc w:val="both"/>
    </w:pPr>
    <w:rPr>
      <w:rFonts w:ascii="Arial" w:hAnsi="Arial" w:cs="Arial"/>
      <w:sz w:val="24"/>
      <w:szCs w:val="24"/>
    </w:rPr>
  </w:style>
  <w:style w:type="paragraph" w:customStyle="1" w:styleId="list-western">
    <w:name w:val="list-western"/>
    <w:basedOn w:val="Navaden"/>
    <w:rsid w:val="00302D6E"/>
    <w:pPr>
      <w:spacing w:before="100" w:beforeAutospacing="1" w:after="0" w:line="240" w:lineRule="auto"/>
      <w:ind w:right="57"/>
      <w:jc w:val="both"/>
    </w:pPr>
    <w:rPr>
      <w:rFonts w:ascii="Arial" w:hAnsi="Arial" w:cs="Arial"/>
      <w:sz w:val="24"/>
      <w:szCs w:val="24"/>
    </w:rPr>
  </w:style>
  <w:style w:type="paragraph" w:customStyle="1" w:styleId="Telobesedila31">
    <w:name w:val="Telo besedila 31"/>
    <w:basedOn w:val="Navaden"/>
    <w:rsid w:val="00302D6E"/>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40" w:lineRule="auto"/>
      <w:jc w:val="both"/>
    </w:pPr>
    <w:rPr>
      <w:sz w:val="24"/>
      <w:szCs w:val="20"/>
      <w:lang w:eastAsia="ar-SA"/>
    </w:rPr>
  </w:style>
  <w:style w:type="paragraph" w:customStyle="1" w:styleId="Zoran2">
    <w:name w:val="Zoran 2"/>
    <w:basedOn w:val="Naslov2"/>
    <w:rsid w:val="00302D6E"/>
    <w:pPr>
      <w:numPr>
        <w:numId w:val="7"/>
      </w:numPr>
      <w:tabs>
        <w:tab w:val="clear" w:pos="567"/>
        <w:tab w:val="clear" w:pos="1134"/>
        <w:tab w:val="clear" w:pos="8080"/>
      </w:tabs>
    </w:pPr>
    <w:rPr>
      <w:rFonts w:ascii="Arial" w:hAnsi="Arial" w:cs="Arial"/>
      <w:bCs/>
      <w:iCs/>
      <w:sz w:val="22"/>
      <w:szCs w:val="22"/>
    </w:rPr>
  </w:style>
  <w:style w:type="paragraph" w:customStyle="1" w:styleId="BodyText23">
    <w:name w:val="Body Text 23"/>
    <w:basedOn w:val="Navaden"/>
    <w:rsid w:val="00AC468A"/>
    <w:pPr>
      <w:widowControl w:val="0"/>
      <w:overflowPunct w:val="0"/>
      <w:autoSpaceDE w:val="0"/>
      <w:autoSpaceDN w:val="0"/>
      <w:adjustRightInd w:val="0"/>
      <w:spacing w:after="0" w:line="280" w:lineRule="auto"/>
      <w:jc w:val="both"/>
      <w:textAlignment w:val="baseline"/>
    </w:pPr>
    <w:rPr>
      <w:sz w:val="24"/>
      <w:szCs w:val="20"/>
      <w:lang w:val="en-US"/>
    </w:rPr>
  </w:style>
  <w:style w:type="character" w:styleId="Pripombasklic">
    <w:name w:val="annotation reference"/>
    <w:aliases w:val="Komentar - sklic,Pripomba – sklic1"/>
    <w:semiHidden/>
    <w:unhideWhenUsed/>
    <w:rsid w:val="00F76312"/>
    <w:rPr>
      <w:sz w:val="16"/>
      <w:szCs w:val="16"/>
    </w:rPr>
  </w:style>
  <w:style w:type="character" w:customStyle="1" w:styleId="Heading2CharCharCharCharChar">
    <w:name w:val="Heading 2 Char Char Char Char Char"/>
    <w:rsid w:val="00746419"/>
    <w:rPr>
      <w:rFonts w:ascii="Arial" w:hAnsi="Arial"/>
    </w:rPr>
  </w:style>
  <w:style w:type="paragraph" w:styleId="Brezrazmikov">
    <w:name w:val="No Spacing"/>
    <w:uiPriority w:val="1"/>
    <w:qFormat/>
    <w:rsid w:val="00EB4733"/>
    <w:rPr>
      <w:sz w:val="22"/>
      <w:szCs w:val="22"/>
      <w:lang w:eastAsia="en-US"/>
    </w:rPr>
  </w:style>
  <w:style w:type="paragraph" w:customStyle="1" w:styleId="BodyText22">
    <w:name w:val="Body Text 22"/>
    <w:basedOn w:val="Navaden"/>
    <w:rsid w:val="00DD5B8A"/>
    <w:pPr>
      <w:widowControl w:val="0"/>
      <w:spacing w:after="0" w:line="240" w:lineRule="auto"/>
      <w:ind w:left="284" w:hanging="284"/>
      <w:jc w:val="both"/>
    </w:pPr>
    <w:rPr>
      <w:rFonts w:ascii="Tahoma" w:hAnsi="Tahoma" w:cs="Tahoma"/>
      <w:sz w:val="24"/>
    </w:rPr>
  </w:style>
  <w:style w:type="paragraph" w:customStyle="1" w:styleId="Alineje">
    <w:name w:val="Alineje"/>
    <w:basedOn w:val="Navaden"/>
    <w:qFormat/>
    <w:rsid w:val="005A3D5B"/>
    <w:pPr>
      <w:numPr>
        <w:numId w:val="14"/>
      </w:numPr>
      <w:tabs>
        <w:tab w:val="left" w:pos="851"/>
        <w:tab w:val="left" w:pos="5954"/>
      </w:tabs>
      <w:spacing w:before="120" w:after="0" w:line="240" w:lineRule="auto"/>
      <w:ind w:left="851"/>
      <w:jc w:val="both"/>
    </w:pPr>
    <w:rPr>
      <w:rFonts w:ascii="Verdana" w:hAnsi="Verdana" w:cs="Arial"/>
      <w:szCs w:val="20"/>
    </w:rPr>
  </w:style>
  <w:style w:type="paragraph" w:styleId="Konnaopomba-besedilo">
    <w:name w:val="endnote text"/>
    <w:basedOn w:val="Navaden"/>
    <w:link w:val="Konnaopomba-besediloZnak"/>
    <w:uiPriority w:val="99"/>
    <w:semiHidden/>
    <w:unhideWhenUsed/>
    <w:rsid w:val="002E3BF9"/>
    <w:rPr>
      <w:szCs w:val="20"/>
    </w:rPr>
  </w:style>
  <w:style w:type="character" w:customStyle="1" w:styleId="Konnaopomba-besediloZnak">
    <w:name w:val="Končna opomba - besedilo Znak"/>
    <w:link w:val="Konnaopomba-besedilo"/>
    <w:uiPriority w:val="99"/>
    <w:semiHidden/>
    <w:rsid w:val="002E3BF9"/>
    <w:rPr>
      <w:lang w:eastAsia="en-US"/>
    </w:rPr>
  </w:style>
  <w:style w:type="character" w:styleId="Konnaopomba-sklic">
    <w:name w:val="endnote reference"/>
    <w:uiPriority w:val="99"/>
    <w:semiHidden/>
    <w:unhideWhenUsed/>
    <w:rsid w:val="002E3BF9"/>
    <w:rPr>
      <w:vertAlign w:val="superscript"/>
    </w:rPr>
  </w:style>
  <w:style w:type="paragraph" w:styleId="Sprotnaopomba-besedilo">
    <w:name w:val="footnote text"/>
    <w:basedOn w:val="Navaden"/>
    <w:link w:val="Sprotnaopomba-besediloZnak"/>
    <w:uiPriority w:val="99"/>
    <w:unhideWhenUsed/>
    <w:rsid w:val="002E3BF9"/>
    <w:rPr>
      <w:szCs w:val="20"/>
    </w:rPr>
  </w:style>
  <w:style w:type="character" w:customStyle="1" w:styleId="Sprotnaopomba-besediloZnak">
    <w:name w:val="Sprotna opomba - besedilo Znak"/>
    <w:link w:val="Sprotnaopomba-besedilo"/>
    <w:uiPriority w:val="99"/>
    <w:rsid w:val="002E3BF9"/>
    <w:rPr>
      <w:lang w:eastAsia="en-US"/>
    </w:rPr>
  </w:style>
  <w:style w:type="character" w:styleId="Sprotnaopomba-sklic">
    <w:name w:val="footnote reference"/>
    <w:uiPriority w:val="99"/>
    <w:unhideWhenUsed/>
    <w:rsid w:val="002E3BF9"/>
    <w:rPr>
      <w:vertAlign w:val="superscript"/>
    </w:rPr>
  </w:style>
  <w:style w:type="table" w:customStyle="1" w:styleId="Tabela-mrea1">
    <w:name w:val="Tabela - mreža1"/>
    <w:basedOn w:val="Navadnatabela"/>
    <w:rsid w:val="006F4AC4"/>
    <w:pPr>
      <w:spacing w:after="120"/>
      <w:jc w:val="both"/>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lobesedila22">
    <w:name w:val="Telo besedila 22"/>
    <w:basedOn w:val="Navaden"/>
    <w:rsid w:val="004E0EB4"/>
    <w:pPr>
      <w:widowControl w:val="0"/>
      <w:spacing w:after="0" w:line="240" w:lineRule="auto"/>
      <w:ind w:left="284" w:hanging="284"/>
      <w:jc w:val="both"/>
    </w:pPr>
    <w:rPr>
      <w:rFonts w:ascii="Tahoma" w:hAnsi="Tahoma" w:cs="Tahoma"/>
      <w:sz w:val="24"/>
      <w:szCs w:val="20"/>
    </w:rPr>
  </w:style>
  <w:style w:type="paragraph" w:customStyle="1" w:styleId="Telobesedila23">
    <w:name w:val="Telo besedila 23"/>
    <w:basedOn w:val="Navaden"/>
    <w:rsid w:val="004E0EB4"/>
    <w:pPr>
      <w:widowControl w:val="0"/>
      <w:spacing w:after="0" w:line="240" w:lineRule="auto"/>
      <w:ind w:left="284" w:hanging="284"/>
      <w:jc w:val="both"/>
    </w:pPr>
    <w:rPr>
      <w:rFonts w:ascii="Tahoma" w:hAnsi="Tahoma" w:cs="Tahoma"/>
      <w:sz w:val="24"/>
      <w:szCs w:val="20"/>
    </w:rPr>
  </w:style>
  <w:style w:type="paragraph" w:customStyle="1" w:styleId="Telobesedila24">
    <w:name w:val="Telo besedila 24"/>
    <w:basedOn w:val="Navaden"/>
    <w:rsid w:val="00235B0D"/>
    <w:pPr>
      <w:widowControl w:val="0"/>
      <w:spacing w:after="0" w:line="240" w:lineRule="auto"/>
      <w:ind w:left="284" w:hanging="284"/>
      <w:jc w:val="both"/>
    </w:pPr>
    <w:rPr>
      <w:rFonts w:ascii="Tahoma" w:hAnsi="Tahoma" w:cs="Tahoma"/>
      <w:sz w:val="24"/>
      <w:szCs w:val="20"/>
    </w:rPr>
  </w:style>
  <w:style w:type="paragraph" w:customStyle="1" w:styleId="Telobesedila25">
    <w:name w:val="Telo besedila 25"/>
    <w:basedOn w:val="Navaden"/>
    <w:rsid w:val="00B51CD5"/>
    <w:pPr>
      <w:widowControl w:val="0"/>
      <w:spacing w:after="0" w:line="240" w:lineRule="auto"/>
      <w:ind w:left="284" w:hanging="284"/>
      <w:jc w:val="both"/>
    </w:pPr>
    <w:rPr>
      <w:rFonts w:ascii="Tahoma" w:hAnsi="Tahoma" w:cs="Tahoma"/>
      <w:sz w:val="24"/>
      <w:szCs w:val="20"/>
    </w:rPr>
  </w:style>
  <w:style w:type="paragraph" w:customStyle="1" w:styleId="lead">
    <w:name w:val="lead"/>
    <w:basedOn w:val="Navaden"/>
    <w:rsid w:val="009D01E1"/>
    <w:pPr>
      <w:spacing w:before="100" w:beforeAutospacing="1" w:after="100" w:afterAutospacing="1" w:line="240" w:lineRule="auto"/>
    </w:pPr>
    <w:rPr>
      <w:sz w:val="24"/>
      <w:szCs w:val="24"/>
    </w:rPr>
  </w:style>
  <w:style w:type="character" w:customStyle="1" w:styleId="OdstavekseznamaZnak">
    <w:name w:val="Odstavek seznama Znak"/>
    <w:aliases w:val="za tekst Znak,Odstavek seznama_IP Znak,AB List 1 Znak,Bullet Points Znak,UEDAŞ Bullet Znak,abc siralı Znak"/>
    <w:link w:val="Odstavekseznama"/>
    <w:uiPriority w:val="34"/>
    <w:rsid w:val="00620675"/>
    <w:rPr>
      <w:rFonts w:ascii="Times New Roman" w:eastAsia="Times New Roman" w:hAnsi="Times New Roman"/>
    </w:rPr>
  </w:style>
  <w:style w:type="paragraph" w:customStyle="1" w:styleId="Telobesedila-zamik1">
    <w:name w:val="Telo besedila - zamik1"/>
    <w:basedOn w:val="Navaden"/>
    <w:link w:val="BodyTextIndentChar"/>
    <w:rsid w:val="00D341EB"/>
    <w:pPr>
      <w:tabs>
        <w:tab w:val="left" w:pos="709"/>
      </w:tabs>
      <w:spacing w:after="0" w:line="240" w:lineRule="auto"/>
      <w:ind w:left="709" w:hanging="283"/>
      <w:jc w:val="both"/>
    </w:pPr>
    <w:rPr>
      <w:rFonts w:ascii="Arial" w:hAnsi="Arial"/>
      <w:szCs w:val="20"/>
      <w:lang w:val="en-GB"/>
    </w:rPr>
  </w:style>
  <w:style w:type="character" w:customStyle="1" w:styleId="BodyTextIndentChar">
    <w:name w:val="Body Text Indent Char"/>
    <w:link w:val="Telobesedila-zamik1"/>
    <w:rsid w:val="00D341EB"/>
    <w:rPr>
      <w:rFonts w:ascii="Arial" w:hAnsi="Arial"/>
      <w:lang w:val="en-GB"/>
    </w:rPr>
  </w:style>
  <w:style w:type="character" w:customStyle="1" w:styleId="Nerazreenaomemba1">
    <w:name w:val="Nerazrešena omemba1"/>
    <w:basedOn w:val="Privzetapisavaodstavka"/>
    <w:uiPriority w:val="99"/>
    <w:semiHidden/>
    <w:unhideWhenUsed/>
    <w:rsid w:val="0036277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377645">
      <w:bodyDiv w:val="1"/>
      <w:marLeft w:val="0"/>
      <w:marRight w:val="0"/>
      <w:marTop w:val="0"/>
      <w:marBottom w:val="0"/>
      <w:divBdr>
        <w:top w:val="none" w:sz="0" w:space="0" w:color="auto"/>
        <w:left w:val="none" w:sz="0" w:space="0" w:color="auto"/>
        <w:bottom w:val="none" w:sz="0" w:space="0" w:color="auto"/>
        <w:right w:val="none" w:sz="0" w:space="0" w:color="auto"/>
      </w:divBdr>
    </w:div>
    <w:div w:id="59645232">
      <w:bodyDiv w:val="1"/>
      <w:marLeft w:val="0"/>
      <w:marRight w:val="0"/>
      <w:marTop w:val="0"/>
      <w:marBottom w:val="0"/>
      <w:divBdr>
        <w:top w:val="none" w:sz="0" w:space="0" w:color="auto"/>
        <w:left w:val="none" w:sz="0" w:space="0" w:color="auto"/>
        <w:bottom w:val="none" w:sz="0" w:space="0" w:color="auto"/>
        <w:right w:val="none" w:sz="0" w:space="0" w:color="auto"/>
      </w:divBdr>
    </w:div>
    <w:div w:id="67382626">
      <w:bodyDiv w:val="1"/>
      <w:marLeft w:val="0"/>
      <w:marRight w:val="0"/>
      <w:marTop w:val="0"/>
      <w:marBottom w:val="0"/>
      <w:divBdr>
        <w:top w:val="none" w:sz="0" w:space="0" w:color="auto"/>
        <w:left w:val="none" w:sz="0" w:space="0" w:color="auto"/>
        <w:bottom w:val="none" w:sz="0" w:space="0" w:color="auto"/>
        <w:right w:val="none" w:sz="0" w:space="0" w:color="auto"/>
      </w:divBdr>
    </w:div>
    <w:div w:id="77557642">
      <w:bodyDiv w:val="1"/>
      <w:marLeft w:val="0"/>
      <w:marRight w:val="0"/>
      <w:marTop w:val="0"/>
      <w:marBottom w:val="0"/>
      <w:divBdr>
        <w:top w:val="none" w:sz="0" w:space="0" w:color="auto"/>
        <w:left w:val="none" w:sz="0" w:space="0" w:color="auto"/>
        <w:bottom w:val="none" w:sz="0" w:space="0" w:color="auto"/>
        <w:right w:val="none" w:sz="0" w:space="0" w:color="auto"/>
      </w:divBdr>
    </w:div>
    <w:div w:id="96219100">
      <w:bodyDiv w:val="1"/>
      <w:marLeft w:val="0"/>
      <w:marRight w:val="0"/>
      <w:marTop w:val="0"/>
      <w:marBottom w:val="0"/>
      <w:divBdr>
        <w:top w:val="none" w:sz="0" w:space="0" w:color="auto"/>
        <w:left w:val="none" w:sz="0" w:space="0" w:color="auto"/>
        <w:bottom w:val="none" w:sz="0" w:space="0" w:color="auto"/>
        <w:right w:val="none" w:sz="0" w:space="0" w:color="auto"/>
      </w:divBdr>
    </w:div>
    <w:div w:id="143353881">
      <w:bodyDiv w:val="1"/>
      <w:marLeft w:val="0"/>
      <w:marRight w:val="0"/>
      <w:marTop w:val="0"/>
      <w:marBottom w:val="0"/>
      <w:divBdr>
        <w:top w:val="none" w:sz="0" w:space="0" w:color="auto"/>
        <w:left w:val="none" w:sz="0" w:space="0" w:color="auto"/>
        <w:bottom w:val="none" w:sz="0" w:space="0" w:color="auto"/>
        <w:right w:val="none" w:sz="0" w:space="0" w:color="auto"/>
      </w:divBdr>
    </w:div>
    <w:div w:id="156264378">
      <w:bodyDiv w:val="1"/>
      <w:marLeft w:val="0"/>
      <w:marRight w:val="0"/>
      <w:marTop w:val="0"/>
      <w:marBottom w:val="0"/>
      <w:divBdr>
        <w:top w:val="none" w:sz="0" w:space="0" w:color="auto"/>
        <w:left w:val="none" w:sz="0" w:space="0" w:color="auto"/>
        <w:bottom w:val="none" w:sz="0" w:space="0" w:color="auto"/>
        <w:right w:val="none" w:sz="0" w:space="0" w:color="auto"/>
      </w:divBdr>
    </w:div>
    <w:div w:id="195504329">
      <w:bodyDiv w:val="1"/>
      <w:marLeft w:val="0"/>
      <w:marRight w:val="0"/>
      <w:marTop w:val="0"/>
      <w:marBottom w:val="0"/>
      <w:divBdr>
        <w:top w:val="none" w:sz="0" w:space="0" w:color="auto"/>
        <w:left w:val="none" w:sz="0" w:space="0" w:color="auto"/>
        <w:bottom w:val="none" w:sz="0" w:space="0" w:color="auto"/>
        <w:right w:val="none" w:sz="0" w:space="0" w:color="auto"/>
      </w:divBdr>
    </w:div>
    <w:div w:id="253980258">
      <w:bodyDiv w:val="1"/>
      <w:marLeft w:val="0"/>
      <w:marRight w:val="0"/>
      <w:marTop w:val="0"/>
      <w:marBottom w:val="0"/>
      <w:divBdr>
        <w:top w:val="none" w:sz="0" w:space="0" w:color="auto"/>
        <w:left w:val="none" w:sz="0" w:space="0" w:color="auto"/>
        <w:bottom w:val="none" w:sz="0" w:space="0" w:color="auto"/>
        <w:right w:val="none" w:sz="0" w:space="0" w:color="auto"/>
      </w:divBdr>
    </w:div>
    <w:div w:id="318970975">
      <w:bodyDiv w:val="1"/>
      <w:marLeft w:val="0"/>
      <w:marRight w:val="0"/>
      <w:marTop w:val="0"/>
      <w:marBottom w:val="0"/>
      <w:divBdr>
        <w:top w:val="none" w:sz="0" w:space="0" w:color="auto"/>
        <w:left w:val="none" w:sz="0" w:space="0" w:color="auto"/>
        <w:bottom w:val="none" w:sz="0" w:space="0" w:color="auto"/>
        <w:right w:val="none" w:sz="0" w:space="0" w:color="auto"/>
      </w:divBdr>
    </w:div>
    <w:div w:id="457728289">
      <w:bodyDiv w:val="1"/>
      <w:marLeft w:val="0"/>
      <w:marRight w:val="0"/>
      <w:marTop w:val="0"/>
      <w:marBottom w:val="0"/>
      <w:divBdr>
        <w:top w:val="none" w:sz="0" w:space="0" w:color="auto"/>
        <w:left w:val="none" w:sz="0" w:space="0" w:color="auto"/>
        <w:bottom w:val="none" w:sz="0" w:space="0" w:color="auto"/>
        <w:right w:val="none" w:sz="0" w:space="0" w:color="auto"/>
      </w:divBdr>
    </w:div>
    <w:div w:id="509756867">
      <w:bodyDiv w:val="1"/>
      <w:marLeft w:val="0"/>
      <w:marRight w:val="0"/>
      <w:marTop w:val="0"/>
      <w:marBottom w:val="0"/>
      <w:divBdr>
        <w:top w:val="none" w:sz="0" w:space="0" w:color="auto"/>
        <w:left w:val="none" w:sz="0" w:space="0" w:color="auto"/>
        <w:bottom w:val="none" w:sz="0" w:space="0" w:color="auto"/>
        <w:right w:val="none" w:sz="0" w:space="0" w:color="auto"/>
      </w:divBdr>
    </w:div>
    <w:div w:id="551230019">
      <w:bodyDiv w:val="1"/>
      <w:marLeft w:val="0"/>
      <w:marRight w:val="0"/>
      <w:marTop w:val="0"/>
      <w:marBottom w:val="0"/>
      <w:divBdr>
        <w:top w:val="none" w:sz="0" w:space="0" w:color="auto"/>
        <w:left w:val="none" w:sz="0" w:space="0" w:color="auto"/>
        <w:bottom w:val="none" w:sz="0" w:space="0" w:color="auto"/>
        <w:right w:val="none" w:sz="0" w:space="0" w:color="auto"/>
      </w:divBdr>
    </w:div>
    <w:div w:id="564920361">
      <w:bodyDiv w:val="1"/>
      <w:marLeft w:val="0"/>
      <w:marRight w:val="0"/>
      <w:marTop w:val="0"/>
      <w:marBottom w:val="0"/>
      <w:divBdr>
        <w:top w:val="none" w:sz="0" w:space="0" w:color="auto"/>
        <w:left w:val="none" w:sz="0" w:space="0" w:color="auto"/>
        <w:bottom w:val="none" w:sz="0" w:space="0" w:color="auto"/>
        <w:right w:val="none" w:sz="0" w:space="0" w:color="auto"/>
      </w:divBdr>
    </w:div>
    <w:div w:id="627853212">
      <w:bodyDiv w:val="1"/>
      <w:marLeft w:val="0"/>
      <w:marRight w:val="0"/>
      <w:marTop w:val="0"/>
      <w:marBottom w:val="0"/>
      <w:divBdr>
        <w:top w:val="none" w:sz="0" w:space="0" w:color="auto"/>
        <w:left w:val="none" w:sz="0" w:space="0" w:color="auto"/>
        <w:bottom w:val="none" w:sz="0" w:space="0" w:color="auto"/>
        <w:right w:val="none" w:sz="0" w:space="0" w:color="auto"/>
      </w:divBdr>
    </w:div>
    <w:div w:id="653145924">
      <w:bodyDiv w:val="1"/>
      <w:marLeft w:val="0"/>
      <w:marRight w:val="0"/>
      <w:marTop w:val="0"/>
      <w:marBottom w:val="0"/>
      <w:divBdr>
        <w:top w:val="none" w:sz="0" w:space="0" w:color="auto"/>
        <w:left w:val="none" w:sz="0" w:space="0" w:color="auto"/>
        <w:bottom w:val="none" w:sz="0" w:space="0" w:color="auto"/>
        <w:right w:val="none" w:sz="0" w:space="0" w:color="auto"/>
      </w:divBdr>
    </w:div>
    <w:div w:id="715741848">
      <w:bodyDiv w:val="1"/>
      <w:marLeft w:val="0"/>
      <w:marRight w:val="0"/>
      <w:marTop w:val="0"/>
      <w:marBottom w:val="0"/>
      <w:divBdr>
        <w:top w:val="none" w:sz="0" w:space="0" w:color="auto"/>
        <w:left w:val="none" w:sz="0" w:space="0" w:color="auto"/>
        <w:bottom w:val="none" w:sz="0" w:space="0" w:color="auto"/>
        <w:right w:val="none" w:sz="0" w:space="0" w:color="auto"/>
      </w:divBdr>
    </w:div>
    <w:div w:id="735053787">
      <w:bodyDiv w:val="1"/>
      <w:marLeft w:val="0"/>
      <w:marRight w:val="0"/>
      <w:marTop w:val="0"/>
      <w:marBottom w:val="0"/>
      <w:divBdr>
        <w:top w:val="none" w:sz="0" w:space="0" w:color="auto"/>
        <w:left w:val="none" w:sz="0" w:space="0" w:color="auto"/>
        <w:bottom w:val="none" w:sz="0" w:space="0" w:color="auto"/>
        <w:right w:val="none" w:sz="0" w:space="0" w:color="auto"/>
      </w:divBdr>
    </w:div>
    <w:div w:id="840042599">
      <w:bodyDiv w:val="1"/>
      <w:marLeft w:val="0"/>
      <w:marRight w:val="0"/>
      <w:marTop w:val="0"/>
      <w:marBottom w:val="0"/>
      <w:divBdr>
        <w:top w:val="none" w:sz="0" w:space="0" w:color="auto"/>
        <w:left w:val="none" w:sz="0" w:space="0" w:color="auto"/>
        <w:bottom w:val="none" w:sz="0" w:space="0" w:color="auto"/>
        <w:right w:val="none" w:sz="0" w:space="0" w:color="auto"/>
      </w:divBdr>
    </w:div>
    <w:div w:id="845634814">
      <w:bodyDiv w:val="1"/>
      <w:marLeft w:val="0"/>
      <w:marRight w:val="0"/>
      <w:marTop w:val="0"/>
      <w:marBottom w:val="0"/>
      <w:divBdr>
        <w:top w:val="none" w:sz="0" w:space="0" w:color="auto"/>
        <w:left w:val="none" w:sz="0" w:space="0" w:color="auto"/>
        <w:bottom w:val="none" w:sz="0" w:space="0" w:color="auto"/>
        <w:right w:val="none" w:sz="0" w:space="0" w:color="auto"/>
      </w:divBdr>
    </w:div>
    <w:div w:id="965236292">
      <w:bodyDiv w:val="1"/>
      <w:marLeft w:val="0"/>
      <w:marRight w:val="0"/>
      <w:marTop w:val="0"/>
      <w:marBottom w:val="0"/>
      <w:divBdr>
        <w:top w:val="none" w:sz="0" w:space="0" w:color="auto"/>
        <w:left w:val="none" w:sz="0" w:space="0" w:color="auto"/>
        <w:bottom w:val="none" w:sz="0" w:space="0" w:color="auto"/>
        <w:right w:val="none" w:sz="0" w:space="0" w:color="auto"/>
      </w:divBdr>
    </w:div>
    <w:div w:id="1014962740">
      <w:bodyDiv w:val="1"/>
      <w:marLeft w:val="0"/>
      <w:marRight w:val="0"/>
      <w:marTop w:val="0"/>
      <w:marBottom w:val="0"/>
      <w:divBdr>
        <w:top w:val="none" w:sz="0" w:space="0" w:color="auto"/>
        <w:left w:val="none" w:sz="0" w:space="0" w:color="auto"/>
        <w:bottom w:val="none" w:sz="0" w:space="0" w:color="auto"/>
        <w:right w:val="none" w:sz="0" w:space="0" w:color="auto"/>
      </w:divBdr>
    </w:div>
    <w:div w:id="1103649746">
      <w:bodyDiv w:val="1"/>
      <w:marLeft w:val="0"/>
      <w:marRight w:val="0"/>
      <w:marTop w:val="0"/>
      <w:marBottom w:val="0"/>
      <w:divBdr>
        <w:top w:val="none" w:sz="0" w:space="0" w:color="auto"/>
        <w:left w:val="none" w:sz="0" w:space="0" w:color="auto"/>
        <w:bottom w:val="none" w:sz="0" w:space="0" w:color="auto"/>
        <w:right w:val="none" w:sz="0" w:space="0" w:color="auto"/>
      </w:divBdr>
    </w:div>
    <w:div w:id="1129124842">
      <w:bodyDiv w:val="1"/>
      <w:marLeft w:val="0"/>
      <w:marRight w:val="0"/>
      <w:marTop w:val="0"/>
      <w:marBottom w:val="0"/>
      <w:divBdr>
        <w:top w:val="none" w:sz="0" w:space="0" w:color="auto"/>
        <w:left w:val="none" w:sz="0" w:space="0" w:color="auto"/>
        <w:bottom w:val="none" w:sz="0" w:space="0" w:color="auto"/>
        <w:right w:val="none" w:sz="0" w:space="0" w:color="auto"/>
      </w:divBdr>
    </w:div>
    <w:div w:id="1205216082">
      <w:bodyDiv w:val="1"/>
      <w:marLeft w:val="0"/>
      <w:marRight w:val="0"/>
      <w:marTop w:val="0"/>
      <w:marBottom w:val="0"/>
      <w:divBdr>
        <w:top w:val="none" w:sz="0" w:space="0" w:color="auto"/>
        <w:left w:val="none" w:sz="0" w:space="0" w:color="auto"/>
        <w:bottom w:val="none" w:sz="0" w:space="0" w:color="auto"/>
        <w:right w:val="none" w:sz="0" w:space="0" w:color="auto"/>
      </w:divBdr>
    </w:div>
    <w:div w:id="1252853172">
      <w:bodyDiv w:val="1"/>
      <w:marLeft w:val="0"/>
      <w:marRight w:val="0"/>
      <w:marTop w:val="0"/>
      <w:marBottom w:val="0"/>
      <w:divBdr>
        <w:top w:val="none" w:sz="0" w:space="0" w:color="auto"/>
        <w:left w:val="none" w:sz="0" w:space="0" w:color="auto"/>
        <w:bottom w:val="none" w:sz="0" w:space="0" w:color="auto"/>
        <w:right w:val="none" w:sz="0" w:space="0" w:color="auto"/>
      </w:divBdr>
    </w:div>
    <w:div w:id="1266424784">
      <w:bodyDiv w:val="1"/>
      <w:marLeft w:val="0"/>
      <w:marRight w:val="0"/>
      <w:marTop w:val="0"/>
      <w:marBottom w:val="0"/>
      <w:divBdr>
        <w:top w:val="none" w:sz="0" w:space="0" w:color="auto"/>
        <w:left w:val="none" w:sz="0" w:space="0" w:color="auto"/>
        <w:bottom w:val="none" w:sz="0" w:space="0" w:color="auto"/>
        <w:right w:val="none" w:sz="0" w:space="0" w:color="auto"/>
      </w:divBdr>
    </w:div>
    <w:div w:id="1326398819">
      <w:bodyDiv w:val="1"/>
      <w:marLeft w:val="0"/>
      <w:marRight w:val="0"/>
      <w:marTop w:val="0"/>
      <w:marBottom w:val="0"/>
      <w:divBdr>
        <w:top w:val="none" w:sz="0" w:space="0" w:color="auto"/>
        <w:left w:val="none" w:sz="0" w:space="0" w:color="auto"/>
        <w:bottom w:val="none" w:sz="0" w:space="0" w:color="auto"/>
        <w:right w:val="none" w:sz="0" w:space="0" w:color="auto"/>
      </w:divBdr>
    </w:div>
    <w:div w:id="1326468265">
      <w:bodyDiv w:val="1"/>
      <w:marLeft w:val="0"/>
      <w:marRight w:val="0"/>
      <w:marTop w:val="0"/>
      <w:marBottom w:val="0"/>
      <w:divBdr>
        <w:top w:val="none" w:sz="0" w:space="0" w:color="auto"/>
        <w:left w:val="none" w:sz="0" w:space="0" w:color="auto"/>
        <w:bottom w:val="none" w:sz="0" w:space="0" w:color="auto"/>
        <w:right w:val="none" w:sz="0" w:space="0" w:color="auto"/>
      </w:divBdr>
    </w:div>
    <w:div w:id="1485899608">
      <w:bodyDiv w:val="1"/>
      <w:marLeft w:val="0"/>
      <w:marRight w:val="0"/>
      <w:marTop w:val="0"/>
      <w:marBottom w:val="0"/>
      <w:divBdr>
        <w:top w:val="none" w:sz="0" w:space="0" w:color="auto"/>
        <w:left w:val="none" w:sz="0" w:space="0" w:color="auto"/>
        <w:bottom w:val="none" w:sz="0" w:space="0" w:color="auto"/>
        <w:right w:val="none" w:sz="0" w:space="0" w:color="auto"/>
      </w:divBdr>
    </w:div>
    <w:div w:id="1518076812">
      <w:bodyDiv w:val="1"/>
      <w:marLeft w:val="0"/>
      <w:marRight w:val="0"/>
      <w:marTop w:val="0"/>
      <w:marBottom w:val="0"/>
      <w:divBdr>
        <w:top w:val="none" w:sz="0" w:space="0" w:color="auto"/>
        <w:left w:val="none" w:sz="0" w:space="0" w:color="auto"/>
        <w:bottom w:val="none" w:sz="0" w:space="0" w:color="auto"/>
        <w:right w:val="none" w:sz="0" w:space="0" w:color="auto"/>
      </w:divBdr>
    </w:div>
    <w:div w:id="1557470079">
      <w:bodyDiv w:val="1"/>
      <w:marLeft w:val="0"/>
      <w:marRight w:val="0"/>
      <w:marTop w:val="0"/>
      <w:marBottom w:val="0"/>
      <w:divBdr>
        <w:top w:val="none" w:sz="0" w:space="0" w:color="auto"/>
        <w:left w:val="none" w:sz="0" w:space="0" w:color="auto"/>
        <w:bottom w:val="none" w:sz="0" w:space="0" w:color="auto"/>
        <w:right w:val="none" w:sz="0" w:space="0" w:color="auto"/>
      </w:divBdr>
    </w:div>
    <w:div w:id="1822580475">
      <w:bodyDiv w:val="1"/>
      <w:marLeft w:val="0"/>
      <w:marRight w:val="0"/>
      <w:marTop w:val="0"/>
      <w:marBottom w:val="0"/>
      <w:divBdr>
        <w:top w:val="none" w:sz="0" w:space="0" w:color="auto"/>
        <w:left w:val="none" w:sz="0" w:space="0" w:color="auto"/>
        <w:bottom w:val="none" w:sz="0" w:space="0" w:color="auto"/>
        <w:right w:val="none" w:sz="0" w:space="0" w:color="auto"/>
      </w:divBdr>
    </w:div>
    <w:div w:id="1828739323">
      <w:bodyDiv w:val="1"/>
      <w:marLeft w:val="0"/>
      <w:marRight w:val="0"/>
      <w:marTop w:val="0"/>
      <w:marBottom w:val="0"/>
      <w:divBdr>
        <w:top w:val="none" w:sz="0" w:space="0" w:color="auto"/>
        <w:left w:val="none" w:sz="0" w:space="0" w:color="auto"/>
        <w:bottom w:val="none" w:sz="0" w:space="0" w:color="auto"/>
        <w:right w:val="none" w:sz="0" w:space="0" w:color="auto"/>
      </w:divBdr>
    </w:div>
    <w:div w:id="1829857525">
      <w:bodyDiv w:val="1"/>
      <w:marLeft w:val="0"/>
      <w:marRight w:val="0"/>
      <w:marTop w:val="0"/>
      <w:marBottom w:val="0"/>
      <w:divBdr>
        <w:top w:val="none" w:sz="0" w:space="0" w:color="auto"/>
        <w:left w:val="none" w:sz="0" w:space="0" w:color="auto"/>
        <w:bottom w:val="none" w:sz="0" w:space="0" w:color="auto"/>
        <w:right w:val="none" w:sz="0" w:space="0" w:color="auto"/>
      </w:divBdr>
    </w:div>
    <w:div w:id="1917282495">
      <w:bodyDiv w:val="1"/>
      <w:marLeft w:val="0"/>
      <w:marRight w:val="0"/>
      <w:marTop w:val="0"/>
      <w:marBottom w:val="0"/>
      <w:divBdr>
        <w:top w:val="none" w:sz="0" w:space="0" w:color="auto"/>
        <w:left w:val="none" w:sz="0" w:space="0" w:color="auto"/>
        <w:bottom w:val="none" w:sz="0" w:space="0" w:color="auto"/>
        <w:right w:val="none" w:sz="0" w:space="0" w:color="auto"/>
      </w:divBdr>
    </w:div>
    <w:div w:id="1961372034">
      <w:bodyDiv w:val="1"/>
      <w:marLeft w:val="0"/>
      <w:marRight w:val="0"/>
      <w:marTop w:val="0"/>
      <w:marBottom w:val="0"/>
      <w:divBdr>
        <w:top w:val="none" w:sz="0" w:space="0" w:color="auto"/>
        <w:left w:val="none" w:sz="0" w:space="0" w:color="auto"/>
        <w:bottom w:val="none" w:sz="0" w:space="0" w:color="auto"/>
        <w:right w:val="none" w:sz="0" w:space="0" w:color="auto"/>
      </w:divBdr>
    </w:div>
    <w:div w:id="2011103935">
      <w:bodyDiv w:val="1"/>
      <w:marLeft w:val="0"/>
      <w:marRight w:val="0"/>
      <w:marTop w:val="0"/>
      <w:marBottom w:val="0"/>
      <w:divBdr>
        <w:top w:val="none" w:sz="0" w:space="0" w:color="auto"/>
        <w:left w:val="none" w:sz="0" w:space="0" w:color="auto"/>
        <w:bottom w:val="none" w:sz="0" w:space="0" w:color="auto"/>
        <w:right w:val="none" w:sz="0" w:space="0" w:color="auto"/>
      </w:divBdr>
    </w:div>
    <w:div w:id="2046633515">
      <w:bodyDiv w:val="1"/>
      <w:marLeft w:val="0"/>
      <w:marRight w:val="0"/>
      <w:marTop w:val="0"/>
      <w:marBottom w:val="0"/>
      <w:divBdr>
        <w:top w:val="none" w:sz="0" w:space="0" w:color="auto"/>
        <w:left w:val="none" w:sz="0" w:space="0" w:color="auto"/>
        <w:bottom w:val="none" w:sz="0" w:space="0" w:color="auto"/>
        <w:right w:val="none" w:sz="0" w:space="0" w:color="auto"/>
      </w:divBdr>
    </w:div>
    <w:div w:id="2092698510">
      <w:bodyDiv w:val="1"/>
      <w:marLeft w:val="0"/>
      <w:marRight w:val="0"/>
      <w:marTop w:val="0"/>
      <w:marBottom w:val="0"/>
      <w:divBdr>
        <w:top w:val="none" w:sz="0" w:space="0" w:color="auto"/>
        <w:left w:val="none" w:sz="0" w:space="0" w:color="auto"/>
        <w:bottom w:val="none" w:sz="0" w:space="0" w:color="auto"/>
        <w:right w:val="none" w:sz="0" w:space="0" w:color="auto"/>
      </w:divBdr>
    </w:div>
    <w:div w:id="21473831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jhl.si/javna-narocila-iz-podjetij" TargetMode="External"/><Relationship Id="rId13" Type="http://schemas.openxmlformats.org/officeDocument/2006/relationships/hyperlink" Target="https://ejn.gov.si/" TargetMode="External"/><Relationship Id="rId18" Type="http://schemas.openxmlformats.org/officeDocument/2006/relationships/hyperlink" Target="https://www.stat.si/inflacija" TargetMode="Externa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http://www.jhl.si/javna-narocila-iz-podjetij" TargetMode="External"/><Relationship Id="rId2" Type="http://schemas.openxmlformats.org/officeDocument/2006/relationships/numbering" Target="numbering.xml"/><Relationship Id="rId16" Type="http://schemas.openxmlformats.org/officeDocument/2006/relationships/hyperlink" Target="https://ejn.gov.si/ponudba/pages/aktualno/aktualna_javna_narocila.xhtml"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jn@jhl.si"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ejn.gov.si" TargetMode="External"/><Relationship Id="rId23" Type="http://schemas.openxmlformats.org/officeDocument/2006/relationships/fontTable" Target="fontTable.xml"/><Relationship Id="rId10" Type="http://schemas.openxmlformats.org/officeDocument/2006/relationships/hyperlink" Target="https://ejn.gov.si"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s://ejn.gov.si/" TargetMode="External"/><Relationship Id="rId22"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3.jpg"/></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AD32AB-9957-4CCB-8963-C0F36DE868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TotalTime>
  <Pages>80</Pages>
  <Words>28137</Words>
  <Characters>160384</Characters>
  <Application>Microsoft Office Word</Application>
  <DocSecurity>0</DocSecurity>
  <Lines>1336</Lines>
  <Paragraphs>376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JHL</Company>
  <LinksUpToDate>false</LinksUpToDate>
  <CharactersWithSpaces>188145</CharactersWithSpaces>
  <SharedDoc>false</SharedDoc>
  <HLinks>
    <vt:vector size="126" baseType="variant">
      <vt:variant>
        <vt:i4>1703975</vt:i4>
      </vt:variant>
      <vt:variant>
        <vt:i4>62</vt:i4>
      </vt:variant>
      <vt:variant>
        <vt:i4>0</vt:i4>
      </vt:variant>
      <vt:variant>
        <vt:i4>5</vt:i4>
      </vt:variant>
      <vt:variant>
        <vt:lpwstr>mailto:tine.windschnurer@energetika-lj.si</vt:lpwstr>
      </vt:variant>
      <vt:variant>
        <vt:lpwstr/>
      </vt:variant>
      <vt:variant>
        <vt:i4>4194406</vt:i4>
      </vt:variant>
      <vt:variant>
        <vt:i4>59</vt:i4>
      </vt:variant>
      <vt:variant>
        <vt:i4>0</vt:i4>
      </vt:variant>
      <vt:variant>
        <vt:i4>5</vt:i4>
      </vt:variant>
      <vt:variant>
        <vt:lpwstr>mailto:uros.lenic@energetika-lj.si</vt:lpwstr>
      </vt:variant>
      <vt:variant>
        <vt:lpwstr/>
      </vt:variant>
      <vt:variant>
        <vt:i4>1966133</vt:i4>
      </vt:variant>
      <vt:variant>
        <vt:i4>56</vt:i4>
      </vt:variant>
      <vt:variant>
        <vt:i4>0</vt:i4>
      </vt:variant>
      <vt:variant>
        <vt:i4>5</vt:i4>
      </vt:variant>
      <vt:variant>
        <vt:lpwstr>mailto:irena.debeljak@energetika-lj.si</vt:lpwstr>
      </vt:variant>
      <vt:variant>
        <vt:lpwstr/>
      </vt:variant>
      <vt:variant>
        <vt:i4>3997715</vt:i4>
      </vt:variant>
      <vt:variant>
        <vt:i4>53</vt:i4>
      </vt:variant>
      <vt:variant>
        <vt:i4>0</vt:i4>
      </vt:variant>
      <vt:variant>
        <vt:i4>5</vt:i4>
      </vt:variant>
      <vt:variant>
        <vt:lpwstr>mailto:peter.cater@energetika-lj.si</vt:lpwstr>
      </vt:variant>
      <vt:variant>
        <vt:lpwstr/>
      </vt:variant>
      <vt:variant>
        <vt:i4>6946898</vt:i4>
      </vt:variant>
      <vt:variant>
        <vt:i4>50</vt:i4>
      </vt:variant>
      <vt:variant>
        <vt:i4>0</vt:i4>
      </vt:variant>
      <vt:variant>
        <vt:i4>5</vt:i4>
      </vt:variant>
      <vt:variant>
        <vt:lpwstr>mailto:marjan.knez@energetika-lj.si</vt:lpwstr>
      </vt:variant>
      <vt:variant>
        <vt:lpwstr/>
      </vt:variant>
      <vt:variant>
        <vt:i4>1703975</vt:i4>
      </vt:variant>
      <vt:variant>
        <vt:i4>47</vt:i4>
      </vt:variant>
      <vt:variant>
        <vt:i4>0</vt:i4>
      </vt:variant>
      <vt:variant>
        <vt:i4>5</vt:i4>
      </vt:variant>
      <vt:variant>
        <vt:lpwstr>mailto:tine.windschnurer@energetika-lj.si</vt:lpwstr>
      </vt:variant>
      <vt:variant>
        <vt:lpwstr/>
      </vt:variant>
      <vt:variant>
        <vt:i4>4194406</vt:i4>
      </vt:variant>
      <vt:variant>
        <vt:i4>44</vt:i4>
      </vt:variant>
      <vt:variant>
        <vt:i4>0</vt:i4>
      </vt:variant>
      <vt:variant>
        <vt:i4>5</vt:i4>
      </vt:variant>
      <vt:variant>
        <vt:lpwstr>mailto:uros.lenic@energetika-lj.si</vt:lpwstr>
      </vt:variant>
      <vt:variant>
        <vt:lpwstr/>
      </vt:variant>
      <vt:variant>
        <vt:i4>4194406</vt:i4>
      </vt:variant>
      <vt:variant>
        <vt:i4>41</vt:i4>
      </vt:variant>
      <vt:variant>
        <vt:i4>0</vt:i4>
      </vt:variant>
      <vt:variant>
        <vt:i4>5</vt:i4>
      </vt:variant>
      <vt:variant>
        <vt:lpwstr>mailto:uros.lenic@energetika-lj.si</vt:lpwstr>
      </vt:variant>
      <vt:variant>
        <vt:lpwstr/>
      </vt:variant>
      <vt:variant>
        <vt:i4>2818154</vt:i4>
      </vt:variant>
      <vt:variant>
        <vt:i4>36</vt:i4>
      </vt:variant>
      <vt:variant>
        <vt:i4>0</vt:i4>
      </vt:variant>
      <vt:variant>
        <vt:i4>5</vt:i4>
      </vt:variant>
      <vt:variant>
        <vt:lpwstr>https://www.kpk-rs.si/sl/pogosta-vprasanja</vt:lpwstr>
      </vt:variant>
      <vt:variant>
        <vt:lpwstr/>
      </vt:variant>
      <vt:variant>
        <vt:i4>655454</vt:i4>
      </vt:variant>
      <vt:variant>
        <vt:i4>33</vt:i4>
      </vt:variant>
      <vt:variant>
        <vt:i4>0</vt:i4>
      </vt:variant>
      <vt:variant>
        <vt:i4>5</vt:i4>
      </vt:variant>
      <vt:variant>
        <vt:lpwstr>http://www.jhl.si/javna-narocila-iz-podjetij</vt:lpwstr>
      </vt:variant>
      <vt:variant>
        <vt:lpwstr/>
      </vt:variant>
      <vt:variant>
        <vt:i4>6357112</vt:i4>
      </vt:variant>
      <vt:variant>
        <vt:i4>30</vt:i4>
      </vt:variant>
      <vt:variant>
        <vt:i4>0</vt:i4>
      </vt:variant>
      <vt:variant>
        <vt:i4>5</vt:i4>
      </vt:variant>
      <vt:variant>
        <vt:lpwstr>https://ejn.gov.si/ponudba/pages/aktualno/aktualna_javna_narocila.xhtml</vt:lpwstr>
      </vt:variant>
      <vt:variant>
        <vt:lpwstr/>
      </vt:variant>
      <vt:variant>
        <vt:i4>1048588</vt:i4>
      </vt:variant>
      <vt:variant>
        <vt:i4>27</vt:i4>
      </vt:variant>
      <vt:variant>
        <vt:i4>0</vt:i4>
      </vt:variant>
      <vt:variant>
        <vt:i4>5</vt:i4>
      </vt:variant>
      <vt:variant>
        <vt:lpwstr>https://ejn.gov.si/mojejn</vt:lpwstr>
      </vt:variant>
      <vt:variant>
        <vt:lpwstr/>
      </vt:variant>
      <vt:variant>
        <vt:i4>8061051</vt:i4>
      </vt:variant>
      <vt:variant>
        <vt:i4>24</vt:i4>
      </vt:variant>
      <vt:variant>
        <vt:i4>0</vt:i4>
      </vt:variant>
      <vt:variant>
        <vt:i4>5</vt:i4>
      </vt:variant>
      <vt:variant>
        <vt:lpwstr>http://www.nlb.si/</vt:lpwstr>
      </vt:variant>
      <vt:variant>
        <vt:lpwstr/>
      </vt:variant>
      <vt:variant>
        <vt:i4>458828</vt:i4>
      </vt:variant>
      <vt:variant>
        <vt:i4>21</vt:i4>
      </vt:variant>
      <vt:variant>
        <vt:i4>0</vt:i4>
      </vt:variant>
      <vt:variant>
        <vt:i4>5</vt:i4>
      </vt:variant>
      <vt:variant>
        <vt:lpwstr>http://www.halcom.si/</vt:lpwstr>
      </vt:variant>
      <vt:variant>
        <vt:lpwstr/>
      </vt:variant>
      <vt:variant>
        <vt:i4>7667811</vt:i4>
      </vt:variant>
      <vt:variant>
        <vt:i4>18</vt:i4>
      </vt:variant>
      <vt:variant>
        <vt:i4>0</vt:i4>
      </vt:variant>
      <vt:variant>
        <vt:i4>5</vt:i4>
      </vt:variant>
      <vt:variant>
        <vt:lpwstr>http://www.sigen-ca.si/</vt:lpwstr>
      </vt:variant>
      <vt:variant>
        <vt:lpwstr/>
      </vt:variant>
      <vt:variant>
        <vt:i4>1048588</vt:i4>
      </vt:variant>
      <vt:variant>
        <vt:i4>15</vt:i4>
      </vt:variant>
      <vt:variant>
        <vt:i4>0</vt:i4>
      </vt:variant>
      <vt:variant>
        <vt:i4>5</vt:i4>
      </vt:variant>
      <vt:variant>
        <vt:lpwstr>https://ejn.gov.si/mojejn</vt:lpwstr>
      </vt:variant>
      <vt:variant>
        <vt:lpwstr/>
      </vt:variant>
      <vt:variant>
        <vt:i4>1048588</vt:i4>
      </vt:variant>
      <vt:variant>
        <vt:i4>12</vt:i4>
      </vt:variant>
      <vt:variant>
        <vt:i4>0</vt:i4>
      </vt:variant>
      <vt:variant>
        <vt:i4>5</vt:i4>
      </vt:variant>
      <vt:variant>
        <vt:lpwstr>https://ejn.gov.si/mojejn</vt:lpwstr>
      </vt:variant>
      <vt:variant>
        <vt:lpwstr/>
      </vt:variant>
      <vt:variant>
        <vt:i4>1048588</vt:i4>
      </vt:variant>
      <vt:variant>
        <vt:i4>9</vt:i4>
      </vt:variant>
      <vt:variant>
        <vt:i4>0</vt:i4>
      </vt:variant>
      <vt:variant>
        <vt:i4>5</vt:i4>
      </vt:variant>
      <vt:variant>
        <vt:lpwstr>https://ejn.gov.si/mojejn</vt:lpwstr>
      </vt:variant>
      <vt:variant>
        <vt:lpwstr/>
      </vt:variant>
      <vt:variant>
        <vt:i4>1048588</vt:i4>
      </vt:variant>
      <vt:variant>
        <vt:i4>6</vt:i4>
      </vt:variant>
      <vt:variant>
        <vt:i4>0</vt:i4>
      </vt:variant>
      <vt:variant>
        <vt:i4>5</vt:i4>
      </vt:variant>
      <vt:variant>
        <vt:lpwstr>https://ejn.gov.si/mojejn</vt:lpwstr>
      </vt:variant>
      <vt:variant>
        <vt:lpwstr/>
      </vt:variant>
      <vt:variant>
        <vt:i4>7733356</vt:i4>
      </vt:variant>
      <vt:variant>
        <vt:i4>3</vt:i4>
      </vt:variant>
      <vt:variant>
        <vt:i4>0</vt:i4>
      </vt:variant>
      <vt:variant>
        <vt:i4>5</vt:i4>
      </vt:variant>
      <vt:variant>
        <vt:lpwstr>https://ejn.gov.si/eJN2</vt:lpwstr>
      </vt:variant>
      <vt:variant>
        <vt:lpwstr/>
      </vt:variant>
      <vt:variant>
        <vt:i4>655454</vt:i4>
      </vt:variant>
      <vt:variant>
        <vt:i4>0</vt:i4>
      </vt:variant>
      <vt:variant>
        <vt:i4>0</vt:i4>
      </vt:variant>
      <vt:variant>
        <vt:i4>5</vt:i4>
      </vt:variant>
      <vt:variant>
        <vt:lpwstr>http://www.jhl.si/javna-narocila-iz-podjetij</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Administrator</dc:creator>
  <cp:lastModifiedBy>Loti Windschnurer</cp:lastModifiedBy>
  <cp:revision>7</cp:revision>
  <cp:lastPrinted>2018-06-04T09:33:00Z</cp:lastPrinted>
  <dcterms:created xsi:type="dcterms:W3CDTF">2026-05-07T05:50:00Z</dcterms:created>
  <dcterms:modified xsi:type="dcterms:W3CDTF">2026-05-07T08:19:00Z</dcterms:modified>
</cp:coreProperties>
</file>